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9247D6" w14:textId="4F18EFC7" w:rsidR="00A23D5E" w:rsidRPr="00984752" w:rsidRDefault="00A728EC">
      <w:pPr>
        <w:spacing w:line="1020" w:lineRule="exact"/>
        <w:ind w:left="106"/>
        <w:rPr>
          <w:rFonts w:ascii="Book Antiqua" w:hAnsi="Book Antiqua"/>
          <w:sz w:val="90"/>
          <w:szCs w:val="90"/>
        </w:rPr>
      </w:pPr>
      <w:r>
        <w:rPr>
          <w:rFonts w:ascii="Book Antiqua" w:hAnsi="Book Antiqua"/>
          <w:noProof/>
        </w:rPr>
        <w:drawing>
          <wp:anchor distT="0" distB="0" distL="114300" distR="114300" simplePos="0" relativeHeight="251646464" behindDoc="1" locked="0" layoutInCell="1" allowOverlap="1" wp14:anchorId="418F19C2" wp14:editId="56712EB0">
            <wp:simplePos x="0" y="0"/>
            <wp:positionH relativeFrom="page">
              <wp:posOffset>-5715</wp:posOffset>
            </wp:positionH>
            <wp:positionV relativeFrom="page">
              <wp:posOffset>0</wp:posOffset>
            </wp:positionV>
            <wp:extent cx="7772400" cy="10058400"/>
            <wp:effectExtent l="0" t="0" r="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pic:spPr>
                </pic:pic>
              </a:graphicData>
            </a:graphic>
            <wp14:sizeRelH relativeFrom="page">
              <wp14:pctWidth>0</wp14:pctWidth>
            </wp14:sizeRelH>
            <wp14:sizeRelV relativeFrom="page">
              <wp14:pctHeight>0</wp14:pctHeight>
            </wp14:sizeRelV>
          </wp:anchor>
        </w:drawing>
      </w:r>
      <w:r w:rsidR="00842036" w:rsidRPr="00984752">
        <w:rPr>
          <w:rFonts w:ascii="Book Antiqua" w:eastAsia="Arial" w:hAnsi="Book Antiqua" w:cs="Arial"/>
          <w:color w:val="0054A4"/>
          <w:spacing w:val="-1"/>
          <w:w w:val="111"/>
          <w:position w:val="-1"/>
          <w:sz w:val="79"/>
          <w:szCs w:val="79"/>
        </w:rPr>
        <w:t>S</w:t>
      </w:r>
      <w:r w:rsidR="00842036" w:rsidRPr="00984752">
        <w:rPr>
          <w:rFonts w:ascii="Book Antiqua" w:eastAsia="Arial" w:hAnsi="Book Antiqua" w:cs="Arial"/>
          <w:color w:val="0054A4"/>
          <w:spacing w:val="-1"/>
          <w:w w:val="116"/>
          <w:position w:val="-1"/>
          <w:sz w:val="79"/>
          <w:szCs w:val="79"/>
        </w:rPr>
        <w:t>O</w:t>
      </w:r>
      <w:r w:rsidR="00842036" w:rsidRPr="00984752">
        <w:rPr>
          <w:rFonts w:ascii="Book Antiqua" w:eastAsia="Arial" w:hAnsi="Book Antiqua" w:cs="Arial"/>
          <w:color w:val="0054A4"/>
          <w:w w:val="71"/>
          <w:position w:val="-1"/>
          <w:sz w:val="79"/>
          <w:szCs w:val="79"/>
        </w:rPr>
        <w:t>F</w:t>
      </w:r>
      <w:r w:rsidR="00842036" w:rsidRPr="00984752">
        <w:rPr>
          <w:rFonts w:ascii="Book Antiqua" w:eastAsia="Arial" w:hAnsi="Book Antiqua" w:cs="Arial"/>
          <w:color w:val="0054A4"/>
          <w:spacing w:val="-1"/>
          <w:w w:val="104"/>
          <w:position w:val="-1"/>
          <w:sz w:val="79"/>
          <w:szCs w:val="79"/>
        </w:rPr>
        <w:t>T</w:t>
      </w:r>
      <w:r w:rsidR="00842036" w:rsidRPr="00984752">
        <w:rPr>
          <w:rFonts w:ascii="Book Antiqua" w:eastAsia="Arial" w:hAnsi="Book Antiqua" w:cs="Arial"/>
          <w:color w:val="0054A4"/>
          <w:spacing w:val="-1"/>
          <w:w w:val="118"/>
          <w:position w:val="-1"/>
          <w:sz w:val="79"/>
          <w:szCs w:val="79"/>
        </w:rPr>
        <w:t>W</w:t>
      </w:r>
      <w:r w:rsidR="00842036" w:rsidRPr="00984752">
        <w:rPr>
          <w:rFonts w:ascii="Book Antiqua" w:eastAsia="Arial" w:hAnsi="Book Antiqua" w:cs="Arial"/>
          <w:color w:val="0054A4"/>
          <w:spacing w:val="-1"/>
          <w:position w:val="-1"/>
          <w:sz w:val="79"/>
          <w:szCs w:val="79"/>
        </w:rPr>
        <w:t>A</w:t>
      </w:r>
      <w:r w:rsidR="00842036" w:rsidRPr="00984752">
        <w:rPr>
          <w:rFonts w:ascii="Book Antiqua" w:eastAsia="Arial" w:hAnsi="Book Antiqua" w:cs="Arial"/>
          <w:color w:val="0054A4"/>
          <w:w w:val="89"/>
          <w:position w:val="-1"/>
          <w:sz w:val="79"/>
          <w:szCs w:val="79"/>
        </w:rPr>
        <w:t>RE</w:t>
      </w:r>
      <w:r w:rsidR="00842036" w:rsidRPr="00984752">
        <w:rPr>
          <w:rFonts w:ascii="Book Antiqua" w:eastAsia="Arial" w:hAnsi="Book Antiqua" w:cs="Arial"/>
          <w:color w:val="0054A4"/>
          <w:position w:val="-1"/>
          <w:sz w:val="79"/>
          <w:szCs w:val="79"/>
        </w:rPr>
        <w:t xml:space="preserve"> </w:t>
      </w:r>
      <w:r w:rsidR="00842036" w:rsidRPr="00984752">
        <w:rPr>
          <w:rFonts w:ascii="Book Antiqua" w:eastAsia="Arial" w:hAnsi="Book Antiqua" w:cs="Arial"/>
          <w:color w:val="0054A4"/>
          <w:spacing w:val="-35"/>
          <w:position w:val="-1"/>
          <w:sz w:val="79"/>
          <w:szCs w:val="79"/>
        </w:rPr>
        <w:t>HOUSE</w:t>
      </w:r>
    </w:p>
    <w:p w14:paraId="4DDACF62" w14:textId="77777777" w:rsidR="00A23D5E" w:rsidRPr="00984752" w:rsidRDefault="00A23D5E">
      <w:pPr>
        <w:spacing w:before="16" w:line="200" w:lineRule="exact"/>
        <w:rPr>
          <w:rFonts w:ascii="Book Antiqua" w:hAnsi="Book Antiqua"/>
        </w:rPr>
      </w:pPr>
    </w:p>
    <w:p w14:paraId="5E52B924" w14:textId="77777777" w:rsidR="00A23D5E" w:rsidRPr="00984752" w:rsidRDefault="006962C0">
      <w:pPr>
        <w:spacing w:line="480" w:lineRule="exact"/>
        <w:ind w:left="160"/>
        <w:rPr>
          <w:rFonts w:ascii="Book Antiqua" w:eastAsia="Arial" w:hAnsi="Book Antiqua" w:cs="Arial"/>
          <w:sz w:val="43"/>
          <w:szCs w:val="43"/>
        </w:rPr>
      </w:pPr>
      <w:r w:rsidRPr="00984752">
        <w:rPr>
          <w:rFonts w:ascii="Book Antiqua" w:eastAsia="Arial" w:hAnsi="Book Antiqua" w:cs="Arial"/>
          <w:i/>
          <w:color w:val="0054A4"/>
          <w:w w:val="97"/>
          <w:position w:val="-2"/>
          <w:sz w:val="43"/>
          <w:szCs w:val="43"/>
        </w:rPr>
        <w:t>F</w:t>
      </w:r>
      <w:r w:rsidRPr="00984752">
        <w:rPr>
          <w:rFonts w:ascii="Book Antiqua" w:eastAsia="Arial" w:hAnsi="Book Antiqua" w:cs="Arial"/>
          <w:i/>
          <w:color w:val="0054A4"/>
          <w:w w:val="153"/>
          <w:position w:val="-2"/>
          <w:sz w:val="43"/>
          <w:szCs w:val="43"/>
        </w:rPr>
        <w:t>r</w:t>
      </w:r>
      <w:r w:rsidRPr="00984752">
        <w:rPr>
          <w:rFonts w:ascii="Book Antiqua" w:eastAsia="Arial" w:hAnsi="Book Antiqua" w:cs="Arial"/>
          <w:i/>
          <w:color w:val="0054A4"/>
          <w:w w:val="122"/>
          <w:position w:val="-2"/>
          <w:sz w:val="43"/>
          <w:szCs w:val="43"/>
        </w:rPr>
        <w:t>o</w:t>
      </w:r>
      <w:r w:rsidRPr="00984752">
        <w:rPr>
          <w:rFonts w:ascii="Book Antiqua" w:eastAsia="Arial" w:hAnsi="Book Antiqua" w:cs="Arial"/>
          <w:i/>
          <w:color w:val="0054A4"/>
          <w:w w:val="131"/>
          <w:position w:val="-2"/>
          <w:sz w:val="43"/>
          <w:szCs w:val="43"/>
        </w:rPr>
        <w:t>m</w:t>
      </w:r>
      <w:r w:rsidRPr="00984752">
        <w:rPr>
          <w:rFonts w:ascii="Book Antiqua" w:eastAsia="Arial" w:hAnsi="Book Antiqua" w:cs="Arial"/>
          <w:i/>
          <w:color w:val="0054A4"/>
          <w:position w:val="-2"/>
          <w:sz w:val="43"/>
          <w:szCs w:val="43"/>
        </w:rPr>
        <w:t xml:space="preserve">  </w:t>
      </w:r>
      <w:r w:rsidRPr="00984752">
        <w:rPr>
          <w:rFonts w:ascii="Book Antiqua" w:eastAsia="Arial" w:hAnsi="Book Antiqua" w:cs="Arial"/>
          <w:i/>
          <w:color w:val="0054A4"/>
          <w:spacing w:val="-15"/>
          <w:position w:val="-2"/>
          <w:sz w:val="43"/>
          <w:szCs w:val="43"/>
        </w:rPr>
        <w:t xml:space="preserve"> </w:t>
      </w:r>
      <w:r w:rsidRPr="00984752">
        <w:rPr>
          <w:rFonts w:ascii="Book Antiqua" w:eastAsia="Arial" w:hAnsi="Book Antiqua" w:cs="Arial"/>
          <w:i/>
          <w:color w:val="0054A4"/>
          <w:w w:val="94"/>
          <w:position w:val="-2"/>
          <w:sz w:val="43"/>
          <w:szCs w:val="43"/>
        </w:rPr>
        <w:t>T</w:t>
      </w:r>
      <w:r w:rsidRPr="00984752">
        <w:rPr>
          <w:rFonts w:ascii="Book Antiqua" w:eastAsia="Arial" w:hAnsi="Book Antiqua" w:cs="Arial"/>
          <w:i/>
          <w:color w:val="0054A4"/>
          <w:w w:val="112"/>
          <w:position w:val="-2"/>
          <w:sz w:val="43"/>
          <w:szCs w:val="43"/>
        </w:rPr>
        <w:t>y</w:t>
      </w:r>
      <w:r w:rsidRPr="00984752">
        <w:rPr>
          <w:rFonts w:ascii="Book Antiqua" w:eastAsia="Arial" w:hAnsi="Book Antiqua" w:cs="Arial"/>
          <w:i/>
          <w:color w:val="0054A4"/>
          <w:w w:val="128"/>
          <w:position w:val="-2"/>
          <w:sz w:val="43"/>
          <w:szCs w:val="43"/>
        </w:rPr>
        <w:t>c</w:t>
      </w:r>
      <w:r w:rsidRPr="00984752">
        <w:rPr>
          <w:rFonts w:ascii="Book Antiqua" w:eastAsia="Arial" w:hAnsi="Book Antiqua" w:cs="Arial"/>
          <w:i/>
          <w:color w:val="0054A4"/>
          <w:w w:val="132"/>
          <w:position w:val="-2"/>
          <w:sz w:val="43"/>
          <w:szCs w:val="43"/>
        </w:rPr>
        <w:t>o</w:t>
      </w:r>
      <w:r w:rsidRPr="00984752">
        <w:rPr>
          <w:rFonts w:ascii="Book Antiqua" w:eastAsia="Arial" w:hAnsi="Book Antiqua" w:cs="Arial"/>
          <w:i/>
          <w:color w:val="0054A4"/>
          <w:position w:val="-2"/>
          <w:sz w:val="43"/>
          <w:szCs w:val="43"/>
        </w:rPr>
        <w:t xml:space="preserve">  </w:t>
      </w:r>
      <w:r w:rsidRPr="00984752">
        <w:rPr>
          <w:rFonts w:ascii="Book Antiqua" w:eastAsia="Arial" w:hAnsi="Book Antiqua" w:cs="Arial"/>
          <w:i/>
          <w:color w:val="0054A4"/>
          <w:spacing w:val="-55"/>
          <w:position w:val="-2"/>
          <w:sz w:val="43"/>
          <w:szCs w:val="43"/>
        </w:rPr>
        <w:t xml:space="preserve"> </w:t>
      </w:r>
      <w:r w:rsidR="00842036" w:rsidRPr="00984752">
        <w:rPr>
          <w:rFonts w:ascii="Book Antiqua" w:eastAsia="Arial" w:hAnsi="Book Antiqua" w:cs="Arial"/>
          <w:i/>
          <w:color w:val="0054A4"/>
          <w:w w:val="91"/>
          <w:position w:val="-2"/>
          <w:sz w:val="43"/>
          <w:szCs w:val="43"/>
        </w:rPr>
        <w:t>S</w:t>
      </w:r>
      <w:r w:rsidR="00842036" w:rsidRPr="00984752">
        <w:rPr>
          <w:rFonts w:ascii="Book Antiqua" w:eastAsia="Arial" w:hAnsi="Book Antiqua" w:cs="Arial"/>
          <w:i/>
          <w:color w:val="0054A4"/>
          <w:w w:val="128"/>
          <w:position w:val="-2"/>
          <w:sz w:val="43"/>
          <w:szCs w:val="43"/>
        </w:rPr>
        <w:t>e</w:t>
      </w:r>
      <w:r w:rsidR="00842036" w:rsidRPr="00984752">
        <w:rPr>
          <w:rFonts w:ascii="Book Antiqua" w:eastAsia="Arial" w:hAnsi="Book Antiqua" w:cs="Arial"/>
          <w:i/>
          <w:color w:val="0054A4"/>
          <w:w w:val="145"/>
          <w:position w:val="-2"/>
          <w:sz w:val="43"/>
          <w:szCs w:val="43"/>
        </w:rPr>
        <w:t>c</w:t>
      </w:r>
      <w:r w:rsidR="00842036" w:rsidRPr="00984752">
        <w:rPr>
          <w:rFonts w:ascii="Book Antiqua" w:eastAsia="Arial" w:hAnsi="Book Antiqua" w:cs="Arial"/>
          <w:i/>
          <w:color w:val="0054A4"/>
          <w:w w:val="134"/>
          <w:position w:val="-2"/>
          <w:sz w:val="43"/>
          <w:szCs w:val="43"/>
        </w:rPr>
        <w:t>u</w:t>
      </w:r>
      <w:r w:rsidR="00842036" w:rsidRPr="00984752">
        <w:rPr>
          <w:rFonts w:ascii="Book Antiqua" w:eastAsia="Arial" w:hAnsi="Book Antiqua" w:cs="Arial"/>
          <w:i/>
          <w:color w:val="0054A4"/>
          <w:w w:val="178"/>
          <w:position w:val="-2"/>
          <w:sz w:val="43"/>
          <w:szCs w:val="43"/>
        </w:rPr>
        <w:t>r</w:t>
      </w:r>
      <w:r w:rsidR="00842036" w:rsidRPr="00984752">
        <w:rPr>
          <w:rFonts w:ascii="Book Antiqua" w:eastAsia="Arial" w:hAnsi="Book Antiqua" w:cs="Arial"/>
          <w:i/>
          <w:color w:val="0054A4"/>
          <w:w w:val="173"/>
          <w:position w:val="-2"/>
          <w:sz w:val="43"/>
          <w:szCs w:val="43"/>
        </w:rPr>
        <w:t>i</w:t>
      </w:r>
      <w:r w:rsidR="00842036" w:rsidRPr="00984752">
        <w:rPr>
          <w:rFonts w:ascii="Book Antiqua" w:eastAsia="Arial" w:hAnsi="Book Antiqua" w:cs="Arial"/>
          <w:i/>
          <w:color w:val="0054A4"/>
          <w:spacing w:val="-1"/>
          <w:w w:val="184"/>
          <w:position w:val="-2"/>
          <w:sz w:val="43"/>
          <w:szCs w:val="43"/>
        </w:rPr>
        <w:t>t</w:t>
      </w:r>
      <w:r w:rsidR="00842036" w:rsidRPr="00984752">
        <w:rPr>
          <w:rFonts w:ascii="Book Antiqua" w:eastAsia="Arial" w:hAnsi="Book Antiqua" w:cs="Arial"/>
          <w:i/>
          <w:color w:val="0054A4"/>
          <w:w w:val="144"/>
          <w:position w:val="-2"/>
          <w:sz w:val="43"/>
          <w:szCs w:val="43"/>
        </w:rPr>
        <w:t>y</w:t>
      </w:r>
      <w:r w:rsidR="00842036" w:rsidRPr="00984752">
        <w:rPr>
          <w:rFonts w:ascii="Book Antiqua" w:eastAsia="Arial" w:hAnsi="Book Antiqua" w:cs="Arial"/>
          <w:i/>
          <w:color w:val="0054A4"/>
          <w:position w:val="-2"/>
          <w:sz w:val="43"/>
          <w:szCs w:val="43"/>
        </w:rPr>
        <w:t xml:space="preserve"> </w:t>
      </w:r>
      <w:r w:rsidR="00842036" w:rsidRPr="00984752">
        <w:rPr>
          <w:rFonts w:ascii="Book Antiqua" w:eastAsia="Arial" w:hAnsi="Book Antiqua" w:cs="Arial"/>
          <w:i/>
          <w:color w:val="0054A4"/>
          <w:spacing w:val="35"/>
          <w:position w:val="-2"/>
          <w:sz w:val="43"/>
          <w:szCs w:val="43"/>
        </w:rPr>
        <w:t>Products</w:t>
      </w:r>
    </w:p>
    <w:p w14:paraId="2695926A" w14:textId="77777777" w:rsidR="00A23D5E" w:rsidRPr="00984752" w:rsidRDefault="00A23D5E">
      <w:pPr>
        <w:spacing w:before="5" w:line="160" w:lineRule="exact"/>
        <w:rPr>
          <w:rFonts w:ascii="Book Antiqua" w:hAnsi="Book Antiqua"/>
          <w:sz w:val="17"/>
          <w:szCs w:val="17"/>
        </w:rPr>
      </w:pPr>
    </w:p>
    <w:p w14:paraId="531EBB68" w14:textId="77777777" w:rsidR="00A23D5E" w:rsidRPr="00984752" w:rsidRDefault="00A23D5E">
      <w:pPr>
        <w:spacing w:line="200" w:lineRule="exact"/>
        <w:rPr>
          <w:rFonts w:ascii="Book Antiqua" w:hAnsi="Book Antiqua"/>
        </w:rPr>
      </w:pPr>
    </w:p>
    <w:p w14:paraId="5D0868E2" w14:textId="77777777" w:rsidR="00A23D5E" w:rsidRPr="00984752" w:rsidRDefault="00A23D5E">
      <w:pPr>
        <w:spacing w:line="200" w:lineRule="exact"/>
        <w:rPr>
          <w:rFonts w:ascii="Book Antiqua" w:hAnsi="Book Antiqua"/>
        </w:rPr>
      </w:pPr>
    </w:p>
    <w:p w14:paraId="26AC99B8" w14:textId="77777777" w:rsidR="00A23D5E" w:rsidRPr="00984752" w:rsidRDefault="00A23D5E">
      <w:pPr>
        <w:spacing w:line="200" w:lineRule="exact"/>
        <w:rPr>
          <w:rFonts w:ascii="Book Antiqua" w:hAnsi="Book Antiqua"/>
        </w:rPr>
      </w:pPr>
    </w:p>
    <w:p w14:paraId="4691E5BC" w14:textId="77777777" w:rsidR="00A23D5E" w:rsidRPr="00984752" w:rsidRDefault="00A23D5E">
      <w:pPr>
        <w:spacing w:line="200" w:lineRule="exact"/>
        <w:rPr>
          <w:rFonts w:ascii="Book Antiqua" w:hAnsi="Book Antiqua"/>
        </w:rPr>
      </w:pPr>
    </w:p>
    <w:p w14:paraId="6627387C" w14:textId="77777777" w:rsidR="00A23D5E" w:rsidRPr="00984752" w:rsidRDefault="00A23D5E">
      <w:pPr>
        <w:spacing w:line="200" w:lineRule="exact"/>
        <w:rPr>
          <w:rFonts w:ascii="Book Antiqua" w:hAnsi="Book Antiqua"/>
        </w:rPr>
      </w:pPr>
    </w:p>
    <w:p w14:paraId="09AEC910" w14:textId="77777777" w:rsidR="00A23D5E" w:rsidRPr="00984752" w:rsidRDefault="00A23D5E">
      <w:pPr>
        <w:spacing w:line="200" w:lineRule="exact"/>
        <w:rPr>
          <w:rFonts w:ascii="Book Antiqua" w:hAnsi="Book Antiqua"/>
        </w:rPr>
      </w:pPr>
    </w:p>
    <w:p w14:paraId="11642064" w14:textId="77777777" w:rsidR="00A23D5E" w:rsidRPr="00984752" w:rsidRDefault="006962C0">
      <w:pPr>
        <w:spacing w:before="10"/>
        <w:ind w:right="116"/>
        <w:jc w:val="right"/>
        <w:rPr>
          <w:rFonts w:ascii="Book Antiqua" w:eastAsia="Verdana" w:hAnsi="Book Antiqua" w:cs="Verdana"/>
          <w:sz w:val="28"/>
          <w:szCs w:val="28"/>
        </w:rPr>
      </w:pPr>
      <w:r w:rsidRPr="00984752">
        <w:rPr>
          <w:rFonts w:ascii="Book Antiqua" w:eastAsia="Verdana" w:hAnsi="Book Antiqua" w:cs="Verdana"/>
          <w:b/>
          <w:i/>
          <w:spacing w:val="8"/>
          <w:sz w:val="28"/>
          <w:szCs w:val="28"/>
        </w:rPr>
        <w:t>C</w:t>
      </w:r>
      <w:r w:rsidRPr="00984752">
        <w:rPr>
          <w:rFonts w:ascii="Book Antiqua" w:eastAsia="Verdana" w:hAnsi="Book Antiqua" w:cs="Verdana"/>
          <w:b/>
          <w:i/>
          <w:spacing w:val="-4"/>
          <w:sz w:val="28"/>
          <w:szCs w:val="28"/>
        </w:rPr>
        <w:t>•</w:t>
      </w:r>
      <w:r w:rsidRPr="00984752">
        <w:rPr>
          <w:rFonts w:ascii="Book Antiqua" w:eastAsia="Verdana" w:hAnsi="Book Antiqua" w:cs="Verdana"/>
          <w:b/>
          <w:i/>
          <w:spacing w:val="8"/>
          <w:sz w:val="28"/>
          <w:szCs w:val="28"/>
        </w:rPr>
        <w:t>C</w:t>
      </w:r>
      <w:r w:rsidRPr="00984752">
        <w:rPr>
          <w:rFonts w:ascii="Book Antiqua" w:eastAsia="Verdana" w:hAnsi="Book Antiqua" w:cs="Verdana"/>
          <w:b/>
          <w:i/>
          <w:spacing w:val="-2"/>
          <w:sz w:val="28"/>
          <w:szCs w:val="28"/>
        </w:rPr>
        <w:t>U</w:t>
      </w:r>
      <w:r w:rsidRPr="00984752">
        <w:rPr>
          <w:rFonts w:ascii="Book Antiqua" w:eastAsia="Verdana" w:hAnsi="Book Antiqua" w:cs="Verdana"/>
          <w:b/>
          <w:i/>
          <w:spacing w:val="6"/>
          <w:sz w:val="28"/>
          <w:szCs w:val="28"/>
        </w:rPr>
        <w:t>R</w:t>
      </w:r>
      <w:r w:rsidRPr="00984752">
        <w:rPr>
          <w:rFonts w:ascii="Book Antiqua" w:eastAsia="Verdana" w:hAnsi="Book Antiqua" w:cs="Verdana"/>
          <w:b/>
          <w:i/>
          <w:sz w:val="28"/>
          <w:szCs w:val="28"/>
        </w:rPr>
        <w:t>E</w:t>
      </w:r>
      <w:r w:rsidRPr="00984752">
        <w:rPr>
          <w:rFonts w:ascii="Book Antiqua" w:eastAsia="Verdana" w:hAnsi="Book Antiqua" w:cs="Verdana"/>
          <w:b/>
          <w:i/>
          <w:spacing w:val="-14"/>
          <w:sz w:val="28"/>
          <w:szCs w:val="28"/>
        </w:rPr>
        <w:t xml:space="preserve"> </w:t>
      </w:r>
      <w:r w:rsidRPr="00984752">
        <w:rPr>
          <w:rFonts w:ascii="Book Antiqua" w:eastAsia="Verdana" w:hAnsi="Book Antiqua" w:cs="Verdana"/>
          <w:b/>
          <w:i/>
          <w:spacing w:val="-4"/>
          <w:w w:val="99"/>
          <w:sz w:val="28"/>
          <w:szCs w:val="28"/>
        </w:rPr>
        <w:t>900</w:t>
      </w:r>
      <w:r w:rsidRPr="00984752">
        <w:rPr>
          <w:rFonts w:ascii="Book Antiqua" w:eastAsia="Verdana" w:hAnsi="Book Antiqua" w:cs="Verdana"/>
          <w:b/>
          <w:i/>
          <w:w w:val="99"/>
          <w:sz w:val="28"/>
          <w:szCs w:val="28"/>
        </w:rPr>
        <w:t>0</w:t>
      </w:r>
    </w:p>
    <w:p w14:paraId="493B4AEF" w14:textId="63F6A964" w:rsidR="00A23D5E" w:rsidRPr="00984752" w:rsidRDefault="006962C0">
      <w:pPr>
        <w:spacing w:before="32"/>
        <w:ind w:right="114"/>
        <w:jc w:val="right"/>
        <w:rPr>
          <w:rFonts w:ascii="Book Antiqua" w:eastAsia="Verdana" w:hAnsi="Book Antiqua" w:cs="Verdana"/>
          <w:sz w:val="22"/>
          <w:szCs w:val="22"/>
        </w:rPr>
      </w:pPr>
      <w:r w:rsidRPr="00984752">
        <w:rPr>
          <w:rFonts w:ascii="Book Antiqua" w:eastAsia="Verdana" w:hAnsi="Book Antiqua" w:cs="Verdana"/>
          <w:b/>
          <w:spacing w:val="-3"/>
          <w:sz w:val="22"/>
          <w:szCs w:val="22"/>
        </w:rPr>
        <w:t>V</w:t>
      </w:r>
      <w:r w:rsidRPr="00984752">
        <w:rPr>
          <w:rFonts w:ascii="Book Antiqua" w:eastAsia="Verdana" w:hAnsi="Book Antiqua" w:cs="Verdana"/>
          <w:b/>
          <w:spacing w:val="4"/>
          <w:sz w:val="22"/>
          <w:szCs w:val="22"/>
        </w:rPr>
        <w:t>e</w:t>
      </w:r>
      <w:r w:rsidRPr="00984752">
        <w:rPr>
          <w:rFonts w:ascii="Book Antiqua" w:eastAsia="Verdana" w:hAnsi="Book Antiqua" w:cs="Verdana"/>
          <w:b/>
          <w:spacing w:val="-4"/>
          <w:sz w:val="22"/>
          <w:szCs w:val="22"/>
        </w:rPr>
        <w:t>r</w:t>
      </w:r>
      <w:r w:rsidRPr="00984752">
        <w:rPr>
          <w:rFonts w:ascii="Book Antiqua" w:eastAsia="Verdana" w:hAnsi="Book Antiqua" w:cs="Verdana"/>
          <w:b/>
          <w:spacing w:val="5"/>
          <w:sz w:val="22"/>
          <w:szCs w:val="22"/>
        </w:rPr>
        <w:t>s</w:t>
      </w:r>
      <w:r w:rsidRPr="00984752">
        <w:rPr>
          <w:rFonts w:ascii="Book Antiqua" w:eastAsia="Verdana" w:hAnsi="Book Antiqua" w:cs="Verdana"/>
          <w:b/>
          <w:sz w:val="22"/>
          <w:szCs w:val="22"/>
        </w:rPr>
        <w:t>i</w:t>
      </w:r>
      <w:r w:rsidRPr="00984752">
        <w:rPr>
          <w:rFonts w:ascii="Book Antiqua" w:eastAsia="Verdana" w:hAnsi="Book Antiqua" w:cs="Verdana"/>
          <w:b/>
          <w:spacing w:val="-1"/>
          <w:sz w:val="22"/>
          <w:szCs w:val="22"/>
        </w:rPr>
        <w:t>o</w:t>
      </w:r>
      <w:r w:rsidRPr="00984752">
        <w:rPr>
          <w:rFonts w:ascii="Book Antiqua" w:eastAsia="Verdana" w:hAnsi="Book Antiqua" w:cs="Verdana"/>
          <w:b/>
          <w:sz w:val="22"/>
          <w:szCs w:val="22"/>
        </w:rPr>
        <w:t>n</w:t>
      </w:r>
      <w:r w:rsidRPr="00984752">
        <w:rPr>
          <w:rFonts w:ascii="Book Antiqua" w:eastAsia="Verdana" w:hAnsi="Book Antiqua" w:cs="Verdana"/>
          <w:b/>
          <w:spacing w:val="-16"/>
          <w:sz w:val="22"/>
          <w:szCs w:val="22"/>
        </w:rPr>
        <w:t xml:space="preserve"> </w:t>
      </w:r>
      <w:r w:rsidR="00594204">
        <w:rPr>
          <w:rFonts w:ascii="Book Antiqua" w:eastAsia="Verdana" w:hAnsi="Book Antiqua" w:cs="Verdana"/>
          <w:b/>
          <w:spacing w:val="-6"/>
          <w:w w:val="99"/>
          <w:sz w:val="22"/>
          <w:szCs w:val="22"/>
        </w:rPr>
        <w:t>3</w:t>
      </w:r>
      <w:r w:rsidRPr="00984752">
        <w:rPr>
          <w:rFonts w:ascii="Book Antiqua" w:eastAsia="Verdana" w:hAnsi="Book Antiqua" w:cs="Verdana"/>
          <w:b/>
          <w:spacing w:val="-4"/>
          <w:w w:val="99"/>
          <w:sz w:val="22"/>
          <w:szCs w:val="22"/>
        </w:rPr>
        <w:t>.</w:t>
      </w:r>
      <w:r w:rsidR="00594204">
        <w:rPr>
          <w:rFonts w:ascii="Book Antiqua" w:eastAsia="Verdana" w:hAnsi="Book Antiqua" w:cs="Verdana"/>
          <w:b/>
          <w:spacing w:val="-4"/>
          <w:w w:val="99"/>
          <w:sz w:val="22"/>
          <w:szCs w:val="22"/>
        </w:rPr>
        <w:t>0</w:t>
      </w:r>
      <w:r w:rsidR="00916461">
        <w:rPr>
          <w:rFonts w:ascii="Book Antiqua" w:eastAsia="Verdana" w:hAnsi="Book Antiqua" w:cs="Verdana"/>
          <w:b/>
          <w:spacing w:val="-4"/>
          <w:w w:val="99"/>
          <w:sz w:val="22"/>
          <w:szCs w:val="22"/>
        </w:rPr>
        <w:t>0</w:t>
      </w:r>
    </w:p>
    <w:p w14:paraId="02B68BEB" w14:textId="77777777" w:rsidR="00A23D5E" w:rsidRPr="00984752" w:rsidRDefault="00A23D5E">
      <w:pPr>
        <w:spacing w:line="120" w:lineRule="exact"/>
        <w:rPr>
          <w:rFonts w:ascii="Book Antiqua" w:hAnsi="Book Antiqua"/>
          <w:sz w:val="13"/>
          <w:szCs w:val="13"/>
        </w:rPr>
      </w:pPr>
    </w:p>
    <w:p w14:paraId="302268B9" w14:textId="77777777" w:rsidR="00A23D5E" w:rsidRPr="00984752" w:rsidRDefault="00A23D5E">
      <w:pPr>
        <w:spacing w:line="200" w:lineRule="exact"/>
        <w:rPr>
          <w:rFonts w:ascii="Book Antiqua" w:hAnsi="Book Antiqua"/>
        </w:rPr>
      </w:pPr>
    </w:p>
    <w:p w14:paraId="33185D72" w14:textId="77777777" w:rsidR="00A23D5E" w:rsidRPr="00984752" w:rsidRDefault="00A23D5E">
      <w:pPr>
        <w:spacing w:line="200" w:lineRule="exact"/>
        <w:rPr>
          <w:rFonts w:ascii="Book Antiqua" w:hAnsi="Book Antiqua"/>
        </w:rPr>
      </w:pPr>
    </w:p>
    <w:p w14:paraId="48C5BFE5" w14:textId="77777777" w:rsidR="00A23D5E" w:rsidRPr="00984752" w:rsidRDefault="00A23D5E">
      <w:pPr>
        <w:spacing w:line="200" w:lineRule="exact"/>
        <w:rPr>
          <w:rFonts w:ascii="Book Antiqua" w:hAnsi="Book Antiqua"/>
        </w:rPr>
      </w:pPr>
    </w:p>
    <w:p w14:paraId="655F9A18" w14:textId="77777777" w:rsidR="00A23D5E" w:rsidRPr="00984752" w:rsidRDefault="00A23D5E">
      <w:pPr>
        <w:spacing w:line="200" w:lineRule="exact"/>
        <w:rPr>
          <w:rFonts w:ascii="Book Antiqua" w:hAnsi="Book Antiqua"/>
        </w:rPr>
      </w:pPr>
    </w:p>
    <w:p w14:paraId="1FA765C2" w14:textId="016DCF01" w:rsidR="00A23D5E" w:rsidRPr="00984752" w:rsidRDefault="00307015">
      <w:pPr>
        <w:ind w:right="114"/>
        <w:jc w:val="right"/>
        <w:rPr>
          <w:rFonts w:ascii="Book Antiqua" w:eastAsia="Verdana" w:hAnsi="Book Antiqua" w:cs="Verdana"/>
          <w:sz w:val="28"/>
          <w:szCs w:val="28"/>
        </w:rPr>
      </w:pPr>
      <w:r>
        <w:rPr>
          <w:rFonts w:ascii="Book Antiqua" w:eastAsia="Verdana" w:hAnsi="Book Antiqua" w:cs="Verdana"/>
          <w:b/>
          <w:spacing w:val="4"/>
          <w:sz w:val="28"/>
          <w:szCs w:val="28"/>
        </w:rPr>
        <w:t xml:space="preserve">DW </w:t>
      </w:r>
      <w:r w:rsidR="00DD2967">
        <w:rPr>
          <w:rFonts w:ascii="Book Antiqua" w:eastAsia="Verdana" w:hAnsi="Book Antiqua" w:cs="Verdana"/>
          <w:b/>
          <w:spacing w:val="4"/>
          <w:sz w:val="28"/>
          <w:szCs w:val="28"/>
        </w:rPr>
        <w:t>Spectrum</w:t>
      </w:r>
      <w:r w:rsidR="006962C0" w:rsidRPr="00984752">
        <w:rPr>
          <w:rFonts w:ascii="Book Antiqua" w:eastAsia="Verdana" w:hAnsi="Book Antiqua" w:cs="Verdana"/>
          <w:b/>
          <w:spacing w:val="-13"/>
          <w:sz w:val="28"/>
          <w:szCs w:val="28"/>
        </w:rPr>
        <w:t xml:space="preserve"> </w:t>
      </w:r>
      <w:r w:rsidR="006962C0" w:rsidRPr="00984752">
        <w:rPr>
          <w:rFonts w:ascii="Book Antiqua" w:eastAsia="Verdana" w:hAnsi="Book Antiqua" w:cs="Verdana"/>
          <w:b/>
          <w:spacing w:val="-3"/>
          <w:sz w:val="28"/>
          <w:szCs w:val="28"/>
        </w:rPr>
        <w:t>I</w:t>
      </w:r>
      <w:r w:rsidR="006962C0" w:rsidRPr="00984752">
        <w:rPr>
          <w:rFonts w:ascii="Book Antiqua" w:eastAsia="Verdana" w:hAnsi="Book Antiqua" w:cs="Verdana"/>
          <w:b/>
          <w:spacing w:val="-4"/>
          <w:sz w:val="28"/>
          <w:szCs w:val="28"/>
        </w:rPr>
        <w:t>n</w:t>
      </w:r>
      <w:r w:rsidR="006962C0" w:rsidRPr="00984752">
        <w:rPr>
          <w:rFonts w:ascii="Book Antiqua" w:eastAsia="Verdana" w:hAnsi="Book Antiqua" w:cs="Verdana"/>
          <w:b/>
          <w:spacing w:val="8"/>
          <w:sz w:val="28"/>
          <w:szCs w:val="28"/>
        </w:rPr>
        <w:t>t</w:t>
      </w:r>
      <w:r w:rsidR="006962C0" w:rsidRPr="00984752">
        <w:rPr>
          <w:rFonts w:ascii="Book Antiqua" w:eastAsia="Verdana" w:hAnsi="Book Antiqua" w:cs="Verdana"/>
          <w:b/>
          <w:spacing w:val="-6"/>
          <w:sz w:val="28"/>
          <w:szCs w:val="28"/>
        </w:rPr>
        <w:t>e</w:t>
      </w:r>
      <w:r w:rsidR="006962C0" w:rsidRPr="00984752">
        <w:rPr>
          <w:rFonts w:ascii="Book Antiqua" w:eastAsia="Verdana" w:hAnsi="Book Antiqua" w:cs="Verdana"/>
          <w:b/>
          <w:spacing w:val="-1"/>
          <w:sz w:val="28"/>
          <w:szCs w:val="28"/>
        </w:rPr>
        <w:t>g</w:t>
      </w:r>
      <w:r w:rsidR="006962C0" w:rsidRPr="00984752">
        <w:rPr>
          <w:rFonts w:ascii="Book Antiqua" w:eastAsia="Verdana" w:hAnsi="Book Antiqua" w:cs="Verdana"/>
          <w:b/>
          <w:spacing w:val="-4"/>
          <w:sz w:val="28"/>
          <w:szCs w:val="28"/>
        </w:rPr>
        <w:t>r</w:t>
      </w:r>
      <w:r w:rsidR="006962C0" w:rsidRPr="00984752">
        <w:rPr>
          <w:rFonts w:ascii="Book Antiqua" w:eastAsia="Verdana" w:hAnsi="Book Antiqua" w:cs="Verdana"/>
          <w:b/>
          <w:spacing w:val="-7"/>
          <w:sz w:val="28"/>
          <w:szCs w:val="28"/>
        </w:rPr>
        <w:t>a</w:t>
      </w:r>
      <w:r w:rsidR="006962C0" w:rsidRPr="00984752">
        <w:rPr>
          <w:rFonts w:ascii="Book Antiqua" w:eastAsia="Verdana" w:hAnsi="Book Antiqua" w:cs="Verdana"/>
          <w:b/>
          <w:spacing w:val="8"/>
          <w:sz w:val="28"/>
          <w:szCs w:val="28"/>
        </w:rPr>
        <w:t>t</w:t>
      </w:r>
      <w:r w:rsidR="006962C0" w:rsidRPr="00984752">
        <w:rPr>
          <w:rFonts w:ascii="Book Antiqua" w:eastAsia="Verdana" w:hAnsi="Book Antiqua" w:cs="Verdana"/>
          <w:b/>
          <w:spacing w:val="-5"/>
          <w:sz w:val="28"/>
          <w:szCs w:val="28"/>
        </w:rPr>
        <w:t>i</w:t>
      </w:r>
      <w:r w:rsidR="006962C0" w:rsidRPr="00984752">
        <w:rPr>
          <w:rFonts w:ascii="Book Antiqua" w:eastAsia="Verdana" w:hAnsi="Book Antiqua" w:cs="Verdana"/>
          <w:b/>
          <w:spacing w:val="3"/>
          <w:sz w:val="28"/>
          <w:szCs w:val="28"/>
        </w:rPr>
        <w:t>o</w:t>
      </w:r>
      <w:r w:rsidR="006962C0" w:rsidRPr="00984752">
        <w:rPr>
          <w:rFonts w:ascii="Book Antiqua" w:eastAsia="Verdana" w:hAnsi="Book Antiqua" w:cs="Verdana"/>
          <w:b/>
          <w:sz w:val="28"/>
          <w:szCs w:val="28"/>
        </w:rPr>
        <w:t>n</w:t>
      </w:r>
      <w:r w:rsidR="006962C0" w:rsidRPr="00984752">
        <w:rPr>
          <w:rFonts w:ascii="Book Antiqua" w:eastAsia="Verdana" w:hAnsi="Book Antiqua" w:cs="Verdana"/>
          <w:b/>
          <w:spacing w:val="-26"/>
          <w:sz w:val="28"/>
          <w:szCs w:val="28"/>
        </w:rPr>
        <w:t xml:space="preserve"> </w:t>
      </w:r>
      <w:r w:rsidR="006962C0" w:rsidRPr="00984752">
        <w:rPr>
          <w:rFonts w:ascii="Book Antiqua" w:eastAsia="Verdana" w:hAnsi="Book Antiqua" w:cs="Verdana"/>
          <w:b/>
          <w:spacing w:val="-2"/>
          <w:w w:val="99"/>
          <w:sz w:val="28"/>
          <w:szCs w:val="28"/>
        </w:rPr>
        <w:t>G</w:t>
      </w:r>
      <w:r w:rsidR="006962C0" w:rsidRPr="00984752">
        <w:rPr>
          <w:rFonts w:ascii="Book Antiqua" w:eastAsia="Verdana" w:hAnsi="Book Antiqua" w:cs="Verdana"/>
          <w:b/>
          <w:spacing w:val="-4"/>
          <w:w w:val="99"/>
          <w:sz w:val="28"/>
          <w:szCs w:val="28"/>
        </w:rPr>
        <w:t>u</w:t>
      </w:r>
      <w:r w:rsidR="006962C0" w:rsidRPr="00984752">
        <w:rPr>
          <w:rFonts w:ascii="Book Antiqua" w:eastAsia="Verdana" w:hAnsi="Book Antiqua" w:cs="Verdana"/>
          <w:b/>
          <w:spacing w:val="-5"/>
          <w:w w:val="99"/>
          <w:sz w:val="28"/>
          <w:szCs w:val="28"/>
        </w:rPr>
        <w:t>i</w:t>
      </w:r>
      <w:r w:rsidR="006962C0" w:rsidRPr="00984752">
        <w:rPr>
          <w:rFonts w:ascii="Book Antiqua" w:eastAsia="Verdana" w:hAnsi="Book Antiqua" w:cs="Verdana"/>
          <w:b/>
          <w:spacing w:val="-1"/>
          <w:sz w:val="28"/>
          <w:szCs w:val="28"/>
        </w:rPr>
        <w:t>d</w:t>
      </w:r>
      <w:r w:rsidR="006962C0" w:rsidRPr="00984752">
        <w:rPr>
          <w:rFonts w:ascii="Book Antiqua" w:eastAsia="Verdana" w:hAnsi="Book Antiqua" w:cs="Verdana"/>
          <w:b/>
          <w:w w:val="99"/>
          <w:sz w:val="28"/>
          <w:szCs w:val="28"/>
        </w:rPr>
        <w:t>e</w:t>
      </w:r>
    </w:p>
    <w:p w14:paraId="73F7918D" w14:textId="77777777" w:rsidR="00A23D5E" w:rsidRPr="00984752" w:rsidRDefault="00A23D5E">
      <w:pPr>
        <w:spacing w:line="200" w:lineRule="exact"/>
        <w:rPr>
          <w:rFonts w:ascii="Book Antiqua" w:hAnsi="Book Antiqua"/>
        </w:rPr>
      </w:pPr>
    </w:p>
    <w:p w14:paraId="7B97B266" w14:textId="77777777" w:rsidR="00A23D5E" w:rsidRPr="00984752" w:rsidRDefault="00A23D5E">
      <w:pPr>
        <w:spacing w:before="12" w:line="260" w:lineRule="exact"/>
        <w:rPr>
          <w:rFonts w:ascii="Book Antiqua" w:hAnsi="Book Antiqua"/>
          <w:sz w:val="26"/>
          <w:szCs w:val="26"/>
        </w:rPr>
      </w:pPr>
    </w:p>
    <w:p w14:paraId="05A3EDB7" w14:textId="48045A45" w:rsidR="00A23D5E" w:rsidRPr="00984752" w:rsidRDefault="006962C0">
      <w:pPr>
        <w:spacing w:line="240" w:lineRule="exact"/>
        <w:ind w:right="114"/>
        <w:jc w:val="right"/>
        <w:rPr>
          <w:rFonts w:ascii="Book Antiqua" w:eastAsia="Verdana" w:hAnsi="Book Antiqua" w:cs="Verdana"/>
          <w:sz w:val="22"/>
          <w:szCs w:val="22"/>
        </w:rPr>
      </w:pPr>
      <w:r w:rsidRPr="00984752">
        <w:rPr>
          <w:rFonts w:ascii="Book Antiqua" w:eastAsia="Verdana" w:hAnsi="Book Antiqua" w:cs="Verdana"/>
          <w:b/>
          <w:spacing w:val="-7"/>
          <w:position w:val="-1"/>
          <w:sz w:val="22"/>
          <w:szCs w:val="22"/>
        </w:rPr>
        <w:t>R</w:t>
      </w:r>
      <w:r w:rsidRPr="00984752">
        <w:rPr>
          <w:rFonts w:ascii="Book Antiqua" w:eastAsia="Verdana" w:hAnsi="Book Antiqua" w:cs="Verdana"/>
          <w:b/>
          <w:position w:val="-1"/>
          <w:sz w:val="22"/>
          <w:szCs w:val="22"/>
        </w:rPr>
        <w:t>E</w:t>
      </w:r>
      <w:r w:rsidRPr="00984752">
        <w:rPr>
          <w:rFonts w:ascii="Book Antiqua" w:eastAsia="Verdana" w:hAnsi="Book Antiqua" w:cs="Verdana"/>
          <w:b/>
          <w:spacing w:val="-3"/>
          <w:position w:val="-1"/>
          <w:sz w:val="22"/>
          <w:szCs w:val="22"/>
        </w:rPr>
        <w:t>V</w:t>
      </w:r>
      <w:r w:rsidRPr="00984752">
        <w:rPr>
          <w:rFonts w:ascii="Book Antiqua" w:eastAsia="Verdana" w:hAnsi="Book Antiqua" w:cs="Verdana"/>
          <w:b/>
          <w:position w:val="-1"/>
          <w:sz w:val="22"/>
          <w:szCs w:val="22"/>
        </w:rPr>
        <w:t>I</w:t>
      </w:r>
      <w:r w:rsidRPr="00984752">
        <w:rPr>
          <w:rFonts w:ascii="Book Antiqua" w:eastAsia="Verdana" w:hAnsi="Book Antiqua" w:cs="Verdana"/>
          <w:b/>
          <w:spacing w:val="-6"/>
          <w:position w:val="-1"/>
          <w:sz w:val="22"/>
          <w:szCs w:val="22"/>
        </w:rPr>
        <w:t>S</w:t>
      </w:r>
      <w:r w:rsidRPr="00984752">
        <w:rPr>
          <w:rFonts w:ascii="Book Antiqua" w:eastAsia="Verdana" w:hAnsi="Book Antiqua" w:cs="Verdana"/>
          <w:b/>
          <w:position w:val="-1"/>
          <w:sz w:val="22"/>
          <w:szCs w:val="22"/>
        </w:rPr>
        <w:t>I</w:t>
      </w:r>
      <w:r w:rsidRPr="00984752">
        <w:rPr>
          <w:rFonts w:ascii="Book Antiqua" w:eastAsia="Verdana" w:hAnsi="Book Antiqua" w:cs="Verdana"/>
          <w:b/>
          <w:spacing w:val="-7"/>
          <w:position w:val="-1"/>
          <w:sz w:val="22"/>
          <w:szCs w:val="22"/>
        </w:rPr>
        <w:t>O</w:t>
      </w:r>
      <w:r w:rsidRPr="00984752">
        <w:rPr>
          <w:rFonts w:ascii="Book Antiqua" w:eastAsia="Verdana" w:hAnsi="Book Antiqua" w:cs="Verdana"/>
          <w:b/>
          <w:position w:val="-1"/>
          <w:sz w:val="22"/>
          <w:szCs w:val="22"/>
        </w:rPr>
        <w:t>N</w:t>
      </w:r>
      <w:r w:rsidR="007428D7">
        <w:rPr>
          <w:rFonts w:ascii="Book Antiqua" w:eastAsia="Verdana" w:hAnsi="Book Antiqua" w:cs="Verdana"/>
          <w:b/>
          <w:position w:val="-1"/>
          <w:sz w:val="22"/>
          <w:szCs w:val="22"/>
        </w:rPr>
        <w:t xml:space="preserve"> </w:t>
      </w:r>
      <w:r w:rsidR="00294B11">
        <w:rPr>
          <w:rFonts w:ascii="Book Antiqua" w:eastAsia="Verdana" w:hAnsi="Book Antiqua" w:cs="Verdana"/>
          <w:b/>
          <w:position w:val="-1"/>
          <w:sz w:val="22"/>
          <w:szCs w:val="22"/>
        </w:rPr>
        <w:t>A</w:t>
      </w:r>
      <w:r w:rsidR="00594204">
        <w:rPr>
          <w:rFonts w:ascii="Book Antiqua" w:eastAsia="Verdana" w:hAnsi="Book Antiqua" w:cs="Verdana"/>
          <w:b/>
          <w:position w:val="-1"/>
          <w:sz w:val="22"/>
          <w:szCs w:val="22"/>
        </w:rPr>
        <w:t>1</w:t>
      </w:r>
      <w:r w:rsidRPr="00984752">
        <w:rPr>
          <w:rFonts w:ascii="Book Antiqua" w:eastAsia="Verdana" w:hAnsi="Book Antiqua" w:cs="Verdana"/>
          <w:b/>
          <w:spacing w:val="-19"/>
          <w:position w:val="-1"/>
          <w:sz w:val="22"/>
          <w:szCs w:val="22"/>
        </w:rPr>
        <w:t xml:space="preserve"> </w:t>
      </w:r>
    </w:p>
    <w:p w14:paraId="7CE3464A" w14:textId="77777777" w:rsidR="00A23D5E" w:rsidRPr="00984752" w:rsidRDefault="00A23D5E">
      <w:pPr>
        <w:spacing w:line="200" w:lineRule="exact"/>
        <w:rPr>
          <w:rFonts w:ascii="Book Antiqua" w:hAnsi="Book Antiqua"/>
        </w:rPr>
      </w:pPr>
    </w:p>
    <w:p w14:paraId="360C89A8" w14:textId="77777777" w:rsidR="00A23D5E" w:rsidRPr="00984752" w:rsidRDefault="00A23D5E">
      <w:pPr>
        <w:spacing w:line="200" w:lineRule="exact"/>
        <w:rPr>
          <w:rFonts w:ascii="Book Antiqua" w:hAnsi="Book Antiqua"/>
        </w:rPr>
      </w:pPr>
    </w:p>
    <w:p w14:paraId="1A09C6C7" w14:textId="77777777" w:rsidR="00A23D5E" w:rsidRPr="00984752" w:rsidRDefault="00A23D5E">
      <w:pPr>
        <w:spacing w:line="200" w:lineRule="exact"/>
        <w:rPr>
          <w:rFonts w:ascii="Book Antiqua" w:hAnsi="Book Antiqua"/>
        </w:rPr>
      </w:pPr>
    </w:p>
    <w:p w14:paraId="041B847B" w14:textId="77777777" w:rsidR="00A23D5E" w:rsidRPr="00984752" w:rsidRDefault="00A23D5E">
      <w:pPr>
        <w:spacing w:line="200" w:lineRule="exact"/>
        <w:rPr>
          <w:rFonts w:ascii="Book Antiqua" w:hAnsi="Book Antiqua"/>
        </w:rPr>
      </w:pPr>
    </w:p>
    <w:p w14:paraId="2EB62166" w14:textId="77777777" w:rsidR="00A23D5E" w:rsidRPr="00984752" w:rsidRDefault="00A23D5E">
      <w:pPr>
        <w:spacing w:line="200" w:lineRule="exact"/>
        <w:rPr>
          <w:rFonts w:ascii="Book Antiqua" w:hAnsi="Book Antiqua"/>
        </w:rPr>
      </w:pPr>
    </w:p>
    <w:p w14:paraId="1C2C212C" w14:textId="77777777" w:rsidR="00A23D5E" w:rsidRPr="00984752" w:rsidRDefault="00A23D5E">
      <w:pPr>
        <w:spacing w:line="200" w:lineRule="exact"/>
        <w:rPr>
          <w:rFonts w:ascii="Book Antiqua" w:hAnsi="Book Antiqua"/>
        </w:rPr>
      </w:pPr>
    </w:p>
    <w:p w14:paraId="640143AA" w14:textId="77777777" w:rsidR="00A23D5E" w:rsidRPr="00984752" w:rsidRDefault="00A23D5E">
      <w:pPr>
        <w:spacing w:line="200" w:lineRule="exact"/>
        <w:rPr>
          <w:rFonts w:ascii="Book Antiqua" w:hAnsi="Book Antiqua"/>
        </w:rPr>
      </w:pPr>
    </w:p>
    <w:p w14:paraId="1F8DB0D1" w14:textId="77777777" w:rsidR="00A23D5E" w:rsidRPr="00984752" w:rsidRDefault="00A23D5E">
      <w:pPr>
        <w:spacing w:line="200" w:lineRule="exact"/>
        <w:rPr>
          <w:rFonts w:ascii="Book Antiqua" w:hAnsi="Book Antiqua"/>
        </w:rPr>
      </w:pPr>
    </w:p>
    <w:p w14:paraId="19C51686" w14:textId="77777777" w:rsidR="00A23D5E" w:rsidRPr="00984752" w:rsidRDefault="00A23D5E">
      <w:pPr>
        <w:spacing w:line="200" w:lineRule="exact"/>
        <w:rPr>
          <w:rFonts w:ascii="Book Antiqua" w:hAnsi="Book Antiqua"/>
        </w:rPr>
      </w:pPr>
    </w:p>
    <w:p w14:paraId="38FDC8EE" w14:textId="77777777" w:rsidR="00A23D5E" w:rsidRPr="00984752" w:rsidRDefault="00A23D5E">
      <w:pPr>
        <w:spacing w:line="200" w:lineRule="exact"/>
        <w:rPr>
          <w:rFonts w:ascii="Book Antiqua" w:hAnsi="Book Antiqua"/>
        </w:rPr>
      </w:pPr>
    </w:p>
    <w:p w14:paraId="7B12196A" w14:textId="77777777" w:rsidR="00A23D5E" w:rsidRPr="00984752" w:rsidRDefault="00A23D5E">
      <w:pPr>
        <w:spacing w:line="200" w:lineRule="exact"/>
        <w:rPr>
          <w:rFonts w:ascii="Book Antiqua" w:hAnsi="Book Antiqua"/>
        </w:rPr>
      </w:pPr>
    </w:p>
    <w:p w14:paraId="0065F83D" w14:textId="77777777" w:rsidR="00A23D5E" w:rsidRPr="00984752" w:rsidRDefault="00A23D5E">
      <w:pPr>
        <w:spacing w:line="200" w:lineRule="exact"/>
        <w:rPr>
          <w:rFonts w:ascii="Book Antiqua" w:hAnsi="Book Antiqua"/>
        </w:rPr>
      </w:pPr>
    </w:p>
    <w:p w14:paraId="62F0F208" w14:textId="77777777" w:rsidR="00A23D5E" w:rsidRPr="00984752" w:rsidRDefault="00A23D5E">
      <w:pPr>
        <w:spacing w:line="200" w:lineRule="exact"/>
        <w:rPr>
          <w:rFonts w:ascii="Book Antiqua" w:hAnsi="Book Antiqua"/>
        </w:rPr>
      </w:pPr>
    </w:p>
    <w:p w14:paraId="50820DC0" w14:textId="77777777" w:rsidR="00A23D5E" w:rsidRPr="00984752" w:rsidRDefault="00A23D5E">
      <w:pPr>
        <w:spacing w:line="200" w:lineRule="exact"/>
        <w:rPr>
          <w:rFonts w:ascii="Book Antiqua" w:hAnsi="Book Antiqua"/>
        </w:rPr>
      </w:pPr>
    </w:p>
    <w:p w14:paraId="285655BE" w14:textId="77777777" w:rsidR="00A23D5E" w:rsidRPr="00984752" w:rsidRDefault="00A23D5E">
      <w:pPr>
        <w:spacing w:line="200" w:lineRule="exact"/>
        <w:rPr>
          <w:rFonts w:ascii="Book Antiqua" w:hAnsi="Book Antiqua"/>
        </w:rPr>
      </w:pPr>
    </w:p>
    <w:p w14:paraId="13242F72" w14:textId="77777777" w:rsidR="00A23D5E" w:rsidRPr="00984752" w:rsidRDefault="00A23D5E">
      <w:pPr>
        <w:spacing w:line="200" w:lineRule="exact"/>
        <w:rPr>
          <w:rFonts w:ascii="Book Antiqua" w:hAnsi="Book Antiqua"/>
        </w:rPr>
      </w:pPr>
    </w:p>
    <w:p w14:paraId="6E3CDE96" w14:textId="77777777" w:rsidR="00A23D5E" w:rsidRPr="00984752" w:rsidRDefault="00A23D5E">
      <w:pPr>
        <w:spacing w:line="200" w:lineRule="exact"/>
        <w:rPr>
          <w:rFonts w:ascii="Book Antiqua" w:hAnsi="Book Antiqua"/>
        </w:rPr>
      </w:pPr>
    </w:p>
    <w:p w14:paraId="303406D8" w14:textId="77777777" w:rsidR="00A23D5E" w:rsidRPr="00984752" w:rsidRDefault="00A23D5E">
      <w:pPr>
        <w:spacing w:line="200" w:lineRule="exact"/>
        <w:rPr>
          <w:rFonts w:ascii="Book Antiqua" w:hAnsi="Book Antiqua"/>
        </w:rPr>
      </w:pPr>
    </w:p>
    <w:p w14:paraId="56F76B1A" w14:textId="77777777" w:rsidR="00A23D5E" w:rsidRPr="00984752" w:rsidRDefault="00A23D5E">
      <w:pPr>
        <w:spacing w:line="200" w:lineRule="exact"/>
        <w:rPr>
          <w:rFonts w:ascii="Book Antiqua" w:hAnsi="Book Antiqua"/>
        </w:rPr>
      </w:pPr>
    </w:p>
    <w:p w14:paraId="6CD4AE17" w14:textId="77777777" w:rsidR="00A23D5E" w:rsidRPr="00984752" w:rsidRDefault="00A23D5E">
      <w:pPr>
        <w:spacing w:line="200" w:lineRule="exact"/>
        <w:rPr>
          <w:rFonts w:ascii="Book Antiqua" w:hAnsi="Book Antiqua"/>
        </w:rPr>
      </w:pPr>
    </w:p>
    <w:p w14:paraId="3627ACE8" w14:textId="77777777" w:rsidR="00A23D5E" w:rsidRPr="00984752" w:rsidRDefault="00A23D5E">
      <w:pPr>
        <w:spacing w:line="200" w:lineRule="exact"/>
        <w:rPr>
          <w:rFonts w:ascii="Book Antiqua" w:hAnsi="Book Antiqua"/>
        </w:rPr>
      </w:pPr>
    </w:p>
    <w:p w14:paraId="2B210032" w14:textId="77777777" w:rsidR="00A23D5E" w:rsidRPr="00984752" w:rsidRDefault="00A23D5E">
      <w:pPr>
        <w:spacing w:line="200" w:lineRule="exact"/>
        <w:rPr>
          <w:rFonts w:ascii="Book Antiqua" w:hAnsi="Book Antiqua"/>
        </w:rPr>
      </w:pPr>
    </w:p>
    <w:p w14:paraId="2C1155AF" w14:textId="77777777" w:rsidR="00A23D5E" w:rsidRPr="00984752" w:rsidRDefault="00A23D5E">
      <w:pPr>
        <w:spacing w:line="200" w:lineRule="exact"/>
        <w:rPr>
          <w:rFonts w:ascii="Book Antiqua" w:hAnsi="Book Antiqua"/>
        </w:rPr>
      </w:pPr>
    </w:p>
    <w:p w14:paraId="3010D40C" w14:textId="77777777" w:rsidR="00A23D5E" w:rsidRPr="00984752" w:rsidRDefault="00A23D5E">
      <w:pPr>
        <w:spacing w:line="200" w:lineRule="exact"/>
        <w:rPr>
          <w:rFonts w:ascii="Book Antiqua" w:hAnsi="Book Antiqua"/>
        </w:rPr>
      </w:pPr>
    </w:p>
    <w:p w14:paraId="10A3900D" w14:textId="77777777" w:rsidR="00A23D5E" w:rsidRPr="00984752" w:rsidRDefault="00A23D5E">
      <w:pPr>
        <w:spacing w:line="200" w:lineRule="exact"/>
        <w:rPr>
          <w:rFonts w:ascii="Book Antiqua" w:hAnsi="Book Antiqua"/>
        </w:rPr>
      </w:pPr>
    </w:p>
    <w:p w14:paraId="6DDA0555" w14:textId="77777777" w:rsidR="00A23D5E" w:rsidRPr="00984752" w:rsidRDefault="00A23D5E">
      <w:pPr>
        <w:spacing w:line="200" w:lineRule="exact"/>
        <w:rPr>
          <w:rFonts w:ascii="Book Antiqua" w:hAnsi="Book Antiqua"/>
        </w:rPr>
      </w:pPr>
    </w:p>
    <w:p w14:paraId="600B7A13" w14:textId="77777777" w:rsidR="00A23D5E" w:rsidRPr="00984752" w:rsidRDefault="00A23D5E">
      <w:pPr>
        <w:spacing w:line="200" w:lineRule="exact"/>
        <w:rPr>
          <w:rFonts w:ascii="Book Antiqua" w:hAnsi="Book Antiqua"/>
        </w:rPr>
      </w:pPr>
    </w:p>
    <w:p w14:paraId="33570FD5" w14:textId="77777777" w:rsidR="00A23D5E" w:rsidRPr="00984752" w:rsidRDefault="00A23D5E">
      <w:pPr>
        <w:spacing w:line="200" w:lineRule="exact"/>
        <w:rPr>
          <w:rFonts w:ascii="Book Antiqua" w:hAnsi="Book Antiqua"/>
        </w:rPr>
      </w:pPr>
    </w:p>
    <w:p w14:paraId="2E072B8E" w14:textId="77777777" w:rsidR="00A23D5E" w:rsidRPr="00984752" w:rsidRDefault="00A23D5E">
      <w:pPr>
        <w:spacing w:line="200" w:lineRule="exact"/>
        <w:rPr>
          <w:rFonts w:ascii="Book Antiqua" w:hAnsi="Book Antiqua"/>
        </w:rPr>
      </w:pPr>
    </w:p>
    <w:p w14:paraId="641EC3DF" w14:textId="77777777" w:rsidR="00A23D5E" w:rsidRPr="00984752" w:rsidRDefault="00A23D5E">
      <w:pPr>
        <w:spacing w:line="200" w:lineRule="exact"/>
        <w:rPr>
          <w:rFonts w:ascii="Book Antiqua" w:hAnsi="Book Antiqua"/>
        </w:rPr>
      </w:pPr>
    </w:p>
    <w:p w14:paraId="0B4D2153" w14:textId="77777777" w:rsidR="00A23D5E" w:rsidRPr="00984752" w:rsidRDefault="00A23D5E">
      <w:pPr>
        <w:spacing w:line="200" w:lineRule="exact"/>
        <w:rPr>
          <w:rFonts w:ascii="Book Antiqua" w:hAnsi="Book Antiqua"/>
        </w:rPr>
      </w:pPr>
    </w:p>
    <w:p w14:paraId="2904226E" w14:textId="77777777" w:rsidR="00A23D5E" w:rsidRPr="00984752" w:rsidRDefault="00A23D5E">
      <w:pPr>
        <w:spacing w:line="200" w:lineRule="exact"/>
        <w:rPr>
          <w:rFonts w:ascii="Book Antiqua" w:hAnsi="Book Antiqua"/>
        </w:rPr>
      </w:pPr>
    </w:p>
    <w:p w14:paraId="1EA98F0F" w14:textId="77777777" w:rsidR="00A23D5E" w:rsidRPr="00984752" w:rsidRDefault="00A23D5E">
      <w:pPr>
        <w:spacing w:line="200" w:lineRule="exact"/>
        <w:rPr>
          <w:rFonts w:ascii="Book Antiqua" w:hAnsi="Book Antiqua"/>
        </w:rPr>
      </w:pPr>
    </w:p>
    <w:p w14:paraId="69E1F5A8" w14:textId="77777777" w:rsidR="00A23D5E" w:rsidRPr="00984752" w:rsidRDefault="00A23D5E">
      <w:pPr>
        <w:spacing w:line="200" w:lineRule="exact"/>
        <w:rPr>
          <w:rFonts w:ascii="Book Antiqua" w:hAnsi="Book Antiqua"/>
        </w:rPr>
      </w:pPr>
    </w:p>
    <w:p w14:paraId="1C9A2B9D" w14:textId="77777777" w:rsidR="00A23D5E" w:rsidRDefault="00156107" w:rsidP="00156107">
      <w:pPr>
        <w:tabs>
          <w:tab w:val="left" w:pos="1200"/>
        </w:tabs>
        <w:spacing w:line="200" w:lineRule="exact"/>
        <w:rPr>
          <w:rFonts w:ascii="Book Antiqua" w:hAnsi="Book Antiqua"/>
        </w:rPr>
      </w:pPr>
      <w:r>
        <w:rPr>
          <w:rFonts w:ascii="Book Antiqua" w:hAnsi="Book Antiqua"/>
        </w:rPr>
        <w:tab/>
      </w:r>
    </w:p>
    <w:p w14:paraId="6187E9FE" w14:textId="77777777" w:rsidR="00156107" w:rsidRPr="00984752" w:rsidRDefault="00156107" w:rsidP="00156107">
      <w:pPr>
        <w:tabs>
          <w:tab w:val="left" w:pos="1200"/>
        </w:tabs>
        <w:spacing w:line="200" w:lineRule="exact"/>
        <w:rPr>
          <w:rFonts w:ascii="Book Antiqua" w:hAnsi="Book Antiqua"/>
        </w:rPr>
      </w:pPr>
      <w:r>
        <w:rPr>
          <w:rFonts w:ascii="Book Antiqua" w:eastAsia="Book Antiqua" w:hAnsi="Book Antiqua" w:cs="Book Antiqua"/>
          <w:spacing w:val="5"/>
        </w:rPr>
        <w:t>8200-1191-1058</w:t>
      </w:r>
    </w:p>
    <w:p w14:paraId="3628ABD0" w14:textId="77777777" w:rsidR="00A23D5E" w:rsidRPr="00984752" w:rsidRDefault="00A23D5E">
      <w:pPr>
        <w:spacing w:before="19" w:line="240" w:lineRule="exact"/>
        <w:rPr>
          <w:rFonts w:ascii="Book Antiqua" w:hAnsi="Book Antiqua"/>
          <w:sz w:val="24"/>
          <w:szCs w:val="24"/>
        </w:rPr>
      </w:pPr>
    </w:p>
    <w:p w14:paraId="51540BAD" w14:textId="77777777" w:rsidR="00A23D5E" w:rsidRPr="00984752" w:rsidRDefault="00294B11" w:rsidP="00304D0D">
      <w:pPr>
        <w:spacing w:before="29"/>
        <w:rPr>
          <w:rFonts w:ascii="Book Antiqua" w:eastAsia="Book Antiqua" w:hAnsi="Book Antiqua" w:cs="Book Antiqua"/>
        </w:rPr>
      </w:pPr>
      <w:r>
        <w:rPr>
          <w:rFonts w:ascii="Book Antiqua" w:eastAsia="Book Antiqua" w:hAnsi="Book Antiqua" w:cs="Book Antiqua"/>
          <w:spacing w:val="-7"/>
        </w:rPr>
        <w:lastRenderedPageBreak/>
        <w:t xml:space="preserve"> </w:t>
      </w:r>
      <w:r w:rsidR="00304D0D">
        <w:rPr>
          <w:rFonts w:ascii="Book Antiqua" w:eastAsia="Book Antiqua" w:hAnsi="Book Antiqua" w:cs="Book Antiqua"/>
          <w:spacing w:val="-7"/>
        </w:rPr>
        <w:t xml:space="preserve"> </w:t>
      </w:r>
      <w:r w:rsidR="006962C0" w:rsidRPr="00984752">
        <w:rPr>
          <w:rFonts w:ascii="Book Antiqua" w:eastAsia="Book Antiqua" w:hAnsi="Book Antiqua" w:cs="Book Antiqua"/>
          <w:spacing w:val="-7"/>
        </w:rPr>
        <w:t>C</w:t>
      </w:r>
      <w:r w:rsidR="006962C0" w:rsidRPr="00984752">
        <w:rPr>
          <w:rFonts w:ascii="Book Antiqua" w:eastAsia="Book Antiqua" w:hAnsi="Book Antiqua" w:cs="Book Antiqua"/>
          <w:spacing w:val="-1"/>
        </w:rPr>
        <w:t>•</w:t>
      </w:r>
      <w:r w:rsidR="006962C0" w:rsidRPr="00984752">
        <w:rPr>
          <w:rFonts w:ascii="Book Antiqua" w:eastAsia="Book Antiqua" w:hAnsi="Book Antiqua" w:cs="Book Antiqua"/>
          <w:spacing w:val="-7"/>
        </w:rPr>
        <w:t>C</w:t>
      </w:r>
      <w:r w:rsidR="006962C0" w:rsidRPr="00984752">
        <w:rPr>
          <w:rFonts w:ascii="Book Antiqua" w:eastAsia="Book Antiqua" w:hAnsi="Book Antiqua" w:cs="Book Antiqua"/>
          <w:spacing w:val="-5"/>
        </w:rPr>
        <w:t>U</w:t>
      </w:r>
      <w:r w:rsidR="006962C0" w:rsidRPr="00984752">
        <w:rPr>
          <w:rFonts w:ascii="Book Antiqua" w:eastAsia="Book Antiqua" w:hAnsi="Book Antiqua" w:cs="Book Antiqua"/>
          <w:spacing w:val="2"/>
        </w:rPr>
        <w:t>R</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7"/>
        </w:rPr>
        <w:t>f</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1"/>
        </w:rPr>
        <w:t>H</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eg</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k</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f</w:t>
      </w:r>
      <w:r w:rsidR="006962C0" w:rsidRPr="00984752">
        <w:rPr>
          <w:rFonts w:ascii="Book Antiqua" w:eastAsia="Book Antiqua" w:hAnsi="Book Antiqua" w:cs="Book Antiqua"/>
          <w:spacing w:val="3"/>
        </w:rPr>
        <w:t xml:space="preserve"> </w:t>
      </w:r>
      <w:r w:rsidR="006962C0" w:rsidRPr="00984752">
        <w:rPr>
          <w:rFonts w:ascii="Book Antiqua" w:eastAsia="Book Antiqua" w:hAnsi="Book Antiqua" w:cs="Book Antiqua"/>
          <w:spacing w:val="-2"/>
        </w:rPr>
        <w:t>T</w:t>
      </w:r>
      <w:r w:rsidR="006962C0" w:rsidRPr="00984752">
        <w:rPr>
          <w:rFonts w:ascii="Book Antiqua" w:eastAsia="Book Antiqua" w:hAnsi="Book Antiqua" w:cs="Book Antiqua"/>
          <w:spacing w:val="-6"/>
        </w:rPr>
        <w:t>y</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rPr>
        <w:t>o</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y</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1"/>
        </w:rPr>
        <w:t>P</w:t>
      </w:r>
      <w:r w:rsidR="006962C0" w:rsidRPr="00984752">
        <w:rPr>
          <w:rFonts w:ascii="Book Antiqua" w:eastAsia="Book Antiqua" w:hAnsi="Book Antiqua" w:cs="Book Antiqua"/>
          <w:spacing w:val="-4"/>
        </w:rPr>
        <w:t>ro</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s</w:t>
      </w:r>
      <w:r w:rsidR="006962C0" w:rsidRPr="00984752">
        <w:rPr>
          <w:rFonts w:ascii="Book Antiqua" w:eastAsia="Book Antiqua" w:hAnsi="Book Antiqua" w:cs="Book Antiqua"/>
        </w:rPr>
        <w:t>.</w:t>
      </w:r>
    </w:p>
    <w:p w14:paraId="2050BFC5" w14:textId="77777777" w:rsidR="00A23D5E" w:rsidRPr="00984752" w:rsidRDefault="00A23D5E">
      <w:pPr>
        <w:spacing w:before="1" w:line="120" w:lineRule="exact"/>
        <w:rPr>
          <w:rFonts w:ascii="Book Antiqua" w:hAnsi="Book Antiqua"/>
          <w:sz w:val="12"/>
          <w:szCs w:val="12"/>
        </w:rPr>
      </w:pPr>
    </w:p>
    <w:p w14:paraId="54D9ACD3" w14:textId="77777777" w:rsidR="00A23D5E" w:rsidRPr="00984752" w:rsidRDefault="00A23D5E">
      <w:pPr>
        <w:spacing w:line="200" w:lineRule="exact"/>
        <w:rPr>
          <w:rFonts w:ascii="Book Antiqua" w:hAnsi="Book Antiqua"/>
        </w:rPr>
      </w:pPr>
    </w:p>
    <w:p w14:paraId="3DC806B3" w14:textId="77777777" w:rsidR="00A23D5E" w:rsidRPr="00984752" w:rsidRDefault="006962C0">
      <w:pPr>
        <w:ind w:left="100"/>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spacing w:val="-6"/>
        </w:rPr>
        <w:t>k</w:t>
      </w:r>
      <w:r w:rsidRPr="00984752">
        <w:rPr>
          <w:rFonts w:ascii="Book Antiqua" w:eastAsia="Book Antiqua" w:hAnsi="Book Antiqua" w:cs="Book Antiqua"/>
          <w:spacing w:val="5"/>
        </w:rPr>
        <w:t>s</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l</w:t>
      </w:r>
      <w:r w:rsidRPr="00984752">
        <w:rPr>
          <w:rFonts w:ascii="Book Antiqua" w:eastAsia="Book Antiqua" w:hAnsi="Book Antiqua" w:cs="Book Antiqua"/>
          <w:spacing w:val="-4"/>
        </w:rPr>
        <w:t>o</w:t>
      </w:r>
      <w:r w:rsidRPr="00984752">
        <w:rPr>
          <w:rFonts w:ascii="Book Antiqua" w:eastAsia="Book Antiqua" w:hAnsi="Book Antiqua" w:cs="Book Antiqua"/>
          <w:spacing w:val="-6"/>
        </w:rPr>
        <w:t>g</w:t>
      </w:r>
      <w:r w:rsidRPr="00984752">
        <w:rPr>
          <w:rFonts w:ascii="Book Antiqua" w:eastAsia="Book Antiqua" w:hAnsi="Book Antiqua" w:cs="Book Antiqua"/>
          <w:spacing w:val="-4"/>
        </w:rPr>
        <w:t>o</w:t>
      </w:r>
      <w:r w:rsidRPr="00984752">
        <w:rPr>
          <w:rFonts w:ascii="Book Antiqua" w:eastAsia="Book Antiqua" w:hAnsi="Book Antiqua" w:cs="Book Antiqua"/>
          <w:spacing w:val="5"/>
        </w:rPr>
        <w:t>s</w:t>
      </w:r>
      <w:r w:rsidRPr="00984752">
        <w:rPr>
          <w:rFonts w:ascii="Book Antiqua" w:eastAsia="Book Antiqua" w:hAnsi="Book Antiqua" w:cs="Book Antiqua"/>
        </w:rPr>
        <w:t>,</w:t>
      </w:r>
      <w:r w:rsidRPr="00984752">
        <w:rPr>
          <w:rFonts w:ascii="Book Antiqua" w:eastAsia="Book Antiqua" w:hAnsi="Book Antiqua" w:cs="Book Antiqua"/>
          <w:spacing w:val="5"/>
        </w:rPr>
        <w:t xml:space="preserve"> 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rPr>
        <w:t>e</w:t>
      </w:r>
      <w:r w:rsidRPr="00984752">
        <w:rPr>
          <w:rFonts w:ascii="Book Antiqua" w:eastAsia="Book Antiqua" w:hAnsi="Book Antiqua" w:cs="Book Antiqua"/>
          <w:spacing w:val="4"/>
        </w:rPr>
        <w:t xml:space="preserve"> m</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spacing w:val="-6"/>
        </w:rPr>
        <w:t>k</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2"/>
        </w:rPr>
        <w:t>i</w:t>
      </w:r>
      <w:r w:rsidRPr="00984752">
        <w:rPr>
          <w:rFonts w:ascii="Book Antiqua" w:eastAsia="Book Antiqua" w:hAnsi="Book Antiqua" w:cs="Book Antiqua"/>
          <w:spacing w:val="5"/>
        </w:rPr>
        <w:t>s</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6"/>
        </w:rPr>
        <w:t>ye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4"/>
        </w:rPr>
        <w:t>o</w:t>
      </w:r>
      <w:r w:rsidRPr="00984752">
        <w:rPr>
          <w:rFonts w:ascii="Book Antiqua" w:eastAsia="Book Antiqua" w:hAnsi="Book Antiqua" w:cs="Book Antiqua"/>
          <w:spacing w:val="1"/>
        </w:rPr>
        <w:t>c</w:t>
      </w:r>
      <w:r w:rsidRPr="00984752">
        <w:rPr>
          <w:rFonts w:ascii="Book Antiqua" w:eastAsia="Book Antiqua" w:hAnsi="Book Antiqua" w:cs="Book Antiqua"/>
          <w:spacing w:val="-1"/>
        </w:rPr>
        <w:t>u</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rPr>
        <w:t>t</w:t>
      </w:r>
      <w:r w:rsidRPr="00984752">
        <w:rPr>
          <w:rFonts w:ascii="Book Antiqua" w:eastAsia="Book Antiqua" w:hAnsi="Book Antiqua" w:cs="Book Antiqua"/>
          <w:spacing w:val="5"/>
        </w:rPr>
        <w:t xml:space="preserve"> 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6"/>
        </w:rPr>
        <w:t>eg</w:t>
      </w:r>
      <w:r w:rsidRPr="00984752">
        <w:rPr>
          <w:rFonts w:ascii="Book Antiqua" w:eastAsia="Book Antiqua" w:hAnsi="Book Antiqua" w:cs="Book Antiqua"/>
          <w:spacing w:val="2"/>
        </w:rPr>
        <w:t>i</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U</w:t>
      </w:r>
      <w:r w:rsidRPr="00984752">
        <w:rPr>
          <w:rFonts w:ascii="Book Antiqua" w:eastAsia="Book Antiqua" w:hAnsi="Book Antiqua" w:cs="Book Antiqua"/>
          <w:spacing w:val="4"/>
        </w:rPr>
        <w:t>n</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w:t>
      </w:r>
      <w:r w:rsidRPr="00984752">
        <w:rPr>
          <w:rFonts w:ascii="Book Antiqua" w:eastAsia="Book Antiqua" w:hAnsi="Book Antiqua" w:cs="Book Antiqua"/>
          <w:spacing w:val="-4"/>
        </w:rPr>
        <w:t>o</w:t>
      </w:r>
      <w:r w:rsidRPr="00984752">
        <w:rPr>
          <w:rFonts w:ascii="Book Antiqua" w:eastAsia="Book Antiqua" w:hAnsi="Book Antiqua" w:cs="Book Antiqua"/>
        </w:rPr>
        <w:t>r</w:t>
      </w:r>
    </w:p>
    <w:p w14:paraId="3DB5D805" w14:textId="77777777" w:rsidR="00A23D5E" w:rsidRPr="00984752" w:rsidRDefault="00291190">
      <w:pPr>
        <w:spacing w:before="21" w:line="260" w:lineRule="auto"/>
        <w:ind w:left="100" w:right="72"/>
        <w:rPr>
          <w:rFonts w:ascii="Book Antiqua" w:eastAsia="Book Antiqua" w:hAnsi="Book Antiqua" w:cs="Book Antiqua"/>
        </w:rPr>
      </w:pPr>
      <w:r>
        <w:rPr>
          <w:rFonts w:ascii="Book Antiqua" w:eastAsia="Book Antiqua" w:hAnsi="Book Antiqua" w:cs="Book Antiqua"/>
          <w:spacing w:val="-4"/>
        </w:rPr>
        <w:t>o</w:t>
      </w:r>
      <w:r w:rsidR="00304D0D">
        <w:rPr>
          <w:rFonts w:ascii="Book Antiqua" w:eastAsia="Book Antiqua" w:hAnsi="Book Antiqua" w:cs="Book Antiqua"/>
          <w:spacing w:val="-4"/>
        </w:rPr>
        <w:t>ther</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7"/>
        </w:rPr>
        <w:t>]</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y</w:t>
      </w:r>
      <w:r w:rsidR="006962C0" w:rsidRPr="00984752">
        <w:rPr>
          <w:rFonts w:ascii="Book Antiqua" w:eastAsia="Book Antiqua" w:hAnsi="Book Antiqua" w:cs="Book Antiqua"/>
          <w:spacing w:val="4"/>
        </w:rPr>
        <w:t xml:space="preserve"> m</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f</w:t>
      </w:r>
      <w:r w:rsidR="006962C0" w:rsidRPr="00984752">
        <w:rPr>
          <w:rFonts w:ascii="Book Antiqua" w:eastAsia="Book Antiqua" w:hAnsi="Book Antiqua" w:cs="Book Antiqua"/>
          <w:spacing w:val="3"/>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k</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5"/>
        </w:rPr>
        <w:t xml:space="preserve"> </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rPr>
        <w:t>y</w:t>
      </w:r>
      <w:r w:rsidR="006962C0" w:rsidRPr="00984752">
        <w:rPr>
          <w:rFonts w:ascii="Book Antiqua" w:eastAsia="Book Antiqua" w:hAnsi="Book Antiqua" w:cs="Book Antiqua"/>
          <w:spacing w:val="4"/>
        </w:rPr>
        <w:t xml:space="preserve"> </w:t>
      </w:r>
      <w:proofErr w:type="gramStart"/>
      <w:r w:rsidR="006962C0" w:rsidRPr="00984752">
        <w:rPr>
          <w:rFonts w:ascii="Book Antiqua" w:eastAsia="Book Antiqua" w:hAnsi="Book Antiqua" w:cs="Book Antiqua"/>
        </w:rPr>
        <w:t>p</w:t>
      </w:r>
      <w:r w:rsidR="006962C0" w:rsidRPr="00984752">
        <w:rPr>
          <w:rFonts w:ascii="Book Antiqua" w:eastAsia="Book Antiqua" w:hAnsi="Book Antiqua" w:cs="Book Antiqua"/>
          <w:spacing w:val="-4"/>
        </w:rPr>
        <w:t>ro</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6"/>
        </w:rPr>
        <w:t>b</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d</w:t>
      </w:r>
      <w:proofErr w:type="gramEnd"/>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2"/>
        </w:rPr>
        <w:t>T</w:t>
      </w:r>
      <w:r w:rsidR="006962C0" w:rsidRPr="00984752">
        <w:rPr>
          <w:rFonts w:ascii="Book Antiqua" w:eastAsia="Book Antiqua" w:hAnsi="Book Antiqua" w:cs="Book Antiqua"/>
          <w:spacing w:val="-6"/>
        </w:rPr>
        <w:t>y</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rPr>
        <w:t>o</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y</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1"/>
        </w:rPr>
        <w:t>P</w:t>
      </w:r>
      <w:r w:rsidR="006962C0" w:rsidRPr="00984752">
        <w:rPr>
          <w:rFonts w:ascii="Book Antiqua" w:eastAsia="Book Antiqua" w:hAnsi="Book Antiqua" w:cs="Book Antiqua"/>
          <w:spacing w:val="-4"/>
        </w:rPr>
        <w:t>ro</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2"/>
        </w:rPr>
        <w:t>il</w:t>
      </w:r>
      <w:r w:rsidR="006962C0" w:rsidRPr="00984752">
        <w:rPr>
          <w:rFonts w:ascii="Book Antiqua" w:eastAsia="Book Antiqua" w:hAnsi="Book Antiqua" w:cs="Book Antiqua"/>
        </w:rPr>
        <w:t>l</w:t>
      </w:r>
      <w:r w:rsidR="006962C0" w:rsidRPr="00984752">
        <w:rPr>
          <w:rFonts w:ascii="Book Antiqua" w:eastAsia="Book Antiqua" w:hAnsi="Book Antiqua" w:cs="Book Antiqua"/>
          <w:spacing w:val="12"/>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6"/>
        </w:rPr>
        <w:t>gg</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5"/>
        </w:rPr>
        <w:t>ss</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rPr>
        <w:t xml:space="preserve">y </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7"/>
        </w:rPr>
        <w:t>f</w:t>
      </w:r>
      <w:r w:rsidR="006962C0" w:rsidRPr="00984752">
        <w:rPr>
          <w:rFonts w:ascii="Book Antiqua" w:eastAsia="Book Antiqua" w:hAnsi="Book Antiqua" w:cs="Book Antiqua"/>
          <w:spacing w:val="-4"/>
        </w:rPr>
        <w:t>or</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5"/>
        </w:rPr>
        <w:t xml:space="preserve">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2"/>
        </w:rPr>
        <w:t>ll</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rPr>
        <w:t>l</w:t>
      </w:r>
      <w:r w:rsidR="006962C0" w:rsidRPr="00984752">
        <w:rPr>
          <w:rFonts w:ascii="Book Antiqua" w:eastAsia="Book Antiqua" w:hAnsi="Book Antiqua" w:cs="Book Antiqua"/>
          <w:spacing w:val="12"/>
        </w:rPr>
        <w:t xml:space="preserve"> </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4"/>
        </w:rPr>
        <w:t>ro</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y</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6"/>
        </w:rPr>
        <w:t>g</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o</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7"/>
        </w:rPr>
        <w:t>f</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2"/>
        </w:rPr>
        <w:t>ll</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2"/>
        </w:rPr>
        <w:t>x</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f</w:t>
      </w:r>
      <w:r w:rsidR="006962C0" w:rsidRPr="00984752">
        <w:rPr>
          <w:rFonts w:ascii="Book Antiqua" w:eastAsia="Book Antiqua" w:hAnsi="Book Antiqua" w:cs="Book Antiqua"/>
          <w:spacing w:val="3"/>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g</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f</w:t>
      </w:r>
      <w:r w:rsidR="006962C0" w:rsidRPr="00984752">
        <w:rPr>
          <w:rFonts w:ascii="Book Antiqua" w:eastAsia="Book Antiqua" w:hAnsi="Book Antiqua" w:cs="Book Antiqua"/>
          <w:spacing w:val="3"/>
        </w:rPr>
        <w:t xml:space="preserve"> </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rPr>
        <w:t>l</w:t>
      </w:r>
      <w:r w:rsidR="006962C0" w:rsidRPr="00984752">
        <w:rPr>
          <w:rFonts w:ascii="Book Antiqua" w:eastAsia="Book Antiqua" w:hAnsi="Book Antiqua" w:cs="Book Antiqua"/>
          <w:spacing w:val="12"/>
        </w:rPr>
        <w:t xml:space="preserve"> </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4"/>
        </w:rPr>
        <w:t>ro</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 xml:space="preserve">n </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r</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5"/>
        </w:rPr>
        <w:t>ssa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y</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rPr>
        <w:t>l</w:t>
      </w:r>
      <w:r w:rsidR="006962C0" w:rsidRPr="00984752">
        <w:rPr>
          <w:rFonts w:ascii="Book Antiqua" w:eastAsia="Book Antiqua" w:hAnsi="Book Antiqua" w:cs="Book Antiqua"/>
          <w:spacing w:val="12"/>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k</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6"/>
        </w:rPr>
        <w:t>b</w:t>
      </w:r>
      <w:r w:rsidR="006962C0" w:rsidRPr="00984752">
        <w:rPr>
          <w:rFonts w:ascii="Book Antiqua" w:eastAsia="Book Antiqua" w:hAnsi="Book Antiqua" w:cs="Book Antiqua"/>
        </w:rPr>
        <w:t>y</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2"/>
        </w:rPr>
        <w:t>T</w:t>
      </w:r>
      <w:r w:rsidR="006962C0" w:rsidRPr="00984752">
        <w:rPr>
          <w:rFonts w:ascii="Book Antiqua" w:eastAsia="Book Antiqua" w:hAnsi="Book Antiqua" w:cs="Book Antiqua"/>
          <w:spacing w:val="-6"/>
        </w:rPr>
        <w:t>y</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rPr>
        <w:t>o</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y</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1"/>
        </w:rPr>
        <w:t>P</w:t>
      </w:r>
      <w:r w:rsidR="006962C0" w:rsidRPr="00984752">
        <w:rPr>
          <w:rFonts w:ascii="Book Antiqua" w:eastAsia="Book Antiqua" w:hAnsi="Book Antiqua" w:cs="Book Antiqua"/>
          <w:spacing w:val="-4"/>
        </w:rPr>
        <w:t>ro</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4"/>
        </w:rPr>
        <w:t>ro</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y</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f</w:t>
      </w:r>
      <w:r w:rsidR="006962C0" w:rsidRPr="00984752">
        <w:rPr>
          <w:rFonts w:ascii="Book Antiqua" w:eastAsia="Book Antiqua" w:hAnsi="Book Antiqua" w:cs="Book Antiqua"/>
          <w:spacing w:val="3"/>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rPr>
        <w:t>r</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rPr>
        <w:t xml:space="preserve">e </w:t>
      </w:r>
      <w:proofErr w:type="gramStart"/>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a</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d</w:t>
      </w:r>
      <w:proofErr w:type="gramEnd"/>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h</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ss</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r</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ll</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r</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rPr>
        <w:t>pp</w:t>
      </w:r>
      <w:r w:rsidR="006962C0" w:rsidRPr="00984752">
        <w:rPr>
          <w:rFonts w:ascii="Book Antiqua" w:eastAsia="Book Antiqua" w:hAnsi="Book Antiqua" w:cs="Book Antiqua"/>
          <w:spacing w:val="2"/>
        </w:rPr>
        <w:t>li</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6"/>
        </w:rPr>
        <w:t>b</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rPr>
        <w:t>.</w:t>
      </w:r>
    </w:p>
    <w:p w14:paraId="042D0D3D" w14:textId="77777777" w:rsidR="00A23D5E" w:rsidRPr="00984752" w:rsidRDefault="00A23D5E">
      <w:pPr>
        <w:spacing w:line="100" w:lineRule="exact"/>
        <w:rPr>
          <w:rFonts w:ascii="Book Antiqua" w:hAnsi="Book Antiqua"/>
          <w:sz w:val="10"/>
          <w:szCs w:val="10"/>
        </w:rPr>
      </w:pPr>
    </w:p>
    <w:p w14:paraId="4F619355" w14:textId="77777777" w:rsidR="00A23D5E" w:rsidRPr="00984752" w:rsidRDefault="00A23D5E">
      <w:pPr>
        <w:spacing w:line="200" w:lineRule="exact"/>
        <w:rPr>
          <w:rFonts w:ascii="Book Antiqua" w:hAnsi="Book Antiqua"/>
        </w:rPr>
      </w:pPr>
    </w:p>
    <w:p w14:paraId="6D5E0A3A" w14:textId="77777777" w:rsidR="00A23D5E" w:rsidRPr="00984752" w:rsidRDefault="006962C0">
      <w:pPr>
        <w:spacing w:line="260" w:lineRule="auto"/>
        <w:ind w:left="100" w:right="88"/>
        <w:rPr>
          <w:rFonts w:ascii="Book Antiqua" w:eastAsia="Book Antiqua" w:hAnsi="Book Antiqua" w:cs="Book Antiqua"/>
        </w:rPr>
      </w:pPr>
      <w:r w:rsidRPr="00984752">
        <w:rPr>
          <w:rFonts w:ascii="Book Antiqua" w:eastAsia="Book Antiqua" w:hAnsi="Book Antiqua" w:cs="Book Antiqua"/>
          <w:spacing w:val="-1"/>
        </w:rPr>
        <w:t>P</w:t>
      </w:r>
      <w:r w:rsidRPr="00984752">
        <w:rPr>
          <w:rFonts w:ascii="Book Antiqua" w:eastAsia="Book Antiqua" w:hAnsi="Book Antiqua" w:cs="Book Antiqua"/>
          <w:spacing w:val="-4"/>
        </w:rPr>
        <w:t>ro</w:t>
      </w:r>
      <w:r w:rsidRPr="00984752">
        <w:rPr>
          <w:rFonts w:ascii="Book Antiqua" w:eastAsia="Book Antiqua" w:hAnsi="Book Antiqua" w:cs="Book Antiqua"/>
          <w:spacing w:val="-2"/>
        </w:rPr>
        <w:t>d</w:t>
      </w:r>
      <w:r w:rsidRPr="00984752">
        <w:rPr>
          <w:rFonts w:ascii="Book Antiqua" w:eastAsia="Book Antiqua" w:hAnsi="Book Antiqua" w:cs="Book Antiqua"/>
          <w:spacing w:val="-1"/>
        </w:rPr>
        <w:t>u</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spacing w:val="-7"/>
        </w:rPr>
        <w:t>ff</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6"/>
        </w:rPr>
        <w:t>g</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rPr>
        <w:t>p</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2"/>
        </w:rPr>
        <w:t>i</w:t>
      </w:r>
      <w:r w:rsidRPr="00984752">
        <w:rPr>
          <w:rFonts w:ascii="Book Antiqua" w:eastAsia="Book Antiqua" w:hAnsi="Book Antiqua" w:cs="Book Antiqua"/>
          <w:spacing w:val="-7"/>
        </w:rPr>
        <w:t>f</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1"/>
        </w:rPr>
        <w:t>u</w:t>
      </w:r>
      <w:r w:rsidRPr="00984752">
        <w:rPr>
          <w:rFonts w:ascii="Book Antiqua" w:eastAsia="Book Antiqua" w:hAnsi="Book Antiqua" w:cs="Book Antiqua"/>
          <w:spacing w:val="-6"/>
        </w:rPr>
        <w:t>b</w:t>
      </w:r>
      <w:r w:rsidRPr="00984752">
        <w:rPr>
          <w:rFonts w:ascii="Book Antiqua" w:eastAsia="Book Antiqua" w:hAnsi="Book Antiqua" w:cs="Book Antiqua"/>
          <w:spacing w:val="-2"/>
        </w:rPr>
        <w:t>j</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6"/>
        </w:rPr>
        <w:t>g</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w</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4"/>
        </w:rPr>
        <w:t>n</w:t>
      </w:r>
      <w:r w:rsidRPr="00984752">
        <w:rPr>
          <w:rFonts w:ascii="Book Antiqua" w:eastAsia="Book Antiqua" w:hAnsi="Book Antiqua" w:cs="Book Antiqua"/>
          <w:spacing w:val="-4"/>
        </w:rPr>
        <w:t>o</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spacing w:val="-1"/>
        </w:rPr>
        <w:t>u</w:t>
      </w:r>
      <w:r w:rsidRPr="00984752">
        <w:rPr>
          <w:rFonts w:ascii="Book Antiqua" w:eastAsia="Book Antiqua" w:hAnsi="Book Antiqua" w:cs="Book Antiqua"/>
          <w:spacing w:val="5"/>
        </w:rPr>
        <w:t>a</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ro</w:t>
      </w:r>
      <w:r w:rsidRPr="00984752">
        <w:rPr>
          <w:rFonts w:ascii="Book Antiqua" w:eastAsia="Book Antiqua" w:hAnsi="Book Antiqua" w:cs="Book Antiqua"/>
          <w:spacing w:val="-2"/>
        </w:rPr>
        <w:t>d</w:t>
      </w:r>
      <w:r w:rsidRPr="00984752">
        <w:rPr>
          <w:rFonts w:ascii="Book Antiqua" w:eastAsia="Book Antiqua" w:hAnsi="Book Antiqua" w:cs="Book Antiqua"/>
          <w:spacing w:val="-1"/>
        </w:rPr>
        <w:t>u</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v</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ro</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spacing w:val="-5"/>
        </w:rPr>
        <w:t>t</w:t>
      </w:r>
      <w:r w:rsidRPr="00984752">
        <w:rPr>
          <w:rFonts w:ascii="Book Antiqua" w:eastAsia="Book Antiqua" w:hAnsi="Book Antiqua" w:cs="Book Antiqua"/>
          <w:spacing w:val="-4"/>
        </w:rPr>
        <w:t>o</w:t>
      </w:r>
      <w:r w:rsidRPr="00984752">
        <w:rPr>
          <w:rFonts w:ascii="Book Antiqua" w:eastAsia="Book Antiqua" w:hAnsi="Book Antiqua" w:cs="Book Antiqua"/>
          <w:spacing w:val="5"/>
        </w:rPr>
        <w:t>s</w:t>
      </w:r>
      <w:r w:rsidRPr="00984752">
        <w:rPr>
          <w:rFonts w:ascii="Book Antiqua" w:eastAsia="Book Antiqua" w:hAnsi="Book Antiqua" w:cs="Book Antiqua"/>
        </w:rPr>
        <w:t xml:space="preserve">. </w:t>
      </w:r>
      <w:r w:rsidRPr="00984752">
        <w:rPr>
          <w:rFonts w:ascii="Book Antiqua" w:eastAsia="Book Antiqua" w:hAnsi="Book Antiqua" w:cs="Book Antiqua"/>
          <w:spacing w:val="-1"/>
        </w:rPr>
        <w:t>N</w:t>
      </w:r>
      <w:r w:rsidRPr="00984752">
        <w:rPr>
          <w:rFonts w:ascii="Book Antiqua" w:eastAsia="Book Antiqua" w:hAnsi="Book Antiqua" w:cs="Book Antiqua"/>
          <w:spacing w:val="-4"/>
        </w:rPr>
        <w:t>o</w:t>
      </w:r>
      <w:r w:rsidRPr="00984752">
        <w:rPr>
          <w:rFonts w:ascii="Book Antiqua" w:eastAsia="Book Antiqua" w:hAnsi="Book Antiqua" w:cs="Book Antiqua"/>
        </w:rPr>
        <w:t>t</w:t>
      </w:r>
      <w:r w:rsidRPr="00984752">
        <w:rPr>
          <w:rFonts w:ascii="Book Antiqua" w:eastAsia="Book Antiqua" w:hAnsi="Book Antiqua" w:cs="Book Antiqua"/>
          <w:spacing w:val="5"/>
        </w:rPr>
        <w:t xml:space="preserve"> a</w:t>
      </w:r>
      <w:r w:rsidRPr="00984752">
        <w:rPr>
          <w:rFonts w:ascii="Book Antiqua" w:eastAsia="Book Antiqua" w:hAnsi="Book Antiqua" w:cs="Book Antiqua"/>
          <w:spacing w:val="2"/>
        </w:rPr>
        <w:t>l</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ro</w:t>
      </w:r>
      <w:r w:rsidRPr="00984752">
        <w:rPr>
          <w:rFonts w:ascii="Book Antiqua" w:eastAsia="Book Antiqua" w:hAnsi="Book Antiqua" w:cs="Book Antiqua"/>
          <w:spacing w:val="-2"/>
        </w:rPr>
        <w:t>d</w:t>
      </w:r>
      <w:r w:rsidRPr="00984752">
        <w:rPr>
          <w:rFonts w:ascii="Book Antiqua" w:eastAsia="Book Antiqua" w:hAnsi="Book Antiqua" w:cs="Book Antiqua"/>
          <w:spacing w:val="-1"/>
        </w:rPr>
        <w:t>u</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1"/>
        </w:rPr>
        <w:t>c</w:t>
      </w:r>
      <w:r w:rsidRPr="00984752">
        <w:rPr>
          <w:rFonts w:ascii="Book Antiqua" w:eastAsia="Book Antiqua" w:hAnsi="Book Antiqua" w:cs="Book Antiqua"/>
          <w:spacing w:val="2"/>
        </w:rPr>
        <w:t>l</w:t>
      </w:r>
      <w:r w:rsidRPr="00984752">
        <w:rPr>
          <w:rFonts w:ascii="Book Antiqua" w:eastAsia="Book Antiqua" w:hAnsi="Book Antiqua" w:cs="Book Antiqua"/>
          <w:spacing w:val="-1"/>
        </w:rPr>
        <w:t>u</w:t>
      </w:r>
      <w:r w:rsidRPr="00984752">
        <w:rPr>
          <w:rFonts w:ascii="Book Antiqua" w:eastAsia="Book Antiqua" w:hAnsi="Book Antiqua" w:cs="Book Antiqua"/>
          <w:spacing w:val="-2"/>
        </w:rPr>
        <w:t>d</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6"/>
        </w:rPr>
        <w:t>e</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1"/>
        </w:rPr>
        <w:t>u</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7"/>
        </w:rPr>
        <w:t>v</w:t>
      </w:r>
      <w:r w:rsidRPr="00984752">
        <w:rPr>
          <w:rFonts w:ascii="Book Antiqua" w:eastAsia="Book Antiqua" w:hAnsi="Book Antiqua" w:cs="Book Antiqua"/>
          <w:spacing w:val="5"/>
        </w:rPr>
        <w:t>a</w:t>
      </w:r>
      <w:r w:rsidRPr="00984752">
        <w:rPr>
          <w:rFonts w:ascii="Book Antiqua" w:eastAsia="Book Antiqua" w:hAnsi="Book Antiqua" w:cs="Book Antiqua"/>
          <w:spacing w:val="2"/>
        </w:rPr>
        <w:t>il</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2"/>
        </w:rPr>
        <w:t>ili</w:t>
      </w:r>
      <w:r w:rsidRPr="00984752">
        <w:rPr>
          <w:rFonts w:ascii="Book Antiqua" w:eastAsia="Book Antiqua" w:hAnsi="Book Antiqua" w:cs="Book Antiqua"/>
          <w:spacing w:val="-5"/>
        </w:rPr>
        <w:t>t</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v</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6"/>
        </w:rPr>
        <w:t>b</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6"/>
        </w:rPr>
        <w:t>eg</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6"/>
        </w:rPr>
        <w:t>y</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6"/>
        </w:rPr>
        <w:t>eg</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5"/>
        </w:rPr>
        <w:t>a</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5"/>
        </w:rPr>
        <w:t>sa</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5"/>
        </w:rPr>
        <w:t>a</w:t>
      </w:r>
      <w:r w:rsidRPr="00984752">
        <w:rPr>
          <w:rFonts w:ascii="Book Antiqua" w:eastAsia="Book Antiqua" w:hAnsi="Book Antiqua" w:cs="Book Antiqua"/>
          <w:spacing w:val="-6"/>
        </w:rPr>
        <w:t>ge</w:t>
      </w:r>
      <w:r w:rsidRPr="00984752">
        <w:rPr>
          <w:rFonts w:ascii="Book Antiqua" w:eastAsia="Book Antiqua" w:hAnsi="Book Antiqua" w:cs="Book Antiqua"/>
          <w:spacing w:val="-4"/>
        </w:rPr>
        <w:t>r</w:t>
      </w:r>
      <w:r w:rsidRPr="00984752">
        <w:rPr>
          <w:rFonts w:ascii="Book Antiqua" w:eastAsia="Book Antiqua" w:hAnsi="Book Antiqua" w:cs="Book Antiqua"/>
        </w:rPr>
        <w:t>.</w:t>
      </w:r>
    </w:p>
    <w:p w14:paraId="4BBB57EB" w14:textId="77777777" w:rsidR="00A23D5E" w:rsidRPr="00984752" w:rsidRDefault="00A23D5E">
      <w:pPr>
        <w:spacing w:line="100" w:lineRule="exact"/>
        <w:rPr>
          <w:rFonts w:ascii="Book Antiqua" w:hAnsi="Book Antiqua"/>
          <w:sz w:val="10"/>
          <w:szCs w:val="10"/>
        </w:rPr>
      </w:pPr>
    </w:p>
    <w:p w14:paraId="6D28AE28" w14:textId="77777777" w:rsidR="00A23D5E" w:rsidRPr="00984752" w:rsidRDefault="00A23D5E">
      <w:pPr>
        <w:spacing w:line="200" w:lineRule="exact"/>
        <w:rPr>
          <w:rFonts w:ascii="Book Antiqua" w:hAnsi="Book Antiqua"/>
        </w:rPr>
      </w:pPr>
    </w:p>
    <w:p w14:paraId="4CAE21ED" w14:textId="53307D27" w:rsidR="00A23D5E" w:rsidRPr="00984752" w:rsidRDefault="006962C0">
      <w:pPr>
        <w:ind w:left="100"/>
        <w:rPr>
          <w:rFonts w:ascii="Book Antiqua" w:eastAsia="Book Antiqua" w:hAnsi="Book Antiqua" w:cs="Book Antiqua"/>
        </w:rPr>
      </w:pP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00594204">
        <w:rPr>
          <w:rFonts w:ascii="Book Antiqua" w:eastAsia="Book Antiqua" w:hAnsi="Book Antiqua" w:cs="Book Antiqua"/>
          <w:spacing w:val="5"/>
        </w:rPr>
        <w:t>3.0</w:t>
      </w:r>
      <w:r w:rsidR="00916461">
        <w:rPr>
          <w:rFonts w:ascii="Book Antiqua" w:eastAsia="Book Antiqua" w:hAnsi="Book Antiqua" w:cs="Book Antiqua"/>
          <w:spacing w:val="-5"/>
        </w:rPr>
        <w:t>0</w:t>
      </w:r>
    </w:p>
    <w:p w14:paraId="4F58626E" w14:textId="3F9D0407" w:rsidR="007A62CE" w:rsidRDefault="00307015">
      <w:pPr>
        <w:spacing w:before="36"/>
        <w:ind w:left="100"/>
        <w:rPr>
          <w:rFonts w:ascii="Book Antiqua" w:eastAsia="Book Antiqua" w:hAnsi="Book Antiqua" w:cs="Book Antiqua"/>
          <w:spacing w:val="5"/>
        </w:rPr>
      </w:pPr>
      <w:r>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7"/>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eg</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w:t>
      </w:r>
      <w:r w:rsidR="00304D0D">
        <w:rPr>
          <w:rFonts w:ascii="Book Antiqua" w:eastAsia="Book Antiqua" w:hAnsi="Book Antiqua" w:cs="Book Antiqua"/>
          <w:spacing w:val="5"/>
        </w:rPr>
        <w:t xml:space="preserve"> </w:t>
      </w:r>
      <w:r w:rsidR="007428D7">
        <w:rPr>
          <w:rFonts w:ascii="Book Antiqua" w:eastAsia="Book Antiqua" w:hAnsi="Book Antiqua" w:cs="Book Antiqua"/>
          <w:spacing w:val="5"/>
        </w:rPr>
        <w:t xml:space="preserve"> </w:t>
      </w:r>
      <w:r w:rsidR="001D6B3D">
        <w:rPr>
          <w:rFonts w:ascii="Book Antiqua" w:eastAsia="Book Antiqua" w:hAnsi="Book Antiqua" w:cs="Book Antiqua"/>
          <w:spacing w:val="5"/>
        </w:rPr>
        <w:t>2.</w:t>
      </w:r>
      <w:r w:rsidR="00594204">
        <w:rPr>
          <w:rFonts w:ascii="Book Antiqua" w:eastAsia="Book Antiqua" w:hAnsi="Book Antiqua" w:cs="Book Antiqua"/>
          <w:spacing w:val="5"/>
        </w:rPr>
        <w:t>2</w:t>
      </w:r>
      <w:r w:rsidR="001D6B3D">
        <w:rPr>
          <w:rFonts w:ascii="Book Antiqua" w:eastAsia="Book Antiqua" w:hAnsi="Book Antiqua" w:cs="Book Antiqua"/>
          <w:spacing w:val="5"/>
        </w:rPr>
        <w:t>.</w:t>
      </w:r>
      <w:r w:rsidR="00F34B73">
        <w:rPr>
          <w:rFonts w:ascii="Book Antiqua" w:eastAsia="Book Antiqua" w:hAnsi="Book Antiqua" w:cs="Book Antiqua"/>
          <w:spacing w:val="5"/>
        </w:rPr>
        <w:t>0</w:t>
      </w:r>
      <w:r w:rsidR="001D6B3D">
        <w:rPr>
          <w:rFonts w:ascii="Book Antiqua" w:eastAsia="Book Antiqua" w:hAnsi="Book Antiqua" w:cs="Book Antiqua"/>
          <w:spacing w:val="5"/>
        </w:rPr>
        <w:t>.</w:t>
      </w:r>
      <w:r w:rsidR="00594204">
        <w:rPr>
          <w:rFonts w:ascii="Book Antiqua" w:eastAsia="Book Antiqua" w:hAnsi="Book Antiqua" w:cs="Book Antiqua"/>
          <w:spacing w:val="5"/>
        </w:rPr>
        <w:t>305</w:t>
      </w:r>
      <w:r w:rsidR="001D6B3D">
        <w:rPr>
          <w:rFonts w:ascii="Book Antiqua" w:eastAsia="Book Antiqua" w:hAnsi="Book Antiqua" w:cs="Book Antiqua"/>
          <w:spacing w:val="5"/>
        </w:rPr>
        <w:t>0</w:t>
      </w:r>
    </w:p>
    <w:p w14:paraId="0CC4EDEE" w14:textId="77777777" w:rsidR="00A23D5E" w:rsidRPr="00984752" w:rsidRDefault="006962C0">
      <w:pPr>
        <w:spacing w:before="36"/>
        <w:ind w:left="100"/>
        <w:rPr>
          <w:rFonts w:ascii="Book Antiqua" w:eastAsia="Book Antiqua" w:hAnsi="Book Antiqua" w:cs="Book Antiqua"/>
        </w:rPr>
      </w:pPr>
      <w:r w:rsidRPr="00984752">
        <w:rPr>
          <w:rFonts w:ascii="Book Antiqua" w:eastAsia="Book Antiqua" w:hAnsi="Book Antiqua" w:cs="Book Antiqua"/>
          <w:spacing w:val="-5"/>
        </w:rPr>
        <w:t>D</w:t>
      </w:r>
      <w:r w:rsidRPr="00984752">
        <w:rPr>
          <w:rFonts w:ascii="Book Antiqua" w:eastAsia="Book Antiqua" w:hAnsi="Book Antiqua" w:cs="Book Antiqua"/>
          <w:spacing w:val="-4"/>
        </w:rPr>
        <w:t>o</w:t>
      </w:r>
      <w:r w:rsidRPr="00984752">
        <w:rPr>
          <w:rFonts w:ascii="Book Antiqua" w:eastAsia="Book Antiqua" w:hAnsi="Book Antiqua" w:cs="Book Antiqua"/>
          <w:spacing w:val="1"/>
        </w:rPr>
        <w:t>c</w:t>
      </w:r>
      <w:r w:rsidRPr="00984752">
        <w:rPr>
          <w:rFonts w:ascii="Book Antiqua" w:eastAsia="Book Antiqua" w:hAnsi="Book Antiqua" w:cs="Book Antiqua"/>
          <w:spacing w:val="-1"/>
        </w:rPr>
        <w:t>u</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1"/>
        </w:rPr>
        <w:t>Nu</w:t>
      </w:r>
      <w:r w:rsidRPr="00984752">
        <w:rPr>
          <w:rFonts w:ascii="Book Antiqua" w:eastAsia="Book Antiqua" w:hAnsi="Book Antiqua" w:cs="Book Antiqua"/>
          <w:spacing w:val="4"/>
        </w:rPr>
        <w:t>m</w:t>
      </w:r>
      <w:r w:rsidRPr="00984752">
        <w:rPr>
          <w:rFonts w:ascii="Book Antiqua" w:eastAsia="Book Antiqua" w:hAnsi="Book Antiqua" w:cs="Book Antiqua"/>
          <w:spacing w:val="-6"/>
        </w:rPr>
        <w:t>be</w:t>
      </w:r>
      <w:r w:rsidRPr="00984752">
        <w:rPr>
          <w:rFonts w:ascii="Book Antiqua" w:eastAsia="Book Antiqua" w:hAnsi="Book Antiqua" w:cs="Book Antiqua"/>
          <w:spacing w:val="-4"/>
        </w:rPr>
        <w:t>r</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00156107">
        <w:rPr>
          <w:rFonts w:ascii="Book Antiqua" w:eastAsia="Book Antiqua" w:hAnsi="Book Antiqua" w:cs="Book Antiqua"/>
          <w:spacing w:val="5"/>
        </w:rPr>
        <w:t>8200-1191-1058</w:t>
      </w:r>
    </w:p>
    <w:p w14:paraId="79E88060" w14:textId="4D56475F" w:rsidR="00A23D5E" w:rsidRPr="00984752" w:rsidRDefault="006962C0">
      <w:pPr>
        <w:spacing w:before="36"/>
        <w:ind w:left="100"/>
        <w:rPr>
          <w:rFonts w:ascii="Book Antiqua" w:eastAsia="Book Antiqua" w:hAnsi="Book Antiqua" w:cs="Book Antiqua"/>
        </w:rPr>
      </w:pPr>
      <w:r w:rsidRPr="00984752">
        <w:rPr>
          <w:rFonts w:ascii="Book Antiqua" w:eastAsia="Book Antiqua" w:hAnsi="Book Antiqua" w:cs="Book Antiqua"/>
          <w:spacing w:val="2"/>
        </w:rPr>
        <w:t>R</w:t>
      </w:r>
      <w:r w:rsidRPr="00984752">
        <w:rPr>
          <w:rFonts w:ascii="Book Antiqua" w:eastAsia="Book Antiqua" w:hAnsi="Book Antiqua" w:cs="Book Antiqua"/>
          <w:spacing w:val="-6"/>
        </w:rPr>
        <w:t>e</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5"/>
        </w:rPr>
        <w:t>s</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1"/>
        </w:rPr>
        <w:t>Nu</w:t>
      </w:r>
      <w:r w:rsidRPr="00984752">
        <w:rPr>
          <w:rFonts w:ascii="Book Antiqua" w:eastAsia="Book Antiqua" w:hAnsi="Book Antiqua" w:cs="Book Antiqua"/>
          <w:spacing w:val="4"/>
        </w:rPr>
        <w:t>m</w:t>
      </w:r>
      <w:r w:rsidRPr="00984752">
        <w:rPr>
          <w:rFonts w:ascii="Book Antiqua" w:eastAsia="Book Antiqua" w:hAnsi="Book Antiqua" w:cs="Book Antiqua"/>
          <w:spacing w:val="-6"/>
        </w:rPr>
        <w:t>be</w:t>
      </w:r>
      <w:r w:rsidRPr="00984752">
        <w:rPr>
          <w:rFonts w:ascii="Book Antiqua" w:eastAsia="Book Antiqua" w:hAnsi="Book Antiqua" w:cs="Book Antiqua"/>
          <w:spacing w:val="-4"/>
        </w:rPr>
        <w:t>r</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00294B11">
        <w:rPr>
          <w:rFonts w:ascii="Book Antiqua" w:eastAsia="Book Antiqua" w:hAnsi="Book Antiqua" w:cs="Book Antiqua"/>
          <w:spacing w:val="5"/>
        </w:rPr>
        <w:t>A</w:t>
      </w:r>
      <w:r w:rsidR="00594204">
        <w:rPr>
          <w:rFonts w:ascii="Book Antiqua" w:eastAsia="Book Antiqua" w:hAnsi="Book Antiqua" w:cs="Book Antiqua"/>
          <w:spacing w:val="5"/>
        </w:rPr>
        <w:t>1</w:t>
      </w:r>
    </w:p>
    <w:p w14:paraId="6791D690" w14:textId="71C07DE9" w:rsidR="00A23D5E" w:rsidRPr="00984752" w:rsidRDefault="006962C0">
      <w:pPr>
        <w:spacing w:before="36"/>
        <w:ind w:left="100"/>
        <w:rPr>
          <w:rFonts w:ascii="Book Antiqua" w:eastAsia="Book Antiqua" w:hAnsi="Book Antiqua" w:cs="Book Antiqua"/>
        </w:rPr>
      </w:pPr>
      <w:r w:rsidRPr="00984752">
        <w:rPr>
          <w:rFonts w:ascii="Book Antiqua" w:eastAsia="Book Antiqua" w:hAnsi="Book Antiqua" w:cs="Book Antiqua"/>
          <w:spacing w:val="2"/>
        </w:rPr>
        <w:t>R</w:t>
      </w:r>
      <w:r w:rsidRPr="00984752">
        <w:rPr>
          <w:rFonts w:ascii="Book Antiqua" w:eastAsia="Book Antiqua" w:hAnsi="Book Antiqua" w:cs="Book Antiqua"/>
          <w:spacing w:val="-6"/>
        </w:rPr>
        <w:t>e</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spacing w:val="5"/>
        </w:rPr>
        <w:t>as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D</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00594204">
        <w:rPr>
          <w:rFonts w:ascii="Book Antiqua" w:eastAsia="Book Antiqua" w:hAnsi="Book Antiqua" w:cs="Book Antiqua"/>
          <w:spacing w:val="5"/>
        </w:rPr>
        <w:t xml:space="preserve"> Nov</w:t>
      </w:r>
      <w:r w:rsidR="001D6B3D">
        <w:rPr>
          <w:rFonts w:ascii="Book Antiqua" w:eastAsia="Book Antiqua" w:hAnsi="Book Antiqua" w:cs="Book Antiqua"/>
          <w:spacing w:val="5"/>
        </w:rPr>
        <w:t xml:space="preserve"> 202</w:t>
      </w:r>
      <w:r w:rsidR="00594204">
        <w:rPr>
          <w:rFonts w:ascii="Book Antiqua" w:eastAsia="Book Antiqua" w:hAnsi="Book Antiqua" w:cs="Book Antiqua"/>
          <w:spacing w:val="5"/>
        </w:rPr>
        <w:t>2</w:t>
      </w:r>
    </w:p>
    <w:p w14:paraId="60E13D88" w14:textId="77777777" w:rsidR="00A23D5E" w:rsidRPr="00984752" w:rsidRDefault="00A23D5E">
      <w:pPr>
        <w:spacing w:before="1" w:line="120" w:lineRule="exact"/>
        <w:rPr>
          <w:rFonts w:ascii="Book Antiqua" w:hAnsi="Book Antiqua"/>
          <w:sz w:val="12"/>
          <w:szCs w:val="12"/>
        </w:rPr>
      </w:pPr>
    </w:p>
    <w:p w14:paraId="3C0287D6" w14:textId="77777777" w:rsidR="00A23D5E" w:rsidRPr="00984752" w:rsidRDefault="00A23D5E">
      <w:pPr>
        <w:spacing w:line="200" w:lineRule="exact"/>
        <w:rPr>
          <w:rFonts w:ascii="Book Antiqua" w:hAnsi="Book Antiqua"/>
        </w:rPr>
      </w:pPr>
    </w:p>
    <w:p w14:paraId="4821F921" w14:textId="77777777" w:rsidR="00A23D5E" w:rsidRPr="00984752" w:rsidRDefault="006962C0">
      <w:pPr>
        <w:spacing w:line="260" w:lineRule="auto"/>
        <w:ind w:left="100" w:right="403"/>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spacing w:val="5"/>
        </w:rPr>
        <w:t>a</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ro</w:t>
      </w:r>
      <w:r w:rsidRPr="00984752">
        <w:rPr>
          <w:rFonts w:ascii="Book Antiqua" w:eastAsia="Book Antiqua" w:hAnsi="Book Antiqua" w:cs="Book Antiqua"/>
        </w:rPr>
        <w:t>p</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6"/>
        </w:rPr>
        <w:t>e</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f</w:t>
      </w:r>
      <w:r w:rsidRPr="00984752">
        <w:rPr>
          <w:rFonts w:ascii="Book Antiqua" w:eastAsia="Book Antiqua" w:hAnsi="Book Antiqua" w:cs="Book Antiqua"/>
          <w:spacing w:val="3"/>
        </w:rPr>
        <w:t xml:space="preserve"> </w:t>
      </w:r>
      <w:r w:rsidRPr="00984752">
        <w:rPr>
          <w:rFonts w:ascii="Book Antiqua" w:eastAsia="Book Antiqua" w:hAnsi="Book Antiqua" w:cs="Book Antiqua"/>
        </w:rPr>
        <w:t>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U</w:t>
      </w:r>
      <w:r w:rsidRPr="00984752">
        <w:rPr>
          <w:rFonts w:ascii="Book Antiqua" w:eastAsia="Book Antiqua" w:hAnsi="Book Antiqua" w:cs="Book Antiqua"/>
          <w:spacing w:val="4"/>
        </w:rPr>
        <w:t>n</w:t>
      </w:r>
      <w:r w:rsidRPr="00984752">
        <w:rPr>
          <w:rFonts w:ascii="Book Antiqua" w:eastAsia="Book Antiqua" w:hAnsi="Book Antiqua" w:cs="Book Antiqua"/>
          <w:spacing w:val="5"/>
        </w:rPr>
        <w:t>a</w:t>
      </w:r>
      <w:r w:rsidRPr="00984752">
        <w:rPr>
          <w:rFonts w:ascii="Book Antiqua" w:eastAsia="Book Antiqua" w:hAnsi="Book Antiqua" w:cs="Book Antiqua"/>
          <w:spacing w:val="-1"/>
        </w:rPr>
        <w:t>u</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4"/>
        </w:rPr>
        <w:t>or</w:t>
      </w:r>
      <w:r w:rsidRPr="00984752">
        <w:rPr>
          <w:rFonts w:ascii="Book Antiqua" w:eastAsia="Book Antiqua" w:hAnsi="Book Antiqua" w:cs="Book Antiqua"/>
          <w:spacing w:val="2"/>
        </w:rPr>
        <w:t>i</w:t>
      </w:r>
      <w:r w:rsidRPr="00984752">
        <w:rPr>
          <w:rFonts w:ascii="Book Antiqua" w:eastAsia="Book Antiqua" w:hAnsi="Book Antiqua" w:cs="Book Antiqua"/>
          <w:spacing w:val="5"/>
        </w:rPr>
        <w:t>z</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rPr>
        <w:t>p</w:t>
      </w:r>
      <w:r w:rsidRPr="00984752">
        <w:rPr>
          <w:rFonts w:ascii="Book Antiqua" w:eastAsia="Book Antiqua" w:hAnsi="Book Antiqua" w:cs="Book Antiqua"/>
          <w:spacing w:val="-4"/>
        </w:rPr>
        <w:t>ro</w:t>
      </w:r>
      <w:r w:rsidRPr="00984752">
        <w:rPr>
          <w:rFonts w:ascii="Book Antiqua" w:eastAsia="Book Antiqua" w:hAnsi="Book Antiqua" w:cs="Book Antiqua"/>
          <w:spacing w:val="-2"/>
        </w:rPr>
        <w:t>d</w:t>
      </w:r>
      <w:r w:rsidRPr="00984752">
        <w:rPr>
          <w:rFonts w:ascii="Book Antiqua" w:eastAsia="Book Antiqua" w:hAnsi="Book Antiqua" w:cs="Book Antiqua"/>
          <w:spacing w:val="-1"/>
        </w:rPr>
        <w:t>u</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f</w:t>
      </w:r>
      <w:r w:rsidRPr="00984752">
        <w:rPr>
          <w:rFonts w:ascii="Book Antiqua" w:eastAsia="Book Antiqua" w:hAnsi="Book Antiqua" w:cs="Book Antiqua"/>
          <w:spacing w:val="3"/>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or</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f</w:t>
      </w:r>
      <w:r w:rsidRPr="00984752">
        <w:rPr>
          <w:rFonts w:ascii="Book Antiqua" w:eastAsia="Book Antiqua" w:hAnsi="Book Antiqua" w:cs="Book Antiqua"/>
          <w:spacing w:val="3"/>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 xml:space="preserve">s </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spacing w:val="5"/>
        </w:rPr>
        <w:t>a</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ro</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spacing w:val="-6"/>
        </w:rPr>
        <w:t>b</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2"/>
        </w:rPr>
        <w:t>d</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m</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5"/>
        </w:rPr>
        <w:t>a</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spacing w:val="5"/>
        </w:rPr>
        <w:t>a</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rPr>
        <w:t>p</w:t>
      </w:r>
      <w:r w:rsidRPr="00984752">
        <w:rPr>
          <w:rFonts w:ascii="Book Antiqua" w:eastAsia="Book Antiqua" w:hAnsi="Book Antiqua" w:cs="Book Antiqua"/>
          <w:spacing w:val="-1"/>
        </w:rPr>
        <w:t>u</w:t>
      </w:r>
      <w:r w:rsidRPr="00984752">
        <w:rPr>
          <w:rFonts w:ascii="Book Antiqua" w:eastAsia="Book Antiqua" w:hAnsi="Book Antiqua" w:cs="Book Antiqua"/>
          <w:spacing w:val="-4"/>
        </w:rPr>
        <w:t>r</w:t>
      </w:r>
      <w:r w:rsidRPr="00984752">
        <w:rPr>
          <w:rFonts w:ascii="Book Antiqua" w:eastAsia="Book Antiqua" w:hAnsi="Book Antiqua" w:cs="Book Antiqua"/>
        </w:rPr>
        <w:t>p</w:t>
      </w:r>
      <w:r w:rsidRPr="00984752">
        <w:rPr>
          <w:rFonts w:ascii="Book Antiqua" w:eastAsia="Book Antiqua" w:hAnsi="Book Antiqua" w:cs="Book Antiqua"/>
          <w:spacing w:val="-4"/>
        </w:rPr>
        <w:t>o</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2"/>
        </w:rPr>
        <w:t>l</w:t>
      </w:r>
      <w:r w:rsidRPr="00984752">
        <w:rPr>
          <w:rFonts w:ascii="Book Antiqua" w:eastAsia="Book Antiqua" w:hAnsi="Book Antiqua" w:cs="Book Antiqua"/>
          <w:spacing w:val="-6"/>
        </w:rPr>
        <w:t>y</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1"/>
        </w:rPr>
        <w:t>u</w:t>
      </w:r>
      <w:r w:rsidRPr="00984752">
        <w:rPr>
          <w:rFonts w:ascii="Book Antiqua" w:eastAsia="Book Antiqua" w:hAnsi="Book Antiqua" w:cs="Book Antiqua"/>
          <w:spacing w:val="-6"/>
        </w:rPr>
        <w:t>b</w:t>
      </w:r>
      <w:r w:rsidRPr="00984752">
        <w:rPr>
          <w:rFonts w:ascii="Book Antiqua" w:eastAsia="Book Antiqua" w:hAnsi="Book Antiqua" w:cs="Book Antiqua"/>
          <w:spacing w:val="-2"/>
        </w:rPr>
        <w:t>j</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6"/>
        </w:rPr>
        <w:t>g</w:t>
      </w:r>
      <w:r w:rsidRPr="00984752">
        <w:rPr>
          <w:rFonts w:ascii="Book Antiqua" w:eastAsia="Book Antiqua" w:hAnsi="Book Antiqua" w:cs="Book Antiqua"/>
        </w:rPr>
        <w:t xml:space="preserve">e </w:t>
      </w:r>
      <w:r w:rsidRPr="00984752">
        <w:rPr>
          <w:rFonts w:ascii="Book Antiqua" w:eastAsia="Book Antiqua" w:hAnsi="Book Antiqua" w:cs="Book Antiqua"/>
          <w:spacing w:val="-2"/>
        </w:rPr>
        <w:t>w</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4"/>
        </w:rPr>
        <w:t>n</w:t>
      </w:r>
      <w:r w:rsidRPr="00984752">
        <w:rPr>
          <w:rFonts w:ascii="Book Antiqua" w:eastAsia="Book Antiqua" w:hAnsi="Book Antiqua" w:cs="Book Antiqua"/>
          <w:spacing w:val="-4"/>
        </w:rPr>
        <w:t>o</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rPr>
        <w:t>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ass</w:t>
      </w:r>
      <w:r w:rsidRPr="00984752">
        <w:rPr>
          <w:rFonts w:ascii="Book Antiqua" w:eastAsia="Book Antiqua" w:hAnsi="Book Antiqua" w:cs="Book Antiqua"/>
          <w:spacing w:val="-1"/>
        </w:rPr>
        <w:t>u</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n</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rPr>
        <w:t>p</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2"/>
        </w:rPr>
        <w:t>i</w:t>
      </w:r>
      <w:r w:rsidRPr="00984752">
        <w:rPr>
          <w:rFonts w:ascii="Book Antiqua" w:eastAsia="Book Antiqua" w:hAnsi="Book Antiqua" w:cs="Book Antiqua"/>
          <w:spacing w:val="-6"/>
        </w:rPr>
        <w:t>b</w:t>
      </w:r>
      <w:r w:rsidRPr="00984752">
        <w:rPr>
          <w:rFonts w:ascii="Book Antiqua" w:eastAsia="Book Antiqua" w:hAnsi="Book Antiqua" w:cs="Book Antiqua"/>
          <w:spacing w:val="2"/>
        </w:rPr>
        <w:t>ili</w:t>
      </w:r>
      <w:r w:rsidRPr="00984752">
        <w:rPr>
          <w:rFonts w:ascii="Book Antiqua" w:eastAsia="Book Antiqua" w:hAnsi="Book Antiqua" w:cs="Book Antiqua"/>
          <w:spacing w:val="-5"/>
        </w:rPr>
        <w:t>t</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1"/>
        </w:rPr>
        <w:t>c</w:t>
      </w:r>
      <w:r w:rsidRPr="00984752">
        <w:rPr>
          <w:rFonts w:ascii="Book Antiqua" w:eastAsia="Book Antiqua" w:hAnsi="Book Antiqua" w:cs="Book Antiqua"/>
          <w:spacing w:val="-4"/>
        </w:rPr>
        <w:t>orr</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spacing w:val="5"/>
        </w:rPr>
        <w:t>a</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w:t>
      </w:r>
    </w:p>
    <w:p w14:paraId="5A5F3F67" w14:textId="77777777" w:rsidR="00A23D5E" w:rsidRPr="00984752" w:rsidRDefault="00A23D5E">
      <w:pPr>
        <w:spacing w:line="100" w:lineRule="exact"/>
        <w:rPr>
          <w:rFonts w:ascii="Book Antiqua" w:hAnsi="Book Antiqua"/>
          <w:sz w:val="10"/>
          <w:szCs w:val="10"/>
        </w:rPr>
      </w:pPr>
    </w:p>
    <w:p w14:paraId="13103926" w14:textId="77777777" w:rsidR="00A23D5E" w:rsidRPr="00984752" w:rsidRDefault="00A23D5E">
      <w:pPr>
        <w:spacing w:line="200" w:lineRule="exact"/>
        <w:rPr>
          <w:rFonts w:ascii="Book Antiqua" w:hAnsi="Book Antiqua"/>
        </w:rPr>
      </w:pPr>
    </w:p>
    <w:p w14:paraId="706D1B67" w14:textId="2EC16D9A" w:rsidR="00A23D5E" w:rsidRPr="00984752" w:rsidRDefault="006962C0">
      <w:pPr>
        <w:spacing w:line="275" w:lineRule="auto"/>
        <w:ind w:left="100" w:right="7378"/>
        <w:rPr>
          <w:rFonts w:ascii="Book Antiqua" w:eastAsia="Book Antiqua" w:hAnsi="Book Antiqua" w:cs="Book Antiqua"/>
        </w:rPr>
        <w:sectPr w:rsidR="00A23D5E" w:rsidRPr="00984752">
          <w:footerReference w:type="default" r:id="rId9"/>
          <w:pgSz w:w="12240" w:h="15840"/>
          <w:pgMar w:top="1380" w:right="980" w:bottom="280" w:left="980" w:header="720" w:footer="720" w:gutter="0"/>
          <w:cols w:space="720"/>
        </w:sectPr>
      </w:pPr>
      <w:r w:rsidRPr="00984752">
        <w:rPr>
          <w:rFonts w:ascii="Book Antiqua" w:eastAsia="Book Antiqua" w:hAnsi="Book Antiqua" w:cs="Book Antiqua"/>
        </w:rPr>
        <w:t>©</w:t>
      </w:r>
      <w:r w:rsidRPr="00984752">
        <w:rPr>
          <w:rFonts w:ascii="Book Antiqua" w:eastAsia="Book Antiqua" w:hAnsi="Book Antiqua" w:cs="Book Antiqua"/>
          <w:spacing w:val="11"/>
        </w:rPr>
        <w:t xml:space="preserve"> </w:t>
      </w:r>
      <w:r w:rsidR="00C828D5">
        <w:rPr>
          <w:rFonts w:ascii="Book Antiqua" w:eastAsia="Book Antiqua" w:hAnsi="Book Antiqua" w:cs="Book Antiqua"/>
          <w:spacing w:val="5"/>
        </w:rPr>
        <w:t>20</w:t>
      </w:r>
      <w:r w:rsidR="001D6B3D">
        <w:rPr>
          <w:rFonts w:ascii="Book Antiqua" w:eastAsia="Book Antiqua" w:hAnsi="Book Antiqua" w:cs="Book Antiqua"/>
          <w:spacing w:val="5"/>
        </w:rPr>
        <w:t>2</w:t>
      </w:r>
      <w:r w:rsidR="00594204">
        <w:rPr>
          <w:rFonts w:ascii="Book Antiqua" w:eastAsia="Book Antiqua" w:hAnsi="Book Antiqua" w:cs="Book Antiqua"/>
          <w:spacing w:val="5"/>
        </w:rPr>
        <w:t>2</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2"/>
        </w:rPr>
        <w:t>T</w:t>
      </w:r>
      <w:r w:rsidRPr="00984752">
        <w:rPr>
          <w:rFonts w:ascii="Book Antiqua" w:eastAsia="Book Antiqua" w:hAnsi="Book Antiqua" w:cs="Book Antiqua"/>
          <w:spacing w:val="-6"/>
        </w:rPr>
        <w:t>y</w:t>
      </w:r>
      <w:r w:rsidRPr="00984752">
        <w:rPr>
          <w:rFonts w:ascii="Book Antiqua" w:eastAsia="Book Antiqua" w:hAnsi="Book Antiqua" w:cs="Book Antiqua"/>
          <w:spacing w:val="1"/>
        </w:rPr>
        <w:t>c</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1"/>
        </w:rPr>
        <w:t>u</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P</w:t>
      </w:r>
      <w:r w:rsidRPr="00984752">
        <w:rPr>
          <w:rFonts w:ascii="Book Antiqua" w:eastAsia="Book Antiqua" w:hAnsi="Book Antiqua" w:cs="Book Antiqua"/>
          <w:spacing w:val="-4"/>
        </w:rPr>
        <w:t>ro</w:t>
      </w:r>
      <w:r w:rsidRPr="00984752">
        <w:rPr>
          <w:rFonts w:ascii="Book Antiqua" w:eastAsia="Book Antiqua" w:hAnsi="Book Antiqua" w:cs="Book Antiqua"/>
          <w:spacing w:val="-2"/>
        </w:rPr>
        <w:t>d</w:t>
      </w:r>
      <w:r w:rsidRPr="00984752">
        <w:rPr>
          <w:rFonts w:ascii="Book Antiqua" w:eastAsia="Book Antiqua" w:hAnsi="Book Antiqua" w:cs="Book Antiqua"/>
          <w:spacing w:val="-1"/>
        </w:rPr>
        <w:t>u</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spacing w:val="6"/>
        </w:rPr>
        <w:t>s</w:t>
      </w:r>
      <w:r w:rsidRPr="00984752">
        <w:rPr>
          <w:rFonts w:ascii="Book Antiqua" w:eastAsia="Book Antiqua" w:hAnsi="Book Antiqua" w:cs="Book Antiqua"/>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6"/>
        </w:rPr>
        <w:t>g</w:t>
      </w:r>
      <w:r w:rsidRPr="00984752">
        <w:rPr>
          <w:rFonts w:ascii="Book Antiqua" w:eastAsia="Book Antiqua" w:hAnsi="Book Antiqua" w:cs="Book Antiqua"/>
          <w:spacing w:val="4"/>
        </w:rPr>
        <w:t>h</w:t>
      </w:r>
      <w:r w:rsidRPr="00984752">
        <w:rPr>
          <w:rFonts w:ascii="Book Antiqua" w:eastAsia="Book Antiqua" w:hAnsi="Book Antiqua" w:cs="Book Antiqua"/>
          <w:spacing w:val="-5"/>
        </w:rPr>
        <w:t>t</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6"/>
        </w:rPr>
        <w:t>e</w:t>
      </w:r>
      <w:r w:rsidRPr="00984752">
        <w:rPr>
          <w:rFonts w:ascii="Book Antiqua" w:eastAsia="Book Antiqua" w:hAnsi="Book Antiqua" w:cs="Book Antiqua"/>
          <w:spacing w:val="-2"/>
        </w:rPr>
        <w:t>d</w:t>
      </w:r>
      <w:r w:rsidRPr="00984752">
        <w:rPr>
          <w:rFonts w:ascii="Book Antiqua" w:eastAsia="Book Antiqua" w:hAnsi="Book Antiqua" w:cs="Book Antiqua"/>
        </w:rPr>
        <w:t>.</w:t>
      </w:r>
    </w:p>
    <w:p w14:paraId="068FF2B2" w14:textId="663A1FF4" w:rsidR="00D911AC" w:rsidRDefault="006F3B37">
      <w:pPr>
        <w:pStyle w:val="TOC1"/>
        <w:tabs>
          <w:tab w:val="right" w:leader="underscore" w:pos="10590"/>
        </w:tabs>
        <w:rPr>
          <w:rFonts w:eastAsiaTheme="minorEastAsia" w:cstheme="minorBidi"/>
          <w:b w:val="0"/>
          <w:bCs w:val="0"/>
          <w:i w:val="0"/>
          <w:iCs w:val="0"/>
          <w:noProof/>
          <w:sz w:val="22"/>
          <w:szCs w:val="22"/>
          <w:lang w:val="en-IE" w:eastAsia="en-IE"/>
        </w:rPr>
      </w:pPr>
      <w:r>
        <w:rPr>
          <w:rFonts w:ascii="Book Antiqua" w:hAnsi="Book Antiqua"/>
        </w:rPr>
        <w:lastRenderedPageBreak/>
        <w:fldChar w:fldCharType="begin"/>
      </w:r>
      <w:r>
        <w:rPr>
          <w:rFonts w:ascii="Book Antiqua" w:hAnsi="Book Antiqua"/>
        </w:rPr>
        <w:instrText xml:space="preserve"> TOC \o "1-4" \h \z \u </w:instrText>
      </w:r>
      <w:r>
        <w:rPr>
          <w:rFonts w:ascii="Book Antiqua" w:hAnsi="Book Antiqua"/>
        </w:rPr>
        <w:fldChar w:fldCharType="separate"/>
      </w:r>
      <w:hyperlink w:anchor="_Toc43122483" w:history="1">
        <w:r w:rsidR="00D911AC" w:rsidRPr="006D6065">
          <w:rPr>
            <w:rStyle w:val="Hyperlink"/>
            <w:noProof/>
          </w:rPr>
          <w:t>Preface</w:t>
        </w:r>
        <w:r w:rsidR="00D911AC">
          <w:rPr>
            <w:noProof/>
            <w:webHidden/>
          </w:rPr>
          <w:tab/>
        </w:r>
        <w:r w:rsidR="00D911AC">
          <w:rPr>
            <w:noProof/>
            <w:webHidden/>
          </w:rPr>
          <w:fldChar w:fldCharType="begin"/>
        </w:r>
        <w:r w:rsidR="00D911AC">
          <w:rPr>
            <w:noProof/>
            <w:webHidden/>
          </w:rPr>
          <w:instrText xml:space="preserve"> PAGEREF _Toc43122483 \h </w:instrText>
        </w:r>
        <w:r w:rsidR="00D911AC">
          <w:rPr>
            <w:noProof/>
            <w:webHidden/>
          </w:rPr>
        </w:r>
        <w:r w:rsidR="00D911AC">
          <w:rPr>
            <w:noProof/>
            <w:webHidden/>
          </w:rPr>
          <w:fldChar w:fldCharType="separate"/>
        </w:r>
        <w:r w:rsidR="00945411">
          <w:rPr>
            <w:noProof/>
            <w:webHidden/>
          </w:rPr>
          <w:t>5</w:t>
        </w:r>
        <w:r w:rsidR="00D911AC">
          <w:rPr>
            <w:noProof/>
            <w:webHidden/>
          </w:rPr>
          <w:fldChar w:fldCharType="end"/>
        </w:r>
      </w:hyperlink>
    </w:p>
    <w:p w14:paraId="5B5E5BF9" w14:textId="2C9BFD47" w:rsidR="00D911AC" w:rsidRDefault="00000000">
      <w:pPr>
        <w:pStyle w:val="TOC2"/>
        <w:tabs>
          <w:tab w:val="right" w:leader="underscore" w:pos="10590"/>
        </w:tabs>
        <w:rPr>
          <w:rFonts w:eastAsiaTheme="minorEastAsia" w:cstheme="minorBidi"/>
          <w:b w:val="0"/>
          <w:bCs w:val="0"/>
          <w:noProof/>
          <w:lang w:val="en-IE" w:eastAsia="en-IE"/>
        </w:rPr>
      </w:pPr>
      <w:hyperlink w:anchor="_Toc43122484" w:history="1">
        <w:r w:rsidR="00D911AC" w:rsidRPr="006D6065">
          <w:rPr>
            <w:rStyle w:val="Hyperlink"/>
            <w:rFonts w:eastAsia="Arial"/>
            <w:noProof/>
            <w:spacing w:val="-7"/>
          </w:rPr>
          <w:t>H</w:t>
        </w:r>
        <w:r w:rsidR="00D911AC" w:rsidRPr="006D6065">
          <w:rPr>
            <w:rStyle w:val="Hyperlink"/>
            <w:rFonts w:eastAsia="Arial"/>
            <w:noProof/>
            <w:spacing w:val="-3"/>
          </w:rPr>
          <w:t>o</w:t>
        </w:r>
        <w:r w:rsidR="00D911AC" w:rsidRPr="006D6065">
          <w:rPr>
            <w:rStyle w:val="Hyperlink"/>
            <w:rFonts w:eastAsia="Arial"/>
            <w:noProof/>
          </w:rPr>
          <w:t>w</w:t>
        </w:r>
        <w:r w:rsidR="00D911AC" w:rsidRPr="006D6065">
          <w:rPr>
            <w:rStyle w:val="Hyperlink"/>
            <w:rFonts w:eastAsia="Arial"/>
            <w:noProof/>
            <w:spacing w:val="14"/>
          </w:rPr>
          <w:t xml:space="preserve"> </w:t>
        </w:r>
        <w:r w:rsidR="00D911AC" w:rsidRPr="006D6065">
          <w:rPr>
            <w:rStyle w:val="Hyperlink"/>
            <w:rFonts w:eastAsia="Arial"/>
            <w:noProof/>
            <w:spacing w:val="5"/>
          </w:rPr>
          <w:t>t</w:t>
        </w:r>
        <w:r w:rsidR="00D911AC" w:rsidRPr="006D6065">
          <w:rPr>
            <w:rStyle w:val="Hyperlink"/>
            <w:rFonts w:eastAsia="Arial"/>
            <w:noProof/>
          </w:rPr>
          <w:t>o</w:t>
        </w:r>
        <w:r w:rsidR="00D911AC" w:rsidRPr="006D6065">
          <w:rPr>
            <w:rStyle w:val="Hyperlink"/>
            <w:rFonts w:eastAsia="Arial"/>
            <w:noProof/>
            <w:spacing w:val="4"/>
          </w:rPr>
          <w:t xml:space="preserve"> </w:t>
        </w:r>
        <w:r w:rsidR="00D911AC" w:rsidRPr="006D6065">
          <w:rPr>
            <w:rStyle w:val="Hyperlink"/>
            <w:rFonts w:eastAsia="Arial"/>
            <w:noProof/>
            <w:spacing w:val="-7"/>
          </w:rPr>
          <w:t>U</w:t>
        </w:r>
        <w:r w:rsidR="00D911AC" w:rsidRPr="006D6065">
          <w:rPr>
            <w:rStyle w:val="Hyperlink"/>
            <w:rFonts w:eastAsia="Arial"/>
            <w:noProof/>
            <w:spacing w:val="-2"/>
          </w:rPr>
          <w:t>s</w:t>
        </w:r>
        <w:r w:rsidR="00D911AC" w:rsidRPr="006D6065">
          <w:rPr>
            <w:rStyle w:val="Hyperlink"/>
            <w:rFonts w:eastAsia="Arial"/>
            <w:noProof/>
          </w:rPr>
          <w:t>e</w:t>
        </w:r>
        <w:r w:rsidR="00D911AC" w:rsidRPr="006D6065">
          <w:rPr>
            <w:rStyle w:val="Hyperlink"/>
            <w:rFonts w:eastAsia="Arial"/>
            <w:noProof/>
            <w:spacing w:val="5"/>
          </w:rPr>
          <w:t xml:space="preserve"> </w:t>
        </w:r>
        <w:r w:rsidR="00D911AC" w:rsidRPr="006D6065">
          <w:rPr>
            <w:rStyle w:val="Hyperlink"/>
            <w:noProof/>
          </w:rPr>
          <w:t>this</w:t>
        </w:r>
        <w:r w:rsidR="00D911AC" w:rsidRPr="006D6065">
          <w:rPr>
            <w:rStyle w:val="Hyperlink"/>
            <w:rFonts w:eastAsia="Arial"/>
            <w:noProof/>
            <w:spacing w:val="5"/>
          </w:rPr>
          <w:t xml:space="preserve"> M</w:t>
        </w:r>
        <w:r w:rsidR="00D911AC" w:rsidRPr="006D6065">
          <w:rPr>
            <w:rStyle w:val="Hyperlink"/>
            <w:rFonts w:eastAsia="Arial"/>
            <w:noProof/>
            <w:spacing w:val="-2"/>
          </w:rPr>
          <w:t>a</w:t>
        </w:r>
        <w:r w:rsidR="00D911AC" w:rsidRPr="006D6065">
          <w:rPr>
            <w:rStyle w:val="Hyperlink"/>
            <w:rFonts w:eastAsia="Arial"/>
            <w:noProof/>
            <w:spacing w:val="-3"/>
          </w:rPr>
          <w:t>nu</w:t>
        </w:r>
        <w:r w:rsidR="00D911AC" w:rsidRPr="006D6065">
          <w:rPr>
            <w:rStyle w:val="Hyperlink"/>
            <w:rFonts w:eastAsia="Arial"/>
            <w:noProof/>
            <w:spacing w:val="-2"/>
          </w:rPr>
          <w:t>a</w:t>
        </w:r>
        <w:r w:rsidR="00D911AC" w:rsidRPr="006D6065">
          <w:rPr>
            <w:rStyle w:val="Hyperlink"/>
            <w:rFonts w:eastAsia="Arial"/>
            <w:noProof/>
          </w:rPr>
          <w:t>l</w:t>
        </w:r>
        <w:r w:rsidR="00D911AC">
          <w:rPr>
            <w:noProof/>
            <w:webHidden/>
          </w:rPr>
          <w:tab/>
        </w:r>
        <w:r w:rsidR="00D911AC">
          <w:rPr>
            <w:noProof/>
            <w:webHidden/>
          </w:rPr>
          <w:fldChar w:fldCharType="begin"/>
        </w:r>
        <w:r w:rsidR="00D911AC">
          <w:rPr>
            <w:noProof/>
            <w:webHidden/>
          </w:rPr>
          <w:instrText xml:space="preserve"> PAGEREF _Toc43122484 \h </w:instrText>
        </w:r>
        <w:r w:rsidR="00D911AC">
          <w:rPr>
            <w:noProof/>
            <w:webHidden/>
          </w:rPr>
        </w:r>
        <w:r w:rsidR="00D911AC">
          <w:rPr>
            <w:noProof/>
            <w:webHidden/>
          </w:rPr>
          <w:fldChar w:fldCharType="separate"/>
        </w:r>
        <w:r w:rsidR="00945411">
          <w:rPr>
            <w:noProof/>
            <w:webHidden/>
          </w:rPr>
          <w:t>5</w:t>
        </w:r>
        <w:r w:rsidR="00D911AC">
          <w:rPr>
            <w:noProof/>
            <w:webHidden/>
          </w:rPr>
          <w:fldChar w:fldCharType="end"/>
        </w:r>
      </w:hyperlink>
    </w:p>
    <w:p w14:paraId="4DFB39F8" w14:textId="601FA1CF" w:rsidR="00D911AC" w:rsidRDefault="00000000">
      <w:pPr>
        <w:pStyle w:val="TOC2"/>
        <w:tabs>
          <w:tab w:val="right" w:leader="underscore" w:pos="10590"/>
        </w:tabs>
        <w:rPr>
          <w:rFonts w:eastAsiaTheme="minorEastAsia" w:cstheme="minorBidi"/>
          <w:b w:val="0"/>
          <w:bCs w:val="0"/>
          <w:noProof/>
          <w:lang w:val="en-IE" w:eastAsia="en-IE"/>
        </w:rPr>
      </w:pPr>
      <w:hyperlink w:anchor="_Toc43122485" w:history="1">
        <w:r w:rsidR="00D911AC" w:rsidRPr="006D6065">
          <w:rPr>
            <w:rStyle w:val="Hyperlink"/>
            <w:rFonts w:eastAsia="Arial"/>
            <w:noProof/>
          </w:rPr>
          <w:t>F</w:t>
        </w:r>
        <w:r w:rsidR="00D911AC" w:rsidRPr="006D6065">
          <w:rPr>
            <w:rStyle w:val="Hyperlink"/>
            <w:rFonts w:eastAsia="Arial"/>
            <w:noProof/>
            <w:spacing w:val="7"/>
          </w:rPr>
          <w:t>i</w:t>
        </w:r>
        <w:r w:rsidR="00D911AC" w:rsidRPr="006D6065">
          <w:rPr>
            <w:rStyle w:val="Hyperlink"/>
            <w:rFonts w:eastAsia="Arial"/>
            <w:noProof/>
          </w:rPr>
          <w:t>nd</w:t>
        </w:r>
        <w:r w:rsidR="00D911AC" w:rsidRPr="006D6065">
          <w:rPr>
            <w:rStyle w:val="Hyperlink"/>
            <w:rFonts w:eastAsia="Arial"/>
            <w:noProof/>
            <w:spacing w:val="7"/>
          </w:rPr>
          <w:t>i</w:t>
        </w:r>
        <w:r w:rsidR="00D911AC" w:rsidRPr="006D6065">
          <w:rPr>
            <w:rStyle w:val="Hyperlink"/>
            <w:rFonts w:eastAsia="Arial"/>
            <w:noProof/>
          </w:rPr>
          <w:t>ng</w:t>
        </w:r>
        <w:r w:rsidR="00D911AC" w:rsidRPr="006D6065">
          <w:rPr>
            <w:rStyle w:val="Hyperlink"/>
            <w:rFonts w:eastAsia="Arial"/>
            <w:noProof/>
            <w:spacing w:val="4"/>
          </w:rPr>
          <w:t xml:space="preserve"> </w:t>
        </w:r>
        <w:r w:rsidR="00D911AC" w:rsidRPr="006D6065">
          <w:rPr>
            <w:rStyle w:val="Hyperlink"/>
            <w:rFonts w:eastAsia="Arial"/>
            <w:noProof/>
            <w:spacing w:val="5"/>
          </w:rPr>
          <w:t>M</w:t>
        </w:r>
        <w:r w:rsidR="00D911AC" w:rsidRPr="006D6065">
          <w:rPr>
            <w:rStyle w:val="Hyperlink"/>
            <w:rFonts w:eastAsia="Arial"/>
            <w:noProof/>
          </w:rPr>
          <w:t>o</w:t>
        </w:r>
        <w:r w:rsidR="00D911AC" w:rsidRPr="006D6065">
          <w:rPr>
            <w:rStyle w:val="Hyperlink"/>
            <w:rFonts w:eastAsia="Arial"/>
            <w:noProof/>
            <w:spacing w:val="3"/>
          </w:rPr>
          <w:t>r</w:t>
        </w:r>
        <w:r w:rsidR="00D911AC" w:rsidRPr="006D6065">
          <w:rPr>
            <w:rStyle w:val="Hyperlink"/>
            <w:rFonts w:eastAsia="Arial"/>
            <w:noProof/>
          </w:rPr>
          <w:t>e</w:t>
        </w:r>
        <w:r w:rsidR="00D911AC" w:rsidRPr="006D6065">
          <w:rPr>
            <w:rStyle w:val="Hyperlink"/>
            <w:rFonts w:eastAsia="Arial"/>
            <w:noProof/>
            <w:spacing w:val="5"/>
          </w:rPr>
          <w:t xml:space="preserve"> </w:t>
        </w:r>
        <w:r w:rsidR="00D911AC" w:rsidRPr="006D6065">
          <w:rPr>
            <w:rStyle w:val="Hyperlink"/>
            <w:noProof/>
          </w:rPr>
          <w:t>Information</w:t>
        </w:r>
        <w:r w:rsidR="00D911AC">
          <w:rPr>
            <w:noProof/>
            <w:webHidden/>
          </w:rPr>
          <w:tab/>
        </w:r>
        <w:r w:rsidR="00D911AC">
          <w:rPr>
            <w:noProof/>
            <w:webHidden/>
          </w:rPr>
          <w:fldChar w:fldCharType="begin"/>
        </w:r>
        <w:r w:rsidR="00D911AC">
          <w:rPr>
            <w:noProof/>
            <w:webHidden/>
          </w:rPr>
          <w:instrText xml:space="preserve"> PAGEREF _Toc43122485 \h </w:instrText>
        </w:r>
        <w:r w:rsidR="00D911AC">
          <w:rPr>
            <w:noProof/>
            <w:webHidden/>
          </w:rPr>
        </w:r>
        <w:r w:rsidR="00D911AC">
          <w:rPr>
            <w:noProof/>
            <w:webHidden/>
          </w:rPr>
          <w:fldChar w:fldCharType="separate"/>
        </w:r>
        <w:r w:rsidR="00945411">
          <w:rPr>
            <w:noProof/>
            <w:webHidden/>
          </w:rPr>
          <w:t>6</w:t>
        </w:r>
        <w:r w:rsidR="00D911AC">
          <w:rPr>
            <w:noProof/>
            <w:webHidden/>
          </w:rPr>
          <w:fldChar w:fldCharType="end"/>
        </w:r>
      </w:hyperlink>
    </w:p>
    <w:p w14:paraId="39EBC91E" w14:textId="729091D9" w:rsidR="00D911AC" w:rsidRDefault="00000000">
      <w:pPr>
        <w:pStyle w:val="TOC3"/>
        <w:tabs>
          <w:tab w:val="right" w:leader="underscore" w:pos="10590"/>
        </w:tabs>
        <w:rPr>
          <w:rFonts w:eastAsiaTheme="minorEastAsia" w:cstheme="minorBidi"/>
          <w:noProof/>
          <w:sz w:val="22"/>
          <w:szCs w:val="22"/>
          <w:lang w:val="en-IE" w:eastAsia="en-IE"/>
        </w:rPr>
      </w:pPr>
      <w:hyperlink w:anchor="_Toc43122486" w:history="1">
        <w:r w:rsidR="00D911AC" w:rsidRPr="006D6065">
          <w:rPr>
            <w:rStyle w:val="Hyperlink"/>
            <w:rFonts w:eastAsia="Book Antiqua" w:cs="Book Antiqua"/>
            <w:noProof/>
            <w:spacing w:val="-7"/>
          </w:rPr>
          <w:t>C</w:t>
        </w:r>
        <w:r w:rsidR="00D911AC" w:rsidRPr="006D6065">
          <w:rPr>
            <w:rStyle w:val="Hyperlink"/>
            <w:rFonts w:eastAsia="Book Antiqua" w:cs="Book Antiqua"/>
            <w:noProof/>
            <w:spacing w:val="-1"/>
          </w:rPr>
          <w:t>•</w:t>
        </w:r>
        <w:r w:rsidR="00D911AC" w:rsidRPr="006D6065">
          <w:rPr>
            <w:rStyle w:val="Hyperlink"/>
            <w:rFonts w:eastAsia="Book Antiqua" w:cs="Book Antiqua"/>
            <w:noProof/>
            <w:spacing w:val="-7"/>
          </w:rPr>
          <w:t>C</w:t>
        </w:r>
        <w:r w:rsidR="00D911AC" w:rsidRPr="006D6065">
          <w:rPr>
            <w:rStyle w:val="Hyperlink"/>
            <w:rFonts w:eastAsia="Book Antiqua" w:cs="Book Antiqua"/>
            <w:noProof/>
            <w:spacing w:val="-5"/>
          </w:rPr>
          <w:t>U</w:t>
        </w:r>
        <w:r w:rsidR="00D911AC" w:rsidRPr="006D6065">
          <w:rPr>
            <w:rStyle w:val="Hyperlink"/>
            <w:rFonts w:eastAsia="Book Antiqua" w:cs="Book Antiqua"/>
            <w:noProof/>
            <w:spacing w:val="2"/>
          </w:rPr>
          <w:t>R</w:t>
        </w:r>
        <w:r w:rsidR="00D911AC" w:rsidRPr="006D6065">
          <w:rPr>
            <w:rStyle w:val="Hyperlink"/>
            <w:rFonts w:eastAsia="Book Antiqua" w:cs="Book Antiqua"/>
            <w:noProof/>
          </w:rPr>
          <w:t>E</w:t>
        </w:r>
        <w:r w:rsidR="00D911AC" w:rsidRPr="006D6065">
          <w:rPr>
            <w:rStyle w:val="Hyperlink"/>
            <w:rFonts w:eastAsia="Arial"/>
            <w:noProof/>
            <w:spacing w:val="-5"/>
          </w:rPr>
          <w:t xml:space="preserve"> 9000 M</w:t>
        </w:r>
        <w:r w:rsidR="00D911AC" w:rsidRPr="006D6065">
          <w:rPr>
            <w:rStyle w:val="Hyperlink"/>
            <w:rFonts w:eastAsia="Arial"/>
            <w:noProof/>
          </w:rPr>
          <w:t>a</w:t>
        </w:r>
        <w:r w:rsidR="00D911AC" w:rsidRPr="006D6065">
          <w:rPr>
            <w:rStyle w:val="Hyperlink"/>
            <w:rFonts w:eastAsia="Arial"/>
            <w:noProof/>
            <w:spacing w:val="4"/>
          </w:rPr>
          <w:t>nu</w:t>
        </w:r>
        <w:r w:rsidR="00D911AC" w:rsidRPr="006D6065">
          <w:rPr>
            <w:rStyle w:val="Hyperlink"/>
            <w:rFonts w:eastAsia="Arial"/>
            <w:noProof/>
          </w:rPr>
          <w:t>a</w:t>
        </w:r>
        <w:r w:rsidR="00D911AC" w:rsidRPr="006D6065">
          <w:rPr>
            <w:rStyle w:val="Hyperlink"/>
            <w:rFonts w:eastAsia="Arial"/>
            <w:noProof/>
            <w:spacing w:val="-6"/>
          </w:rPr>
          <w:t>l</w:t>
        </w:r>
        <w:r w:rsidR="00D911AC" w:rsidRPr="006D6065">
          <w:rPr>
            <w:rStyle w:val="Hyperlink"/>
            <w:rFonts w:eastAsia="Arial"/>
            <w:noProof/>
          </w:rPr>
          <w:t>s</w:t>
        </w:r>
        <w:r w:rsidR="00D911AC">
          <w:rPr>
            <w:noProof/>
            <w:webHidden/>
          </w:rPr>
          <w:tab/>
        </w:r>
        <w:r w:rsidR="00D911AC">
          <w:rPr>
            <w:noProof/>
            <w:webHidden/>
          </w:rPr>
          <w:fldChar w:fldCharType="begin"/>
        </w:r>
        <w:r w:rsidR="00D911AC">
          <w:rPr>
            <w:noProof/>
            <w:webHidden/>
          </w:rPr>
          <w:instrText xml:space="preserve"> PAGEREF _Toc43122486 \h </w:instrText>
        </w:r>
        <w:r w:rsidR="00D911AC">
          <w:rPr>
            <w:noProof/>
            <w:webHidden/>
          </w:rPr>
        </w:r>
        <w:r w:rsidR="00D911AC">
          <w:rPr>
            <w:noProof/>
            <w:webHidden/>
          </w:rPr>
          <w:fldChar w:fldCharType="separate"/>
        </w:r>
        <w:r w:rsidR="00945411">
          <w:rPr>
            <w:noProof/>
            <w:webHidden/>
          </w:rPr>
          <w:t>6</w:t>
        </w:r>
        <w:r w:rsidR="00D911AC">
          <w:rPr>
            <w:noProof/>
            <w:webHidden/>
          </w:rPr>
          <w:fldChar w:fldCharType="end"/>
        </w:r>
      </w:hyperlink>
    </w:p>
    <w:p w14:paraId="258F5E90" w14:textId="19491C01" w:rsidR="00D911AC" w:rsidRDefault="00000000">
      <w:pPr>
        <w:pStyle w:val="TOC3"/>
        <w:tabs>
          <w:tab w:val="right" w:leader="underscore" w:pos="10590"/>
        </w:tabs>
        <w:rPr>
          <w:rFonts w:eastAsiaTheme="minorEastAsia" w:cstheme="minorBidi"/>
          <w:noProof/>
          <w:sz w:val="22"/>
          <w:szCs w:val="22"/>
          <w:lang w:val="en-IE" w:eastAsia="en-IE"/>
        </w:rPr>
      </w:pPr>
      <w:hyperlink w:anchor="_Toc43122487" w:history="1">
        <w:r w:rsidR="00D911AC" w:rsidRPr="006D6065">
          <w:rPr>
            <w:rStyle w:val="Hyperlink"/>
            <w:rFonts w:eastAsia="Book Antiqua" w:cs="Book Antiqua"/>
            <w:noProof/>
            <w:spacing w:val="-7"/>
          </w:rPr>
          <w:t>C</w:t>
        </w:r>
        <w:r w:rsidR="00D911AC" w:rsidRPr="006D6065">
          <w:rPr>
            <w:rStyle w:val="Hyperlink"/>
            <w:rFonts w:eastAsia="Book Antiqua" w:cs="Book Antiqua"/>
            <w:noProof/>
            <w:spacing w:val="-1"/>
          </w:rPr>
          <w:t>•</w:t>
        </w:r>
        <w:r w:rsidR="00D911AC" w:rsidRPr="006D6065">
          <w:rPr>
            <w:rStyle w:val="Hyperlink"/>
            <w:rFonts w:eastAsia="Book Antiqua" w:cs="Book Antiqua"/>
            <w:noProof/>
            <w:spacing w:val="-7"/>
          </w:rPr>
          <w:t>C</w:t>
        </w:r>
        <w:r w:rsidR="00D911AC" w:rsidRPr="006D6065">
          <w:rPr>
            <w:rStyle w:val="Hyperlink"/>
            <w:rFonts w:eastAsia="Book Antiqua" w:cs="Book Antiqua"/>
            <w:noProof/>
            <w:spacing w:val="-5"/>
          </w:rPr>
          <w:t>U</w:t>
        </w:r>
        <w:r w:rsidR="00D911AC" w:rsidRPr="006D6065">
          <w:rPr>
            <w:rStyle w:val="Hyperlink"/>
            <w:rFonts w:eastAsia="Book Antiqua" w:cs="Book Antiqua"/>
            <w:noProof/>
            <w:spacing w:val="2"/>
          </w:rPr>
          <w:t>R</w:t>
        </w:r>
        <w:r w:rsidR="00D911AC" w:rsidRPr="006D6065">
          <w:rPr>
            <w:rStyle w:val="Hyperlink"/>
            <w:rFonts w:eastAsia="Book Antiqua" w:cs="Book Antiqua"/>
            <w:noProof/>
          </w:rPr>
          <w:t>E</w:t>
        </w:r>
        <w:r w:rsidR="00D911AC" w:rsidRPr="006D6065">
          <w:rPr>
            <w:rStyle w:val="Hyperlink"/>
            <w:rFonts w:eastAsia="Arial"/>
            <w:noProof/>
          </w:rPr>
          <w:t xml:space="preserve"> 9000 O</w:t>
        </w:r>
        <w:r w:rsidR="00D911AC" w:rsidRPr="006D6065">
          <w:rPr>
            <w:rStyle w:val="Hyperlink"/>
            <w:rFonts w:eastAsia="Arial"/>
            <w:noProof/>
            <w:spacing w:val="4"/>
          </w:rPr>
          <w:t>n</w:t>
        </w:r>
        <w:r w:rsidR="00D911AC" w:rsidRPr="006D6065">
          <w:rPr>
            <w:rStyle w:val="Hyperlink"/>
            <w:rFonts w:eastAsia="Arial"/>
            <w:noProof/>
          </w:rPr>
          <w:t>li</w:t>
        </w:r>
        <w:r w:rsidR="00D911AC" w:rsidRPr="006D6065">
          <w:rPr>
            <w:rStyle w:val="Hyperlink"/>
            <w:rFonts w:eastAsia="Arial"/>
            <w:noProof/>
            <w:spacing w:val="4"/>
          </w:rPr>
          <w:t>n</w:t>
        </w:r>
        <w:r w:rsidR="00D911AC" w:rsidRPr="006D6065">
          <w:rPr>
            <w:rStyle w:val="Hyperlink"/>
            <w:rFonts w:eastAsia="Arial"/>
            <w:noProof/>
          </w:rPr>
          <w:t>e</w:t>
        </w:r>
        <w:r w:rsidR="00D911AC" w:rsidRPr="006D6065">
          <w:rPr>
            <w:rStyle w:val="Hyperlink"/>
            <w:rFonts w:eastAsia="Arial"/>
            <w:noProof/>
            <w:spacing w:val="-5"/>
          </w:rPr>
          <w:t xml:space="preserve"> </w:t>
        </w:r>
        <w:r w:rsidR="00D911AC" w:rsidRPr="006D6065">
          <w:rPr>
            <w:rStyle w:val="Hyperlink"/>
            <w:rFonts w:eastAsia="Arial"/>
            <w:noProof/>
            <w:spacing w:val="7"/>
          </w:rPr>
          <w:t>H</w:t>
        </w:r>
        <w:r w:rsidR="00D911AC" w:rsidRPr="006D6065">
          <w:rPr>
            <w:rStyle w:val="Hyperlink"/>
            <w:rFonts w:eastAsia="Arial"/>
            <w:noProof/>
            <w:spacing w:val="2"/>
          </w:rPr>
          <w:t>e</w:t>
        </w:r>
        <w:r w:rsidR="00D911AC" w:rsidRPr="006D6065">
          <w:rPr>
            <w:rStyle w:val="Hyperlink"/>
            <w:rFonts w:eastAsia="Arial"/>
            <w:noProof/>
          </w:rPr>
          <w:t>lp</w:t>
        </w:r>
        <w:r w:rsidR="00D911AC">
          <w:rPr>
            <w:noProof/>
            <w:webHidden/>
          </w:rPr>
          <w:tab/>
        </w:r>
        <w:r w:rsidR="00D911AC">
          <w:rPr>
            <w:noProof/>
            <w:webHidden/>
          </w:rPr>
          <w:fldChar w:fldCharType="begin"/>
        </w:r>
        <w:r w:rsidR="00D911AC">
          <w:rPr>
            <w:noProof/>
            <w:webHidden/>
          </w:rPr>
          <w:instrText xml:space="preserve"> PAGEREF _Toc43122487 \h </w:instrText>
        </w:r>
        <w:r w:rsidR="00D911AC">
          <w:rPr>
            <w:noProof/>
            <w:webHidden/>
          </w:rPr>
        </w:r>
        <w:r w:rsidR="00D911AC">
          <w:rPr>
            <w:noProof/>
            <w:webHidden/>
          </w:rPr>
          <w:fldChar w:fldCharType="separate"/>
        </w:r>
        <w:r w:rsidR="00945411">
          <w:rPr>
            <w:noProof/>
            <w:webHidden/>
          </w:rPr>
          <w:t>6</w:t>
        </w:r>
        <w:r w:rsidR="00D911AC">
          <w:rPr>
            <w:noProof/>
            <w:webHidden/>
          </w:rPr>
          <w:fldChar w:fldCharType="end"/>
        </w:r>
      </w:hyperlink>
    </w:p>
    <w:p w14:paraId="082B8BEA" w14:textId="0EF5BCB8" w:rsidR="00D911AC" w:rsidRDefault="00000000">
      <w:pPr>
        <w:pStyle w:val="TOC2"/>
        <w:tabs>
          <w:tab w:val="right" w:leader="underscore" w:pos="10590"/>
        </w:tabs>
        <w:rPr>
          <w:rFonts w:eastAsiaTheme="minorEastAsia" w:cstheme="minorBidi"/>
          <w:b w:val="0"/>
          <w:bCs w:val="0"/>
          <w:noProof/>
          <w:lang w:val="en-IE" w:eastAsia="en-IE"/>
        </w:rPr>
      </w:pPr>
      <w:hyperlink w:anchor="_Toc43122488" w:history="1">
        <w:r w:rsidR="00D911AC" w:rsidRPr="006D6065">
          <w:rPr>
            <w:rStyle w:val="Hyperlink"/>
            <w:noProof/>
          </w:rPr>
          <w:t>Conventions</w:t>
        </w:r>
        <w:r w:rsidR="00D911AC">
          <w:rPr>
            <w:noProof/>
            <w:webHidden/>
          </w:rPr>
          <w:tab/>
        </w:r>
        <w:r w:rsidR="00D911AC">
          <w:rPr>
            <w:noProof/>
            <w:webHidden/>
          </w:rPr>
          <w:fldChar w:fldCharType="begin"/>
        </w:r>
        <w:r w:rsidR="00D911AC">
          <w:rPr>
            <w:noProof/>
            <w:webHidden/>
          </w:rPr>
          <w:instrText xml:space="preserve"> PAGEREF _Toc43122488 \h </w:instrText>
        </w:r>
        <w:r w:rsidR="00D911AC">
          <w:rPr>
            <w:noProof/>
            <w:webHidden/>
          </w:rPr>
        </w:r>
        <w:r w:rsidR="00D911AC">
          <w:rPr>
            <w:noProof/>
            <w:webHidden/>
          </w:rPr>
          <w:fldChar w:fldCharType="separate"/>
        </w:r>
        <w:r w:rsidR="00945411">
          <w:rPr>
            <w:noProof/>
            <w:webHidden/>
          </w:rPr>
          <w:t>9</w:t>
        </w:r>
        <w:r w:rsidR="00D911AC">
          <w:rPr>
            <w:noProof/>
            <w:webHidden/>
          </w:rPr>
          <w:fldChar w:fldCharType="end"/>
        </w:r>
      </w:hyperlink>
    </w:p>
    <w:p w14:paraId="09A33C12" w14:textId="654D9DC2" w:rsidR="00D911AC" w:rsidRDefault="00000000">
      <w:pPr>
        <w:pStyle w:val="TOC2"/>
        <w:tabs>
          <w:tab w:val="right" w:leader="underscore" w:pos="10590"/>
        </w:tabs>
        <w:rPr>
          <w:rFonts w:eastAsiaTheme="minorEastAsia" w:cstheme="minorBidi"/>
          <w:b w:val="0"/>
          <w:bCs w:val="0"/>
          <w:noProof/>
          <w:lang w:val="en-IE" w:eastAsia="en-IE"/>
        </w:rPr>
      </w:pPr>
      <w:hyperlink w:anchor="_Toc43122489" w:history="1">
        <w:r w:rsidR="00D911AC" w:rsidRPr="006D6065">
          <w:rPr>
            <w:rStyle w:val="Hyperlink"/>
            <w:rFonts w:eastAsia="Arial"/>
            <w:noProof/>
            <w:spacing w:val="-5"/>
          </w:rPr>
          <w:t>S</w:t>
        </w:r>
        <w:r w:rsidR="00D911AC" w:rsidRPr="006D6065">
          <w:rPr>
            <w:rStyle w:val="Hyperlink"/>
            <w:rFonts w:eastAsia="Arial"/>
            <w:noProof/>
          </w:rPr>
          <w:t>o</w:t>
        </w:r>
        <w:r w:rsidR="00D911AC" w:rsidRPr="006D6065">
          <w:rPr>
            <w:rStyle w:val="Hyperlink"/>
            <w:rFonts w:eastAsia="Arial"/>
            <w:noProof/>
            <w:spacing w:val="5"/>
          </w:rPr>
          <w:t>ft</w:t>
        </w:r>
        <w:r w:rsidR="00D911AC" w:rsidRPr="006D6065">
          <w:rPr>
            <w:rStyle w:val="Hyperlink"/>
            <w:rFonts w:eastAsia="Arial"/>
            <w:noProof/>
            <w:spacing w:val="7"/>
          </w:rPr>
          <w:t>w</w:t>
        </w:r>
        <w:r w:rsidR="00D911AC" w:rsidRPr="006D6065">
          <w:rPr>
            <w:rStyle w:val="Hyperlink"/>
            <w:rFonts w:eastAsia="Arial"/>
            <w:noProof/>
            <w:spacing w:val="-2"/>
          </w:rPr>
          <w:t>a</w:t>
        </w:r>
        <w:r w:rsidR="00D911AC" w:rsidRPr="006D6065">
          <w:rPr>
            <w:rStyle w:val="Hyperlink"/>
            <w:rFonts w:eastAsia="Arial"/>
            <w:noProof/>
            <w:spacing w:val="3"/>
          </w:rPr>
          <w:t>r</w:t>
        </w:r>
        <w:r w:rsidR="00D911AC" w:rsidRPr="006D6065">
          <w:rPr>
            <w:rStyle w:val="Hyperlink"/>
            <w:rFonts w:eastAsia="Arial"/>
            <w:noProof/>
          </w:rPr>
          <w:t>e</w:t>
        </w:r>
        <w:r w:rsidR="00D911AC" w:rsidRPr="006D6065">
          <w:rPr>
            <w:rStyle w:val="Hyperlink"/>
            <w:rFonts w:eastAsia="Arial"/>
            <w:noProof/>
            <w:spacing w:val="5"/>
          </w:rPr>
          <w:t xml:space="preserve"> </w:t>
        </w:r>
        <w:r w:rsidR="00D911AC" w:rsidRPr="006D6065">
          <w:rPr>
            <w:rStyle w:val="Hyperlink"/>
            <w:noProof/>
          </w:rPr>
          <w:t>House</w:t>
        </w:r>
        <w:r w:rsidR="00D911AC" w:rsidRPr="006D6065">
          <w:rPr>
            <w:rStyle w:val="Hyperlink"/>
            <w:rFonts w:eastAsia="Arial"/>
            <w:noProof/>
            <w:spacing w:val="5"/>
          </w:rPr>
          <w:t xml:space="preserve"> </w:t>
        </w:r>
        <w:r w:rsidR="00D911AC" w:rsidRPr="006D6065">
          <w:rPr>
            <w:rStyle w:val="Hyperlink"/>
            <w:rFonts w:eastAsia="Arial"/>
            <w:noProof/>
            <w:spacing w:val="-7"/>
          </w:rPr>
          <w:t>C</w:t>
        </w:r>
        <w:r w:rsidR="00D911AC" w:rsidRPr="006D6065">
          <w:rPr>
            <w:rStyle w:val="Hyperlink"/>
            <w:rFonts w:eastAsia="Arial"/>
            <w:noProof/>
          </w:rPr>
          <w:t>u</w:t>
        </w:r>
        <w:r w:rsidR="00D911AC" w:rsidRPr="006D6065">
          <w:rPr>
            <w:rStyle w:val="Hyperlink"/>
            <w:rFonts w:eastAsia="Arial"/>
            <w:noProof/>
            <w:spacing w:val="-2"/>
          </w:rPr>
          <w:t>s</w:t>
        </w:r>
        <w:r w:rsidR="00D911AC" w:rsidRPr="006D6065">
          <w:rPr>
            <w:rStyle w:val="Hyperlink"/>
            <w:rFonts w:eastAsia="Arial"/>
            <w:noProof/>
            <w:spacing w:val="5"/>
          </w:rPr>
          <w:t>t</w:t>
        </w:r>
        <w:r w:rsidR="00D911AC" w:rsidRPr="006D6065">
          <w:rPr>
            <w:rStyle w:val="Hyperlink"/>
            <w:rFonts w:eastAsia="Arial"/>
            <w:noProof/>
          </w:rPr>
          <w:t>o</w:t>
        </w:r>
        <w:r w:rsidR="00D911AC" w:rsidRPr="006D6065">
          <w:rPr>
            <w:rStyle w:val="Hyperlink"/>
            <w:rFonts w:eastAsia="Arial"/>
            <w:noProof/>
            <w:spacing w:val="3"/>
          </w:rPr>
          <w:t>m</w:t>
        </w:r>
        <w:r w:rsidR="00D911AC" w:rsidRPr="006D6065">
          <w:rPr>
            <w:rStyle w:val="Hyperlink"/>
            <w:rFonts w:eastAsia="Arial"/>
            <w:noProof/>
            <w:spacing w:val="-2"/>
          </w:rPr>
          <w:t>e</w:t>
        </w:r>
        <w:r w:rsidR="00D911AC" w:rsidRPr="006D6065">
          <w:rPr>
            <w:rStyle w:val="Hyperlink"/>
            <w:rFonts w:eastAsia="Arial"/>
            <w:noProof/>
          </w:rPr>
          <w:t>r</w:t>
        </w:r>
        <w:r w:rsidR="00D911AC" w:rsidRPr="006D6065">
          <w:rPr>
            <w:rStyle w:val="Hyperlink"/>
            <w:rFonts w:eastAsia="Arial"/>
            <w:noProof/>
            <w:spacing w:val="10"/>
          </w:rPr>
          <w:t xml:space="preserve"> </w:t>
        </w:r>
        <w:r w:rsidR="00D911AC" w:rsidRPr="006D6065">
          <w:rPr>
            <w:rStyle w:val="Hyperlink"/>
            <w:rFonts w:eastAsia="Arial"/>
            <w:noProof/>
            <w:spacing w:val="-5"/>
          </w:rPr>
          <w:t>S</w:t>
        </w:r>
        <w:r w:rsidR="00D911AC" w:rsidRPr="006D6065">
          <w:rPr>
            <w:rStyle w:val="Hyperlink"/>
            <w:rFonts w:eastAsia="Arial"/>
            <w:noProof/>
          </w:rPr>
          <w:t>uppo</w:t>
        </w:r>
        <w:r w:rsidR="00D911AC" w:rsidRPr="006D6065">
          <w:rPr>
            <w:rStyle w:val="Hyperlink"/>
            <w:rFonts w:eastAsia="Arial"/>
            <w:noProof/>
            <w:spacing w:val="3"/>
          </w:rPr>
          <w:t>r</w:t>
        </w:r>
        <w:r w:rsidR="00D911AC" w:rsidRPr="006D6065">
          <w:rPr>
            <w:rStyle w:val="Hyperlink"/>
            <w:rFonts w:eastAsia="Arial"/>
            <w:noProof/>
          </w:rPr>
          <w:t>t</w:t>
        </w:r>
        <w:r w:rsidR="00D911AC" w:rsidRPr="006D6065">
          <w:rPr>
            <w:rStyle w:val="Hyperlink"/>
            <w:rFonts w:eastAsia="Arial"/>
            <w:noProof/>
            <w:spacing w:val="12"/>
          </w:rPr>
          <w:t xml:space="preserve"> </w:t>
        </w:r>
        <w:r w:rsidR="00D911AC" w:rsidRPr="006D6065">
          <w:rPr>
            <w:rStyle w:val="Hyperlink"/>
            <w:rFonts w:eastAsia="Arial"/>
            <w:noProof/>
            <w:spacing w:val="-7"/>
          </w:rPr>
          <w:t>C</w:t>
        </w:r>
        <w:r w:rsidR="00D911AC" w:rsidRPr="006D6065">
          <w:rPr>
            <w:rStyle w:val="Hyperlink"/>
            <w:rFonts w:eastAsia="Arial"/>
            <w:noProof/>
            <w:spacing w:val="-2"/>
          </w:rPr>
          <w:t>e</w:t>
        </w:r>
        <w:r w:rsidR="00D911AC" w:rsidRPr="006D6065">
          <w:rPr>
            <w:rStyle w:val="Hyperlink"/>
            <w:rFonts w:eastAsia="Arial"/>
            <w:noProof/>
          </w:rPr>
          <w:t>n</w:t>
        </w:r>
        <w:r w:rsidR="00D911AC" w:rsidRPr="006D6065">
          <w:rPr>
            <w:rStyle w:val="Hyperlink"/>
            <w:rFonts w:eastAsia="Arial"/>
            <w:noProof/>
            <w:spacing w:val="5"/>
          </w:rPr>
          <w:t>t</w:t>
        </w:r>
        <w:r w:rsidR="00D911AC" w:rsidRPr="006D6065">
          <w:rPr>
            <w:rStyle w:val="Hyperlink"/>
            <w:rFonts w:eastAsia="Arial"/>
            <w:noProof/>
            <w:spacing w:val="-2"/>
          </w:rPr>
          <w:t>e</w:t>
        </w:r>
        <w:r w:rsidR="00D911AC" w:rsidRPr="006D6065">
          <w:rPr>
            <w:rStyle w:val="Hyperlink"/>
            <w:rFonts w:eastAsia="Arial"/>
            <w:noProof/>
          </w:rPr>
          <w:t>r</w:t>
        </w:r>
        <w:r w:rsidR="00D911AC">
          <w:rPr>
            <w:noProof/>
            <w:webHidden/>
          </w:rPr>
          <w:tab/>
        </w:r>
        <w:r w:rsidR="00D911AC">
          <w:rPr>
            <w:noProof/>
            <w:webHidden/>
          </w:rPr>
          <w:fldChar w:fldCharType="begin"/>
        </w:r>
        <w:r w:rsidR="00D911AC">
          <w:rPr>
            <w:noProof/>
            <w:webHidden/>
          </w:rPr>
          <w:instrText xml:space="preserve"> PAGEREF _Toc43122489 \h </w:instrText>
        </w:r>
        <w:r w:rsidR="00D911AC">
          <w:rPr>
            <w:noProof/>
            <w:webHidden/>
          </w:rPr>
        </w:r>
        <w:r w:rsidR="00D911AC">
          <w:rPr>
            <w:noProof/>
            <w:webHidden/>
          </w:rPr>
          <w:fldChar w:fldCharType="separate"/>
        </w:r>
        <w:r w:rsidR="00945411">
          <w:rPr>
            <w:noProof/>
            <w:webHidden/>
          </w:rPr>
          <w:t>10</w:t>
        </w:r>
        <w:r w:rsidR="00D911AC">
          <w:rPr>
            <w:noProof/>
            <w:webHidden/>
          </w:rPr>
          <w:fldChar w:fldCharType="end"/>
        </w:r>
      </w:hyperlink>
    </w:p>
    <w:p w14:paraId="56442A85" w14:textId="2C435574" w:rsidR="00D911AC" w:rsidRDefault="00000000">
      <w:pPr>
        <w:pStyle w:val="TOC3"/>
        <w:tabs>
          <w:tab w:val="right" w:leader="underscore" w:pos="10590"/>
        </w:tabs>
        <w:rPr>
          <w:rFonts w:eastAsiaTheme="minorEastAsia" w:cstheme="minorBidi"/>
          <w:noProof/>
          <w:sz w:val="22"/>
          <w:szCs w:val="22"/>
          <w:lang w:val="en-IE" w:eastAsia="en-IE"/>
        </w:rPr>
      </w:pPr>
      <w:hyperlink w:anchor="_Toc43122490" w:history="1">
        <w:r w:rsidR="00D911AC" w:rsidRPr="006D6065">
          <w:rPr>
            <w:rStyle w:val="Hyperlink"/>
            <w:rFonts w:eastAsia="Arial"/>
            <w:noProof/>
            <w:spacing w:val="7"/>
          </w:rPr>
          <w:t>C</w:t>
        </w:r>
        <w:r w:rsidR="00D911AC" w:rsidRPr="006D6065">
          <w:rPr>
            <w:rStyle w:val="Hyperlink"/>
            <w:rFonts w:eastAsia="Arial"/>
            <w:noProof/>
            <w:spacing w:val="6"/>
          </w:rPr>
          <w:t>•</w:t>
        </w:r>
        <w:r w:rsidR="00D911AC" w:rsidRPr="006D6065">
          <w:rPr>
            <w:rStyle w:val="Hyperlink"/>
            <w:rFonts w:eastAsia="Arial"/>
            <w:noProof/>
            <w:spacing w:val="7"/>
          </w:rPr>
          <w:t>CUR</w:t>
        </w:r>
        <w:r w:rsidR="00D911AC" w:rsidRPr="006D6065">
          <w:rPr>
            <w:rStyle w:val="Hyperlink"/>
            <w:rFonts w:eastAsia="Arial"/>
            <w:noProof/>
          </w:rPr>
          <w:t>E</w:t>
        </w:r>
        <w:r w:rsidR="00D911AC" w:rsidRPr="006D6065">
          <w:rPr>
            <w:rStyle w:val="Hyperlink"/>
            <w:rFonts w:eastAsia="Arial"/>
            <w:noProof/>
            <w:spacing w:val="-1"/>
          </w:rPr>
          <w:t xml:space="preserve"> </w:t>
        </w:r>
        <w:r w:rsidR="00D911AC" w:rsidRPr="006D6065">
          <w:rPr>
            <w:rStyle w:val="Hyperlink"/>
            <w:rFonts w:eastAsia="Arial"/>
            <w:noProof/>
          </w:rPr>
          <w:t>9000</w:t>
        </w:r>
        <w:r w:rsidR="00D911AC" w:rsidRPr="006D6065">
          <w:rPr>
            <w:rStyle w:val="Hyperlink"/>
            <w:rFonts w:eastAsia="Arial"/>
            <w:noProof/>
            <w:spacing w:val="-5"/>
          </w:rPr>
          <w:t xml:space="preserve"> </w:t>
        </w:r>
        <w:r w:rsidR="00D911AC" w:rsidRPr="006D6065">
          <w:rPr>
            <w:rStyle w:val="Hyperlink"/>
            <w:rFonts w:eastAsia="Arial"/>
            <w:noProof/>
            <w:spacing w:val="5"/>
          </w:rPr>
          <w:t>DW Spectrum</w:t>
        </w:r>
        <w:r w:rsidR="00D911AC" w:rsidRPr="006D6065">
          <w:rPr>
            <w:rStyle w:val="Hyperlink"/>
            <w:rFonts w:eastAsia="Arial"/>
            <w:noProof/>
            <w:spacing w:val="-5"/>
          </w:rPr>
          <w:t xml:space="preserve"> </w:t>
        </w:r>
        <w:r w:rsidR="00D911AC" w:rsidRPr="006D6065">
          <w:rPr>
            <w:rStyle w:val="Hyperlink"/>
            <w:rFonts w:eastAsia="Arial"/>
            <w:noProof/>
            <w:spacing w:val="-6"/>
          </w:rPr>
          <w:t>I</w:t>
        </w:r>
        <w:r w:rsidR="00D911AC" w:rsidRPr="006D6065">
          <w:rPr>
            <w:rStyle w:val="Hyperlink"/>
            <w:rFonts w:eastAsia="Arial"/>
            <w:noProof/>
            <w:spacing w:val="4"/>
          </w:rPr>
          <w:t>n</w:t>
        </w:r>
        <w:r w:rsidR="00D911AC" w:rsidRPr="006D6065">
          <w:rPr>
            <w:rStyle w:val="Hyperlink"/>
            <w:rFonts w:eastAsia="Arial"/>
            <w:noProof/>
            <w:spacing w:val="-5"/>
          </w:rPr>
          <w:t>t</w:t>
        </w:r>
        <w:r w:rsidR="00D911AC" w:rsidRPr="006D6065">
          <w:rPr>
            <w:rStyle w:val="Hyperlink"/>
            <w:rFonts w:eastAsia="Arial"/>
            <w:noProof/>
          </w:rPr>
          <w:t>e</w:t>
        </w:r>
        <w:r w:rsidR="00D911AC" w:rsidRPr="006D6065">
          <w:rPr>
            <w:rStyle w:val="Hyperlink"/>
            <w:rFonts w:eastAsia="Arial"/>
            <w:noProof/>
            <w:spacing w:val="4"/>
          </w:rPr>
          <w:t>g</w:t>
        </w:r>
        <w:r w:rsidR="00D911AC" w:rsidRPr="006D6065">
          <w:rPr>
            <w:rStyle w:val="Hyperlink"/>
            <w:rFonts w:eastAsia="Arial"/>
            <w:noProof/>
            <w:spacing w:val="-3"/>
          </w:rPr>
          <w:t>r</w:t>
        </w:r>
        <w:r w:rsidR="00D911AC" w:rsidRPr="006D6065">
          <w:rPr>
            <w:rStyle w:val="Hyperlink"/>
            <w:rFonts w:eastAsia="Arial"/>
            <w:noProof/>
          </w:rPr>
          <w:t>a</w:t>
        </w:r>
        <w:r w:rsidR="00D911AC" w:rsidRPr="006D6065">
          <w:rPr>
            <w:rStyle w:val="Hyperlink"/>
            <w:rFonts w:eastAsia="Arial"/>
            <w:noProof/>
            <w:spacing w:val="-5"/>
          </w:rPr>
          <w:t>t</w:t>
        </w:r>
        <w:r w:rsidR="00D911AC" w:rsidRPr="006D6065">
          <w:rPr>
            <w:rStyle w:val="Hyperlink"/>
            <w:rFonts w:eastAsia="Arial"/>
            <w:noProof/>
            <w:spacing w:val="-6"/>
          </w:rPr>
          <w:t>i</w:t>
        </w:r>
        <w:r w:rsidR="00D911AC" w:rsidRPr="006D6065">
          <w:rPr>
            <w:rStyle w:val="Hyperlink"/>
            <w:rFonts w:eastAsia="Arial"/>
            <w:noProof/>
            <w:spacing w:val="4"/>
          </w:rPr>
          <w:t>o</w:t>
        </w:r>
        <w:r w:rsidR="00D911AC" w:rsidRPr="006D6065">
          <w:rPr>
            <w:rStyle w:val="Hyperlink"/>
            <w:rFonts w:eastAsia="Arial"/>
            <w:noProof/>
          </w:rPr>
          <w:t>n</w:t>
        </w:r>
        <w:r w:rsidR="00D911AC" w:rsidRPr="006D6065">
          <w:rPr>
            <w:rStyle w:val="Hyperlink"/>
            <w:rFonts w:eastAsia="Arial"/>
            <w:noProof/>
            <w:spacing w:val="-3"/>
          </w:rPr>
          <w:t xml:space="preserve"> </w:t>
        </w:r>
        <w:r w:rsidR="00D911AC" w:rsidRPr="006D6065">
          <w:rPr>
            <w:rStyle w:val="Hyperlink"/>
            <w:rFonts w:eastAsia="Arial"/>
            <w:noProof/>
            <w:spacing w:val="5"/>
          </w:rPr>
          <w:t>P</w:t>
        </w:r>
        <w:r w:rsidR="00D911AC" w:rsidRPr="006D6065">
          <w:rPr>
            <w:rStyle w:val="Hyperlink"/>
            <w:rFonts w:eastAsia="Arial"/>
            <w:noProof/>
            <w:spacing w:val="-3"/>
          </w:rPr>
          <w:t>r</w:t>
        </w:r>
        <w:r w:rsidR="00D911AC" w:rsidRPr="006D6065">
          <w:rPr>
            <w:rStyle w:val="Hyperlink"/>
            <w:rFonts w:eastAsia="Arial"/>
            <w:noProof/>
            <w:spacing w:val="4"/>
          </w:rPr>
          <w:t>odu</w:t>
        </w:r>
        <w:r w:rsidR="00D911AC" w:rsidRPr="006D6065">
          <w:rPr>
            <w:rStyle w:val="Hyperlink"/>
            <w:rFonts w:eastAsia="Arial"/>
            <w:noProof/>
          </w:rPr>
          <w:t>ct</w:t>
        </w:r>
        <w:r w:rsidR="00D911AC" w:rsidRPr="006D6065">
          <w:rPr>
            <w:rStyle w:val="Hyperlink"/>
            <w:rFonts w:eastAsia="Arial"/>
            <w:noProof/>
            <w:spacing w:val="-11"/>
          </w:rPr>
          <w:t xml:space="preserve"> </w:t>
        </w:r>
        <w:r w:rsidR="00D911AC" w:rsidRPr="006D6065">
          <w:rPr>
            <w:rStyle w:val="Hyperlink"/>
            <w:rFonts w:eastAsia="Arial"/>
            <w:noProof/>
            <w:spacing w:val="4"/>
          </w:rPr>
          <w:t>T</w:t>
        </w:r>
        <w:r w:rsidR="00D911AC" w:rsidRPr="006D6065">
          <w:rPr>
            <w:rStyle w:val="Hyperlink"/>
            <w:rFonts w:eastAsia="Arial"/>
            <w:noProof/>
          </w:rPr>
          <w:t>ec</w:t>
        </w:r>
        <w:r w:rsidR="00D911AC" w:rsidRPr="006D6065">
          <w:rPr>
            <w:rStyle w:val="Hyperlink"/>
            <w:rFonts w:eastAsia="Arial"/>
            <w:noProof/>
            <w:spacing w:val="4"/>
          </w:rPr>
          <w:t>hn</w:t>
        </w:r>
        <w:r w:rsidR="00D911AC" w:rsidRPr="006D6065">
          <w:rPr>
            <w:rStyle w:val="Hyperlink"/>
            <w:rFonts w:eastAsia="Arial"/>
            <w:noProof/>
            <w:spacing w:val="-6"/>
          </w:rPr>
          <w:t>i</w:t>
        </w:r>
        <w:r w:rsidR="00D911AC" w:rsidRPr="006D6065">
          <w:rPr>
            <w:rStyle w:val="Hyperlink"/>
            <w:rFonts w:eastAsia="Arial"/>
            <w:noProof/>
          </w:rPr>
          <w:t>cal</w:t>
        </w:r>
        <w:r w:rsidR="00D911AC" w:rsidRPr="006D6065">
          <w:rPr>
            <w:rStyle w:val="Hyperlink"/>
            <w:rFonts w:eastAsia="Arial"/>
            <w:noProof/>
            <w:spacing w:val="-13"/>
          </w:rPr>
          <w:t xml:space="preserve"> </w:t>
        </w:r>
        <w:r w:rsidR="00D911AC" w:rsidRPr="006D6065">
          <w:rPr>
            <w:rStyle w:val="Hyperlink"/>
            <w:rFonts w:eastAsia="Arial"/>
            <w:noProof/>
            <w:spacing w:val="5"/>
          </w:rPr>
          <w:t>S</w:t>
        </w:r>
        <w:r w:rsidR="00D911AC" w:rsidRPr="006D6065">
          <w:rPr>
            <w:rStyle w:val="Hyperlink"/>
            <w:rFonts w:eastAsia="Arial"/>
            <w:noProof/>
            <w:spacing w:val="4"/>
          </w:rPr>
          <w:t>uppo</w:t>
        </w:r>
        <w:r w:rsidR="00D911AC" w:rsidRPr="006D6065">
          <w:rPr>
            <w:rStyle w:val="Hyperlink"/>
            <w:rFonts w:eastAsia="Arial"/>
            <w:noProof/>
            <w:spacing w:val="-3"/>
          </w:rPr>
          <w:t>r</w:t>
        </w:r>
        <w:r w:rsidR="00D911AC" w:rsidRPr="006D6065">
          <w:rPr>
            <w:rStyle w:val="Hyperlink"/>
            <w:rFonts w:eastAsia="Arial"/>
            <w:noProof/>
          </w:rPr>
          <w:t>t</w:t>
        </w:r>
        <w:r w:rsidR="00D911AC">
          <w:rPr>
            <w:noProof/>
            <w:webHidden/>
          </w:rPr>
          <w:tab/>
        </w:r>
        <w:r w:rsidR="00D911AC">
          <w:rPr>
            <w:noProof/>
            <w:webHidden/>
          </w:rPr>
          <w:fldChar w:fldCharType="begin"/>
        </w:r>
        <w:r w:rsidR="00D911AC">
          <w:rPr>
            <w:noProof/>
            <w:webHidden/>
          </w:rPr>
          <w:instrText xml:space="preserve"> PAGEREF _Toc43122490 \h </w:instrText>
        </w:r>
        <w:r w:rsidR="00D911AC">
          <w:rPr>
            <w:noProof/>
            <w:webHidden/>
          </w:rPr>
        </w:r>
        <w:r w:rsidR="00D911AC">
          <w:rPr>
            <w:noProof/>
            <w:webHidden/>
          </w:rPr>
          <w:fldChar w:fldCharType="separate"/>
        </w:r>
        <w:r w:rsidR="00945411">
          <w:rPr>
            <w:noProof/>
            <w:webHidden/>
          </w:rPr>
          <w:t>10</w:t>
        </w:r>
        <w:r w:rsidR="00D911AC">
          <w:rPr>
            <w:noProof/>
            <w:webHidden/>
          </w:rPr>
          <w:fldChar w:fldCharType="end"/>
        </w:r>
      </w:hyperlink>
    </w:p>
    <w:p w14:paraId="10202210" w14:textId="5069BF11" w:rsidR="00D911AC" w:rsidRDefault="00000000">
      <w:pPr>
        <w:pStyle w:val="TOC3"/>
        <w:tabs>
          <w:tab w:val="right" w:leader="underscore" w:pos="10590"/>
        </w:tabs>
        <w:rPr>
          <w:rFonts w:eastAsiaTheme="minorEastAsia" w:cstheme="minorBidi"/>
          <w:noProof/>
          <w:sz w:val="22"/>
          <w:szCs w:val="22"/>
          <w:lang w:val="en-IE" w:eastAsia="en-IE"/>
        </w:rPr>
      </w:pPr>
      <w:hyperlink w:anchor="_Toc43122491" w:history="1">
        <w:r w:rsidR="00D911AC" w:rsidRPr="006D6065">
          <w:rPr>
            <w:rStyle w:val="Hyperlink"/>
            <w:rFonts w:eastAsia="Arial"/>
            <w:noProof/>
          </w:rPr>
          <w:t>T</w:t>
        </w:r>
        <w:r w:rsidR="00D911AC" w:rsidRPr="006D6065">
          <w:rPr>
            <w:rStyle w:val="Hyperlink"/>
            <w:rFonts w:eastAsia="Arial"/>
            <w:noProof/>
            <w:spacing w:val="2"/>
          </w:rPr>
          <w:t>e</w:t>
        </w:r>
        <w:r w:rsidR="00D911AC" w:rsidRPr="006D6065">
          <w:rPr>
            <w:rStyle w:val="Hyperlink"/>
            <w:rFonts w:eastAsia="Arial"/>
            <w:noProof/>
            <w:spacing w:val="-6"/>
          </w:rPr>
          <w:t>l</w:t>
        </w:r>
        <w:r w:rsidR="00D911AC" w:rsidRPr="006D6065">
          <w:rPr>
            <w:rStyle w:val="Hyperlink"/>
            <w:rFonts w:eastAsia="Arial"/>
            <w:noProof/>
            <w:spacing w:val="2"/>
          </w:rPr>
          <w:t>e</w:t>
        </w:r>
        <w:r w:rsidR="00D911AC" w:rsidRPr="006D6065">
          <w:rPr>
            <w:rStyle w:val="Hyperlink"/>
            <w:rFonts w:eastAsia="Arial"/>
            <w:noProof/>
          </w:rPr>
          <w:t>phone</w:t>
        </w:r>
        <w:r w:rsidR="00D911AC" w:rsidRPr="006D6065">
          <w:rPr>
            <w:rStyle w:val="Hyperlink"/>
            <w:rFonts w:eastAsia="Arial"/>
            <w:noProof/>
            <w:spacing w:val="-5"/>
          </w:rPr>
          <w:t xml:space="preserve"> </w:t>
        </w:r>
        <w:r w:rsidR="00D911AC" w:rsidRPr="006D6065">
          <w:rPr>
            <w:rStyle w:val="Hyperlink"/>
            <w:rFonts w:eastAsia="Arial"/>
            <w:noProof/>
          </w:rPr>
          <w:t>T</w:t>
        </w:r>
        <w:r w:rsidR="00D911AC" w:rsidRPr="006D6065">
          <w:rPr>
            <w:rStyle w:val="Hyperlink"/>
            <w:rFonts w:eastAsia="Arial"/>
            <w:noProof/>
            <w:spacing w:val="2"/>
          </w:rPr>
          <w:t>ec</w:t>
        </w:r>
        <w:r w:rsidR="00D911AC" w:rsidRPr="006D6065">
          <w:rPr>
            <w:rStyle w:val="Hyperlink"/>
            <w:rFonts w:eastAsia="Arial"/>
            <w:noProof/>
          </w:rPr>
          <w:t>hn</w:t>
        </w:r>
        <w:r w:rsidR="00D911AC" w:rsidRPr="006D6065">
          <w:rPr>
            <w:rStyle w:val="Hyperlink"/>
            <w:rFonts w:eastAsia="Arial"/>
            <w:noProof/>
            <w:spacing w:val="-6"/>
          </w:rPr>
          <w:t>i</w:t>
        </w:r>
        <w:r w:rsidR="00D911AC" w:rsidRPr="006D6065">
          <w:rPr>
            <w:rStyle w:val="Hyperlink"/>
            <w:rFonts w:eastAsia="Arial"/>
            <w:noProof/>
            <w:spacing w:val="2"/>
          </w:rPr>
          <w:t>ca</w:t>
        </w:r>
        <w:r w:rsidR="00D911AC" w:rsidRPr="006D6065">
          <w:rPr>
            <w:rStyle w:val="Hyperlink"/>
            <w:rFonts w:eastAsia="Arial"/>
            <w:noProof/>
          </w:rPr>
          <w:t>l</w:t>
        </w:r>
        <w:r w:rsidR="00D911AC" w:rsidRPr="006D6065">
          <w:rPr>
            <w:rStyle w:val="Hyperlink"/>
            <w:rFonts w:eastAsia="Arial"/>
            <w:noProof/>
            <w:spacing w:val="-13"/>
          </w:rPr>
          <w:t xml:space="preserve"> </w:t>
        </w:r>
        <w:r w:rsidR="00D911AC" w:rsidRPr="006D6065">
          <w:rPr>
            <w:rStyle w:val="Hyperlink"/>
            <w:rFonts w:eastAsia="Arial"/>
            <w:noProof/>
            <w:spacing w:val="5"/>
          </w:rPr>
          <w:t>S</w:t>
        </w:r>
        <w:r w:rsidR="00D911AC" w:rsidRPr="006D6065">
          <w:rPr>
            <w:rStyle w:val="Hyperlink"/>
            <w:rFonts w:eastAsia="Arial"/>
            <w:noProof/>
          </w:rPr>
          <w:t>uppo</w:t>
        </w:r>
        <w:r w:rsidR="00D911AC" w:rsidRPr="006D6065">
          <w:rPr>
            <w:rStyle w:val="Hyperlink"/>
            <w:rFonts w:eastAsia="Arial"/>
            <w:noProof/>
            <w:spacing w:val="-3"/>
          </w:rPr>
          <w:t>r</w:t>
        </w:r>
        <w:r w:rsidR="00D911AC" w:rsidRPr="006D6065">
          <w:rPr>
            <w:rStyle w:val="Hyperlink"/>
            <w:rFonts w:eastAsia="Arial"/>
            <w:noProof/>
          </w:rPr>
          <w:t>t</w:t>
        </w:r>
        <w:r w:rsidR="00D911AC">
          <w:rPr>
            <w:noProof/>
            <w:webHidden/>
          </w:rPr>
          <w:tab/>
        </w:r>
        <w:r w:rsidR="00D911AC">
          <w:rPr>
            <w:noProof/>
            <w:webHidden/>
          </w:rPr>
          <w:fldChar w:fldCharType="begin"/>
        </w:r>
        <w:r w:rsidR="00D911AC">
          <w:rPr>
            <w:noProof/>
            <w:webHidden/>
          </w:rPr>
          <w:instrText xml:space="preserve"> PAGEREF _Toc43122491 \h </w:instrText>
        </w:r>
        <w:r w:rsidR="00D911AC">
          <w:rPr>
            <w:noProof/>
            <w:webHidden/>
          </w:rPr>
        </w:r>
        <w:r w:rsidR="00D911AC">
          <w:rPr>
            <w:noProof/>
            <w:webHidden/>
          </w:rPr>
          <w:fldChar w:fldCharType="separate"/>
        </w:r>
        <w:r w:rsidR="00945411">
          <w:rPr>
            <w:noProof/>
            <w:webHidden/>
          </w:rPr>
          <w:t>10</w:t>
        </w:r>
        <w:r w:rsidR="00D911AC">
          <w:rPr>
            <w:noProof/>
            <w:webHidden/>
          </w:rPr>
          <w:fldChar w:fldCharType="end"/>
        </w:r>
      </w:hyperlink>
    </w:p>
    <w:p w14:paraId="3BC768F3" w14:textId="6F352BBA" w:rsidR="00D911AC" w:rsidRDefault="00000000">
      <w:pPr>
        <w:pStyle w:val="TOC3"/>
        <w:tabs>
          <w:tab w:val="right" w:leader="underscore" w:pos="10590"/>
        </w:tabs>
        <w:rPr>
          <w:rFonts w:eastAsiaTheme="minorEastAsia" w:cstheme="minorBidi"/>
          <w:noProof/>
          <w:sz w:val="22"/>
          <w:szCs w:val="22"/>
          <w:lang w:val="en-IE" w:eastAsia="en-IE"/>
        </w:rPr>
      </w:pPr>
      <w:hyperlink w:anchor="_Toc43122492" w:history="1">
        <w:r w:rsidR="00D911AC" w:rsidRPr="006D6065">
          <w:rPr>
            <w:rStyle w:val="Hyperlink"/>
            <w:rFonts w:eastAsia="Arial"/>
            <w:noProof/>
            <w:spacing w:val="7"/>
          </w:rPr>
          <w:t>B</w:t>
        </w:r>
        <w:r w:rsidR="00D911AC" w:rsidRPr="006D6065">
          <w:rPr>
            <w:rStyle w:val="Hyperlink"/>
            <w:rFonts w:eastAsia="Arial"/>
            <w:noProof/>
            <w:spacing w:val="2"/>
          </w:rPr>
          <w:t>e</w:t>
        </w:r>
        <w:r w:rsidR="00D911AC" w:rsidRPr="006D6065">
          <w:rPr>
            <w:rStyle w:val="Hyperlink"/>
            <w:rFonts w:eastAsia="Arial"/>
            <w:noProof/>
            <w:spacing w:val="-5"/>
          </w:rPr>
          <w:t>f</w:t>
        </w:r>
        <w:r w:rsidR="00D911AC" w:rsidRPr="006D6065">
          <w:rPr>
            <w:rStyle w:val="Hyperlink"/>
            <w:rFonts w:eastAsia="Arial"/>
            <w:noProof/>
            <w:spacing w:val="4"/>
          </w:rPr>
          <w:t>o</w:t>
        </w:r>
        <w:r w:rsidR="00D911AC" w:rsidRPr="006D6065">
          <w:rPr>
            <w:rStyle w:val="Hyperlink"/>
            <w:rFonts w:eastAsia="Arial"/>
            <w:noProof/>
            <w:spacing w:val="-3"/>
          </w:rPr>
          <w:t>r</w:t>
        </w:r>
        <w:r w:rsidR="00D911AC" w:rsidRPr="006D6065">
          <w:rPr>
            <w:rStyle w:val="Hyperlink"/>
            <w:rFonts w:eastAsia="Arial"/>
            <w:noProof/>
          </w:rPr>
          <w:t>e</w:t>
        </w:r>
        <w:r w:rsidR="00D911AC" w:rsidRPr="006D6065">
          <w:rPr>
            <w:rStyle w:val="Hyperlink"/>
            <w:rFonts w:eastAsia="Arial"/>
            <w:noProof/>
            <w:spacing w:val="-5"/>
          </w:rPr>
          <w:t xml:space="preserve"> </w:t>
        </w:r>
        <w:r w:rsidR="00D911AC" w:rsidRPr="006D6065">
          <w:rPr>
            <w:rStyle w:val="Hyperlink"/>
            <w:rFonts w:eastAsia="Arial"/>
            <w:noProof/>
            <w:spacing w:val="7"/>
          </w:rPr>
          <w:t>C</w:t>
        </w:r>
        <w:r w:rsidR="00D911AC" w:rsidRPr="006D6065">
          <w:rPr>
            <w:rStyle w:val="Hyperlink"/>
            <w:rFonts w:eastAsia="Arial"/>
            <w:noProof/>
            <w:spacing w:val="2"/>
          </w:rPr>
          <w:t>a</w:t>
        </w:r>
        <w:r w:rsidR="00D911AC" w:rsidRPr="006D6065">
          <w:rPr>
            <w:rStyle w:val="Hyperlink"/>
            <w:rFonts w:eastAsia="Arial"/>
            <w:noProof/>
          </w:rPr>
          <w:t>lli</w:t>
        </w:r>
        <w:r w:rsidR="00D911AC" w:rsidRPr="006D6065">
          <w:rPr>
            <w:rStyle w:val="Hyperlink"/>
            <w:rFonts w:eastAsia="Arial"/>
            <w:noProof/>
            <w:spacing w:val="4"/>
          </w:rPr>
          <w:t>n</w:t>
        </w:r>
        <w:r w:rsidR="00D911AC" w:rsidRPr="006D6065">
          <w:rPr>
            <w:rStyle w:val="Hyperlink"/>
            <w:rFonts w:eastAsia="Arial"/>
            <w:noProof/>
          </w:rPr>
          <w:t>g</w:t>
        </w:r>
        <w:r w:rsidR="00D911AC">
          <w:rPr>
            <w:noProof/>
            <w:webHidden/>
          </w:rPr>
          <w:tab/>
        </w:r>
        <w:r w:rsidR="00D911AC">
          <w:rPr>
            <w:noProof/>
            <w:webHidden/>
          </w:rPr>
          <w:fldChar w:fldCharType="begin"/>
        </w:r>
        <w:r w:rsidR="00D911AC">
          <w:rPr>
            <w:noProof/>
            <w:webHidden/>
          </w:rPr>
          <w:instrText xml:space="preserve"> PAGEREF _Toc43122492 \h </w:instrText>
        </w:r>
        <w:r w:rsidR="00D911AC">
          <w:rPr>
            <w:noProof/>
            <w:webHidden/>
          </w:rPr>
        </w:r>
        <w:r w:rsidR="00D911AC">
          <w:rPr>
            <w:noProof/>
            <w:webHidden/>
          </w:rPr>
          <w:fldChar w:fldCharType="separate"/>
        </w:r>
        <w:r w:rsidR="00945411">
          <w:rPr>
            <w:noProof/>
            <w:webHidden/>
          </w:rPr>
          <w:t>10</w:t>
        </w:r>
        <w:r w:rsidR="00D911AC">
          <w:rPr>
            <w:noProof/>
            <w:webHidden/>
          </w:rPr>
          <w:fldChar w:fldCharType="end"/>
        </w:r>
      </w:hyperlink>
    </w:p>
    <w:p w14:paraId="6C120166" w14:textId="2CC9EFA6" w:rsidR="00D911AC" w:rsidRDefault="00000000">
      <w:pPr>
        <w:pStyle w:val="TOC1"/>
        <w:tabs>
          <w:tab w:val="right" w:leader="underscore" w:pos="10590"/>
        </w:tabs>
        <w:rPr>
          <w:rFonts w:eastAsiaTheme="minorEastAsia" w:cstheme="minorBidi"/>
          <w:b w:val="0"/>
          <w:bCs w:val="0"/>
          <w:i w:val="0"/>
          <w:iCs w:val="0"/>
          <w:noProof/>
          <w:sz w:val="22"/>
          <w:szCs w:val="22"/>
          <w:lang w:val="en-IE" w:eastAsia="en-IE"/>
        </w:rPr>
      </w:pPr>
      <w:hyperlink w:anchor="_Toc43122493" w:history="1">
        <w:r w:rsidR="00D911AC" w:rsidRPr="006D6065">
          <w:rPr>
            <w:rStyle w:val="Hyperlink"/>
            <w:noProof/>
          </w:rPr>
          <w:t>Introduction</w:t>
        </w:r>
        <w:r w:rsidR="00D911AC">
          <w:rPr>
            <w:noProof/>
            <w:webHidden/>
          </w:rPr>
          <w:tab/>
        </w:r>
        <w:r w:rsidR="00D911AC">
          <w:rPr>
            <w:noProof/>
            <w:webHidden/>
          </w:rPr>
          <w:fldChar w:fldCharType="begin"/>
        </w:r>
        <w:r w:rsidR="00D911AC">
          <w:rPr>
            <w:noProof/>
            <w:webHidden/>
          </w:rPr>
          <w:instrText xml:space="preserve"> PAGEREF _Toc43122493 \h </w:instrText>
        </w:r>
        <w:r w:rsidR="00D911AC">
          <w:rPr>
            <w:noProof/>
            <w:webHidden/>
          </w:rPr>
        </w:r>
        <w:r w:rsidR="00D911AC">
          <w:rPr>
            <w:noProof/>
            <w:webHidden/>
          </w:rPr>
          <w:fldChar w:fldCharType="separate"/>
        </w:r>
        <w:r w:rsidR="00945411">
          <w:rPr>
            <w:noProof/>
            <w:webHidden/>
          </w:rPr>
          <w:t>11</w:t>
        </w:r>
        <w:r w:rsidR="00D911AC">
          <w:rPr>
            <w:noProof/>
            <w:webHidden/>
          </w:rPr>
          <w:fldChar w:fldCharType="end"/>
        </w:r>
      </w:hyperlink>
    </w:p>
    <w:p w14:paraId="09CC9F11" w14:textId="209F4A6B" w:rsidR="00D911AC" w:rsidRDefault="00000000">
      <w:pPr>
        <w:pStyle w:val="TOC2"/>
        <w:tabs>
          <w:tab w:val="right" w:leader="underscore" w:pos="10590"/>
        </w:tabs>
        <w:rPr>
          <w:rFonts w:eastAsiaTheme="minorEastAsia" w:cstheme="minorBidi"/>
          <w:b w:val="0"/>
          <w:bCs w:val="0"/>
          <w:noProof/>
          <w:lang w:val="en-IE" w:eastAsia="en-IE"/>
        </w:rPr>
      </w:pPr>
      <w:hyperlink w:anchor="_Toc43122494" w:history="1">
        <w:r w:rsidR="00D911AC" w:rsidRPr="006D6065">
          <w:rPr>
            <w:rStyle w:val="Hyperlink"/>
            <w:rFonts w:eastAsia="Arial"/>
            <w:noProof/>
            <w:spacing w:val="-5"/>
          </w:rPr>
          <w:t>DW Spectrum</w:t>
        </w:r>
        <w:r w:rsidR="00D911AC" w:rsidRPr="006D6065">
          <w:rPr>
            <w:rStyle w:val="Hyperlink"/>
            <w:rFonts w:eastAsia="Arial"/>
            <w:noProof/>
            <w:spacing w:val="5"/>
          </w:rPr>
          <w:t xml:space="preserve"> </w:t>
        </w:r>
        <w:r w:rsidR="00D911AC" w:rsidRPr="006D6065">
          <w:rPr>
            <w:rStyle w:val="Hyperlink"/>
            <w:rFonts w:eastAsia="Arial"/>
            <w:noProof/>
            <w:spacing w:val="7"/>
          </w:rPr>
          <w:t>I</w:t>
        </w:r>
        <w:r w:rsidR="00D911AC" w:rsidRPr="006D6065">
          <w:rPr>
            <w:rStyle w:val="Hyperlink"/>
            <w:rFonts w:eastAsia="Arial"/>
            <w:noProof/>
            <w:spacing w:val="-3"/>
          </w:rPr>
          <w:t>n</w:t>
        </w:r>
        <w:r w:rsidR="00D911AC" w:rsidRPr="006D6065">
          <w:rPr>
            <w:rStyle w:val="Hyperlink"/>
            <w:rFonts w:eastAsia="Arial"/>
            <w:noProof/>
            <w:spacing w:val="5"/>
          </w:rPr>
          <w:t>t</w:t>
        </w:r>
        <w:r w:rsidR="00D911AC" w:rsidRPr="006D6065">
          <w:rPr>
            <w:rStyle w:val="Hyperlink"/>
            <w:rFonts w:eastAsia="Arial"/>
            <w:noProof/>
          </w:rPr>
          <w:t>e</w:t>
        </w:r>
        <w:r w:rsidR="00D911AC" w:rsidRPr="006D6065">
          <w:rPr>
            <w:rStyle w:val="Hyperlink"/>
            <w:rFonts w:eastAsia="Arial"/>
            <w:noProof/>
            <w:spacing w:val="-3"/>
          </w:rPr>
          <w:t>g</w:t>
        </w:r>
        <w:r w:rsidR="00D911AC" w:rsidRPr="006D6065">
          <w:rPr>
            <w:rStyle w:val="Hyperlink"/>
            <w:rFonts w:eastAsia="Arial"/>
            <w:noProof/>
            <w:spacing w:val="3"/>
          </w:rPr>
          <w:t>r</w:t>
        </w:r>
        <w:r w:rsidR="00D911AC" w:rsidRPr="006D6065">
          <w:rPr>
            <w:rStyle w:val="Hyperlink"/>
            <w:rFonts w:eastAsia="Arial"/>
            <w:noProof/>
          </w:rPr>
          <w:t>a</w:t>
        </w:r>
        <w:r w:rsidR="00D911AC" w:rsidRPr="006D6065">
          <w:rPr>
            <w:rStyle w:val="Hyperlink"/>
            <w:rFonts w:eastAsia="Arial"/>
            <w:noProof/>
            <w:spacing w:val="5"/>
          </w:rPr>
          <w:t>t</w:t>
        </w:r>
        <w:r w:rsidR="00D911AC" w:rsidRPr="006D6065">
          <w:rPr>
            <w:rStyle w:val="Hyperlink"/>
            <w:rFonts w:eastAsia="Arial"/>
            <w:noProof/>
            <w:spacing w:val="7"/>
          </w:rPr>
          <w:t>i</w:t>
        </w:r>
        <w:r w:rsidR="00D911AC" w:rsidRPr="006D6065">
          <w:rPr>
            <w:rStyle w:val="Hyperlink"/>
            <w:rFonts w:eastAsia="Arial"/>
            <w:noProof/>
            <w:spacing w:val="-3"/>
          </w:rPr>
          <w:t>o</w:t>
        </w:r>
        <w:r w:rsidR="00D911AC" w:rsidRPr="006D6065">
          <w:rPr>
            <w:rStyle w:val="Hyperlink"/>
            <w:rFonts w:eastAsia="Arial"/>
            <w:noProof/>
          </w:rPr>
          <w:t>n</w:t>
        </w:r>
        <w:r w:rsidR="00D911AC" w:rsidRPr="006D6065">
          <w:rPr>
            <w:rStyle w:val="Hyperlink"/>
            <w:rFonts w:eastAsia="Arial"/>
            <w:noProof/>
            <w:spacing w:val="4"/>
          </w:rPr>
          <w:t xml:space="preserve"> </w:t>
        </w:r>
        <w:r w:rsidR="00D911AC" w:rsidRPr="006D6065">
          <w:rPr>
            <w:rStyle w:val="Hyperlink"/>
            <w:noProof/>
          </w:rPr>
          <w:t>Overview</w:t>
        </w:r>
        <w:r w:rsidR="00D911AC">
          <w:rPr>
            <w:noProof/>
            <w:webHidden/>
          </w:rPr>
          <w:tab/>
        </w:r>
        <w:r w:rsidR="00D911AC">
          <w:rPr>
            <w:noProof/>
            <w:webHidden/>
          </w:rPr>
          <w:fldChar w:fldCharType="begin"/>
        </w:r>
        <w:r w:rsidR="00D911AC">
          <w:rPr>
            <w:noProof/>
            <w:webHidden/>
          </w:rPr>
          <w:instrText xml:space="preserve"> PAGEREF _Toc43122494 \h </w:instrText>
        </w:r>
        <w:r w:rsidR="00D911AC">
          <w:rPr>
            <w:noProof/>
            <w:webHidden/>
          </w:rPr>
        </w:r>
        <w:r w:rsidR="00D911AC">
          <w:rPr>
            <w:noProof/>
            <w:webHidden/>
          </w:rPr>
          <w:fldChar w:fldCharType="separate"/>
        </w:r>
        <w:r w:rsidR="00945411">
          <w:rPr>
            <w:noProof/>
            <w:webHidden/>
          </w:rPr>
          <w:t>12</w:t>
        </w:r>
        <w:r w:rsidR="00D911AC">
          <w:rPr>
            <w:noProof/>
            <w:webHidden/>
          </w:rPr>
          <w:fldChar w:fldCharType="end"/>
        </w:r>
      </w:hyperlink>
    </w:p>
    <w:p w14:paraId="09FF1024" w14:textId="2A0DB57D" w:rsidR="00D911AC" w:rsidRDefault="00000000">
      <w:pPr>
        <w:pStyle w:val="TOC1"/>
        <w:tabs>
          <w:tab w:val="right" w:leader="underscore" w:pos="10590"/>
        </w:tabs>
        <w:rPr>
          <w:rFonts w:eastAsiaTheme="minorEastAsia" w:cstheme="minorBidi"/>
          <w:b w:val="0"/>
          <w:bCs w:val="0"/>
          <w:i w:val="0"/>
          <w:iCs w:val="0"/>
          <w:noProof/>
          <w:sz w:val="22"/>
          <w:szCs w:val="22"/>
          <w:lang w:val="en-IE" w:eastAsia="en-IE"/>
        </w:rPr>
      </w:pPr>
      <w:hyperlink w:anchor="_Toc43122495" w:history="1">
        <w:r w:rsidR="00D911AC" w:rsidRPr="006D6065">
          <w:rPr>
            <w:rStyle w:val="Hyperlink"/>
            <w:noProof/>
          </w:rPr>
          <w:t>Installation</w:t>
        </w:r>
        <w:r w:rsidR="00D911AC">
          <w:rPr>
            <w:noProof/>
            <w:webHidden/>
          </w:rPr>
          <w:tab/>
        </w:r>
        <w:r w:rsidR="00D911AC">
          <w:rPr>
            <w:noProof/>
            <w:webHidden/>
          </w:rPr>
          <w:fldChar w:fldCharType="begin"/>
        </w:r>
        <w:r w:rsidR="00D911AC">
          <w:rPr>
            <w:noProof/>
            <w:webHidden/>
          </w:rPr>
          <w:instrText xml:space="preserve"> PAGEREF _Toc43122495 \h </w:instrText>
        </w:r>
        <w:r w:rsidR="00D911AC">
          <w:rPr>
            <w:noProof/>
            <w:webHidden/>
          </w:rPr>
        </w:r>
        <w:r w:rsidR="00D911AC">
          <w:rPr>
            <w:noProof/>
            <w:webHidden/>
          </w:rPr>
          <w:fldChar w:fldCharType="separate"/>
        </w:r>
        <w:r w:rsidR="00945411">
          <w:rPr>
            <w:noProof/>
            <w:webHidden/>
          </w:rPr>
          <w:t>14</w:t>
        </w:r>
        <w:r w:rsidR="00D911AC">
          <w:rPr>
            <w:noProof/>
            <w:webHidden/>
          </w:rPr>
          <w:fldChar w:fldCharType="end"/>
        </w:r>
      </w:hyperlink>
    </w:p>
    <w:p w14:paraId="191AFB10" w14:textId="5453C3F2" w:rsidR="00D911AC" w:rsidRDefault="00000000">
      <w:pPr>
        <w:pStyle w:val="TOC2"/>
        <w:tabs>
          <w:tab w:val="right" w:leader="underscore" w:pos="10590"/>
        </w:tabs>
        <w:rPr>
          <w:rFonts w:eastAsiaTheme="minorEastAsia" w:cstheme="minorBidi"/>
          <w:b w:val="0"/>
          <w:bCs w:val="0"/>
          <w:noProof/>
          <w:lang w:val="en-IE" w:eastAsia="en-IE"/>
        </w:rPr>
      </w:pPr>
      <w:hyperlink w:anchor="_Toc43122496" w:history="1">
        <w:r w:rsidR="00D911AC" w:rsidRPr="006D6065">
          <w:rPr>
            <w:rStyle w:val="Hyperlink"/>
            <w:rFonts w:eastAsia="Arial"/>
            <w:noProof/>
            <w:spacing w:val="7"/>
          </w:rPr>
          <w:t>I</w:t>
        </w:r>
        <w:r w:rsidR="00D911AC" w:rsidRPr="006D6065">
          <w:rPr>
            <w:rStyle w:val="Hyperlink"/>
            <w:rFonts w:eastAsia="Arial"/>
            <w:noProof/>
            <w:spacing w:val="-3"/>
          </w:rPr>
          <w:t>n</w:t>
        </w:r>
        <w:r w:rsidR="00D911AC" w:rsidRPr="006D6065">
          <w:rPr>
            <w:rStyle w:val="Hyperlink"/>
            <w:rFonts w:eastAsia="Arial"/>
            <w:noProof/>
          </w:rPr>
          <w:t>s</w:t>
        </w:r>
        <w:r w:rsidR="00D911AC" w:rsidRPr="006D6065">
          <w:rPr>
            <w:rStyle w:val="Hyperlink"/>
            <w:rFonts w:eastAsia="Arial"/>
            <w:noProof/>
            <w:spacing w:val="5"/>
          </w:rPr>
          <w:t>t</w:t>
        </w:r>
        <w:r w:rsidR="00D911AC" w:rsidRPr="006D6065">
          <w:rPr>
            <w:rStyle w:val="Hyperlink"/>
            <w:rFonts w:eastAsia="Arial"/>
            <w:noProof/>
          </w:rPr>
          <w:t>a</w:t>
        </w:r>
        <w:r w:rsidR="00D911AC" w:rsidRPr="006D6065">
          <w:rPr>
            <w:rStyle w:val="Hyperlink"/>
            <w:rFonts w:eastAsia="Arial"/>
            <w:noProof/>
            <w:spacing w:val="7"/>
          </w:rPr>
          <w:t>ll</w:t>
        </w:r>
        <w:r w:rsidR="00D911AC" w:rsidRPr="006D6065">
          <w:rPr>
            <w:rStyle w:val="Hyperlink"/>
            <w:rFonts w:eastAsia="Arial"/>
            <w:noProof/>
          </w:rPr>
          <w:t>a</w:t>
        </w:r>
        <w:r w:rsidR="00D911AC" w:rsidRPr="006D6065">
          <w:rPr>
            <w:rStyle w:val="Hyperlink"/>
            <w:rFonts w:eastAsia="Arial"/>
            <w:noProof/>
            <w:spacing w:val="5"/>
          </w:rPr>
          <w:t>t</w:t>
        </w:r>
        <w:r w:rsidR="00D911AC" w:rsidRPr="006D6065">
          <w:rPr>
            <w:rStyle w:val="Hyperlink"/>
            <w:rFonts w:eastAsia="Arial"/>
            <w:noProof/>
            <w:spacing w:val="7"/>
          </w:rPr>
          <w:t>i</w:t>
        </w:r>
        <w:r w:rsidR="00D911AC" w:rsidRPr="006D6065">
          <w:rPr>
            <w:rStyle w:val="Hyperlink"/>
            <w:rFonts w:eastAsia="Arial"/>
            <w:noProof/>
            <w:spacing w:val="-3"/>
          </w:rPr>
          <w:t>o</w:t>
        </w:r>
        <w:r w:rsidR="00D911AC" w:rsidRPr="006D6065">
          <w:rPr>
            <w:rStyle w:val="Hyperlink"/>
            <w:rFonts w:eastAsia="Arial"/>
            <w:noProof/>
          </w:rPr>
          <w:t>n</w:t>
        </w:r>
        <w:r w:rsidR="00D911AC" w:rsidRPr="006D6065">
          <w:rPr>
            <w:rStyle w:val="Hyperlink"/>
            <w:rFonts w:eastAsia="Arial"/>
            <w:noProof/>
            <w:spacing w:val="4"/>
          </w:rPr>
          <w:t xml:space="preserve"> </w:t>
        </w:r>
        <w:r w:rsidR="00D911AC" w:rsidRPr="006D6065">
          <w:rPr>
            <w:rStyle w:val="Hyperlink"/>
            <w:noProof/>
          </w:rPr>
          <w:t>Overview</w:t>
        </w:r>
        <w:r w:rsidR="00D911AC">
          <w:rPr>
            <w:noProof/>
            <w:webHidden/>
          </w:rPr>
          <w:tab/>
        </w:r>
        <w:r w:rsidR="00D911AC">
          <w:rPr>
            <w:noProof/>
            <w:webHidden/>
          </w:rPr>
          <w:fldChar w:fldCharType="begin"/>
        </w:r>
        <w:r w:rsidR="00D911AC">
          <w:rPr>
            <w:noProof/>
            <w:webHidden/>
          </w:rPr>
          <w:instrText xml:space="preserve"> PAGEREF _Toc43122496 \h </w:instrText>
        </w:r>
        <w:r w:rsidR="00D911AC">
          <w:rPr>
            <w:noProof/>
            <w:webHidden/>
          </w:rPr>
        </w:r>
        <w:r w:rsidR="00D911AC">
          <w:rPr>
            <w:noProof/>
            <w:webHidden/>
          </w:rPr>
          <w:fldChar w:fldCharType="separate"/>
        </w:r>
        <w:r w:rsidR="00945411">
          <w:rPr>
            <w:noProof/>
            <w:webHidden/>
          </w:rPr>
          <w:t>15</w:t>
        </w:r>
        <w:r w:rsidR="00D911AC">
          <w:rPr>
            <w:noProof/>
            <w:webHidden/>
          </w:rPr>
          <w:fldChar w:fldCharType="end"/>
        </w:r>
      </w:hyperlink>
    </w:p>
    <w:p w14:paraId="3B1E6151" w14:textId="5306FF62" w:rsidR="00D911AC" w:rsidRDefault="00000000">
      <w:pPr>
        <w:pStyle w:val="TOC2"/>
        <w:tabs>
          <w:tab w:val="right" w:leader="underscore" w:pos="10590"/>
        </w:tabs>
        <w:rPr>
          <w:rFonts w:eastAsiaTheme="minorEastAsia" w:cstheme="minorBidi"/>
          <w:b w:val="0"/>
          <w:bCs w:val="0"/>
          <w:noProof/>
          <w:lang w:val="en-IE" w:eastAsia="en-IE"/>
        </w:rPr>
      </w:pPr>
      <w:hyperlink w:anchor="_Toc43122497" w:history="1">
        <w:r w:rsidR="00D911AC" w:rsidRPr="006D6065">
          <w:rPr>
            <w:rStyle w:val="Hyperlink"/>
            <w:rFonts w:eastAsia="Arial"/>
            <w:noProof/>
            <w:spacing w:val="7"/>
          </w:rPr>
          <w:t>B</w:t>
        </w:r>
        <w:r w:rsidR="00D911AC" w:rsidRPr="006D6065">
          <w:rPr>
            <w:rStyle w:val="Hyperlink"/>
            <w:rFonts w:eastAsia="Arial"/>
            <w:noProof/>
            <w:spacing w:val="2"/>
          </w:rPr>
          <w:t>e</w:t>
        </w:r>
        <w:r w:rsidR="00D911AC" w:rsidRPr="006D6065">
          <w:rPr>
            <w:rStyle w:val="Hyperlink"/>
            <w:rFonts w:eastAsia="Arial"/>
            <w:noProof/>
            <w:spacing w:val="-5"/>
          </w:rPr>
          <w:t>f</w:t>
        </w:r>
        <w:r w:rsidR="00D911AC" w:rsidRPr="006D6065">
          <w:rPr>
            <w:rStyle w:val="Hyperlink"/>
            <w:rFonts w:eastAsia="Arial"/>
            <w:noProof/>
          </w:rPr>
          <w:t>o</w:t>
        </w:r>
        <w:r w:rsidR="00D911AC" w:rsidRPr="006D6065">
          <w:rPr>
            <w:rStyle w:val="Hyperlink"/>
            <w:rFonts w:eastAsia="Arial"/>
            <w:noProof/>
            <w:spacing w:val="-3"/>
          </w:rPr>
          <w:t>r</w:t>
        </w:r>
        <w:r w:rsidR="00D911AC" w:rsidRPr="006D6065">
          <w:rPr>
            <w:rStyle w:val="Hyperlink"/>
            <w:rFonts w:eastAsia="Arial"/>
            <w:noProof/>
          </w:rPr>
          <w:t>e</w:t>
        </w:r>
        <w:r w:rsidR="00D911AC" w:rsidRPr="006D6065">
          <w:rPr>
            <w:rStyle w:val="Hyperlink"/>
            <w:rFonts w:eastAsia="Arial"/>
            <w:noProof/>
            <w:spacing w:val="-5"/>
          </w:rPr>
          <w:t xml:space="preserve"> </w:t>
        </w:r>
        <w:r w:rsidR="00D911AC" w:rsidRPr="006D6065">
          <w:rPr>
            <w:rStyle w:val="Hyperlink"/>
            <w:noProof/>
          </w:rPr>
          <w:t>You</w:t>
        </w:r>
        <w:r w:rsidR="00D911AC" w:rsidRPr="006D6065">
          <w:rPr>
            <w:rStyle w:val="Hyperlink"/>
            <w:rFonts w:eastAsia="Arial"/>
            <w:noProof/>
            <w:spacing w:val="-3"/>
          </w:rPr>
          <w:t xml:space="preserve"> </w:t>
        </w:r>
        <w:r w:rsidR="00D911AC" w:rsidRPr="006D6065">
          <w:rPr>
            <w:rStyle w:val="Hyperlink"/>
            <w:noProof/>
          </w:rPr>
          <w:t>Begin</w:t>
        </w:r>
        <w:r w:rsidR="00D911AC">
          <w:rPr>
            <w:noProof/>
            <w:webHidden/>
          </w:rPr>
          <w:tab/>
        </w:r>
        <w:r w:rsidR="00D911AC">
          <w:rPr>
            <w:noProof/>
            <w:webHidden/>
          </w:rPr>
          <w:fldChar w:fldCharType="begin"/>
        </w:r>
        <w:r w:rsidR="00D911AC">
          <w:rPr>
            <w:noProof/>
            <w:webHidden/>
          </w:rPr>
          <w:instrText xml:space="preserve"> PAGEREF _Toc43122497 \h </w:instrText>
        </w:r>
        <w:r w:rsidR="00D911AC">
          <w:rPr>
            <w:noProof/>
            <w:webHidden/>
          </w:rPr>
        </w:r>
        <w:r w:rsidR="00D911AC">
          <w:rPr>
            <w:noProof/>
            <w:webHidden/>
          </w:rPr>
          <w:fldChar w:fldCharType="separate"/>
        </w:r>
        <w:r w:rsidR="00945411">
          <w:rPr>
            <w:noProof/>
            <w:webHidden/>
          </w:rPr>
          <w:t>16</w:t>
        </w:r>
        <w:r w:rsidR="00D911AC">
          <w:rPr>
            <w:noProof/>
            <w:webHidden/>
          </w:rPr>
          <w:fldChar w:fldCharType="end"/>
        </w:r>
      </w:hyperlink>
    </w:p>
    <w:p w14:paraId="1788255D" w14:textId="2897214F" w:rsidR="00D911AC" w:rsidRDefault="00000000">
      <w:pPr>
        <w:pStyle w:val="TOC4"/>
        <w:tabs>
          <w:tab w:val="right" w:leader="underscore" w:pos="10590"/>
        </w:tabs>
        <w:rPr>
          <w:rFonts w:eastAsiaTheme="minorEastAsia" w:cstheme="minorBidi"/>
          <w:noProof/>
          <w:sz w:val="22"/>
          <w:szCs w:val="22"/>
          <w:lang w:val="en-IE" w:eastAsia="en-IE"/>
        </w:rPr>
      </w:pPr>
      <w:hyperlink w:anchor="_Toc43122498" w:history="1">
        <w:r w:rsidR="00D911AC" w:rsidRPr="006D6065">
          <w:rPr>
            <w:rStyle w:val="Hyperlink"/>
            <w:rFonts w:eastAsia="Arial"/>
            <w:noProof/>
            <w:spacing w:val="2"/>
          </w:rPr>
          <w:t>P</w:t>
        </w:r>
        <w:r w:rsidR="00D911AC" w:rsidRPr="006D6065">
          <w:rPr>
            <w:rStyle w:val="Hyperlink"/>
            <w:rFonts w:eastAsia="Arial"/>
            <w:noProof/>
            <w:spacing w:val="-3"/>
          </w:rPr>
          <w:t>r</w:t>
        </w:r>
        <w:r w:rsidR="00D911AC" w:rsidRPr="006D6065">
          <w:rPr>
            <w:rStyle w:val="Hyperlink"/>
            <w:rFonts w:eastAsia="Arial"/>
            <w:noProof/>
          </w:rPr>
          <w:t>e</w:t>
        </w:r>
        <w:r w:rsidR="00D911AC" w:rsidRPr="006D6065">
          <w:rPr>
            <w:rStyle w:val="Hyperlink"/>
            <w:rFonts w:eastAsia="Arial"/>
            <w:noProof/>
            <w:spacing w:val="-7"/>
          </w:rPr>
          <w:t>-</w:t>
        </w:r>
        <w:r w:rsidR="00D911AC" w:rsidRPr="006D6065">
          <w:rPr>
            <w:rStyle w:val="Hyperlink"/>
            <w:noProof/>
          </w:rPr>
          <w:t>installation</w:t>
        </w:r>
        <w:r w:rsidR="00D911AC" w:rsidRPr="006D6065">
          <w:rPr>
            <w:rStyle w:val="Hyperlink"/>
            <w:rFonts w:eastAsia="Arial"/>
            <w:noProof/>
            <w:spacing w:val="3"/>
          </w:rPr>
          <w:t xml:space="preserve"> </w:t>
        </w:r>
        <w:r w:rsidR="00D911AC" w:rsidRPr="006D6065">
          <w:rPr>
            <w:rStyle w:val="Hyperlink"/>
            <w:rFonts w:eastAsia="Arial"/>
            <w:noProof/>
            <w:spacing w:val="2"/>
          </w:rPr>
          <w:t>S</w:t>
        </w:r>
        <w:r w:rsidR="00D911AC" w:rsidRPr="006D6065">
          <w:rPr>
            <w:rStyle w:val="Hyperlink"/>
            <w:rFonts w:eastAsia="Arial"/>
            <w:noProof/>
            <w:spacing w:val="-7"/>
          </w:rPr>
          <w:t>t</w:t>
        </w:r>
        <w:r w:rsidR="00D911AC" w:rsidRPr="006D6065">
          <w:rPr>
            <w:rStyle w:val="Hyperlink"/>
            <w:rFonts w:eastAsia="Arial"/>
            <w:noProof/>
          </w:rPr>
          <w:t>e</w:t>
        </w:r>
        <w:r w:rsidR="00D911AC" w:rsidRPr="006D6065">
          <w:rPr>
            <w:rStyle w:val="Hyperlink"/>
            <w:rFonts w:eastAsia="Arial"/>
            <w:noProof/>
            <w:spacing w:val="-2"/>
          </w:rPr>
          <w:t>p</w:t>
        </w:r>
        <w:r w:rsidR="00D911AC" w:rsidRPr="006D6065">
          <w:rPr>
            <w:rStyle w:val="Hyperlink"/>
            <w:rFonts w:eastAsia="Arial"/>
            <w:noProof/>
          </w:rPr>
          <w:t>s</w:t>
        </w:r>
        <w:r w:rsidR="00D911AC">
          <w:rPr>
            <w:noProof/>
            <w:webHidden/>
          </w:rPr>
          <w:tab/>
        </w:r>
        <w:r w:rsidR="00D911AC">
          <w:rPr>
            <w:noProof/>
            <w:webHidden/>
          </w:rPr>
          <w:fldChar w:fldCharType="begin"/>
        </w:r>
        <w:r w:rsidR="00D911AC">
          <w:rPr>
            <w:noProof/>
            <w:webHidden/>
          </w:rPr>
          <w:instrText xml:space="preserve"> PAGEREF _Toc43122498 \h </w:instrText>
        </w:r>
        <w:r w:rsidR="00D911AC">
          <w:rPr>
            <w:noProof/>
            <w:webHidden/>
          </w:rPr>
        </w:r>
        <w:r w:rsidR="00D911AC">
          <w:rPr>
            <w:noProof/>
            <w:webHidden/>
          </w:rPr>
          <w:fldChar w:fldCharType="separate"/>
        </w:r>
        <w:r w:rsidR="00945411">
          <w:rPr>
            <w:noProof/>
            <w:webHidden/>
          </w:rPr>
          <w:t>16</w:t>
        </w:r>
        <w:r w:rsidR="00D911AC">
          <w:rPr>
            <w:noProof/>
            <w:webHidden/>
          </w:rPr>
          <w:fldChar w:fldCharType="end"/>
        </w:r>
      </w:hyperlink>
    </w:p>
    <w:p w14:paraId="5D0E1875" w14:textId="29BBCCCC" w:rsidR="00D911AC" w:rsidRDefault="00000000">
      <w:pPr>
        <w:pStyle w:val="TOC2"/>
        <w:tabs>
          <w:tab w:val="right" w:leader="underscore" w:pos="10590"/>
        </w:tabs>
        <w:rPr>
          <w:rFonts w:eastAsiaTheme="minorEastAsia" w:cstheme="minorBidi"/>
          <w:b w:val="0"/>
          <w:bCs w:val="0"/>
          <w:noProof/>
          <w:lang w:val="en-IE" w:eastAsia="en-IE"/>
        </w:rPr>
      </w:pPr>
      <w:hyperlink w:anchor="_Toc43122499" w:history="1">
        <w:r w:rsidR="00D911AC" w:rsidRPr="006D6065">
          <w:rPr>
            <w:rStyle w:val="Hyperlink"/>
            <w:noProof/>
          </w:rPr>
          <w:t>Installation</w:t>
        </w:r>
        <w:r w:rsidR="00D911AC">
          <w:rPr>
            <w:noProof/>
            <w:webHidden/>
          </w:rPr>
          <w:tab/>
        </w:r>
        <w:r w:rsidR="00D911AC">
          <w:rPr>
            <w:noProof/>
            <w:webHidden/>
          </w:rPr>
          <w:fldChar w:fldCharType="begin"/>
        </w:r>
        <w:r w:rsidR="00D911AC">
          <w:rPr>
            <w:noProof/>
            <w:webHidden/>
          </w:rPr>
          <w:instrText xml:space="preserve"> PAGEREF _Toc43122499 \h </w:instrText>
        </w:r>
        <w:r w:rsidR="00D911AC">
          <w:rPr>
            <w:noProof/>
            <w:webHidden/>
          </w:rPr>
        </w:r>
        <w:r w:rsidR="00D911AC">
          <w:rPr>
            <w:noProof/>
            <w:webHidden/>
          </w:rPr>
          <w:fldChar w:fldCharType="separate"/>
        </w:r>
        <w:r w:rsidR="00945411">
          <w:rPr>
            <w:noProof/>
            <w:webHidden/>
          </w:rPr>
          <w:t>17</w:t>
        </w:r>
        <w:r w:rsidR="00D911AC">
          <w:rPr>
            <w:noProof/>
            <w:webHidden/>
          </w:rPr>
          <w:fldChar w:fldCharType="end"/>
        </w:r>
      </w:hyperlink>
    </w:p>
    <w:p w14:paraId="00CD18C6" w14:textId="05257DCA" w:rsidR="00D911AC" w:rsidRDefault="00000000">
      <w:pPr>
        <w:pStyle w:val="TOC4"/>
        <w:tabs>
          <w:tab w:val="right" w:leader="underscore" w:pos="10590"/>
        </w:tabs>
        <w:rPr>
          <w:rFonts w:eastAsiaTheme="minorEastAsia" w:cstheme="minorBidi"/>
          <w:noProof/>
          <w:sz w:val="22"/>
          <w:szCs w:val="22"/>
          <w:lang w:val="en-IE" w:eastAsia="en-IE"/>
        </w:rPr>
      </w:pPr>
      <w:hyperlink w:anchor="_Toc43122500" w:history="1">
        <w:r w:rsidR="00D911AC" w:rsidRPr="006D6065">
          <w:rPr>
            <w:rStyle w:val="Hyperlink"/>
            <w:rFonts w:eastAsia="Arial"/>
            <w:noProof/>
          </w:rPr>
          <w:t>To</w:t>
        </w:r>
        <w:r w:rsidR="00D911AC" w:rsidRPr="006D6065">
          <w:rPr>
            <w:rStyle w:val="Hyperlink"/>
            <w:rFonts w:eastAsia="Arial"/>
            <w:noProof/>
            <w:spacing w:val="3"/>
          </w:rPr>
          <w:t xml:space="preserve"> </w:t>
        </w:r>
        <w:r w:rsidR="00D911AC" w:rsidRPr="006D6065">
          <w:rPr>
            <w:rStyle w:val="Hyperlink"/>
            <w:rFonts w:eastAsia="Arial"/>
            <w:noProof/>
            <w:spacing w:val="6"/>
          </w:rPr>
          <w:t>R</w:t>
        </w:r>
        <w:r w:rsidR="00D911AC" w:rsidRPr="006D6065">
          <w:rPr>
            <w:rStyle w:val="Hyperlink"/>
            <w:rFonts w:eastAsia="Arial"/>
            <w:noProof/>
          </w:rPr>
          <w:t>un</w:t>
        </w:r>
        <w:r w:rsidR="00D911AC" w:rsidRPr="006D6065">
          <w:rPr>
            <w:rStyle w:val="Hyperlink"/>
            <w:rFonts w:eastAsia="Arial"/>
            <w:noProof/>
            <w:spacing w:val="3"/>
          </w:rPr>
          <w:t xml:space="preserve"> </w:t>
        </w:r>
        <w:r w:rsidR="00D911AC" w:rsidRPr="006D6065">
          <w:rPr>
            <w:rStyle w:val="Hyperlink"/>
            <w:rFonts w:eastAsia="Arial"/>
            <w:noProof/>
            <w:spacing w:val="-7"/>
          </w:rPr>
          <w:t>t</w:t>
        </w:r>
        <w:r w:rsidR="00D911AC" w:rsidRPr="006D6065">
          <w:rPr>
            <w:rStyle w:val="Hyperlink"/>
            <w:rFonts w:eastAsia="Arial"/>
            <w:noProof/>
          </w:rPr>
          <w:t xml:space="preserve">he </w:t>
        </w:r>
        <w:r w:rsidR="00D911AC" w:rsidRPr="006D6065">
          <w:rPr>
            <w:rStyle w:val="Hyperlink"/>
            <w:rFonts w:eastAsia="Arial"/>
            <w:noProof/>
            <w:spacing w:val="5"/>
          </w:rPr>
          <w:t>I</w:t>
        </w:r>
        <w:r w:rsidR="00D911AC" w:rsidRPr="006D6065">
          <w:rPr>
            <w:rStyle w:val="Hyperlink"/>
            <w:rFonts w:eastAsia="Arial"/>
            <w:noProof/>
          </w:rPr>
          <w:t>n</w:t>
        </w:r>
        <w:r w:rsidR="00D911AC" w:rsidRPr="006D6065">
          <w:rPr>
            <w:rStyle w:val="Hyperlink"/>
            <w:rFonts w:eastAsia="Arial"/>
            <w:noProof/>
            <w:spacing w:val="-6"/>
          </w:rPr>
          <w:t>s</w:t>
        </w:r>
        <w:r w:rsidR="00D911AC" w:rsidRPr="006D6065">
          <w:rPr>
            <w:rStyle w:val="Hyperlink"/>
            <w:rFonts w:eastAsia="Arial"/>
            <w:noProof/>
            <w:spacing w:val="-7"/>
          </w:rPr>
          <w:t>t</w:t>
        </w:r>
        <w:r w:rsidR="00D911AC" w:rsidRPr="006D6065">
          <w:rPr>
            <w:rStyle w:val="Hyperlink"/>
            <w:rFonts w:eastAsia="Arial"/>
            <w:noProof/>
            <w:spacing w:val="-6"/>
          </w:rPr>
          <w:t>a</w:t>
        </w:r>
        <w:r w:rsidR="00D911AC" w:rsidRPr="006D6065">
          <w:rPr>
            <w:rStyle w:val="Hyperlink"/>
            <w:rFonts w:eastAsia="Arial"/>
            <w:noProof/>
            <w:spacing w:val="5"/>
          </w:rPr>
          <w:t>ll</w:t>
        </w:r>
        <w:r w:rsidR="00D911AC" w:rsidRPr="006D6065">
          <w:rPr>
            <w:rStyle w:val="Hyperlink"/>
            <w:rFonts w:eastAsia="Arial"/>
            <w:noProof/>
            <w:spacing w:val="-6"/>
          </w:rPr>
          <w:t>a</w:t>
        </w:r>
        <w:r w:rsidR="00D911AC" w:rsidRPr="006D6065">
          <w:rPr>
            <w:rStyle w:val="Hyperlink"/>
            <w:rFonts w:eastAsia="Arial"/>
            <w:noProof/>
            <w:spacing w:val="-7"/>
          </w:rPr>
          <w:t>t</w:t>
        </w:r>
        <w:r w:rsidR="00D911AC" w:rsidRPr="006D6065">
          <w:rPr>
            <w:rStyle w:val="Hyperlink"/>
            <w:rFonts w:eastAsia="Arial"/>
            <w:noProof/>
            <w:spacing w:val="5"/>
          </w:rPr>
          <w:t>i</w:t>
        </w:r>
        <w:r w:rsidR="00D911AC" w:rsidRPr="006D6065">
          <w:rPr>
            <w:rStyle w:val="Hyperlink"/>
            <w:rFonts w:eastAsia="Arial"/>
            <w:noProof/>
          </w:rPr>
          <w:t>on</w:t>
        </w:r>
        <w:r w:rsidR="00D911AC" w:rsidRPr="006D6065">
          <w:rPr>
            <w:rStyle w:val="Hyperlink"/>
            <w:rFonts w:eastAsia="Arial"/>
            <w:noProof/>
            <w:spacing w:val="3"/>
          </w:rPr>
          <w:t xml:space="preserve"> </w:t>
        </w:r>
        <w:r w:rsidR="00D911AC" w:rsidRPr="006D6065">
          <w:rPr>
            <w:rStyle w:val="Hyperlink"/>
            <w:rFonts w:eastAsia="Arial"/>
            <w:noProof/>
            <w:spacing w:val="2"/>
          </w:rPr>
          <w:t>P</w:t>
        </w:r>
        <w:r w:rsidR="00D911AC" w:rsidRPr="006D6065">
          <w:rPr>
            <w:rStyle w:val="Hyperlink"/>
            <w:rFonts w:eastAsia="Arial"/>
            <w:noProof/>
            <w:spacing w:val="-3"/>
          </w:rPr>
          <w:t>r</w:t>
        </w:r>
        <w:r w:rsidR="00D911AC" w:rsidRPr="006D6065">
          <w:rPr>
            <w:rStyle w:val="Hyperlink"/>
            <w:rFonts w:eastAsia="Arial"/>
            <w:noProof/>
          </w:rPr>
          <w:t>og</w:t>
        </w:r>
        <w:r w:rsidR="00D911AC" w:rsidRPr="006D6065">
          <w:rPr>
            <w:rStyle w:val="Hyperlink"/>
            <w:rFonts w:eastAsia="Arial"/>
            <w:noProof/>
            <w:spacing w:val="-3"/>
          </w:rPr>
          <w:t>r</w:t>
        </w:r>
        <w:r w:rsidR="00D911AC" w:rsidRPr="006D6065">
          <w:rPr>
            <w:rStyle w:val="Hyperlink"/>
            <w:rFonts w:eastAsia="Arial"/>
            <w:noProof/>
            <w:spacing w:val="-6"/>
          </w:rPr>
          <w:t>a</w:t>
        </w:r>
        <w:r w:rsidR="00D911AC" w:rsidRPr="006D6065">
          <w:rPr>
            <w:rStyle w:val="Hyperlink"/>
            <w:rFonts w:eastAsia="Arial"/>
            <w:noProof/>
          </w:rPr>
          <w:t>m</w:t>
        </w:r>
        <w:r w:rsidR="00D911AC">
          <w:rPr>
            <w:noProof/>
            <w:webHidden/>
          </w:rPr>
          <w:tab/>
        </w:r>
        <w:r w:rsidR="00D911AC">
          <w:rPr>
            <w:noProof/>
            <w:webHidden/>
          </w:rPr>
          <w:fldChar w:fldCharType="begin"/>
        </w:r>
        <w:r w:rsidR="00D911AC">
          <w:rPr>
            <w:noProof/>
            <w:webHidden/>
          </w:rPr>
          <w:instrText xml:space="preserve"> PAGEREF _Toc43122500 \h </w:instrText>
        </w:r>
        <w:r w:rsidR="00D911AC">
          <w:rPr>
            <w:noProof/>
            <w:webHidden/>
          </w:rPr>
        </w:r>
        <w:r w:rsidR="00D911AC">
          <w:rPr>
            <w:noProof/>
            <w:webHidden/>
          </w:rPr>
          <w:fldChar w:fldCharType="separate"/>
        </w:r>
        <w:r w:rsidR="00945411">
          <w:rPr>
            <w:noProof/>
            <w:webHidden/>
          </w:rPr>
          <w:t>17</w:t>
        </w:r>
        <w:r w:rsidR="00D911AC">
          <w:rPr>
            <w:noProof/>
            <w:webHidden/>
          </w:rPr>
          <w:fldChar w:fldCharType="end"/>
        </w:r>
      </w:hyperlink>
    </w:p>
    <w:p w14:paraId="573C165B" w14:textId="52A5E55F" w:rsidR="00D911AC" w:rsidRDefault="00000000">
      <w:pPr>
        <w:pStyle w:val="TOC2"/>
        <w:tabs>
          <w:tab w:val="right" w:leader="underscore" w:pos="10590"/>
        </w:tabs>
        <w:rPr>
          <w:rFonts w:eastAsiaTheme="minorEastAsia" w:cstheme="minorBidi"/>
          <w:b w:val="0"/>
          <w:bCs w:val="0"/>
          <w:noProof/>
          <w:lang w:val="en-IE" w:eastAsia="en-IE"/>
        </w:rPr>
      </w:pPr>
      <w:hyperlink w:anchor="_Toc43122501" w:history="1">
        <w:r w:rsidR="00D911AC" w:rsidRPr="006D6065">
          <w:rPr>
            <w:rStyle w:val="Hyperlink"/>
            <w:rFonts w:eastAsia="Arial"/>
            <w:noProof/>
            <w:spacing w:val="5"/>
          </w:rPr>
          <w:t>S</w:t>
        </w:r>
        <w:r w:rsidR="00D911AC" w:rsidRPr="006D6065">
          <w:rPr>
            <w:rStyle w:val="Hyperlink"/>
            <w:rFonts w:eastAsia="Arial"/>
            <w:noProof/>
            <w:spacing w:val="-5"/>
          </w:rPr>
          <w:t>t</w:t>
        </w:r>
        <w:r w:rsidR="00D911AC" w:rsidRPr="006D6065">
          <w:rPr>
            <w:rStyle w:val="Hyperlink"/>
            <w:rFonts w:eastAsia="Arial"/>
            <w:noProof/>
          </w:rPr>
          <w:t>a</w:t>
        </w:r>
        <w:r w:rsidR="00D911AC" w:rsidRPr="006D6065">
          <w:rPr>
            <w:rStyle w:val="Hyperlink"/>
            <w:rFonts w:eastAsia="Arial"/>
            <w:noProof/>
            <w:spacing w:val="-3"/>
          </w:rPr>
          <w:t>r</w:t>
        </w:r>
        <w:r w:rsidR="00D911AC" w:rsidRPr="006D6065">
          <w:rPr>
            <w:rStyle w:val="Hyperlink"/>
            <w:rFonts w:eastAsia="Arial"/>
            <w:noProof/>
            <w:spacing w:val="-5"/>
          </w:rPr>
          <w:t>t</w:t>
        </w:r>
        <w:r w:rsidR="00D911AC" w:rsidRPr="006D6065">
          <w:rPr>
            <w:rStyle w:val="Hyperlink"/>
            <w:rFonts w:eastAsia="Arial"/>
            <w:noProof/>
            <w:spacing w:val="-6"/>
          </w:rPr>
          <w:t>i</w:t>
        </w:r>
        <w:r w:rsidR="00D911AC" w:rsidRPr="006D6065">
          <w:rPr>
            <w:rStyle w:val="Hyperlink"/>
            <w:rFonts w:eastAsia="Arial"/>
            <w:noProof/>
            <w:spacing w:val="4"/>
          </w:rPr>
          <w:t>n</w:t>
        </w:r>
        <w:r w:rsidR="00D911AC" w:rsidRPr="006D6065">
          <w:rPr>
            <w:rStyle w:val="Hyperlink"/>
            <w:rFonts w:eastAsia="Arial"/>
            <w:noProof/>
          </w:rPr>
          <w:t>g</w:t>
        </w:r>
        <w:r w:rsidR="00D911AC" w:rsidRPr="006D6065">
          <w:rPr>
            <w:rStyle w:val="Hyperlink"/>
            <w:rFonts w:eastAsia="Arial"/>
            <w:noProof/>
            <w:spacing w:val="-3"/>
          </w:rPr>
          <w:t xml:space="preserve"> </w:t>
        </w:r>
        <w:r w:rsidR="00D911AC" w:rsidRPr="006D6065">
          <w:rPr>
            <w:rStyle w:val="Hyperlink"/>
            <w:rFonts w:eastAsia="Arial"/>
            <w:noProof/>
            <w:spacing w:val="-5"/>
          </w:rPr>
          <w:t>t</w:t>
        </w:r>
        <w:r w:rsidR="00D911AC" w:rsidRPr="006D6065">
          <w:rPr>
            <w:rStyle w:val="Hyperlink"/>
            <w:rFonts w:eastAsia="Arial"/>
            <w:noProof/>
            <w:spacing w:val="4"/>
          </w:rPr>
          <w:t>h</w:t>
        </w:r>
        <w:r w:rsidR="00D911AC" w:rsidRPr="006D6065">
          <w:rPr>
            <w:rStyle w:val="Hyperlink"/>
            <w:rFonts w:eastAsia="Arial"/>
            <w:noProof/>
          </w:rPr>
          <w:t>e</w:t>
        </w:r>
        <w:r w:rsidR="00D911AC" w:rsidRPr="006D6065">
          <w:rPr>
            <w:rStyle w:val="Hyperlink"/>
            <w:rFonts w:eastAsia="Arial"/>
            <w:noProof/>
            <w:spacing w:val="-5"/>
          </w:rPr>
          <w:t xml:space="preserve"> </w:t>
        </w:r>
        <w:r w:rsidR="00D911AC" w:rsidRPr="006D6065">
          <w:rPr>
            <w:rStyle w:val="Hyperlink"/>
            <w:rFonts w:eastAsia="Arial"/>
            <w:noProof/>
            <w:spacing w:val="7"/>
          </w:rPr>
          <w:t>C</w:t>
        </w:r>
        <w:r w:rsidR="00D911AC" w:rsidRPr="006D6065">
          <w:rPr>
            <w:rStyle w:val="Hyperlink"/>
            <w:rFonts w:eastAsia="Arial"/>
            <w:noProof/>
            <w:spacing w:val="6"/>
          </w:rPr>
          <w:t>•</w:t>
        </w:r>
        <w:r w:rsidR="00D911AC" w:rsidRPr="006D6065">
          <w:rPr>
            <w:rStyle w:val="Hyperlink"/>
            <w:rFonts w:eastAsia="Arial"/>
            <w:noProof/>
            <w:spacing w:val="7"/>
          </w:rPr>
          <w:t>CUR</w:t>
        </w:r>
        <w:r w:rsidR="00D911AC" w:rsidRPr="006D6065">
          <w:rPr>
            <w:rStyle w:val="Hyperlink"/>
            <w:rFonts w:eastAsia="Arial"/>
            <w:noProof/>
          </w:rPr>
          <w:t>E</w:t>
        </w:r>
        <w:r w:rsidR="00D911AC" w:rsidRPr="006D6065">
          <w:rPr>
            <w:rStyle w:val="Hyperlink"/>
            <w:rFonts w:eastAsia="Arial"/>
            <w:noProof/>
            <w:spacing w:val="-1"/>
          </w:rPr>
          <w:t xml:space="preserve"> </w:t>
        </w:r>
        <w:r w:rsidR="00D911AC" w:rsidRPr="006D6065">
          <w:rPr>
            <w:rStyle w:val="Hyperlink"/>
            <w:rFonts w:eastAsia="Arial"/>
            <w:noProof/>
          </w:rPr>
          <w:t>9000</w:t>
        </w:r>
        <w:r w:rsidR="00D911AC" w:rsidRPr="006D6065">
          <w:rPr>
            <w:rStyle w:val="Hyperlink"/>
            <w:rFonts w:eastAsia="Arial"/>
            <w:noProof/>
            <w:spacing w:val="-5"/>
          </w:rPr>
          <w:t xml:space="preserve"> </w:t>
        </w:r>
        <w:r w:rsidR="00D911AC" w:rsidRPr="006D6065">
          <w:rPr>
            <w:rStyle w:val="Hyperlink"/>
            <w:rFonts w:eastAsia="Arial"/>
            <w:noProof/>
            <w:spacing w:val="5"/>
          </w:rPr>
          <w:t>S</w:t>
        </w:r>
        <w:r w:rsidR="00D911AC" w:rsidRPr="006D6065">
          <w:rPr>
            <w:rStyle w:val="Hyperlink"/>
            <w:rFonts w:eastAsia="Arial"/>
            <w:noProof/>
          </w:rPr>
          <w:t>e</w:t>
        </w:r>
        <w:r w:rsidR="00D911AC" w:rsidRPr="006D6065">
          <w:rPr>
            <w:rStyle w:val="Hyperlink"/>
            <w:rFonts w:eastAsia="Arial"/>
            <w:noProof/>
            <w:spacing w:val="-3"/>
          </w:rPr>
          <w:t>r</w:t>
        </w:r>
        <w:r w:rsidR="00D911AC" w:rsidRPr="006D6065">
          <w:rPr>
            <w:rStyle w:val="Hyperlink"/>
            <w:rFonts w:eastAsia="Arial"/>
            <w:noProof/>
          </w:rPr>
          <w:t>ver</w:t>
        </w:r>
        <w:r w:rsidR="00D911AC" w:rsidRPr="006D6065">
          <w:rPr>
            <w:rStyle w:val="Hyperlink"/>
            <w:rFonts w:eastAsia="Arial"/>
            <w:noProof/>
            <w:spacing w:val="-10"/>
          </w:rPr>
          <w:t xml:space="preserve"> </w:t>
        </w:r>
        <w:r w:rsidR="00D911AC" w:rsidRPr="006D6065">
          <w:rPr>
            <w:rStyle w:val="Hyperlink"/>
            <w:rFonts w:eastAsia="Arial"/>
            <w:noProof/>
            <w:spacing w:val="5"/>
          </w:rPr>
          <w:t>S</w:t>
        </w:r>
        <w:r w:rsidR="00D911AC" w:rsidRPr="006D6065">
          <w:rPr>
            <w:rStyle w:val="Hyperlink"/>
            <w:rFonts w:eastAsia="Arial"/>
            <w:noProof/>
          </w:rPr>
          <w:t>e</w:t>
        </w:r>
        <w:r w:rsidR="00D911AC" w:rsidRPr="006D6065">
          <w:rPr>
            <w:rStyle w:val="Hyperlink"/>
            <w:rFonts w:eastAsia="Arial"/>
            <w:noProof/>
            <w:spacing w:val="-3"/>
          </w:rPr>
          <w:t>r</w:t>
        </w:r>
        <w:r w:rsidR="00D911AC" w:rsidRPr="006D6065">
          <w:rPr>
            <w:rStyle w:val="Hyperlink"/>
            <w:rFonts w:eastAsia="Arial"/>
            <w:noProof/>
          </w:rPr>
          <w:t>v</w:t>
        </w:r>
        <w:r w:rsidR="00D911AC" w:rsidRPr="006D6065">
          <w:rPr>
            <w:rStyle w:val="Hyperlink"/>
            <w:rFonts w:eastAsia="Arial"/>
            <w:noProof/>
            <w:spacing w:val="-6"/>
          </w:rPr>
          <w:t>i</w:t>
        </w:r>
        <w:r w:rsidR="00D911AC" w:rsidRPr="006D6065">
          <w:rPr>
            <w:rStyle w:val="Hyperlink"/>
            <w:rFonts w:eastAsia="Arial"/>
            <w:noProof/>
          </w:rPr>
          <w:t>ces</w:t>
        </w:r>
        <w:r w:rsidR="00D911AC">
          <w:rPr>
            <w:noProof/>
            <w:webHidden/>
          </w:rPr>
          <w:tab/>
        </w:r>
        <w:r w:rsidR="00D911AC">
          <w:rPr>
            <w:noProof/>
            <w:webHidden/>
          </w:rPr>
          <w:fldChar w:fldCharType="begin"/>
        </w:r>
        <w:r w:rsidR="00D911AC">
          <w:rPr>
            <w:noProof/>
            <w:webHidden/>
          </w:rPr>
          <w:instrText xml:space="preserve"> PAGEREF _Toc43122501 \h </w:instrText>
        </w:r>
        <w:r w:rsidR="00D911AC">
          <w:rPr>
            <w:noProof/>
            <w:webHidden/>
          </w:rPr>
        </w:r>
        <w:r w:rsidR="00D911AC">
          <w:rPr>
            <w:noProof/>
            <w:webHidden/>
          </w:rPr>
          <w:fldChar w:fldCharType="separate"/>
        </w:r>
        <w:r w:rsidR="00945411">
          <w:rPr>
            <w:noProof/>
            <w:webHidden/>
          </w:rPr>
          <w:t>21</w:t>
        </w:r>
        <w:r w:rsidR="00D911AC">
          <w:rPr>
            <w:noProof/>
            <w:webHidden/>
          </w:rPr>
          <w:fldChar w:fldCharType="end"/>
        </w:r>
      </w:hyperlink>
    </w:p>
    <w:p w14:paraId="37328444" w14:textId="35B774A4" w:rsidR="00D911AC" w:rsidRDefault="00000000">
      <w:pPr>
        <w:pStyle w:val="TOC4"/>
        <w:tabs>
          <w:tab w:val="right" w:leader="underscore" w:pos="10590"/>
        </w:tabs>
        <w:rPr>
          <w:rFonts w:eastAsiaTheme="minorEastAsia" w:cstheme="minorBidi"/>
          <w:noProof/>
          <w:sz w:val="22"/>
          <w:szCs w:val="22"/>
          <w:lang w:val="en-IE" w:eastAsia="en-IE"/>
        </w:rPr>
      </w:pPr>
      <w:hyperlink w:anchor="_Toc43122502" w:history="1">
        <w:r w:rsidR="00D911AC" w:rsidRPr="006D6065">
          <w:rPr>
            <w:rStyle w:val="Hyperlink"/>
            <w:rFonts w:eastAsia="Arial"/>
            <w:noProof/>
            <w:spacing w:val="-2"/>
          </w:rPr>
          <w:t>T</w:t>
        </w:r>
        <w:r w:rsidR="00D911AC" w:rsidRPr="006D6065">
          <w:rPr>
            <w:rStyle w:val="Hyperlink"/>
            <w:rFonts w:eastAsia="Arial"/>
            <w:noProof/>
          </w:rPr>
          <w:t>o</w:t>
        </w:r>
        <w:r w:rsidR="00D911AC" w:rsidRPr="006D6065">
          <w:rPr>
            <w:rStyle w:val="Hyperlink"/>
            <w:rFonts w:eastAsia="Arial"/>
            <w:noProof/>
            <w:spacing w:val="3"/>
          </w:rPr>
          <w:t xml:space="preserve"> </w:t>
        </w:r>
        <w:r w:rsidR="00D911AC" w:rsidRPr="006D6065">
          <w:rPr>
            <w:rStyle w:val="Hyperlink"/>
            <w:rFonts w:eastAsia="Arial"/>
            <w:noProof/>
            <w:spacing w:val="2"/>
          </w:rPr>
          <w:t>S</w:t>
        </w:r>
        <w:r w:rsidR="00D911AC" w:rsidRPr="006D6065">
          <w:rPr>
            <w:rStyle w:val="Hyperlink"/>
            <w:rFonts w:eastAsia="Arial"/>
            <w:noProof/>
            <w:spacing w:val="-7"/>
          </w:rPr>
          <w:t>t</w:t>
        </w:r>
        <w:r w:rsidR="00D911AC" w:rsidRPr="006D6065">
          <w:rPr>
            <w:rStyle w:val="Hyperlink"/>
            <w:rFonts w:eastAsia="Arial"/>
            <w:noProof/>
          </w:rPr>
          <w:t>a</w:t>
        </w:r>
        <w:r w:rsidR="00D911AC" w:rsidRPr="006D6065">
          <w:rPr>
            <w:rStyle w:val="Hyperlink"/>
            <w:rFonts w:eastAsia="Arial"/>
            <w:noProof/>
            <w:spacing w:val="-3"/>
          </w:rPr>
          <w:t>r</w:t>
        </w:r>
        <w:r w:rsidR="00D911AC" w:rsidRPr="006D6065">
          <w:rPr>
            <w:rStyle w:val="Hyperlink"/>
            <w:rFonts w:eastAsia="Arial"/>
            <w:noProof/>
          </w:rPr>
          <w:t>t</w:t>
        </w:r>
        <w:r w:rsidR="00D911AC" w:rsidRPr="006D6065">
          <w:rPr>
            <w:rStyle w:val="Hyperlink"/>
            <w:rFonts w:eastAsia="Arial"/>
            <w:noProof/>
            <w:spacing w:val="-2"/>
          </w:rPr>
          <w:t xml:space="preserve"> </w:t>
        </w:r>
        <w:r w:rsidR="00D911AC" w:rsidRPr="006D6065">
          <w:rPr>
            <w:rStyle w:val="Hyperlink"/>
            <w:rFonts w:eastAsia="Arial"/>
            <w:noProof/>
            <w:spacing w:val="6"/>
          </w:rPr>
          <w:t>C</w:t>
        </w:r>
        <w:r w:rsidR="00D911AC" w:rsidRPr="006D6065">
          <w:rPr>
            <w:rStyle w:val="Hyperlink"/>
            <w:rFonts w:eastAsia="Arial"/>
            <w:noProof/>
            <w:spacing w:val="5"/>
          </w:rPr>
          <w:t>•</w:t>
        </w:r>
        <w:r w:rsidR="00D911AC" w:rsidRPr="006D6065">
          <w:rPr>
            <w:rStyle w:val="Hyperlink"/>
            <w:rFonts w:eastAsia="Arial"/>
            <w:noProof/>
            <w:spacing w:val="6"/>
          </w:rPr>
          <w:t>CUR</w:t>
        </w:r>
        <w:r w:rsidR="00D911AC" w:rsidRPr="006D6065">
          <w:rPr>
            <w:rStyle w:val="Hyperlink"/>
            <w:rFonts w:eastAsia="Arial"/>
            <w:noProof/>
          </w:rPr>
          <w:t>E</w:t>
        </w:r>
        <w:r w:rsidR="00D911AC" w:rsidRPr="006D6065">
          <w:rPr>
            <w:rStyle w:val="Hyperlink"/>
            <w:rFonts w:eastAsia="Arial"/>
            <w:noProof/>
            <w:spacing w:val="7"/>
          </w:rPr>
          <w:t xml:space="preserve"> </w:t>
        </w:r>
        <w:r w:rsidR="00D911AC" w:rsidRPr="006D6065">
          <w:rPr>
            <w:rStyle w:val="Hyperlink"/>
            <w:rFonts w:eastAsia="Arial"/>
            <w:noProof/>
          </w:rPr>
          <w:t>9000</w:t>
        </w:r>
        <w:r w:rsidR="00D911AC" w:rsidRPr="006D6065">
          <w:rPr>
            <w:rStyle w:val="Hyperlink"/>
            <w:rFonts w:eastAsia="Arial"/>
            <w:noProof/>
            <w:spacing w:val="-1"/>
          </w:rPr>
          <w:t xml:space="preserve"> </w:t>
        </w:r>
        <w:r w:rsidR="00D911AC" w:rsidRPr="006D6065">
          <w:rPr>
            <w:rStyle w:val="Hyperlink"/>
            <w:rFonts w:eastAsia="Arial"/>
            <w:noProof/>
            <w:spacing w:val="2"/>
          </w:rPr>
          <w:t>S</w:t>
        </w:r>
        <w:r w:rsidR="00D911AC" w:rsidRPr="006D6065">
          <w:rPr>
            <w:rStyle w:val="Hyperlink"/>
            <w:rFonts w:eastAsia="Arial"/>
            <w:noProof/>
          </w:rPr>
          <w:t>e</w:t>
        </w:r>
        <w:r w:rsidR="00D911AC" w:rsidRPr="006D6065">
          <w:rPr>
            <w:rStyle w:val="Hyperlink"/>
            <w:rFonts w:eastAsia="Arial"/>
            <w:noProof/>
            <w:spacing w:val="-3"/>
          </w:rPr>
          <w:t>r</w:t>
        </w:r>
        <w:r w:rsidR="00D911AC" w:rsidRPr="006D6065">
          <w:rPr>
            <w:rStyle w:val="Hyperlink"/>
            <w:rFonts w:eastAsia="Arial"/>
            <w:noProof/>
          </w:rPr>
          <w:t>ver</w:t>
        </w:r>
        <w:r w:rsidR="00D911AC" w:rsidRPr="006D6065">
          <w:rPr>
            <w:rStyle w:val="Hyperlink"/>
            <w:rFonts w:eastAsia="Arial"/>
            <w:noProof/>
            <w:spacing w:val="2"/>
          </w:rPr>
          <w:t xml:space="preserve"> </w:t>
        </w:r>
        <w:r w:rsidR="00D911AC" w:rsidRPr="006D6065">
          <w:rPr>
            <w:rStyle w:val="Hyperlink"/>
            <w:noProof/>
          </w:rPr>
          <w:t>Services</w:t>
        </w:r>
        <w:r w:rsidR="00D911AC">
          <w:rPr>
            <w:noProof/>
            <w:webHidden/>
          </w:rPr>
          <w:tab/>
        </w:r>
        <w:r w:rsidR="00D911AC">
          <w:rPr>
            <w:noProof/>
            <w:webHidden/>
          </w:rPr>
          <w:fldChar w:fldCharType="begin"/>
        </w:r>
        <w:r w:rsidR="00D911AC">
          <w:rPr>
            <w:noProof/>
            <w:webHidden/>
          </w:rPr>
          <w:instrText xml:space="preserve"> PAGEREF _Toc43122502 \h </w:instrText>
        </w:r>
        <w:r w:rsidR="00D911AC">
          <w:rPr>
            <w:noProof/>
            <w:webHidden/>
          </w:rPr>
        </w:r>
        <w:r w:rsidR="00D911AC">
          <w:rPr>
            <w:noProof/>
            <w:webHidden/>
          </w:rPr>
          <w:fldChar w:fldCharType="separate"/>
        </w:r>
        <w:r w:rsidR="00945411">
          <w:rPr>
            <w:noProof/>
            <w:webHidden/>
          </w:rPr>
          <w:t>21</w:t>
        </w:r>
        <w:r w:rsidR="00D911AC">
          <w:rPr>
            <w:noProof/>
            <w:webHidden/>
          </w:rPr>
          <w:fldChar w:fldCharType="end"/>
        </w:r>
      </w:hyperlink>
    </w:p>
    <w:p w14:paraId="2808F687" w14:textId="2C94E9F2" w:rsidR="00D911AC" w:rsidRDefault="00000000">
      <w:pPr>
        <w:pStyle w:val="TOC2"/>
        <w:tabs>
          <w:tab w:val="right" w:leader="underscore" w:pos="10590"/>
        </w:tabs>
        <w:rPr>
          <w:rFonts w:eastAsiaTheme="minorEastAsia" w:cstheme="minorBidi"/>
          <w:b w:val="0"/>
          <w:bCs w:val="0"/>
          <w:noProof/>
          <w:lang w:val="en-IE" w:eastAsia="en-IE"/>
        </w:rPr>
      </w:pPr>
      <w:hyperlink w:anchor="_Toc43122503" w:history="1">
        <w:r w:rsidR="00D911AC" w:rsidRPr="006D6065">
          <w:rPr>
            <w:rStyle w:val="Hyperlink"/>
            <w:rFonts w:eastAsia="Arial"/>
            <w:noProof/>
            <w:spacing w:val="-7"/>
          </w:rPr>
          <w:t>U</w:t>
        </w:r>
        <w:r w:rsidR="00D911AC" w:rsidRPr="006D6065">
          <w:rPr>
            <w:rStyle w:val="Hyperlink"/>
            <w:rFonts w:eastAsia="Arial"/>
            <w:noProof/>
          </w:rPr>
          <w:t>n</w:t>
        </w:r>
        <w:r w:rsidR="00D911AC" w:rsidRPr="006D6065">
          <w:rPr>
            <w:rStyle w:val="Hyperlink"/>
            <w:rFonts w:eastAsia="Arial"/>
            <w:noProof/>
            <w:spacing w:val="7"/>
          </w:rPr>
          <w:t>i</w:t>
        </w:r>
        <w:r w:rsidR="00D911AC" w:rsidRPr="006D6065">
          <w:rPr>
            <w:rStyle w:val="Hyperlink"/>
            <w:rFonts w:eastAsia="Arial"/>
            <w:noProof/>
          </w:rPr>
          <w:t>n</w:t>
        </w:r>
        <w:r w:rsidR="00D911AC" w:rsidRPr="006D6065">
          <w:rPr>
            <w:rStyle w:val="Hyperlink"/>
            <w:rFonts w:eastAsia="Arial"/>
            <w:noProof/>
            <w:spacing w:val="-2"/>
          </w:rPr>
          <w:t>s</w:t>
        </w:r>
        <w:r w:rsidR="00D911AC" w:rsidRPr="006D6065">
          <w:rPr>
            <w:rStyle w:val="Hyperlink"/>
            <w:rFonts w:eastAsia="Arial"/>
            <w:noProof/>
            <w:spacing w:val="5"/>
          </w:rPr>
          <w:t>t</w:t>
        </w:r>
        <w:r w:rsidR="00D911AC" w:rsidRPr="006D6065">
          <w:rPr>
            <w:rStyle w:val="Hyperlink"/>
            <w:rFonts w:eastAsia="Arial"/>
            <w:noProof/>
            <w:spacing w:val="-2"/>
          </w:rPr>
          <w:t>a</w:t>
        </w:r>
        <w:r w:rsidR="00D911AC" w:rsidRPr="006D6065">
          <w:rPr>
            <w:rStyle w:val="Hyperlink"/>
            <w:rFonts w:eastAsia="Arial"/>
            <w:noProof/>
            <w:spacing w:val="7"/>
          </w:rPr>
          <w:t>lli</w:t>
        </w:r>
        <w:r w:rsidR="00D911AC" w:rsidRPr="006D6065">
          <w:rPr>
            <w:rStyle w:val="Hyperlink"/>
            <w:rFonts w:eastAsia="Arial"/>
            <w:noProof/>
          </w:rPr>
          <w:t>ng</w:t>
        </w:r>
        <w:r w:rsidR="00D911AC" w:rsidRPr="006D6065">
          <w:rPr>
            <w:rStyle w:val="Hyperlink"/>
            <w:rFonts w:eastAsia="Arial"/>
            <w:noProof/>
            <w:spacing w:val="4"/>
          </w:rPr>
          <w:t xml:space="preserve"> </w:t>
        </w:r>
        <w:r w:rsidR="00D911AC" w:rsidRPr="006D6065">
          <w:rPr>
            <w:rStyle w:val="Hyperlink"/>
            <w:rFonts w:eastAsia="Arial"/>
            <w:noProof/>
            <w:spacing w:val="5"/>
          </w:rPr>
          <w:t>t</w:t>
        </w:r>
        <w:r w:rsidR="00D911AC" w:rsidRPr="006D6065">
          <w:rPr>
            <w:rStyle w:val="Hyperlink"/>
            <w:rFonts w:eastAsia="Arial"/>
            <w:noProof/>
          </w:rPr>
          <w:t>he</w:t>
        </w:r>
        <w:r w:rsidR="00D911AC" w:rsidRPr="006D6065">
          <w:rPr>
            <w:rStyle w:val="Hyperlink"/>
            <w:rFonts w:eastAsia="Arial"/>
            <w:noProof/>
            <w:spacing w:val="5"/>
          </w:rPr>
          <w:t xml:space="preserve"> </w:t>
        </w:r>
        <w:r w:rsidR="00D911AC" w:rsidRPr="006D6065">
          <w:rPr>
            <w:rStyle w:val="Hyperlink"/>
            <w:rFonts w:eastAsia="Arial"/>
            <w:noProof/>
            <w:spacing w:val="-5"/>
          </w:rPr>
          <w:t>DW Spectrum</w:t>
        </w:r>
        <w:r w:rsidR="00D911AC" w:rsidRPr="006D6065">
          <w:rPr>
            <w:rStyle w:val="Hyperlink"/>
            <w:rFonts w:eastAsia="Arial"/>
            <w:noProof/>
            <w:spacing w:val="5"/>
          </w:rPr>
          <w:t xml:space="preserve"> </w:t>
        </w:r>
        <w:r w:rsidR="00D911AC" w:rsidRPr="006D6065">
          <w:rPr>
            <w:rStyle w:val="Hyperlink"/>
            <w:noProof/>
          </w:rPr>
          <w:t>Integration</w:t>
        </w:r>
        <w:r w:rsidR="00D911AC">
          <w:rPr>
            <w:noProof/>
            <w:webHidden/>
          </w:rPr>
          <w:tab/>
        </w:r>
        <w:r w:rsidR="00D911AC">
          <w:rPr>
            <w:noProof/>
            <w:webHidden/>
          </w:rPr>
          <w:fldChar w:fldCharType="begin"/>
        </w:r>
        <w:r w:rsidR="00D911AC">
          <w:rPr>
            <w:noProof/>
            <w:webHidden/>
          </w:rPr>
          <w:instrText xml:space="preserve"> PAGEREF _Toc43122503 \h </w:instrText>
        </w:r>
        <w:r w:rsidR="00D911AC">
          <w:rPr>
            <w:noProof/>
            <w:webHidden/>
          </w:rPr>
        </w:r>
        <w:r w:rsidR="00D911AC">
          <w:rPr>
            <w:noProof/>
            <w:webHidden/>
          </w:rPr>
          <w:fldChar w:fldCharType="separate"/>
        </w:r>
        <w:r w:rsidR="00945411">
          <w:rPr>
            <w:noProof/>
            <w:webHidden/>
          </w:rPr>
          <w:t>22</w:t>
        </w:r>
        <w:r w:rsidR="00D911AC">
          <w:rPr>
            <w:noProof/>
            <w:webHidden/>
          </w:rPr>
          <w:fldChar w:fldCharType="end"/>
        </w:r>
      </w:hyperlink>
    </w:p>
    <w:p w14:paraId="7AE65A01" w14:textId="0BBB54C2" w:rsidR="00D911AC" w:rsidRDefault="00000000">
      <w:pPr>
        <w:pStyle w:val="TOC4"/>
        <w:tabs>
          <w:tab w:val="right" w:leader="underscore" w:pos="10590"/>
        </w:tabs>
        <w:rPr>
          <w:rFonts w:eastAsiaTheme="minorEastAsia" w:cstheme="minorBidi"/>
          <w:noProof/>
          <w:sz w:val="22"/>
          <w:szCs w:val="22"/>
          <w:lang w:val="en-IE" w:eastAsia="en-IE"/>
        </w:rPr>
      </w:pPr>
      <w:hyperlink w:anchor="_Toc43122504" w:history="1">
        <w:r w:rsidR="00D911AC" w:rsidRPr="006D6065">
          <w:rPr>
            <w:rStyle w:val="Hyperlink"/>
            <w:rFonts w:eastAsia="Arial"/>
            <w:noProof/>
          </w:rPr>
          <w:t>To</w:t>
        </w:r>
        <w:r w:rsidR="00D911AC" w:rsidRPr="006D6065">
          <w:rPr>
            <w:rStyle w:val="Hyperlink"/>
            <w:rFonts w:eastAsia="Arial"/>
            <w:noProof/>
            <w:spacing w:val="3"/>
          </w:rPr>
          <w:t xml:space="preserve"> </w:t>
        </w:r>
        <w:r w:rsidR="00D911AC" w:rsidRPr="006D6065">
          <w:rPr>
            <w:rStyle w:val="Hyperlink"/>
            <w:rFonts w:eastAsia="Arial"/>
            <w:noProof/>
            <w:spacing w:val="6"/>
          </w:rPr>
          <w:t>U</w:t>
        </w:r>
        <w:r w:rsidR="00D911AC" w:rsidRPr="006D6065">
          <w:rPr>
            <w:rStyle w:val="Hyperlink"/>
            <w:rFonts w:eastAsia="Arial"/>
            <w:noProof/>
          </w:rPr>
          <w:t>n</w:t>
        </w:r>
        <w:r w:rsidR="00D911AC" w:rsidRPr="006D6065">
          <w:rPr>
            <w:rStyle w:val="Hyperlink"/>
            <w:rFonts w:eastAsia="Arial"/>
            <w:noProof/>
            <w:spacing w:val="5"/>
          </w:rPr>
          <w:t>i</w:t>
        </w:r>
        <w:r w:rsidR="00D911AC" w:rsidRPr="006D6065">
          <w:rPr>
            <w:rStyle w:val="Hyperlink"/>
            <w:rFonts w:eastAsia="Arial"/>
            <w:noProof/>
          </w:rPr>
          <w:t>n</w:t>
        </w:r>
        <w:r w:rsidR="00D911AC" w:rsidRPr="006D6065">
          <w:rPr>
            <w:rStyle w:val="Hyperlink"/>
            <w:rFonts w:eastAsia="Arial"/>
            <w:noProof/>
            <w:spacing w:val="-6"/>
          </w:rPr>
          <w:t>s</w:t>
        </w:r>
        <w:r w:rsidR="00D911AC" w:rsidRPr="006D6065">
          <w:rPr>
            <w:rStyle w:val="Hyperlink"/>
            <w:rFonts w:eastAsia="Arial"/>
            <w:noProof/>
            <w:spacing w:val="-7"/>
          </w:rPr>
          <w:t>t</w:t>
        </w:r>
        <w:r w:rsidR="00D911AC" w:rsidRPr="006D6065">
          <w:rPr>
            <w:rStyle w:val="Hyperlink"/>
            <w:rFonts w:eastAsia="Arial"/>
            <w:noProof/>
            <w:spacing w:val="-6"/>
          </w:rPr>
          <w:t>a</w:t>
        </w:r>
        <w:r w:rsidR="00D911AC" w:rsidRPr="006D6065">
          <w:rPr>
            <w:rStyle w:val="Hyperlink"/>
            <w:rFonts w:eastAsia="Arial"/>
            <w:noProof/>
            <w:spacing w:val="5"/>
          </w:rPr>
          <w:t>l</w:t>
        </w:r>
        <w:r w:rsidR="00D911AC" w:rsidRPr="006D6065">
          <w:rPr>
            <w:rStyle w:val="Hyperlink"/>
            <w:rFonts w:eastAsia="Arial"/>
            <w:noProof/>
          </w:rPr>
          <w:t>l</w:t>
        </w:r>
        <w:r w:rsidR="00D911AC" w:rsidRPr="006D6065">
          <w:rPr>
            <w:rStyle w:val="Hyperlink"/>
            <w:rFonts w:eastAsia="Arial"/>
            <w:noProof/>
            <w:spacing w:val="9"/>
          </w:rPr>
          <w:t xml:space="preserve"> </w:t>
        </w:r>
        <w:r w:rsidR="00D911AC" w:rsidRPr="006D6065">
          <w:rPr>
            <w:rStyle w:val="Hyperlink"/>
            <w:rFonts w:eastAsia="Arial"/>
            <w:noProof/>
            <w:spacing w:val="-7"/>
          </w:rPr>
          <w:t>t</w:t>
        </w:r>
        <w:r w:rsidR="00D911AC" w:rsidRPr="006D6065">
          <w:rPr>
            <w:rStyle w:val="Hyperlink"/>
            <w:rFonts w:eastAsia="Arial"/>
            <w:noProof/>
          </w:rPr>
          <w:t xml:space="preserve">he </w:t>
        </w:r>
        <w:r w:rsidR="00D911AC" w:rsidRPr="006D6065">
          <w:rPr>
            <w:rStyle w:val="Hyperlink"/>
            <w:rFonts w:eastAsia="Arial"/>
            <w:noProof/>
            <w:spacing w:val="2"/>
          </w:rPr>
          <w:t>DW Spectrum</w:t>
        </w:r>
        <w:r w:rsidR="00D911AC" w:rsidRPr="006D6065">
          <w:rPr>
            <w:rStyle w:val="Hyperlink"/>
            <w:rFonts w:eastAsia="Arial"/>
            <w:noProof/>
            <w:spacing w:val="-1"/>
          </w:rPr>
          <w:t xml:space="preserve"> </w:t>
        </w:r>
        <w:r w:rsidR="00D911AC" w:rsidRPr="006D6065">
          <w:rPr>
            <w:rStyle w:val="Hyperlink"/>
            <w:noProof/>
          </w:rPr>
          <w:t>Integration</w:t>
        </w:r>
        <w:r w:rsidR="00D911AC">
          <w:rPr>
            <w:noProof/>
            <w:webHidden/>
          </w:rPr>
          <w:tab/>
        </w:r>
        <w:r w:rsidR="00D911AC">
          <w:rPr>
            <w:noProof/>
            <w:webHidden/>
          </w:rPr>
          <w:fldChar w:fldCharType="begin"/>
        </w:r>
        <w:r w:rsidR="00D911AC">
          <w:rPr>
            <w:noProof/>
            <w:webHidden/>
          </w:rPr>
          <w:instrText xml:space="preserve"> PAGEREF _Toc43122504 \h </w:instrText>
        </w:r>
        <w:r w:rsidR="00D911AC">
          <w:rPr>
            <w:noProof/>
            <w:webHidden/>
          </w:rPr>
        </w:r>
        <w:r w:rsidR="00D911AC">
          <w:rPr>
            <w:noProof/>
            <w:webHidden/>
          </w:rPr>
          <w:fldChar w:fldCharType="separate"/>
        </w:r>
        <w:r w:rsidR="00945411">
          <w:rPr>
            <w:noProof/>
            <w:webHidden/>
          </w:rPr>
          <w:t>22</w:t>
        </w:r>
        <w:r w:rsidR="00D911AC">
          <w:rPr>
            <w:noProof/>
            <w:webHidden/>
          </w:rPr>
          <w:fldChar w:fldCharType="end"/>
        </w:r>
      </w:hyperlink>
    </w:p>
    <w:p w14:paraId="7217C4B5" w14:textId="5BFFA3F3" w:rsidR="00D911AC" w:rsidRDefault="00000000">
      <w:pPr>
        <w:pStyle w:val="TOC1"/>
        <w:tabs>
          <w:tab w:val="right" w:leader="underscore" w:pos="10590"/>
        </w:tabs>
        <w:rPr>
          <w:rFonts w:eastAsiaTheme="minorEastAsia" w:cstheme="minorBidi"/>
          <w:b w:val="0"/>
          <w:bCs w:val="0"/>
          <w:i w:val="0"/>
          <w:iCs w:val="0"/>
          <w:noProof/>
          <w:sz w:val="22"/>
          <w:szCs w:val="22"/>
          <w:lang w:val="en-IE" w:eastAsia="en-IE"/>
        </w:rPr>
      </w:pPr>
      <w:hyperlink w:anchor="_Toc43122505" w:history="1">
        <w:r w:rsidR="00D911AC" w:rsidRPr="006D6065">
          <w:rPr>
            <w:rStyle w:val="Hyperlink"/>
            <w:rFonts w:eastAsia="Arial"/>
            <w:noProof/>
            <w:spacing w:val="-7"/>
          </w:rPr>
          <w:t>C</w:t>
        </w:r>
        <w:r w:rsidR="00D911AC" w:rsidRPr="006D6065">
          <w:rPr>
            <w:rStyle w:val="Hyperlink"/>
            <w:rFonts w:eastAsia="Arial"/>
            <w:noProof/>
          </w:rPr>
          <w:t>•</w:t>
        </w:r>
        <w:r w:rsidR="00D911AC" w:rsidRPr="006D6065">
          <w:rPr>
            <w:rStyle w:val="Hyperlink"/>
            <w:rFonts w:eastAsia="Arial"/>
            <w:noProof/>
            <w:spacing w:val="-7"/>
          </w:rPr>
          <w:t>CUR</w:t>
        </w:r>
        <w:r w:rsidR="00D911AC" w:rsidRPr="006D6065">
          <w:rPr>
            <w:rStyle w:val="Hyperlink"/>
            <w:rFonts w:eastAsia="Arial"/>
            <w:noProof/>
          </w:rPr>
          <w:t>E</w:t>
        </w:r>
        <w:r w:rsidR="00D911AC" w:rsidRPr="006D6065">
          <w:rPr>
            <w:rStyle w:val="Hyperlink"/>
            <w:rFonts w:eastAsia="Arial"/>
            <w:noProof/>
            <w:spacing w:val="2"/>
          </w:rPr>
          <w:t xml:space="preserve"> </w:t>
        </w:r>
        <w:r w:rsidR="00D911AC" w:rsidRPr="006D6065">
          <w:rPr>
            <w:rStyle w:val="Hyperlink"/>
            <w:rFonts w:eastAsia="Arial"/>
            <w:noProof/>
          </w:rPr>
          <w:t>Video Tree</w:t>
        </w:r>
        <w:r w:rsidR="00D911AC">
          <w:rPr>
            <w:noProof/>
            <w:webHidden/>
          </w:rPr>
          <w:tab/>
        </w:r>
        <w:r w:rsidR="00D911AC">
          <w:rPr>
            <w:noProof/>
            <w:webHidden/>
          </w:rPr>
          <w:fldChar w:fldCharType="begin"/>
        </w:r>
        <w:r w:rsidR="00D911AC">
          <w:rPr>
            <w:noProof/>
            <w:webHidden/>
          </w:rPr>
          <w:instrText xml:space="preserve"> PAGEREF _Toc43122505 \h </w:instrText>
        </w:r>
        <w:r w:rsidR="00D911AC">
          <w:rPr>
            <w:noProof/>
            <w:webHidden/>
          </w:rPr>
        </w:r>
        <w:r w:rsidR="00D911AC">
          <w:rPr>
            <w:noProof/>
            <w:webHidden/>
          </w:rPr>
          <w:fldChar w:fldCharType="separate"/>
        </w:r>
        <w:r w:rsidR="00945411">
          <w:rPr>
            <w:noProof/>
            <w:webHidden/>
          </w:rPr>
          <w:t>23</w:t>
        </w:r>
        <w:r w:rsidR="00D911AC">
          <w:rPr>
            <w:noProof/>
            <w:webHidden/>
          </w:rPr>
          <w:fldChar w:fldCharType="end"/>
        </w:r>
      </w:hyperlink>
    </w:p>
    <w:p w14:paraId="14E246C6" w14:textId="613C72A3" w:rsidR="00D911AC" w:rsidRDefault="00000000">
      <w:pPr>
        <w:pStyle w:val="TOC2"/>
        <w:tabs>
          <w:tab w:val="right" w:leader="underscore" w:pos="10590"/>
        </w:tabs>
        <w:rPr>
          <w:rFonts w:eastAsiaTheme="minorEastAsia" w:cstheme="minorBidi"/>
          <w:b w:val="0"/>
          <w:bCs w:val="0"/>
          <w:noProof/>
          <w:lang w:val="en-IE" w:eastAsia="en-IE"/>
        </w:rPr>
      </w:pPr>
      <w:hyperlink w:anchor="_Toc43122506" w:history="1">
        <w:r w:rsidR="00D911AC" w:rsidRPr="006D6065">
          <w:rPr>
            <w:rStyle w:val="Hyperlink"/>
            <w:rFonts w:eastAsia="Arial"/>
            <w:noProof/>
          </w:rPr>
          <w:t>Video Tree Pane</w:t>
        </w:r>
        <w:r w:rsidR="00D911AC">
          <w:rPr>
            <w:noProof/>
            <w:webHidden/>
          </w:rPr>
          <w:tab/>
        </w:r>
        <w:r w:rsidR="00D911AC">
          <w:rPr>
            <w:noProof/>
            <w:webHidden/>
          </w:rPr>
          <w:fldChar w:fldCharType="begin"/>
        </w:r>
        <w:r w:rsidR="00D911AC">
          <w:rPr>
            <w:noProof/>
            <w:webHidden/>
          </w:rPr>
          <w:instrText xml:space="preserve"> PAGEREF _Toc43122506 \h </w:instrText>
        </w:r>
        <w:r w:rsidR="00D911AC">
          <w:rPr>
            <w:noProof/>
            <w:webHidden/>
          </w:rPr>
        </w:r>
        <w:r w:rsidR="00D911AC">
          <w:rPr>
            <w:noProof/>
            <w:webHidden/>
          </w:rPr>
          <w:fldChar w:fldCharType="separate"/>
        </w:r>
        <w:r w:rsidR="00945411">
          <w:rPr>
            <w:noProof/>
            <w:webHidden/>
          </w:rPr>
          <w:t>24</w:t>
        </w:r>
        <w:r w:rsidR="00D911AC">
          <w:rPr>
            <w:noProof/>
            <w:webHidden/>
          </w:rPr>
          <w:fldChar w:fldCharType="end"/>
        </w:r>
      </w:hyperlink>
    </w:p>
    <w:p w14:paraId="47C1C683" w14:textId="08332735" w:rsidR="00D911AC" w:rsidRDefault="00000000">
      <w:pPr>
        <w:pStyle w:val="TOC1"/>
        <w:tabs>
          <w:tab w:val="right" w:leader="underscore" w:pos="10590"/>
        </w:tabs>
        <w:rPr>
          <w:rFonts w:eastAsiaTheme="minorEastAsia" w:cstheme="minorBidi"/>
          <w:b w:val="0"/>
          <w:bCs w:val="0"/>
          <w:i w:val="0"/>
          <w:iCs w:val="0"/>
          <w:noProof/>
          <w:sz w:val="22"/>
          <w:szCs w:val="22"/>
          <w:lang w:val="en-IE" w:eastAsia="en-IE"/>
        </w:rPr>
      </w:pPr>
      <w:hyperlink w:anchor="_Toc43122507" w:history="1">
        <w:r w:rsidR="00D911AC" w:rsidRPr="006D6065">
          <w:rPr>
            <w:rStyle w:val="Hyperlink"/>
            <w:rFonts w:eastAsia="Arial"/>
            <w:noProof/>
            <w:spacing w:val="-7"/>
          </w:rPr>
          <w:t>C</w:t>
        </w:r>
        <w:r w:rsidR="00D911AC" w:rsidRPr="006D6065">
          <w:rPr>
            <w:rStyle w:val="Hyperlink"/>
            <w:rFonts w:eastAsia="Arial"/>
            <w:noProof/>
          </w:rPr>
          <w:t>•</w:t>
        </w:r>
        <w:r w:rsidR="00D911AC" w:rsidRPr="006D6065">
          <w:rPr>
            <w:rStyle w:val="Hyperlink"/>
            <w:rFonts w:eastAsia="Arial"/>
            <w:noProof/>
            <w:spacing w:val="-7"/>
          </w:rPr>
          <w:t>CUR</w:t>
        </w:r>
        <w:r w:rsidR="00D911AC" w:rsidRPr="006D6065">
          <w:rPr>
            <w:rStyle w:val="Hyperlink"/>
            <w:rFonts w:eastAsia="Arial"/>
            <w:noProof/>
          </w:rPr>
          <w:t>E</w:t>
        </w:r>
        <w:r w:rsidR="00D911AC" w:rsidRPr="006D6065">
          <w:rPr>
            <w:rStyle w:val="Hyperlink"/>
            <w:rFonts w:eastAsia="Arial"/>
            <w:noProof/>
            <w:spacing w:val="2"/>
          </w:rPr>
          <w:t xml:space="preserve"> </w:t>
        </w:r>
        <w:r w:rsidR="00D911AC" w:rsidRPr="006D6065">
          <w:rPr>
            <w:rStyle w:val="Hyperlink"/>
            <w:rFonts w:eastAsia="Arial"/>
            <w:noProof/>
          </w:rPr>
          <w:t>DW Spectrum Server</w:t>
        </w:r>
        <w:r w:rsidR="00D911AC">
          <w:rPr>
            <w:noProof/>
            <w:webHidden/>
          </w:rPr>
          <w:tab/>
        </w:r>
        <w:r w:rsidR="00D911AC">
          <w:rPr>
            <w:noProof/>
            <w:webHidden/>
          </w:rPr>
          <w:fldChar w:fldCharType="begin"/>
        </w:r>
        <w:r w:rsidR="00D911AC">
          <w:rPr>
            <w:noProof/>
            <w:webHidden/>
          </w:rPr>
          <w:instrText xml:space="preserve"> PAGEREF _Toc43122507 \h </w:instrText>
        </w:r>
        <w:r w:rsidR="00D911AC">
          <w:rPr>
            <w:noProof/>
            <w:webHidden/>
          </w:rPr>
        </w:r>
        <w:r w:rsidR="00D911AC">
          <w:rPr>
            <w:noProof/>
            <w:webHidden/>
          </w:rPr>
          <w:fldChar w:fldCharType="separate"/>
        </w:r>
        <w:r w:rsidR="00945411">
          <w:rPr>
            <w:noProof/>
            <w:webHidden/>
          </w:rPr>
          <w:t>25</w:t>
        </w:r>
        <w:r w:rsidR="00D911AC">
          <w:rPr>
            <w:noProof/>
            <w:webHidden/>
          </w:rPr>
          <w:fldChar w:fldCharType="end"/>
        </w:r>
      </w:hyperlink>
    </w:p>
    <w:p w14:paraId="6FE96C59" w14:textId="5053BAD4" w:rsidR="00D911AC" w:rsidRDefault="00000000">
      <w:pPr>
        <w:pStyle w:val="TOC2"/>
        <w:tabs>
          <w:tab w:val="right" w:leader="underscore" w:pos="10590"/>
        </w:tabs>
        <w:rPr>
          <w:rFonts w:eastAsiaTheme="minorEastAsia" w:cstheme="minorBidi"/>
          <w:b w:val="0"/>
          <w:bCs w:val="0"/>
          <w:noProof/>
          <w:lang w:val="en-IE" w:eastAsia="en-IE"/>
        </w:rPr>
      </w:pPr>
      <w:hyperlink w:anchor="_Toc43122508" w:history="1">
        <w:r w:rsidR="00D911AC" w:rsidRPr="006D6065">
          <w:rPr>
            <w:rStyle w:val="Hyperlink"/>
            <w:rFonts w:eastAsia="Arial"/>
            <w:noProof/>
            <w:spacing w:val="-5"/>
          </w:rPr>
          <w:t xml:space="preserve">DW Spectrum Server </w:t>
        </w:r>
        <w:r w:rsidR="00D911AC" w:rsidRPr="006D6065">
          <w:rPr>
            <w:rStyle w:val="Hyperlink"/>
            <w:noProof/>
          </w:rPr>
          <w:t>Overview</w:t>
        </w:r>
        <w:r w:rsidR="00D911AC">
          <w:rPr>
            <w:noProof/>
            <w:webHidden/>
          </w:rPr>
          <w:tab/>
        </w:r>
        <w:r w:rsidR="00D911AC">
          <w:rPr>
            <w:noProof/>
            <w:webHidden/>
          </w:rPr>
          <w:fldChar w:fldCharType="begin"/>
        </w:r>
        <w:r w:rsidR="00D911AC">
          <w:rPr>
            <w:noProof/>
            <w:webHidden/>
          </w:rPr>
          <w:instrText xml:space="preserve"> PAGEREF _Toc43122508 \h </w:instrText>
        </w:r>
        <w:r w:rsidR="00D911AC">
          <w:rPr>
            <w:noProof/>
            <w:webHidden/>
          </w:rPr>
        </w:r>
        <w:r w:rsidR="00D911AC">
          <w:rPr>
            <w:noProof/>
            <w:webHidden/>
          </w:rPr>
          <w:fldChar w:fldCharType="separate"/>
        </w:r>
        <w:r w:rsidR="00945411">
          <w:rPr>
            <w:noProof/>
            <w:webHidden/>
          </w:rPr>
          <w:t>26</w:t>
        </w:r>
        <w:r w:rsidR="00D911AC">
          <w:rPr>
            <w:noProof/>
            <w:webHidden/>
          </w:rPr>
          <w:fldChar w:fldCharType="end"/>
        </w:r>
      </w:hyperlink>
    </w:p>
    <w:p w14:paraId="68EE8D96" w14:textId="41399AFE" w:rsidR="00D911AC" w:rsidRDefault="00000000">
      <w:pPr>
        <w:pStyle w:val="TOC2"/>
        <w:tabs>
          <w:tab w:val="right" w:leader="underscore" w:pos="10590"/>
        </w:tabs>
        <w:rPr>
          <w:rFonts w:eastAsiaTheme="minorEastAsia" w:cstheme="minorBidi"/>
          <w:b w:val="0"/>
          <w:bCs w:val="0"/>
          <w:noProof/>
          <w:lang w:val="en-IE" w:eastAsia="en-IE"/>
        </w:rPr>
      </w:pPr>
      <w:hyperlink w:anchor="_Toc43122509" w:history="1">
        <w:r w:rsidR="00D911AC" w:rsidRPr="006D6065">
          <w:rPr>
            <w:rStyle w:val="Hyperlink"/>
            <w:rFonts w:eastAsia="Arial"/>
            <w:noProof/>
          </w:rPr>
          <w:t>DW Spectrum Server</w:t>
        </w:r>
        <w:r w:rsidR="00D911AC" w:rsidRPr="006D6065">
          <w:rPr>
            <w:rStyle w:val="Hyperlink"/>
            <w:rFonts w:eastAsia="Arial"/>
            <w:noProof/>
            <w:spacing w:val="-10"/>
          </w:rPr>
          <w:t xml:space="preserve"> </w:t>
        </w:r>
        <w:r w:rsidR="00D911AC" w:rsidRPr="006D6065">
          <w:rPr>
            <w:rStyle w:val="Hyperlink"/>
            <w:noProof/>
          </w:rPr>
          <w:t>Tabs</w:t>
        </w:r>
        <w:r w:rsidR="00D911AC">
          <w:rPr>
            <w:noProof/>
            <w:webHidden/>
          </w:rPr>
          <w:tab/>
        </w:r>
        <w:r w:rsidR="00D911AC">
          <w:rPr>
            <w:noProof/>
            <w:webHidden/>
          </w:rPr>
          <w:fldChar w:fldCharType="begin"/>
        </w:r>
        <w:r w:rsidR="00D911AC">
          <w:rPr>
            <w:noProof/>
            <w:webHidden/>
          </w:rPr>
          <w:instrText xml:space="preserve"> PAGEREF _Toc43122509 \h </w:instrText>
        </w:r>
        <w:r w:rsidR="00D911AC">
          <w:rPr>
            <w:noProof/>
            <w:webHidden/>
          </w:rPr>
        </w:r>
        <w:r w:rsidR="00D911AC">
          <w:rPr>
            <w:noProof/>
            <w:webHidden/>
          </w:rPr>
          <w:fldChar w:fldCharType="separate"/>
        </w:r>
        <w:r w:rsidR="00945411">
          <w:rPr>
            <w:noProof/>
            <w:webHidden/>
          </w:rPr>
          <w:t>26</w:t>
        </w:r>
        <w:r w:rsidR="00D911AC">
          <w:rPr>
            <w:noProof/>
            <w:webHidden/>
          </w:rPr>
          <w:fldChar w:fldCharType="end"/>
        </w:r>
      </w:hyperlink>
    </w:p>
    <w:p w14:paraId="22BAAC0E" w14:textId="2AF67BB7" w:rsidR="00D911AC" w:rsidRDefault="00000000">
      <w:pPr>
        <w:pStyle w:val="TOC2"/>
        <w:tabs>
          <w:tab w:val="right" w:leader="underscore" w:pos="10590"/>
        </w:tabs>
        <w:rPr>
          <w:rFonts w:eastAsiaTheme="minorEastAsia" w:cstheme="minorBidi"/>
          <w:b w:val="0"/>
          <w:bCs w:val="0"/>
          <w:noProof/>
          <w:lang w:val="en-IE" w:eastAsia="en-IE"/>
        </w:rPr>
      </w:pPr>
      <w:hyperlink w:anchor="_Toc43122510" w:history="1">
        <w:r w:rsidR="00D911AC" w:rsidRPr="006D6065">
          <w:rPr>
            <w:rStyle w:val="Hyperlink"/>
            <w:rFonts w:eastAsia="Arial"/>
            <w:noProof/>
            <w:spacing w:val="-7"/>
          </w:rPr>
          <w:t>A</w:t>
        </w:r>
        <w:r w:rsidR="00D911AC" w:rsidRPr="006D6065">
          <w:rPr>
            <w:rStyle w:val="Hyperlink"/>
            <w:rFonts w:eastAsia="Arial"/>
            <w:noProof/>
            <w:spacing w:val="-2"/>
          </w:rPr>
          <w:t>ccess</w:t>
        </w:r>
        <w:r w:rsidR="00D911AC" w:rsidRPr="006D6065">
          <w:rPr>
            <w:rStyle w:val="Hyperlink"/>
            <w:rFonts w:eastAsia="Arial"/>
            <w:noProof/>
          </w:rPr>
          <w:t>i</w:t>
        </w:r>
        <w:r w:rsidR="00D911AC" w:rsidRPr="006D6065">
          <w:rPr>
            <w:rStyle w:val="Hyperlink"/>
            <w:rFonts w:eastAsia="Arial"/>
            <w:noProof/>
            <w:spacing w:val="-3"/>
          </w:rPr>
          <w:t>n</w:t>
        </w:r>
        <w:r w:rsidR="00D911AC" w:rsidRPr="006D6065">
          <w:rPr>
            <w:rStyle w:val="Hyperlink"/>
            <w:rFonts w:eastAsia="Arial"/>
            <w:noProof/>
          </w:rPr>
          <w:t>g</w:t>
        </w:r>
        <w:r w:rsidR="00D911AC" w:rsidRPr="006D6065">
          <w:rPr>
            <w:rStyle w:val="Hyperlink"/>
            <w:rFonts w:eastAsia="Arial"/>
            <w:noProof/>
            <w:spacing w:val="4"/>
          </w:rPr>
          <w:t xml:space="preserve"> </w:t>
        </w:r>
        <w:r w:rsidR="00D911AC" w:rsidRPr="006D6065">
          <w:rPr>
            <w:rStyle w:val="Hyperlink"/>
            <w:rFonts w:eastAsia="Arial"/>
            <w:noProof/>
          </w:rPr>
          <w:t>DW Spectrum Server</w:t>
        </w:r>
        <w:r w:rsidR="00D911AC" w:rsidRPr="006D6065">
          <w:rPr>
            <w:rStyle w:val="Hyperlink"/>
            <w:rFonts w:eastAsia="Arial"/>
            <w:noProof/>
            <w:spacing w:val="10"/>
          </w:rPr>
          <w:t xml:space="preserve"> </w:t>
        </w:r>
        <w:r w:rsidR="00D911AC" w:rsidRPr="006D6065">
          <w:rPr>
            <w:rStyle w:val="Hyperlink"/>
            <w:noProof/>
          </w:rPr>
          <w:t>object</w:t>
        </w:r>
        <w:r w:rsidR="00D911AC">
          <w:rPr>
            <w:noProof/>
            <w:webHidden/>
          </w:rPr>
          <w:tab/>
        </w:r>
        <w:r w:rsidR="00D911AC">
          <w:rPr>
            <w:noProof/>
            <w:webHidden/>
          </w:rPr>
          <w:fldChar w:fldCharType="begin"/>
        </w:r>
        <w:r w:rsidR="00D911AC">
          <w:rPr>
            <w:noProof/>
            <w:webHidden/>
          </w:rPr>
          <w:instrText xml:space="preserve"> PAGEREF _Toc43122510 \h </w:instrText>
        </w:r>
        <w:r w:rsidR="00D911AC">
          <w:rPr>
            <w:noProof/>
            <w:webHidden/>
          </w:rPr>
        </w:r>
        <w:r w:rsidR="00D911AC">
          <w:rPr>
            <w:noProof/>
            <w:webHidden/>
          </w:rPr>
          <w:fldChar w:fldCharType="separate"/>
        </w:r>
        <w:r w:rsidR="00945411">
          <w:rPr>
            <w:noProof/>
            <w:webHidden/>
          </w:rPr>
          <w:t>26</w:t>
        </w:r>
        <w:r w:rsidR="00D911AC">
          <w:rPr>
            <w:noProof/>
            <w:webHidden/>
          </w:rPr>
          <w:fldChar w:fldCharType="end"/>
        </w:r>
      </w:hyperlink>
    </w:p>
    <w:p w14:paraId="6E675286" w14:textId="6783555D" w:rsidR="00D911AC" w:rsidRDefault="00000000">
      <w:pPr>
        <w:pStyle w:val="TOC4"/>
        <w:tabs>
          <w:tab w:val="right" w:leader="underscore" w:pos="10590"/>
        </w:tabs>
        <w:rPr>
          <w:rFonts w:eastAsiaTheme="minorEastAsia" w:cstheme="minorBidi"/>
          <w:noProof/>
          <w:sz w:val="22"/>
          <w:szCs w:val="22"/>
          <w:lang w:val="en-IE" w:eastAsia="en-IE"/>
        </w:rPr>
      </w:pPr>
      <w:hyperlink w:anchor="_Toc43122511" w:history="1">
        <w:r w:rsidR="00D911AC" w:rsidRPr="006D6065">
          <w:rPr>
            <w:rStyle w:val="Hyperlink"/>
            <w:rFonts w:ascii="Book Antiqua" w:eastAsia="Arial" w:hAnsi="Book Antiqua"/>
            <w:noProof/>
            <w:spacing w:val="-2"/>
          </w:rPr>
          <w:t>T</w:t>
        </w:r>
        <w:r w:rsidR="00D911AC" w:rsidRPr="006D6065">
          <w:rPr>
            <w:rStyle w:val="Hyperlink"/>
            <w:rFonts w:ascii="Book Antiqua" w:eastAsia="Arial" w:hAnsi="Book Antiqua"/>
            <w:noProof/>
          </w:rPr>
          <w:t>o</w:t>
        </w:r>
        <w:r w:rsidR="00D911AC" w:rsidRPr="006D6065">
          <w:rPr>
            <w:rStyle w:val="Hyperlink"/>
            <w:rFonts w:ascii="Book Antiqua" w:eastAsia="Arial" w:hAnsi="Book Antiqua"/>
            <w:noProof/>
            <w:spacing w:val="3"/>
          </w:rPr>
          <w:t xml:space="preserve"> </w:t>
        </w:r>
        <w:r w:rsidR="00D911AC" w:rsidRPr="006D6065">
          <w:rPr>
            <w:rStyle w:val="Hyperlink"/>
            <w:rFonts w:ascii="Book Antiqua" w:eastAsia="Arial" w:hAnsi="Book Antiqua"/>
            <w:noProof/>
            <w:spacing w:val="6"/>
          </w:rPr>
          <w:t>A</w:t>
        </w:r>
        <w:r w:rsidR="00D911AC" w:rsidRPr="006D6065">
          <w:rPr>
            <w:rStyle w:val="Hyperlink"/>
            <w:rFonts w:ascii="Book Antiqua" w:eastAsia="Arial" w:hAnsi="Book Antiqua"/>
            <w:noProof/>
            <w:spacing w:val="-6"/>
          </w:rPr>
          <w:t>cces</w:t>
        </w:r>
        <w:r w:rsidR="00D911AC" w:rsidRPr="006D6065">
          <w:rPr>
            <w:rStyle w:val="Hyperlink"/>
            <w:rFonts w:ascii="Book Antiqua" w:eastAsia="Arial" w:hAnsi="Book Antiqua"/>
            <w:noProof/>
          </w:rPr>
          <w:t>s</w:t>
        </w:r>
        <w:r w:rsidR="00D911AC" w:rsidRPr="006D6065">
          <w:rPr>
            <w:rStyle w:val="Hyperlink"/>
            <w:rFonts w:ascii="Book Antiqua" w:eastAsia="Arial" w:hAnsi="Book Antiqua"/>
            <w:noProof/>
            <w:spacing w:val="-1"/>
          </w:rPr>
          <w:t xml:space="preserve"> </w:t>
        </w:r>
        <w:r w:rsidR="00D911AC" w:rsidRPr="006D6065">
          <w:rPr>
            <w:rStyle w:val="Hyperlink"/>
            <w:rFonts w:ascii="Book Antiqua" w:eastAsia="Arial" w:hAnsi="Book Antiqua"/>
            <w:noProof/>
            <w:spacing w:val="-7"/>
          </w:rPr>
          <w:t>t</w:t>
        </w:r>
        <w:r w:rsidR="00D911AC" w:rsidRPr="006D6065">
          <w:rPr>
            <w:rStyle w:val="Hyperlink"/>
            <w:rFonts w:ascii="Book Antiqua" w:eastAsia="Arial" w:hAnsi="Book Antiqua"/>
            <w:noProof/>
            <w:spacing w:val="-2"/>
          </w:rPr>
          <w:t>h</w:t>
        </w:r>
        <w:r w:rsidR="00D911AC" w:rsidRPr="006D6065">
          <w:rPr>
            <w:rStyle w:val="Hyperlink"/>
            <w:rFonts w:ascii="Book Antiqua" w:eastAsia="Arial" w:hAnsi="Book Antiqua"/>
            <w:noProof/>
          </w:rPr>
          <w:t>e</w:t>
        </w:r>
        <w:r w:rsidR="00D911AC" w:rsidRPr="006D6065">
          <w:rPr>
            <w:rStyle w:val="Hyperlink"/>
            <w:rFonts w:ascii="Book Antiqua" w:eastAsia="Arial" w:hAnsi="Book Antiqua"/>
            <w:noProof/>
            <w:spacing w:val="-2"/>
          </w:rPr>
          <w:t xml:space="preserve"> </w:t>
        </w:r>
        <w:r w:rsidR="00D911AC" w:rsidRPr="006D6065">
          <w:rPr>
            <w:rStyle w:val="Hyperlink"/>
            <w:rFonts w:eastAsia="Arial"/>
            <w:noProof/>
          </w:rPr>
          <w:t>DW Spectrum Server</w:t>
        </w:r>
        <w:r w:rsidR="00D911AC" w:rsidRPr="006D6065">
          <w:rPr>
            <w:rStyle w:val="Hyperlink"/>
            <w:rFonts w:eastAsia="Arial"/>
            <w:noProof/>
            <w:spacing w:val="10"/>
          </w:rPr>
          <w:t xml:space="preserve"> </w:t>
        </w:r>
        <w:r w:rsidR="00D911AC" w:rsidRPr="006D6065">
          <w:rPr>
            <w:rStyle w:val="Hyperlink"/>
            <w:noProof/>
          </w:rPr>
          <w:t>object</w:t>
        </w:r>
        <w:r w:rsidR="00D911AC">
          <w:rPr>
            <w:noProof/>
            <w:webHidden/>
          </w:rPr>
          <w:tab/>
        </w:r>
        <w:r w:rsidR="00D911AC">
          <w:rPr>
            <w:noProof/>
            <w:webHidden/>
          </w:rPr>
          <w:fldChar w:fldCharType="begin"/>
        </w:r>
        <w:r w:rsidR="00D911AC">
          <w:rPr>
            <w:noProof/>
            <w:webHidden/>
          </w:rPr>
          <w:instrText xml:space="preserve"> PAGEREF _Toc43122511 \h </w:instrText>
        </w:r>
        <w:r w:rsidR="00D911AC">
          <w:rPr>
            <w:noProof/>
            <w:webHidden/>
          </w:rPr>
        </w:r>
        <w:r w:rsidR="00D911AC">
          <w:rPr>
            <w:noProof/>
            <w:webHidden/>
          </w:rPr>
          <w:fldChar w:fldCharType="separate"/>
        </w:r>
        <w:r w:rsidR="00945411">
          <w:rPr>
            <w:noProof/>
            <w:webHidden/>
          </w:rPr>
          <w:t>26</w:t>
        </w:r>
        <w:r w:rsidR="00D911AC">
          <w:rPr>
            <w:noProof/>
            <w:webHidden/>
          </w:rPr>
          <w:fldChar w:fldCharType="end"/>
        </w:r>
      </w:hyperlink>
    </w:p>
    <w:p w14:paraId="0CD5DCCA" w14:textId="160A3CFD" w:rsidR="00D911AC" w:rsidRDefault="00000000">
      <w:pPr>
        <w:pStyle w:val="TOC2"/>
        <w:tabs>
          <w:tab w:val="right" w:leader="underscore" w:pos="10590"/>
        </w:tabs>
        <w:rPr>
          <w:rFonts w:eastAsiaTheme="minorEastAsia" w:cstheme="minorBidi"/>
          <w:b w:val="0"/>
          <w:bCs w:val="0"/>
          <w:noProof/>
          <w:lang w:val="en-IE" w:eastAsia="en-IE"/>
        </w:rPr>
      </w:pPr>
      <w:hyperlink w:anchor="_Toc43122512" w:history="1">
        <w:r w:rsidR="00D911AC" w:rsidRPr="006D6065">
          <w:rPr>
            <w:rStyle w:val="Hyperlink"/>
            <w:rFonts w:eastAsia="Arial"/>
            <w:noProof/>
          </w:rPr>
          <w:t>Creating</w:t>
        </w:r>
        <w:r w:rsidR="00D911AC" w:rsidRPr="006D6065">
          <w:rPr>
            <w:rStyle w:val="Hyperlink"/>
            <w:rFonts w:eastAsia="Arial"/>
            <w:noProof/>
            <w:spacing w:val="4"/>
          </w:rPr>
          <w:t xml:space="preserve"> </w:t>
        </w:r>
        <w:r w:rsidR="00D911AC" w:rsidRPr="006D6065">
          <w:rPr>
            <w:rStyle w:val="Hyperlink"/>
            <w:rFonts w:eastAsia="Book Antiqua" w:cs="Book Antiqua"/>
            <w:noProof/>
          </w:rPr>
          <w:t>DW Spectrum Server</w:t>
        </w:r>
        <w:r w:rsidR="00D911AC" w:rsidRPr="006D6065">
          <w:rPr>
            <w:rStyle w:val="Hyperlink"/>
            <w:rFonts w:eastAsia="Book Antiqua" w:cs="Book Antiqua"/>
            <w:noProof/>
            <w:spacing w:val="6"/>
          </w:rPr>
          <w:t xml:space="preserve"> </w:t>
        </w:r>
        <w:r w:rsidR="00D911AC" w:rsidRPr="006D6065">
          <w:rPr>
            <w:rStyle w:val="Hyperlink"/>
            <w:rFonts w:eastAsia="Arial"/>
            <w:noProof/>
          </w:rPr>
          <w:t>O</w:t>
        </w:r>
        <w:r w:rsidR="00D911AC" w:rsidRPr="006D6065">
          <w:rPr>
            <w:rStyle w:val="Hyperlink"/>
            <w:rFonts w:eastAsia="Arial"/>
            <w:noProof/>
            <w:spacing w:val="-3"/>
          </w:rPr>
          <w:t>b</w:t>
        </w:r>
        <w:r w:rsidR="00D911AC" w:rsidRPr="006D6065">
          <w:rPr>
            <w:rStyle w:val="Hyperlink"/>
            <w:rFonts w:eastAsia="Arial"/>
            <w:noProof/>
          </w:rPr>
          <w:t>j</w:t>
        </w:r>
        <w:r w:rsidR="00D911AC" w:rsidRPr="006D6065">
          <w:rPr>
            <w:rStyle w:val="Hyperlink"/>
            <w:rFonts w:eastAsia="Arial"/>
            <w:noProof/>
            <w:spacing w:val="-2"/>
          </w:rPr>
          <w:t>ec</w:t>
        </w:r>
        <w:r w:rsidR="00D911AC" w:rsidRPr="006D6065">
          <w:rPr>
            <w:rStyle w:val="Hyperlink"/>
            <w:rFonts w:eastAsia="Arial"/>
            <w:noProof/>
          </w:rPr>
          <w:t>t</w:t>
        </w:r>
        <w:r w:rsidR="00D911AC">
          <w:rPr>
            <w:noProof/>
            <w:webHidden/>
          </w:rPr>
          <w:tab/>
        </w:r>
        <w:r w:rsidR="00D911AC">
          <w:rPr>
            <w:noProof/>
            <w:webHidden/>
          </w:rPr>
          <w:fldChar w:fldCharType="begin"/>
        </w:r>
        <w:r w:rsidR="00D911AC">
          <w:rPr>
            <w:noProof/>
            <w:webHidden/>
          </w:rPr>
          <w:instrText xml:space="preserve"> PAGEREF _Toc43122512 \h </w:instrText>
        </w:r>
        <w:r w:rsidR="00D911AC">
          <w:rPr>
            <w:noProof/>
            <w:webHidden/>
          </w:rPr>
        </w:r>
        <w:r w:rsidR="00D911AC">
          <w:rPr>
            <w:noProof/>
            <w:webHidden/>
          </w:rPr>
          <w:fldChar w:fldCharType="separate"/>
        </w:r>
        <w:r w:rsidR="00945411">
          <w:rPr>
            <w:noProof/>
            <w:webHidden/>
          </w:rPr>
          <w:t>26</w:t>
        </w:r>
        <w:r w:rsidR="00D911AC">
          <w:rPr>
            <w:noProof/>
            <w:webHidden/>
          </w:rPr>
          <w:fldChar w:fldCharType="end"/>
        </w:r>
      </w:hyperlink>
    </w:p>
    <w:p w14:paraId="0383D979" w14:textId="20444B16" w:rsidR="00D911AC" w:rsidRDefault="00000000">
      <w:pPr>
        <w:pStyle w:val="TOC4"/>
        <w:tabs>
          <w:tab w:val="right" w:leader="underscore" w:pos="10590"/>
        </w:tabs>
        <w:rPr>
          <w:rFonts w:eastAsiaTheme="minorEastAsia" w:cstheme="minorBidi"/>
          <w:noProof/>
          <w:sz w:val="22"/>
          <w:szCs w:val="22"/>
          <w:lang w:val="en-IE" w:eastAsia="en-IE"/>
        </w:rPr>
      </w:pPr>
      <w:hyperlink w:anchor="_Toc43122513" w:history="1">
        <w:r w:rsidR="00D911AC" w:rsidRPr="006D6065">
          <w:rPr>
            <w:rStyle w:val="Hyperlink"/>
            <w:rFonts w:eastAsia="Arial"/>
            <w:noProof/>
            <w:spacing w:val="-2"/>
          </w:rPr>
          <w:t>T</w:t>
        </w:r>
        <w:r w:rsidR="00D911AC" w:rsidRPr="006D6065">
          <w:rPr>
            <w:rStyle w:val="Hyperlink"/>
            <w:rFonts w:eastAsia="Arial"/>
            <w:noProof/>
          </w:rPr>
          <w:t>o</w:t>
        </w:r>
        <w:r w:rsidR="00D911AC" w:rsidRPr="006D6065">
          <w:rPr>
            <w:rStyle w:val="Hyperlink"/>
            <w:rFonts w:eastAsia="Arial"/>
            <w:noProof/>
            <w:spacing w:val="3"/>
          </w:rPr>
          <w:t xml:space="preserve"> </w:t>
        </w:r>
        <w:r w:rsidR="00D911AC" w:rsidRPr="006D6065">
          <w:rPr>
            <w:rStyle w:val="Hyperlink"/>
            <w:rFonts w:eastAsia="Arial"/>
            <w:noProof/>
            <w:spacing w:val="6"/>
          </w:rPr>
          <w:t>Create</w:t>
        </w:r>
        <w:r w:rsidR="00D911AC" w:rsidRPr="006D6065">
          <w:rPr>
            <w:rStyle w:val="Hyperlink"/>
            <w:rFonts w:eastAsia="Arial"/>
            <w:noProof/>
            <w:spacing w:val="-1"/>
          </w:rPr>
          <w:t xml:space="preserve"> </w:t>
        </w:r>
        <w:r w:rsidR="00D911AC" w:rsidRPr="006D6065">
          <w:rPr>
            <w:rStyle w:val="Hyperlink"/>
            <w:rFonts w:eastAsia="Arial"/>
            <w:noProof/>
          </w:rPr>
          <w:t>DW Spectrum Server</w:t>
        </w:r>
        <w:r w:rsidR="00D911AC">
          <w:rPr>
            <w:noProof/>
            <w:webHidden/>
          </w:rPr>
          <w:tab/>
        </w:r>
        <w:r w:rsidR="00D911AC">
          <w:rPr>
            <w:noProof/>
            <w:webHidden/>
          </w:rPr>
          <w:fldChar w:fldCharType="begin"/>
        </w:r>
        <w:r w:rsidR="00D911AC">
          <w:rPr>
            <w:noProof/>
            <w:webHidden/>
          </w:rPr>
          <w:instrText xml:space="preserve"> PAGEREF _Toc43122513 \h </w:instrText>
        </w:r>
        <w:r w:rsidR="00D911AC">
          <w:rPr>
            <w:noProof/>
            <w:webHidden/>
          </w:rPr>
        </w:r>
        <w:r w:rsidR="00D911AC">
          <w:rPr>
            <w:noProof/>
            <w:webHidden/>
          </w:rPr>
          <w:fldChar w:fldCharType="separate"/>
        </w:r>
        <w:r w:rsidR="00945411">
          <w:rPr>
            <w:noProof/>
            <w:webHidden/>
          </w:rPr>
          <w:t>26</w:t>
        </w:r>
        <w:r w:rsidR="00D911AC">
          <w:rPr>
            <w:noProof/>
            <w:webHidden/>
          </w:rPr>
          <w:fldChar w:fldCharType="end"/>
        </w:r>
      </w:hyperlink>
    </w:p>
    <w:p w14:paraId="743AB140" w14:textId="09CB64F8" w:rsidR="00D911AC" w:rsidRDefault="00000000">
      <w:pPr>
        <w:pStyle w:val="TOC2"/>
        <w:tabs>
          <w:tab w:val="right" w:leader="underscore" w:pos="10590"/>
        </w:tabs>
        <w:rPr>
          <w:rFonts w:eastAsiaTheme="minorEastAsia" w:cstheme="minorBidi"/>
          <w:b w:val="0"/>
          <w:bCs w:val="0"/>
          <w:noProof/>
          <w:lang w:val="en-IE" w:eastAsia="en-IE"/>
        </w:rPr>
      </w:pPr>
      <w:hyperlink w:anchor="_Toc43122514" w:history="1">
        <w:r w:rsidR="00D911AC" w:rsidRPr="006D6065">
          <w:rPr>
            <w:rStyle w:val="Hyperlink"/>
            <w:rFonts w:eastAsia="Arial"/>
            <w:noProof/>
          </w:rPr>
          <w:t>D</w:t>
        </w:r>
        <w:r w:rsidR="00D911AC" w:rsidRPr="006D6065">
          <w:rPr>
            <w:rStyle w:val="Hyperlink"/>
            <w:rFonts w:eastAsia="Arial"/>
            <w:noProof/>
            <w:spacing w:val="-2"/>
          </w:rPr>
          <w:t>e</w:t>
        </w:r>
        <w:r w:rsidR="00D911AC" w:rsidRPr="006D6065">
          <w:rPr>
            <w:rStyle w:val="Hyperlink"/>
            <w:rFonts w:eastAsia="Arial"/>
            <w:noProof/>
          </w:rPr>
          <w:t>l</w:t>
        </w:r>
        <w:r w:rsidR="00D911AC" w:rsidRPr="006D6065">
          <w:rPr>
            <w:rStyle w:val="Hyperlink"/>
            <w:rFonts w:eastAsia="Arial"/>
            <w:noProof/>
            <w:spacing w:val="-2"/>
          </w:rPr>
          <w:t>e</w:t>
        </w:r>
        <w:r w:rsidR="00D911AC" w:rsidRPr="006D6065">
          <w:rPr>
            <w:rStyle w:val="Hyperlink"/>
            <w:rFonts w:eastAsia="Arial"/>
            <w:noProof/>
            <w:spacing w:val="5"/>
          </w:rPr>
          <w:t>t</w:t>
        </w:r>
        <w:r w:rsidR="00D911AC" w:rsidRPr="006D6065">
          <w:rPr>
            <w:rStyle w:val="Hyperlink"/>
            <w:rFonts w:eastAsia="Arial"/>
            <w:noProof/>
          </w:rPr>
          <w:t>i</w:t>
        </w:r>
        <w:r w:rsidR="00D911AC" w:rsidRPr="006D6065">
          <w:rPr>
            <w:rStyle w:val="Hyperlink"/>
            <w:rFonts w:eastAsia="Arial"/>
            <w:noProof/>
            <w:spacing w:val="-3"/>
          </w:rPr>
          <w:t>n</w:t>
        </w:r>
        <w:r w:rsidR="00D911AC" w:rsidRPr="006D6065">
          <w:rPr>
            <w:rStyle w:val="Hyperlink"/>
            <w:rFonts w:eastAsia="Arial"/>
            <w:noProof/>
          </w:rPr>
          <w:t>g</w:t>
        </w:r>
        <w:r w:rsidR="00D911AC" w:rsidRPr="006D6065">
          <w:rPr>
            <w:rStyle w:val="Hyperlink"/>
            <w:rFonts w:eastAsia="Arial"/>
            <w:noProof/>
            <w:spacing w:val="4"/>
          </w:rPr>
          <w:t xml:space="preserve"> </w:t>
        </w:r>
        <w:r w:rsidR="00D911AC" w:rsidRPr="006D6065">
          <w:rPr>
            <w:rStyle w:val="Hyperlink"/>
            <w:rFonts w:eastAsia="Book Antiqua" w:cs="Book Antiqua"/>
            <w:noProof/>
          </w:rPr>
          <w:t>DW Spectrum</w:t>
        </w:r>
        <w:r w:rsidR="00D911AC" w:rsidRPr="006D6065">
          <w:rPr>
            <w:rStyle w:val="Hyperlink"/>
            <w:rFonts w:eastAsia="Book Antiqua" w:cs="Book Antiqua"/>
            <w:noProof/>
            <w:spacing w:val="6"/>
          </w:rPr>
          <w:t xml:space="preserve"> </w:t>
        </w:r>
        <w:r w:rsidR="00D911AC" w:rsidRPr="006D6065">
          <w:rPr>
            <w:rStyle w:val="Hyperlink"/>
            <w:rFonts w:eastAsia="Arial"/>
            <w:noProof/>
          </w:rPr>
          <w:t>O</w:t>
        </w:r>
        <w:r w:rsidR="00D911AC" w:rsidRPr="006D6065">
          <w:rPr>
            <w:rStyle w:val="Hyperlink"/>
            <w:rFonts w:eastAsia="Arial"/>
            <w:noProof/>
            <w:spacing w:val="-3"/>
          </w:rPr>
          <w:t>b</w:t>
        </w:r>
        <w:r w:rsidR="00D911AC" w:rsidRPr="006D6065">
          <w:rPr>
            <w:rStyle w:val="Hyperlink"/>
            <w:rFonts w:eastAsia="Arial"/>
            <w:noProof/>
          </w:rPr>
          <w:t>j</w:t>
        </w:r>
        <w:r w:rsidR="00D911AC" w:rsidRPr="006D6065">
          <w:rPr>
            <w:rStyle w:val="Hyperlink"/>
            <w:rFonts w:eastAsia="Arial"/>
            <w:noProof/>
            <w:spacing w:val="-2"/>
          </w:rPr>
          <w:t>ec</w:t>
        </w:r>
        <w:r w:rsidR="00D911AC" w:rsidRPr="006D6065">
          <w:rPr>
            <w:rStyle w:val="Hyperlink"/>
            <w:rFonts w:eastAsia="Arial"/>
            <w:noProof/>
          </w:rPr>
          <w:t>t</w:t>
        </w:r>
        <w:r w:rsidR="00D911AC">
          <w:rPr>
            <w:noProof/>
            <w:webHidden/>
          </w:rPr>
          <w:tab/>
        </w:r>
        <w:r w:rsidR="00D911AC">
          <w:rPr>
            <w:noProof/>
            <w:webHidden/>
          </w:rPr>
          <w:fldChar w:fldCharType="begin"/>
        </w:r>
        <w:r w:rsidR="00D911AC">
          <w:rPr>
            <w:noProof/>
            <w:webHidden/>
          </w:rPr>
          <w:instrText xml:space="preserve"> PAGEREF _Toc43122514 \h </w:instrText>
        </w:r>
        <w:r w:rsidR="00D911AC">
          <w:rPr>
            <w:noProof/>
            <w:webHidden/>
          </w:rPr>
        </w:r>
        <w:r w:rsidR="00D911AC">
          <w:rPr>
            <w:noProof/>
            <w:webHidden/>
          </w:rPr>
          <w:fldChar w:fldCharType="separate"/>
        </w:r>
        <w:r w:rsidR="00945411">
          <w:rPr>
            <w:noProof/>
            <w:webHidden/>
          </w:rPr>
          <w:t>27</w:t>
        </w:r>
        <w:r w:rsidR="00D911AC">
          <w:rPr>
            <w:noProof/>
            <w:webHidden/>
          </w:rPr>
          <w:fldChar w:fldCharType="end"/>
        </w:r>
      </w:hyperlink>
    </w:p>
    <w:p w14:paraId="0AAECA3B" w14:textId="5BA15C88" w:rsidR="00D911AC" w:rsidRDefault="00000000">
      <w:pPr>
        <w:pStyle w:val="TOC4"/>
        <w:tabs>
          <w:tab w:val="right" w:leader="underscore" w:pos="10590"/>
        </w:tabs>
        <w:rPr>
          <w:rFonts w:eastAsiaTheme="minorEastAsia" w:cstheme="minorBidi"/>
          <w:noProof/>
          <w:sz w:val="22"/>
          <w:szCs w:val="22"/>
          <w:lang w:val="en-IE" w:eastAsia="en-IE"/>
        </w:rPr>
      </w:pPr>
      <w:hyperlink w:anchor="_Toc43122515" w:history="1">
        <w:r w:rsidR="00D911AC" w:rsidRPr="006D6065">
          <w:rPr>
            <w:rStyle w:val="Hyperlink"/>
            <w:rFonts w:eastAsia="Arial"/>
            <w:noProof/>
            <w:spacing w:val="-2"/>
          </w:rPr>
          <w:t>T</w:t>
        </w:r>
        <w:r w:rsidR="00D911AC" w:rsidRPr="006D6065">
          <w:rPr>
            <w:rStyle w:val="Hyperlink"/>
            <w:rFonts w:eastAsia="Arial"/>
            <w:noProof/>
          </w:rPr>
          <w:t>o</w:t>
        </w:r>
        <w:r w:rsidR="00D911AC" w:rsidRPr="006D6065">
          <w:rPr>
            <w:rStyle w:val="Hyperlink"/>
            <w:rFonts w:eastAsia="Arial"/>
            <w:noProof/>
            <w:spacing w:val="3"/>
          </w:rPr>
          <w:t xml:space="preserve"> </w:t>
        </w:r>
        <w:r w:rsidR="00D911AC" w:rsidRPr="006D6065">
          <w:rPr>
            <w:rStyle w:val="Hyperlink"/>
            <w:rFonts w:eastAsia="Arial"/>
            <w:noProof/>
            <w:spacing w:val="6"/>
          </w:rPr>
          <w:t>D</w:t>
        </w:r>
        <w:r w:rsidR="00D911AC" w:rsidRPr="006D6065">
          <w:rPr>
            <w:rStyle w:val="Hyperlink"/>
            <w:rFonts w:eastAsia="Arial"/>
            <w:noProof/>
            <w:spacing w:val="-6"/>
          </w:rPr>
          <w:t>e</w:t>
        </w:r>
        <w:r w:rsidR="00D911AC" w:rsidRPr="006D6065">
          <w:rPr>
            <w:rStyle w:val="Hyperlink"/>
            <w:rFonts w:eastAsia="Arial"/>
            <w:noProof/>
          </w:rPr>
          <w:t>l</w:t>
        </w:r>
        <w:r w:rsidR="00D911AC" w:rsidRPr="006D6065">
          <w:rPr>
            <w:rStyle w:val="Hyperlink"/>
            <w:rFonts w:eastAsia="Arial"/>
            <w:noProof/>
            <w:spacing w:val="-6"/>
          </w:rPr>
          <w:t>e</w:t>
        </w:r>
        <w:r w:rsidR="00D911AC" w:rsidRPr="006D6065">
          <w:rPr>
            <w:rStyle w:val="Hyperlink"/>
            <w:rFonts w:eastAsia="Arial"/>
            <w:noProof/>
            <w:spacing w:val="-7"/>
          </w:rPr>
          <w:t>t</w:t>
        </w:r>
        <w:r w:rsidR="00D911AC" w:rsidRPr="006D6065">
          <w:rPr>
            <w:rStyle w:val="Hyperlink"/>
            <w:rFonts w:eastAsia="Arial"/>
            <w:noProof/>
          </w:rPr>
          <w:t>e</w:t>
        </w:r>
        <w:r w:rsidR="00D911AC" w:rsidRPr="006D6065">
          <w:rPr>
            <w:rStyle w:val="Hyperlink"/>
            <w:rFonts w:eastAsia="Arial"/>
            <w:noProof/>
            <w:spacing w:val="-1"/>
          </w:rPr>
          <w:t xml:space="preserve"> </w:t>
        </w:r>
        <w:r w:rsidR="00D911AC" w:rsidRPr="006D6065">
          <w:rPr>
            <w:rStyle w:val="Hyperlink"/>
            <w:rFonts w:eastAsia="Arial"/>
            <w:noProof/>
          </w:rPr>
          <w:t>DW Spectrum Server</w:t>
        </w:r>
        <w:r w:rsidR="00D911AC" w:rsidRPr="006D6065">
          <w:rPr>
            <w:rStyle w:val="Hyperlink"/>
            <w:rFonts w:eastAsia="Arial"/>
            <w:noProof/>
            <w:spacing w:val="2"/>
          </w:rPr>
          <w:t xml:space="preserve"> </w:t>
        </w:r>
        <w:r w:rsidR="00D911AC" w:rsidRPr="006D6065">
          <w:rPr>
            <w:rStyle w:val="Hyperlink"/>
            <w:rFonts w:eastAsia="Arial"/>
            <w:noProof/>
            <w:spacing w:val="-5"/>
          </w:rPr>
          <w:t>O</w:t>
        </w:r>
        <w:r w:rsidR="00D911AC" w:rsidRPr="006D6065">
          <w:rPr>
            <w:rStyle w:val="Hyperlink"/>
            <w:rFonts w:eastAsia="Arial"/>
            <w:noProof/>
            <w:spacing w:val="-2"/>
          </w:rPr>
          <w:t>b</w:t>
        </w:r>
        <w:r w:rsidR="00D911AC" w:rsidRPr="006D6065">
          <w:rPr>
            <w:rStyle w:val="Hyperlink"/>
            <w:rFonts w:eastAsia="Arial"/>
            <w:noProof/>
          </w:rPr>
          <w:t>j</w:t>
        </w:r>
        <w:r w:rsidR="00D911AC" w:rsidRPr="006D6065">
          <w:rPr>
            <w:rStyle w:val="Hyperlink"/>
            <w:rFonts w:eastAsia="Arial"/>
            <w:noProof/>
            <w:spacing w:val="-6"/>
          </w:rPr>
          <w:t>ec</w:t>
        </w:r>
        <w:r w:rsidR="00D911AC" w:rsidRPr="006D6065">
          <w:rPr>
            <w:rStyle w:val="Hyperlink"/>
            <w:rFonts w:eastAsia="Arial"/>
            <w:noProof/>
          </w:rPr>
          <w:t>t</w:t>
        </w:r>
        <w:r w:rsidR="00D911AC">
          <w:rPr>
            <w:noProof/>
            <w:webHidden/>
          </w:rPr>
          <w:tab/>
        </w:r>
        <w:r w:rsidR="00D911AC">
          <w:rPr>
            <w:noProof/>
            <w:webHidden/>
          </w:rPr>
          <w:fldChar w:fldCharType="begin"/>
        </w:r>
        <w:r w:rsidR="00D911AC">
          <w:rPr>
            <w:noProof/>
            <w:webHidden/>
          </w:rPr>
          <w:instrText xml:space="preserve"> PAGEREF _Toc43122515 \h </w:instrText>
        </w:r>
        <w:r w:rsidR="00D911AC">
          <w:rPr>
            <w:noProof/>
            <w:webHidden/>
          </w:rPr>
        </w:r>
        <w:r w:rsidR="00D911AC">
          <w:rPr>
            <w:noProof/>
            <w:webHidden/>
          </w:rPr>
          <w:fldChar w:fldCharType="separate"/>
        </w:r>
        <w:r w:rsidR="00945411">
          <w:rPr>
            <w:noProof/>
            <w:webHidden/>
          </w:rPr>
          <w:t>27</w:t>
        </w:r>
        <w:r w:rsidR="00D911AC">
          <w:rPr>
            <w:noProof/>
            <w:webHidden/>
          </w:rPr>
          <w:fldChar w:fldCharType="end"/>
        </w:r>
      </w:hyperlink>
    </w:p>
    <w:p w14:paraId="6E90F526" w14:textId="1FF47A9B" w:rsidR="00D911AC" w:rsidRDefault="00000000">
      <w:pPr>
        <w:pStyle w:val="TOC2"/>
        <w:tabs>
          <w:tab w:val="right" w:leader="underscore" w:pos="10590"/>
        </w:tabs>
        <w:rPr>
          <w:rFonts w:eastAsiaTheme="minorEastAsia" w:cstheme="minorBidi"/>
          <w:b w:val="0"/>
          <w:bCs w:val="0"/>
          <w:noProof/>
          <w:lang w:val="en-IE" w:eastAsia="en-IE"/>
        </w:rPr>
      </w:pPr>
      <w:hyperlink w:anchor="_Toc43122516" w:history="1">
        <w:r w:rsidR="00D911AC" w:rsidRPr="006D6065">
          <w:rPr>
            <w:rStyle w:val="Hyperlink"/>
            <w:rFonts w:eastAsia="Arial"/>
            <w:noProof/>
          </w:rPr>
          <w:t>General</w:t>
        </w:r>
        <w:r w:rsidR="00D911AC" w:rsidRPr="006D6065">
          <w:rPr>
            <w:rStyle w:val="Hyperlink"/>
            <w:rFonts w:eastAsia="Arial"/>
            <w:noProof/>
            <w:spacing w:val="14"/>
          </w:rPr>
          <w:t xml:space="preserve"> </w:t>
        </w:r>
        <w:r w:rsidR="00D911AC" w:rsidRPr="006D6065">
          <w:rPr>
            <w:rStyle w:val="Hyperlink"/>
            <w:rFonts w:eastAsia="Arial"/>
            <w:noProof/>
            <w:spacing w:val="-3"/>
          </w:rPr>
          <w:t>T</w:t>
        </w:r>
        <w:r w:rsidR="00D911AC" w:rsidRPr="006D6065">
          <w:rPr>
            <w:rStyle w:val="Hyperlink"/>
            <w:rFonts w:eastAsia="Arial"/>
            <w:noProof/>
            <w:spacing w:val="-2"/>
          </w:rPr>
          <w:t>a</w:t>
        </w:r>
        <w:r w:rsidR="00D911AC" w:rsidRPr="006D6065">
          <w:rPr>
            <w:rStyle w:val="Hyperlink"/>
            <w:rFonts w:eastAsia="Arial"/>
            <w:noProof/>
          </w:rPr>
          <w:t>b</w:t>
        </w:r>
        <w:r w:rsidR="00D911AC">
          <w:rPr>
            <w:noProof/>
            <w:webHidden/>
          </w:rPr>
          <w:tab/>
        </w:r>
        <w:r w:rsidR="00D911AC">
          <w:rPr>
            <w:noProof/>
            <w:webHidden/>
          </w:rPr>
          <w:fldChar w:fldCharType="begin"/>
        </w:r>
        <w:r w:rsidR="00D911AC">
          <w:rPr>
            <w:noProof/>
            <w:webHidden/>
          </w:rPr>
          <w:instrText xml:space="preserve"> PAGEREF _Toc43122516 \h </w:instrText>
        </w:r>
        <w:r w:rsidR="00D911AC">
          <w:rPr>
            <w:noProof/>
            <w:webHidden/>
          </w:rPr>
        </w:r>
        <w:r w:rsidR="00D911AC">
          <w:rPr>
            <w:noProof/>
            <w:webHidden/>
          </w:rPr>
          <w:fldChar w:fldCharType="separate"/>
        </w:r>
        <w:r w:rsidR="00945411">
          <w:rPr>
            <w:noProof/>
            <w:webHidden/>
          </w:rPr>
          <w:t>28</w:t>
        </w:r>
        <w:r w:rsidR="00D911AC">
          <w:rPr>
            <w:noProof/>
            <w:webHidden/>
          </w:rPr>
          <w:fldChar w:fldCharType="end"/>
        </w:r>
      </w:hyperlink>
    </w:p>
    <w:p w14:paraId="4A19AA17" w14:textId="6B3D27B8" w:rsidR="00D911AC" w:rsidRDefault="00000000">
      <w:pPr>
        <w:pStyle w:val="TOC3"/>
        <w:tabs>
          <w:tab w:val="right" w:leader="underscore" w:pos="10590"/>
        </w:tabs>
        <w:rPr>
          <w:rFonts w:eastAsiaTheme="minorEastAsia" w:cstheme="minorBidi"/>
          <w:noProof/>
          <w:sz w:val="22"/>
          <w:szCs w:val="22"/>
          <w:lang w:val="en-IE" w:eastAsia="en-IE"/>
        </w:rPr>
      </w:pPr>
      <w:hyperlink w:anchor="_Toc43122517" w:history="1">
        <w:r w:rsidR="00D911AC" w:rsidRPr="006D6065">
          <w:rPr>
            <w:rStyle w:val="Hyperlink"/>
            <w:rFonts w:eastAsia="Arial"/>
            <w:noProof/>
          </w:rPr>
          <w:t>G</w:t>
        </w:r>
        <w:r w:rsidR="00D911AC" w:rsidRPr="006D6065">
          <w:rPr>
            <w:rStyle w:val="Hyperlink"/>
            <w:rFonts w:eastAsia="Arial"/>
            <w:noProof/>
            <w:spacing w:val="2"/>
          </w:rPr>
          <w:t>e</w:t>
        </w:r>
        <w:r w:rsidR="00D911AC" w:rsidRPr="006D6065">
          <w:rPr>
            <w:rStyle w:val="Hyperlink"/>
            <w:rFonts w:eastAsia="Arial"/>
            <w:noProof/>
            <w:spacing w:val="4"/>
          </w:rPr>
          <w:t>n</w:t>
        </w:r>
        <w:r w:rsidR="00D911AC" w:rsidRPr="006D6065">
          <w:rPr>
            <w:rStyle w:val="Hyperlink"/>
            <w:rFonts w:eastAsia="Arial"/>
            <w:noProof/>
            <w:spacing w:val="2"/>
          </w:rPr>
          <w:t>e</w:t>
        </w:r>
        <w:r w:rsidR="00D911AC" w:rsidRPr="006D6065">
          <w:rPr>
            <w:rStyle w:val="Hyperlink"/>
            <w:rFonts w:eastAsia="Arial"/>
            <w:noProof/>
            <w:spacing w:val="-3"/>
          </w:rPr>
          <w:t>r</w:t>
        </w:r>
        <w:r w:rsidR="00D911AC" w:rsidRPr="006D6065">
          <w:rPr>
            <w:rStyle w:val="Hyperlink"/>
            <w:rFonts w:eastAsia="Arial"/>
            <w:noProof/>
            <w:spacing w:val="2"/>
          </w:rPr>
          <w:t>a</w:t>
        </w:r>
        <w:r w:rsidR="00D911AC" w:rsidRPr="006D6065">
          <w:rPr>
            <w:rStyle w:val="Hyperlink"/>
            <w:rFonts w:eastAsia="Arial"/>
            <w:noProof/>
          </w:rPr>
          <w:t>l</w:t>
        </w:r>
        <w:r w:rsidR="00D911AC" w:rsidRPr="006D6065">
          <w:rPr>
            <w:rStyle w:val="Hyperlink"/>
            <w:rFonts w:eastAsia="Arial"/>
            <w:noProof/>
            <w:spacing w:val="-13"/>
          </w:rPr>
          <w:t xml:space="preserve"> </w:t>
        </w:r>
        <w:r w:rsidR="00D911AC" w:rsidRPr="006D6065">
          <w:rPr>
            <w:rStyle w:val="Hyperlink"/>
            <w:rFonts w:eastAsia="Arial"/>
            <w:noProof/>
            <w:spacing w:val="4"/>
          </w:rPr>
          <w:t>T</w:t>
        </w:r>
        <w:r w:rsidR="00D911AC" w:rsidRPr="006D6065">
          <w:rPr>
            <w:rStyle w:val="Hyperlink"/>
            <w:rFonts w:eastAsia="Arial"/>
            <w:noProof/>
            <w:spacing w:val="2"/>
          </w:rPr>
          <w:t>a</w:t>
        </w:r>
        <w:r w:rsidR="00D911AC" w:rsidRPr="006D6065">
          <w:rPr>
            <w:rStyle w:val="Hyperlink"/>
            <w:rFonts w:eastAsia="Arial"/>
            <w:noProof/>
          </w:rPr>
          <w:t>b</w:t>
        </w:r>
        <w:r w:rsidR="00D911AC" w:rsidRPr="006D6065">
          <w:rPr>
            <w:rStyle w:val="Hyperlink"/>
            <w:rFonts w:eastAsia="Arial"/>
            <w:noProof/>
            <w:spacing w:val="-3"/>
          </w:rPr>
          <w:t xml:space="preserve"> </w:t>
        </w:r>
        <w:r w:rsidR="00D911AC" w:rsidRPr="006D6065">
          <w:rPr>
            <w:rStyle w:val="Hyperlink"/>
            <w:noProof/>
          </w:rPr>
          <w:t>Definitions</w:t>
        </w:r>
        <w:r w:rsidR="00D911AC">
          <w:rPr>
            <w:noProof/>
            <w:webHidden/>
          </w:rPr>
          <w:tab/>
        </w:r>
        <w:r w:rsidR="00D911AC">
          <w:rPr>
            <w:noProof/>
            <w:webHidden/>
          </w:rPr>
          <w:fldChar w:fldCharType="begin"/>
        </w:r>
        <w:r w:rsidR="00D911AC">
          <w:rPr>
            <w:noProof/>
            <w:webHidden/>
          </w:rPr>
          <w:instrText xml:space="preserve"> PAGEREF _Toc43122517 \h </w:instrText>
        </w:r>
        <w:r w:rsidR="00D911AC">
          <w:rPr>
            <w:noProof/>
            <w:webHidden/>
          </w:rPr>
        </w:r>
        <w:r w:rsidR="00D911AC">
          <w:rPr>
            <w:noProof/>
            <w:webHidden/>
          </w:rPr>
          <w:fldChar w:fldCharType="separate"/>
        </w:r>
        <w:r w:rsidR="00945411">
          <w:rPr>
            <w:noProof/>
            <w:webHidden/>
          </w:rPr>
          <w:t>28</w:t>
        </w:r>
        <w:r w:rsidR="00D911AC">
          <w:rPr>
            <w:noProof/>
            <w:webHidden/>
          </w:rPr>
          <w:fldChar w:fldCharType="end"/>
        </w:r>
      </w:hyperlink>
    </w:p>
    <w:p w14:paraId="559F14CA" w14:textId="6D591314" w:rsidR="00D911AC" w:rsidRDefault="00000000">
      <w:pPr>
        <w:pStyle w:val="TOC3"/>
        <w:tabs>
          <w:tab w:val="right" w:leader="underscore" w:pos="10590"/>
        </w:tabs>
        <w:rPr>
          <w:rFonts w:eastAsiaTheme="minorEastAsia" w:cstheme="minorBidi"/>
          <w:noProof/>
          <w:sz w:val="22"/>
          <w:szCs w:val="22"/>
          <w:lang w:val="en-IE" w:eastAsia="en-IE"/>
        </w:rPr>
      </w:pPr>
      <w:hyperlink w:anchor="_Toc43122518" w:history="1">
        <w:r w:rsidR="00D911AC" w:rsidRPr="006D6065">
          <w:rPr>
            <w:rStyle w:val="Hyperlink"/>
            <w:rFonts w:eastAsia="Arial"/>
            <w:noProof/>
          </w:rPr>
          <w:t>Alarms</w:t>
        </w:r>
        <w:r w:rsidR="00D911AC" w:rsidRPr="006D6065">
          <w:rPr>
            <w:rStyle w:val="Hyperlink"/>
            <w:rFonts w:eastAsia="Arial"/>
            <w:noProof/>
            <w:spacing w:val="-5"/>
          </w:rPr>
          <w:t xml:space="preserve"> </w:t>
        </w:r>
        <w:r w:rsidR="00D911AC" w:rsidRPr="006D6065">
          <w:rPr>
            <w:rStyle w:val="Hyperlink"/>
            <w:rFonts w:eastAsia="Arial"/>
            <w:noProof/>
            <w:spacing w:val="4"/>
          </w:rPr>
          <w:t>T</w:t>
        </w:r>
        <w:r w:rsidR="00D911AC" w:rsidRPr="006D6065">
          <w:rPr>
            <w:rStyle w:val="Hyperlink"/>
            <w:rFonts w:eastAsia="Arial"/>
            <w:noProof/>
            <w:spacing w:val="2"/>
          </w:rPr>
          <w:t>a</w:t>
        </w:r>
        <w:r w:rsidR="00D911AC" w:rsidRPr="006D6065">
          <w:rPr>
            <w:rStyle w:val="Hyperlink"/>
            <w:rFonts w:eastAsia="Arial"/>
            <w:noProof/>
          </w:rPr>
          <w:t>b</w:t>
        </w:r>
        <w:r w:rsidR="00D911AC">
          <w:rPr>
            <w:noProof/>
            <w:webHidden/>
          </w:rPr>
          <w:tab/>
        </w:r>
        <w:r w:rsidR="00D911AC">
          <w:rPr>
            <w:noProof/>
            <w:webHidden/>
          </w:rPr>
          <w:fldChar w:fldCharType="begin"/>
        </w:r>
        <w:r w:rsidR="00D911AC">
          <w:rPr>
            <w:noProof/>
            <w:webHidden/>
          </w:rPr>
          <w:instrText xml:space="preserve"> PAGEREF _Toc43122518 \h </w:instrText>
        </w:r>
        <w:r w:rsidR="00D911AC">
          <w:rPr>
            <w:noProof/>
            <w:webHidden/>
          </w:rPr>
        </w:r>
        <w:r w:rsidR="00D911AC">
          <w:rPr>
            <w:noProof/>
            <w:webHidden/>
          </w:rPr>
          <w:fldChar w:fldCharType="separate"/>
        </w:r>
        <w:r w:rsidR="00945411">
          <w:rPr>
            <w:noProof/>
            <w:webHidden/>
          </w:rPr>
          <w:t>29</w:t>
        </w:r>
        <w:r w:rsidR="00D911AC">
          <w:rPr>
            <w:noProof/>
            <w:webHidden/>
          </w:rPr>
          <w:fldChar w:fldCharType="end"/>
        </w:r>
      </w:hyperlink>
    </w:p>
    <w:p w14:paraId="52ED5A74" w14:textId="184F977B" w:rsidR="00D911AC" w:rsidRDefault="00000000">
      <w:pPr>
        <w:pStyle w:val="TOC3"/>
        <w:tabs>
          <w:tab w:val="right" w:leader="underscore" w:pos="10590"/>
        </w:tabs>
        <w:rPr>
          <w:rFonts w:eastAsiaTheme="minorEastAsia" w:cstheme="minorBidi"/>
          <w:noProof/>
          <w:sz w:val="22"/>
          <w:szCs w:val="22"/>
          <w:lang w:val="en-IE" w:eastAsia="en-IE"/>
        </w:rPr>
      </w:pPr>
      <w:hyperlink w:anchor="_Toc43122519" w:history="1">
        <w:r w:rsidR="00D911AC" w:rsidRPr="006D6065">
          <w:rPr>
            <w:rStyle w:val="Hyperlink"/>
            <w:rFonts w:eastAsia="Arial"/>
            <w:noProof/>
          </w:rPr>
          <w:t>Configuring Alarms</w:t>
        </w:r>
        <w:r w:rsidR="00D911AC" w:rsidRPr="006D6065">
          <w:rPr>
            <w:rStyle w:val="Hyperlink"/>
            <w:rFonts w:eastAsia="Arial"/>
            <w:noProof/>
            <w:spacing w:val="-5"/>
          </w:rPr>
          <w:t xml:space="preserve"> </w:t>
        </w:r>
        <w:r w:rsidR="00D911AC" w:rsidRPr="006D6065">
          <w:rPr>
            <w:rStyle w:val="Hyperlink"/>
            <w:rFonts w:eastAsia="Arial"/>
            <w:noProof/>
            <w:spacing w:val="4"/>
          </w:rPr>
          <w:t>T</w:t>
        </w:r>
        <w:r w:rsidR="00D911AC" w:rsidRPr="006D6065">
          <w:rPr>
            <w:rStyle w:val="Hyperlink"/>
            <w:rFonts w:eastAsia="Arial"/>
            <w:noProof/>
            <w:spacing w:val="2"/>
          </w:rPr>
          <w:t>a</w:t>
        </w:r>
        <w:r w:rsidR="00D911AC" w:rsidRPr="006D6065">
          <w:rPr>
            <w:rStyle w:val="Hyperlink"/>
            <w:rFonts w:eastAsia="Arial"/>
            <w:noProof/>
          </w:rPr>
          <w:t>b</w:t>
        </w:r>
        <w:r w:rsidR="00D911AC">
          <w:rPr>
            <w:noProof/>
            <w:webHidden/>
          </w:rPr>
          <w:tab/>
        </w:r>
        <w:r w:rsidR="00D911AC">
          <w:rPr>
            <w:noProof/>
            <w:webHidden/>
          </w:rPr>
          <w:fldChar w:fldCharType="begin"/>
        </w:r>
        <w:r w:rsidR="00D911AC">
          <w:rPr>
            <w:noProof/>
            <w:webHidden/>
          </w:rPr>
          <w:instrText xml:space="preserve"> PAGEREF _Toc43122519 \h </w:instrText>
        </w:r>
        <w:r w:rsidR="00D911AC">
          <w:rPr>
            <w:noProof/>
            <w:webHidden/>
          </w:rPr>
        </w:r>
        <w:r w:rsidR="00D911AC">
          <w:rPr>
            <w:noProof/>
            <w:webHidden/>
          </w:rPr>
          <w:fldChar w:fldCharType="separate"/>
        </w:r>
        <w:r w:rsidR="00945411">
          <w:rPr>
            <w:noProof/>
            <w:webHidden/>
          </w:rPr>
          <w:t>29</w:t>
        </w:r>
        <w:r w:rsidR="00D911AC">
          <w:rPr>
            <w:noProof/>
            <w:webHidden/>
          </w:rPr>
          <w:fldChar w:fldCharType="end"/>
        </w:r>
      </w:hyperlink>
    </w:p>
    <w:p w14:paraId="76B40282" w14:textId="1A3553BA" w:rsidR="00D911AC" w:rsidRDefault="00000000">
      <w:pPr>
        <w:pStyle w:val="TOC2"/>
        <w:tabs>
          <w:tab w:val="right" w:leader="underscore" w:pos="10590"/>
        </w:tabs>
        <w:rPr>
          <w:rFonts w:eastAsiaTheme="minorEastAsia" w:cstheme="minorBidi"/>
          <w:b w:val="0"/>
          <w:bCs w:val="0"/>
          <w:noProof/>
          <w:lang w:val="en-IE" w:eastAsia="en-IE"/>
        </w:rPr>
      </w:pPr>
      <w:hyperlink w:anchor="_Toc43122520" w:history="1">
        <w:r w:rsidR="00D911AC" w:rsidRPr="006D6065">
          <w:rPr>
            <w:rStyle w:val="Hyperlink"/>
            <w:noProof/>
          </w:rPr>
          <w:t>User Defined Fields</w:t>
        </w:r>
        <w:r w:rsidR="00D911AC" w:rsidRPr="006D6065">
          <w:rPr>
            <w:rStyle w:val="Hyperlink"/>
            <w:rFonts w:eastAsia="Arial"/>
            <w:noProof/>
            <w:spacing w:val="-5"/>
          </w:rPr>
          <w:t xml:space="preserve"> </w:t>
        </w:r>
        <w:r w:rsidR="00D911AC" w:rsidRPr="006D6065">
          <w:rPr>
            <w:rStyle w:val="Hyperlink"/>
            <w:rFonts w:eastAsia="Arial"/>
            <w:noProof/>
            <w:spacing w:val="-3"/>
          </w:rPr>
          <w:t>T</w:t>
        </w:r>
        <w:r w:rsidR="00D911AC" w:rsidRPr="006D6065">
          <w:rPr>
            <w:rStyle w:val="Hyperlink"/>
            <w:rFonts w:eastAsia="Arial"/>
            <w:noProof/>
            <w:spacing w:val="-2"/>
          </w:rPr>
          <w:t>a</w:t>
        </w:r>
        <w:r w:rsidR="00D911AC" w:rsidRPr="006D6065">
          <w:rPr>
            <w:rStyle w:val="Hyperlink"/>
            <w:rFonts w:eastAsia="Arial"/>
            <w:noProof/>
          </w:rPr>
          <w:t>b</w:t>
        </w:r>
        <w:r w:rsidR="00D911AC">
          <w:rPr>
            <w:noProof/>
            <w:webHidden/>
          </w:rPr>
          <w:tab/>
        </w:r>
        <w:r w:rsidR="00D911AC">
          <w:rPr>
            <w:noProof/>
            <w:webHidden/>
          </w:rPr>
          <w:fldChar w:fldCharType="begin"/>
        </w:r>
        <w:r w:rsidR="00D911AC">
          <w:rPr>
            <w:noProof/>
            <w:webHidden/>
          </w:rPr>
          <w:instrText xml:space="preserve"> PAGEREF _Toc43122520 \h </w:instrText>
        </w:r>
        <w:r w:rsidR="00D911AC">
          <w:rPr>
            <w:noProof/>
            <w:webHidden/>
          </w:rPr>
        </w:r>
        <w:r w:rsidR="00D911AC">
          <w:rPr>
            <w:noProof/>
            <w:webHidden/>
          </w:rPr>
          <w:fldChar w:fldCharType="separate"/>
        </w:r>
        <w:r w:rsidR="00945411">
          <w:rPr>
            <w:noProof/>
            <w:webHidden/>
          </w:rPr>
          <w:t>30</w:t>
        </w:r>
        <w:r w:rsidR="00D911AC">
          <w:rPr>
            <w:noProof/>
            <w:webHidden/>
          </w:rPr>
          <w:fldChar w:fldCharType="end"/>
        </w:r>
      </w:hyperlink>
    </w:p>
    <w:p w14:paraId="72D1246B" w14:textId="610D6A23" w:rsidR="00D911AC" w:rsidRDefault="00000000">
      <w:pPr>
        <w:pStyle w:val="TOC2"/>
        <w:tabs>
          <w:tab w:val="right" w:leader="underscore" w:pos="10590"/>
        </w:tabs>
        <w:rPr>
          <w:rFonts w:eastAsiaTheme="minorEastAsia" w:cstheme="minorBidi"/>
          <w:b w:val="0"/>
          <w:bCs w:val="0"/>
          <w:noProof/>
          <w:lang w:val="en-IE" w:eastAsia="en-IE"/>
        </w:rPr>
      </w:pPr>
      <w:hyperlink w:anchor="_Toc43122521" w:history="1">
        <w:r w:rsidR="00D911AC" w:rsidRPr="006D6065">
          <w:rPr>
            <w:rStyle w:val="Hyperlink"/>
            <w:noProof/>
          </w:rPr>
          <w:t>State Images</w:t>
        </w:r>
        <w:r w:rsidR="00D911AC" w:rsidRPr="006D6065">
          <w:rPr>
            <w:rStyle w:val="Hyperlink"/>
            <w:rFonts w:eastAsia="Arial"/>
            <w:noProof/>
            <w:spacing w:val="-5"/>
          </w:rPr>
          <w:t xml:space="preserve"> </w:t>
        </w:r>
        <w:r w:rsidR="00D911AC" w:rsidRPr="006D6065">
          <w:rPr>
            <w:rStyle w:val="Hyperlink"/>
            <w:rFonts w:eastAsia="Arial"/>
            <w:noProof/>
            <w:spacing w:val="-3"/>
          </w:rPr>
          <w:t>T</w:t>
        </w:r>
        <w:r w:rsidR="00D911AC" w:rsidRPr="006D6065">
          <w:rPr>
            <w:rStyle w:val="Hyperlink"/>
            <w:rFonts w:eastAsia="Arial"/>
            <w:noProof/>
            <w:spacing w:val="-2"/>
          </w:rPr>
          <w:t>a</w:t>
        </w:r>
        <w:r w:rsidR="00D911AC" w:rsidRPr="006D6065">
          <w:rPr>
            <w:rStyle w:val="Hyperlink"/>
            <w:rFonts w:eastAsia="Arial"/>
            <w:noProof/>
          </w:rPr>
          <w:t>b</w:t>
        </w:r>
        <w:r w:rsidR="00D911AC">
          <w:rPr>
            <w:noProof/>
            <w:webHidden/>
          </w:rPr>
          <w:tab/>
        </w:r>
        <w:r w:rsidR="00D911AC">
          <w:rPr>
            <w:noProof/>
            <w:webHidden/>
          </w:rPr>
          <w:fldChar w:fldCharType="begin"/>
        </w:r>
        <w:r w:rsidR="00D911AC">
          <w:rPr>
            <w:noProof/>
            <w:webHidden/>
          </w:rPr>
          <w:instrText xml:space="preserve"> PAGEREF _Toc43122521 \h </w:instrText>
        </w:r>
        <w:r w:rsidR="00D911AC">
          <w:rPr>
            <w:noProof/>
            <w:webHidden/>
          </w:rPr>
        </w:r>
        <w:r w:rsidR="00D911AC">
          <w:rPr>
            <w:noProof/>
            <w:webHidden/>
          </w:rPr>
          <w:fldChar w:fldCharType="separate"/>
        </w:r>
        <w:r w:rsidR="00945411">
          <w:rPr>
            <w:noProof/>
            <w:webHidden/>
          </w:rPr>
          <w:t>30</w:t>
        </w:r>
        <w:r w:rsidR="00D911AC">
          <w:rPr>
            <w:noProof/>
            <w:webHidden/>
          </w:rPr>
          <w:fldChar w:fldCharType="end"/>
        </w:r>
      </w:hyperlink>
    </w:p>
    <w:p w14:paraId="5C6F0BFD" w14:textId="5403093F" w:rsidR="00D911AC" w:rsidRDefault="00000000">
      <w:pPr>
        <w:pStyle w:val="TOC2"/>
        <w:tabs>
          <w:tab w:val="right" w:leader="underscore" w:pos="10590"/>
        </w:tabs>
        <w:rPr>
          <w:rFonts w:eastAsiaTheme="minorEastAsia" w:cstheme="minorBidi"/>
          <w:b w:val="0"/>
          <w:bCs w:val="0"/>
          <w:noProof/>
          <w:lang w:val="en-IE" w:eastAsia="en-IE"/>
        </w:rPr>
      </w:pPr>
      <w:hyperlink w:anchor="_Toc43122522" w:history="1">
        <w:r w:rsidR="00D911AC" w:rsidRPr="006D6065">
          <w:rPr>
            <w:rStyle w:val="Hyperlink"/>
            <w:noProof/>
          </w:rPr>
          <w:t>Customizing State Images</w:t>
        </w:r>
        <w:r w:rsidR="00D911AC">
          <w:rPr>
            <w:noProof/>
            <w:webHidden/>
          </w:rPr>
          <w:tab/>
        </w:r>
        <w:r w:rsidR="00D911AC">
          <w:rPr>
            <w:noProof/>
            <w:webHidden/>
          </w:rPr>
          <w:fldChar w:fldCharType="begin"/>
        </w:r>
        <w:r w:rsidR="00D911AC">
          <w:rPr>
            <w:noProof/>
            <w:webHidden/>
          </w:rPr>
          <w:instrText xml:space="preserve"> PAGEREF _Toc43122522 \h </w:instrText>
        </w:r>
        <w:r w:rsidR="00D911AC">
          <w:rPr>
            <w:noProof/>
            <w:webHidden/>
          </w:rPr>
        </w:r>
        <w:r w:rsidR="00D911AC">
          <w:rPr>
            <w:noProof/>
            <w:webHidden/>
          </w:rPr>
          <w:fldChar w:fldCharType="separate"/>
        </w:r>
        <w:r w:rsidR="00945411">
          <w:rPr>
            <w:noProof/>
            <w:webHidden/>
          </w:rPr>
          <w:t>30</w:t>
        </w:r>
        <w:r w:rsidR="00D911AC">
          <w:rPr>
            <w:noProof/>
            <w:webHidden/>
          </w:rPr>
          <w:fldChar w:fldCharType="end"/>
        </w:r>
      </w:hyperlink>
    </w:p>
    <w:p w14:paraId="2B2BD123" w14:textId="2AC095B4" w:rsidR="00D911AC" w:rsidRDefault="00000000">
      <w:pPr>
        <w:pStyle w:val="TOC1"/>
        <w:tabs>
          <w:tab w:val="right" w:leader="underscore" w:pos="10590"/>
        </w:tabs>
        <w:rPr>
          <w:rFonts w:eastAsiaTheme="minorEastAsia" w:cstheme="minorBidi"/>
          <w:b w:val="0"/>
          <w:bCs w:val="0"/>
          <w:i w:val="0"/>
          <w:iCs w:val="0"/>
          <w:noProof/>
          <w:sz w:val="22"/>
          <w:szCs w:val="22"/>
          <w:lang w:val="en-IE" w:eastAsia="en-IE"/>
        </w:rPr>
      </w:pPr>
      <w:hyperlink w:anchor="_Toc43122523" w:history="1">
        <w:r w:rsidR="00D911AC" w:rsidRPr="006D6065">
          <w:rPr>
            <w:rStyle w:val="Hyperlink"/>
            <w:rFonts w:eastAsia="Arial"/>
            <w:noProof/>
            <w:spacing w:val="-7"/>
          </w:rPr>
          <w:t>C</w:t>
        </w:r>
        <w:r w:rsidR="00D911AC" w:rsidRPr="006D6065">
          <w:rPr>
            <w:rStyle w:val="Hyperlink"/>
            <w:rFonts w:eastAsia="Arial"/>
            <w:noProof/>
          </w:rPr>
          <w:t>•</w:t>
        </w:r>
        <w:r w:rsidR="00D911AC" w:rsidRPr="006D6065">
          <w:rPr>
            <w:rStyle w:val="Hyperlink"/>
            <w:rFonts w:eastAsia="Arial"/>
            <w:noProof/>
            <w:spacing w:val="-7"/>
          </w:rPr>
          <w:t>CUR</w:t>
        </w:r>
        <w:r w:rsidR="00D911AC" w:rsidRPr="006D6065">
          <w:rPr>
            <w:rStyle w:val="Hyperlink"/>
            <w:rFonts w:eastAsia="Arial"/>
            <w:noProof/>
          </w:rPr>
          <w:t>E</w:t>
        </w:r>
        <w:r w:rsidR="00D911AC" w:rsidRPr="006D6065">
          <w:rPr>
            <w:rStyle w:val="Hyperlink"/>
            <w:rFonts w:eastAsia="Arial"/>
            <w:noProof/>
            <w:spacing w:val="2"/>
          </w:rPr>
          <w:t xml:space="preserve"> </w:t>
        </w:r>
        <w:r w:rsidR="00D911AC" w:rsidRPr="006D6065">
          <w:rPr>
            <w:rStyle w:val="Hyperlink"/>
            <w:rFonts w:eastAsia="Arial"/>
            <w:noProof/>
          </w:rPr>
          <w:t>DW Spectrum Cameras</w:t>
        </w:r>
        <w:r w:rsidR="00D911AC">
          <w:rPr>
            <w:noProof/>
            <w:webHidden/>
          </w:rPr>
          <w:tab/>
        </w:r>
        <w:r w:rsidR="00D911AC">
          <w:rPr>
            <w:noProof/>
            <w:webHidden/>
          </w:rPr>
          <w:fldChar w:fldCharType="begin"/>
        </w:r>
        <w:r w:rsidR="00D911AC">
          <w:rPr>
            <w:noProof/>
            <w:webHidden/>
          </w:rPr>
          <w:instrText xml:space="preserve"> PAGEREF _Toc43122523 \h </w:instrText>
        </w:r>
        <w:r w:rsidR="00D911AC">
          <w:rPr>
            <w:noProof/>
            <w:webHidden/>
          </w:rPr>
        </w:r>
        <w:r w:rsidR="00D911AC">
          <w:rPr>
            <w:noProof/>
            <w:webHidden/>
          </w:rPr>
          <w:fldChar w:fldCharType="separate"/>
        </w:r>
        <w:r w:rsidR="00945411">
          <w:rPr>
            <w:noProof/>
            <w:webHidden/>
          </w:rPr>
          <w:t>32</w:t>
        </w:r>
        <w:r w:rsidR="00D911AC">
          <w:rPr>
            <w:noProof/>
            <w:webHidden/>
          </w:rPr>
          <w:fldChar w:fldCharType="end"/>
        </w:r>
      </w:hyperlink>
    </w:p>
    <w:p w14:paraId="4B02F897" w14:textId="49270EDC" w:rsidR="00D911AC" w:rsidRDefault="00000000">
      <w:pPr>
        <w:pStyle w:val="TOC2"/>
        <w:tabs>
          <w:tab w:val="right" w:leader="underscore" w:pos="10590"/>
        </w:tabs>
        <w:rPr>
          <w:rFonts w:eastAsiaTheme="minorEastAsia" w:cstheme="minorBidi"/>
          <w:b w:val="0"/>
          <w:bCs w:val="0"/>
          <w:noProof/>
          <w:lang w:val="en-IE" w:eastAsia="en-IE"/>
        </w:rPr>
      </w:pPr>
      <w:hyperlink w:anchor="_Toc43122524" w:history="1">
        <w:r w:rsidR="00D911AC" w:rsidRPr="006D6065">
          <w:rPr>
            <w:rStyle w:val="Hyperlink"/>
            <w:rFonts w:eastAsia="Arial"/>
            <w:noProof/>
            <w:spacing w:val="-5"/>
          </w:rPr>
          <w:t xml:space="preserve">DW Spectrum Camera </w:t>
        </w:r>
        <w:r w:rsidR="00D911AC" w:rsidRPr="006D6065">
          <w:rPr>
            <w:rStyle w:val="Hyperlink"/>
            <w:noProof/>
          </w:rPr>
          <w:t>Overview</w:t>
        </w:r>
        <w:r w:rsidR="00D911AC">
          <w:rPr>
            <w:noProof/>
            <w:webHidden/>
          </w:rPr>
          <w:tab/>
        </w:r>
        <w:r w:rsidR="00D911AC">
          <w:rPr>
            <w:noProof/>
            <w:webHidden/>
          </w:rPr>
          <w:fldChar w:fldCharType="begin"/>
        </w:r>
        <w:r w:rsidR="00D911AC">
          <w:rPr>
            <w:noProof/>
            <w:webHidden/>
          </w:rPr>
          <w:instrText xml:space="preserve"> PAGEREF _Toc43122524 \h </w:instrText>
        </w:r>
        <w:r w:rsidR="00D911AC">
          <w:rPr>
            <w:noProof/>
            <w:webHidden/>
          </w:rPr>
        </w:r>
        <w:r w:rsidR="00D911AC">
          <w:rPr>
            <w:noProof/>
            <w:webHidden/>
          </w:rPr>
          <w:fldChar w:fldCharType="separate"/>
        </w:r>
        <w:r w:rsidR="00945411">
          <w:rPr>
            <w:noProof/>
            <w:webHidden/>
          </w:rPr>
          <w:t>33</w:t>
        </w:r>
        <w:r w:rsidR="00D911AC">
          <w:rPr>
            <w:noProof/>
            <w:webHidden/>
          </w:rPr>
          <w:fldChar w:fldCharType="end"/>
        </w:r>
      </w:hyperlink>
    </w:p>
    <w:p w14:paraId="4C07A0A1" w14:textId="7EFA53D4" w:rsidR="00D911AC" w:rsidRDefault="00000000">
      <w:pPr>
        <w:pStyle w:val="TOC2"/>
        <w:tabs>
          <w:tab w:val="right" w:leader="underscore" w:pos="10590"/>
        </w:tabs>
        <w:rPr>
          <w:rFonts w:eastAsiaTheme="minorEastAsia" w:cstheme="minorBidi"/>
          <w:b w:val="0"/>
          <w:bCs w:val="0"/>
          <w:noProof/>
          <w:lang w:val="en-IE" w:eastAsia="en-IE"/>
        </w:rPr>
      </w:pPr>
      <w:hyperlink w:anchor="_Toc43122525" w:history="1">
        <w:r w:rsidR="00D911AC" w:rsidRPr="006D6065">
          <w:rPr>
            <w:rStyle w:val="Hyperlink"/>
            <w:rFonts w:eastAsia="Arial"/>
            <w:noProof/>
          </w:rPr>
          <w:t>DW Spectrum Camera</w:t>
        </w:r>
        <w:r w:rsidR="00D911AC" w:rsidRPr="006D6065">
          <w:rPr>
            <w:rStyle w:val="Hyperlink"/>
            <w:rFonts w:eastAsia="Arial"/>
            <w:noProof/>
            <w:spacing w:val="-10"/>
          </w:rPr>
          <w:t xml:space="preserve"> </w:t>
        </w:r>
        <w:r w:rsidR="00D911AC" w:rsidRPr="006D6065">
          <w:rPr>
            <w:rStyle w:val="Hyperlink"/>
            <w:noProof/>
          </w:rPr>
          <w:t>Tabs</w:t>
        </w:r>
        <w:r w:rsidR="00D911AC">
          <w:rPr>
            <w:noProof/>
            <w:webHidden/>
          </w:rPr>
          <w:tab/>
        </w:r>
        <w:r w:rsidR="00D911AC">
          <w:rPr>
            <w:noProof/>
            <w:webHidden/>
          </w:rPr>
          <w:fldChar w:fldCharType="begin"/>
        </w:r>
        <w:r w:rsidR="00D911AC">
          <w:rPr>
            <w:noProof/>
            <w:webHidden/>
          </w:rPr>
          <w:instrText xml:space="preserve"> PAGEREF _Toc43122525 \h </w:instrText>
        </w:r>
        <w:r w:rsidR="00D911AC">
          <w:rPr>
            <w:noProof/>
            <w:webHidden/>
          </w:rPr>
        </w:r>
        <w:r w:rsidR="00D911AC">
          <w:rPr>
            <w:noProof/>
            <w:webHidden/>
          </w:rPr>
          <w:fldChar w:fldCharType="separate"/>
        </w:r>
        <w:r w:rsidR="00945411">
          <w:rPr>
            <w:noProof/>
            <w:webHidden/>
          </w:rPr>
          <w:t>33</w:t>
        </w:r>
        <w:r w:rsidR="00D911AC">
          <w:rPr>
            <w:noProof/>
            <w:webHidden/>
          </w:rPr>
          <w:fldChar w:fldCharType="end"/>
        </w:r>
      </w:hyperlink>
    </w:p>
    <w:p w14:paraId="5BAA3048" w14:textId="0C130CFE" w:rsidR="00D911AC" w:rsidRDefault="00000000">
      <w:pPr>
        <w:pStyle w:val="TOC2"/>
        <w:tabs>
          <w:tab w:val="right" w:leader="underscore" w:pos="10590"/>
        </w:tabs>
        <w:rPr>
          <w:rFonts w:eastAsiaTheme="minorEastAsia" w:cstheme="minorBidi"/>
          <w:b w:val="0"/>
          <w:bCs w:val="0"/>
          <w:noProof/>
          <w:lang w:val="en-IE" w:eastAsia="en-IE"/>
        </w:rPr>
      </w:pPr>
      <w:hyperlink w:anchor="_Toc43122526" w:history="1">
        <w:r w:rsidR="00D911AC" w:rsidRPr="006D6065">
          <w:rPr>
            <w:rStyle w:val="Hyperlink"/>
            <w:rFonts w:eastAsia="Arial"/>
            <w:noProof/>
            <w:spacing w:val="-7"/>
          </w:rPr>
          <w:t>A</w:t>
        </w:r>
        <w:r w:rsidR="00D911AC" w:rsidRPr="006D6065">
          <w:rPr>
            <w:rStyle w:val="Hyperlink"/>
            <w:rFonts w:eastAsia="Arial"/>
            <w:noProof/>
            <w:spacing w:val="-2"/>
          </w:rPr>
          <w:t>ccess</w:t>
        </w:r>
        <w:r w:rsidR="00D911AC" w:rsidRPr="006D6065">
          <w:rPr>
            <w:rStyle w:val="Hyperlink"/>
            <w:rFonts w:eastAsia="Arial"/>
            <w:noProof/>
          </w:rPr>
          <w:t>i</w:t>
        </w:r>
        <w:r w:rsidR="00D911AC" w:rsidRPr="006D6065">
          <w:rPr>
            <w:rStyle w:val="Hyperlink"/>
            <w:rFonts w:eastAsia="Arial"/>
            <w:noProof/>
            <w:spacing w:val="-3"/>
          </w:rPr>
          <w:t>n</w:t>
        </w:r>
        <w:r w:rsidR="00D911AC" w:rsidRPr="006D6065">
          <w:rPr>
            <w:rStyle w:val="Hyperlink"/>
            <w:rFonts w:eastAsia="Arial"/>
            <w:noProof/>
          </w:rPr>
          <w:t>g</w:t>
        </w:r>
        <w:r w:rsidR="00D911AC" w:rsidRPr="006D6065">
          <w:rPr>
            <w:rStyle w:val="Hyperlink"/>
            <w:rFonts w:eastAsia="Arial"/>
            <w:noProof/>
            <w:spacing w:val="4"/>
          </w:rPr>
          <w:t xml:space="preserve"> </w:t>
        </w:r>
        <w:r w:rsidR="00D911AC" w:rsidRPr="006D6065">
          <w:rPr>
            <w:rStyle w:val="Hyperlink"/>
            <w:rFonts w:eastAsia="Arial"/>
            <w:noProof/>
          </w:rPr>
          <w:t>DW Spectrum Camera</w:t>
        </w:r>
        <w:r w:rsidR="00D911AC" w:rsidRPr="006D6065">
          <w:rPr>
            <w:rStyle w:val="Hyperlink"/>
            <w:rFonts w:eastAsia="Arial"/>
            <w:noProof/>
            <w:spacing w:val="10"/>
          </w:rPr>
          <w:t xml:space="preserve"> </w:t>
        </w:r>
        <w:r w:rsidR="00D911AC" w:rsidRPr="006D6065">
          <w:rPr>
            <w:rStyle w:val="Hyperlink"/>
            <w:noProof/>
          </w:rPr>
          <w:t>objects</w:t>
        </w:r>
        <w:r w:rsidR="00D911AC">
          <w:rPr>
            <w:noProof/>
            <w:webHidden/>
          </w:rPr>
          <w:tab/>
        </w:r>
        <w:r w:rsidR="00D911AC">
          <w:rPr>
            <w:noProof/>
            <w:webHidden/>
          </w:rPr>
          <w:fldChar w:fldCharType="begin"/>
        </w:r>
        <w:r w:rsidR="00D911AC">
          <w:rPr>
            <w:noProof/>
            <w:webHidden/>
          </w:rPr>
          <w:instrText xml:space="preserve"> PAGEREF _Toc43122526 \h </w:instrText>
        </w:r>
        <w:r w:rsidR="00D911AC">
          <w:rPr>
            <w:noProof/>
            <w:webHidden/>
          </w:rPr>
        </w:r>
        <w:r w:rsidR="00D911AC">
          <w:rPr>
            <w:noProof/>
            <w:webHidden/>
          </w:rPr>
          <w:fldChar w:fldCharType="separate"/>
        </w:r>
        <w:r w:rsidR="00945411">
          <w:rPr>
            <w:noProof/>
            <w:webHidden/>
          </w:rPr>
          <w:t>33</w:t>
        </w:r>
        <w:r w:rsidR="00D911AC">
          <w:rPr>
            <w:noProof/>
            <w:webHidden/>
          </w:rPr>
          <w:fldChar w:fldCharType="end"/>
        </w:r>
      </w:hyperlink>
    </w:p>
    <w:p w14:paraId="2B0B144C" w14:textId="0750D86A" w:rsidR="00D911AC" w:rsidRDefault="00000000">
      <w:pPr>
        <w:pStyle w:val="TOC4"/>
        <w:tabs>
          <w:tab w:val="right" w:leader="underscore" w:pos="10590"/>
        </w:tabs>
        <w:rPr>
          <w:rFonts w:eastAsiaTheme="minorEastAsia" w:cstheme="minorBidi"/>
          <w:noProof/>
          <w:sz w:val="22"/>
          <w:szCs w:val="22"/>
          <w:lang w:val="en-IE" w:eastAsia="en-IE"/>
        </w:rPr>
      </w:pPr>
      <w:hyperlink w:anchor="_Toc43122527" w:history="1">
        <w:r w:rsidR="00D911AC" w:rsidRPr="006D6065">
          <w:rPr>
            <w:rStyle w:val="Hyperlink"/>
            <w:rFonts w:ascii="Book Antiqua" w:eastAsia="Arial" w:hAnsi="Book Antiqua"/>
            <w:noProof/>
            <w:spacing w:val="-2"/>
          </w:rPr>
          <w:t>T</w:t>
        </w:r>
        <w:r w:rsidR="00D911AC" w:rsidRPr="006D6065">
          <w:rPr>
            <w:rStyle w:val="Hyperlink"/>
            <w:rFonts w:ascii="Book Antiqua" w:eastAsia="Arial" w:hAnsi="Book Antiqua"/>
            <w:noProof/>
          </w:rPr>
          <w:t>o</w:t>
        </w:r>
        <w:r w:rsidR="00D911AC" w:rsidRPr="006D6065">
          <w:rPr>
            <w:rStyle w:val="Hyperlink"/>
            <w:rFonts w:ascii="Book Antiqua" w:eastAsia="Arial" w:hAnsi="Book Antiqua"/>
            <w:noProof/>
            <w:spacing w:val="3"/>
          </w:rPr>
          <w:t xml:space="preserve"> </w:t>
        </w:r>
        <w:r w:rsidR="00D911AC" w:rsidRPr="006D6065">
          <w:rPr>
            <w:rStyle w:val="Hyperlink"/>
            <w:rFonts w:ascii="Book Antiqua" w:eastAsia="Arial" w:hAnsi="Book Antiqua"/>
            <w:noProof/>
            <w:spacing w:val="6"/>
          </w:rPr>
          <w:t>A</w:t>
        </w:r>
        <w:r w:rsidR="00D911AC" w:rsidRPr="006D6065">
          <w:rPr>
            <w:rStyle w:val="Hyperlink"/>
            <w:rFonts w:ascii="Book Antiqua" w:eastAsia="Arial" w:hAnsi="Book Antiqua"/>
            <w:noProof/>
            <w:spacing w:val="-6"/>
          </w:rPr>
          <w:t>cces</w:t>
        </w:r>
        <w:r w:rsidR="00D911AC" w:rsidRPr="006D6065">
          <w:rPr>
            <w:rStyle w:val="Hyperlink"/>
            <w:rFonts w:ascii="Book Antiqua" w:eastAsia="Arial" w:hAnsi="Book Antiqua"/>
            <w:noProof/>
          </w:rPr>
          <w:t>s</w:t>
        </w:r>
        <w:r w:rsidR="00D911AC" w:rsidRPr="006D6065">
          <w:rPr>
            <w:rStyle w:val="Hyperlink"/>
            <w:rFonts w:ascii="Book Antiqua" w:eastAsia="Arial" w:hAnsi="Book Antiqua"/>
            <w:noProof/>
            <w:spacing w:val="-1"/>
          </w:rPr>
          <w:t xml:space="preserve"> </w:t>
        </w:r>
        <w:r w:rsidR="00D911AC" w:rsidRPr="006D6065">
          <w:rPr>
            <w:rStyle w:val="Hyperlink"/>
            <w:rFonts w:ascii="Book Antiqua" w:eastAsia="Arial" w:hAnsi="Book Antiqua"/>
            <w:noProof/>
            <w:spacing w:val="-7"/>
          </w:rPr>
          <w:t>a</w:t>
        </w:r>
        <w:r w:rsidR="00D911AC" w:rsidRPr="006D6065">
          <w:rPr>
            <w:rStyle w:val="Hyperlink"/>
            <w:rFonts w:ascii="Book Antiqua" w:eastAsia="Arial" w:hAnsi="Book Antiqua"/>
            <w:noProof/>
            <w:spacing w:val="-2"/>
          </w:rPr>
          <w:t xml:space="preserve"> </w:t>
        </w:r>
        <w:r w:rsidR="00D911AC" w:rsidRPr="006D6065">
          <w:rPr>
            <w:rStyle w:val="Hyperlink"/>
            <w:rFonts w:eastAsia="Arial"/>
            <w:noProof/>
          </w:rPr>
          <w:t>DW Spectrum Camera</w:t>
        </w:r>
        <w:r w:rsidR="00D911AC" w:rsidRPr="006D6065">
          <w:rPr>
            <w:rStyle w:val="Hyperlink"/>
            <w:rFonts w:eastAsia="Arial"/>
            <w:noProof/>
            <w:spacing w:val="10"/>
          </w:rPr>
          <w:t xml:space="preserve"> </w:t>
        </w:r>
        <w:r w:rsidR="00D911AC" w:rsidRPr="006D6065">
          <w:rPr>
            <w:rStyle w:val="Hyperlink"/>
            <w:noProof/>
          </w:rPr>
          <w:t>object</w:t>
        </w:r>
        <w:r w:rsidR="00D911AC">
          <w:rPr>
            <w:noProof/>
            <w:webHidden/>
          </w:rPr>
          <w:tab/>
        </w:r>
        <w:r w:rsidR="00D911AC">
          <w:rPr>
            <w:noProof/>
            <w:webHidden/>
          </w:rPr>
          <w:fldChar w:fldCharType="begin"/>
        </w:r>
        <w:r w:rsidR="00D911AC">
          <w:rPr>
            <w:noProof/>
            <w:webHidden/>
          </w:rPr>
          <w:instrText xml:space="preserve"> PAGEREF _Toc43122527 \h </w:instrText>
        </w:r>
        <w:r w:rsidR="00D911AC">
          <w:rPr>
            <w:noProof/>
            <w:webHidden/>
          </w:rPr>
        </w:r>
        <w:r w:rsidR="00D911AC">
          <w:rPr>
            <w:noProof/>
            <w:webHidden/>
          </w:rPr>
          <w:fldChar w:fldCharType="separate"/>
        </w:r>
        <w:r w:rsidR="00945411">
          <w:rPr>
            <w:noProof/>
            <w:webHidden/>
          </w:rPr>
          <w:t>33</w:t>
        </w:r>
        <w:r w:rsidR="00D911AC">
          <w:rPr>
            <w:noProof/>
            <w:webHidden/>
          </w:rPr>
          <w:fldChar w:fldCharType="end"/>
        </w:r>
      </w:hyperlink>
    </w:p>
    <w:p w14:paraId="63166ECA" w14:textId="47203FAD" w:rsidR="00D911AC" w:rsidRDefault="00000000">
      <w:pPr>
        <w:pStyle w:val="TOC2"/>
        <w:tabs>
          <w:tab w:val="right" w:leader="underscore" w:pos="10590"/>
        </w:tabs>
        <w:rPr>
          <w:rFonts w:eastAsiaTheme="minorEastAsia" w:cstheme="minorBidi"/>
          <w:b w:val="0"/>
          <w:bCs w:val="0"/>
          <w:noProof/>
          <w:lang w:val="en-IE" w:eastAsia="en-IE"/>
        </w:rPr>
      </w:pPr>
      <w:hyperlink w:anchor="_Toc43122528" w:history="1">
        <w:r w:rsidR="00D911AC" w:rsidRPr="006D6065">
          <w:rPr>
            <w:rStyle w:val="Hyperlink"/>
            <w:rFonts w:eastAsia="Arial"/>
            <w:noProof/>
          </w:rPr>
          <w:t>Creating</w:t>
        </w:r>
        <w:r w:rsidR="00D911AC" w:rsidRPr="006D6065">
          <w:rPr>
            <w:rStyle w:val="Hyperlink"/>
            <w:rFonts w:eastAsia="Arial"/>
            <w:noProof/>
            <w:spacing w:val="4"/>
          </w:rPr>
          <w:t xml:space="preserve"> </w:t>
        </w:r>
        <w:r w:rsidR="00D911AC" w:rsidRPr="006D6065">
          <w:rPr>
            <w:rStyle w:val="Hyperlink"/>
            <w:rFonts w:eastAsia="Book Antiqua" w:cs="Book Antiqua"/>
            <w:noProof/>
          </w:rPr>
          <w:t>DW Spectrum Camera</w:t>
        </w:r>
        <w:r w:rsidR="00D911AC" w:rsidRPr="006D6065">
          <w:rPr>
            <w:rStyle w:val="Hyperlink"/>
            <w:rFonts w:eastAsia="Book Antiqua" w:cs="Book Antiqua"/>
            <w:noProof/>
            <w:spacing w:val="6"/>
          </w:rPr>
          <w:t xml:space="preserve"> </w:t>
        </w:r>
        <w:r w:rsidR="00D911AC" w:rsidRPr="006D6065">
          <w:rPr>
            <w:rStyle w:val="Hyperlink"/>
            <w:rFonts w:eastAsia="Arial"/>
            <w:noProof/>
          </w:rPr>
          <w:t>O</w:t>
        </w:r>
        <w:r w:rsidR="00D911AC" w:rsidRPr="006D6065">
          <w:rPr>
            <w:rStyle w:val="Hyperlink"/>
            <w:rFonts w:eastAsia="Arial"/>
            <w:noProof/>
            <w:spacing w:val="-3"/>
          </w:rPr>
          <w:t>b</w:t>
        </w:r>
        <w:r w:rsidR="00D911AC" w:rsidRPr="006D6065">
          <w:rPr>
            <w:rStyle w:val="Hyperlink"/>
            <w:rFonts w:eastAsia="Arial"/>
            <w:noProof/>
          </w:rPr>
          <w:t>j</w:t>
        </w:r>
        <w:r w:rsidR="00D911AC" w:rsidRPr="006D6065">
          <w:rPr>
            <w:rStyle w:val="Hyperlink"/>
            <w:rFonts w:eastAsia="Arial"/>
            <w:noProof/>
            <w:spacing w:val="-2"/>
          </w:rPr>
          <w:t>ec</w:t>
        </w:r>
        <w:r w:rsidR="00D911AC" w:rsidRPr="006D6065">
          <w:rPr>
            <w:rStyle w:val="Hyperlink"/>
            <w:rFonts w:eastAsia="Arial"/>
            <w:noProof/>
          </w:rPr>
          <w:t>t</w:t>
        </w:r>
        <w:r w:rsidR="00D911AC">
          <w:rPr>
            <w:noProof/>
            <w:webHidden/>
          </w:rPr>
          <w:tab/>
        </w:r>
        <w:r w:rsidR="00D911AC">
          <w:rPr>
            <w:noProof/>
            <w:webHidden/>
          </w:rPr>
          <w:fldChar w:fldCharType="begin"/>
        </w:r>
        <w:r w:rsidR="00D911AC">
          <w:rPr>
            <w:noProof/>
            <w:webHidden/>
          </w:rPr>
          <w:instrText xml:space="preserve"> PAGEREF _Toc43122528 \h </w:instrText>
        </w:r>
        <w:r w:rsidR="00D911AC">
          <w:rPr>
            <w:noProof/>
            <w:webHidden/>
          </w:rPr>
        </w:r>
        <w:r w:rsidR="00D911AC">
          <w:rPr>
            <w:noProof/>
            <w:webHidden/>
          </w:rPr>
          <w:fldChar w:fldCharType="separate"/>
        </w:r>
        <w:r w:rsidR="00945411">
          <w:rPr>
            <w:noProof/>
            <w:webHidden/>
          </w:rPr>
          <w:t>33</w:t>
        </w:r>
        <w:r w:rsidR="00D911AC">
          <w:rPr>
            <w:noProof/>
            <w:webHidden/>
          </w:rPr>
          <w:fldChar w:fldCharType="end"/>
        </w:r>
      </w:hyperlink>
    </w:p>
    <w:p w14:paraId="6EA52AA6" w14:textId="64471626" w:rsidR="00D911AC" w:rsidRDefault="00000000">
      <w:pPr>
        <w:pStyle w:val="TOC2"/>
        <w:tabs>
          <w:tab w:val="right" w:leader="underscore" w:pos="10590"/>
        </w:tabs>
        <w:rPr>
          <w:rFonts w:eastAsiaTheme="minorEastAsia" w:cstheme="minorBidi"/>
          <w:b w:val="0"/>
          <w:bCs w:val="0"/>
          <w:noProof/>
          <w:lang w:val="en-IE" w:eastAsia="en-IE"/>
        </w:rPr>
      </w:pPr>
      <w:hyperlink w:anchor="_Toc43122529" w:history="1">
        <w:r w:rsidR="00D911AC" w:rsidRPr="006D6065">
          <w:rPr>
            <w:rStyle w:val="Hyperlink"/>
            <w:rFonts w:eastAsia="Arial"/>
            <w:noProof/>
          </w:rPr>
          <w:t>D</w:t>
        </w:r>
        <w:r w:rsidR="00D911AC" w:rsidRPr="006D6065">
          <w:rPr>
            <w:rStyle w:val="Hyperlink"/>
            <w:rFonts w:eastAsia="Arial"/>
            <w:noProof/>
            <w:spacing w:val="-2"/>
          </w:rPr>
          <w:t>e</w:t>
        </w:r>
        <w:r w:rsidR="00D911AC" w:rsidRPr="006D6065">
          <w:rPr>
            <w:rStyle w:val="Hyperlink"/>
            <w:rFonts w:eastAsia="Arial"/>
            <w:noProof/>
          </w:rPr>
          <w:t>l</w:t>
        </w:r>
        <w:r w:rsidR="00D911AC" w:rsidRPr="006D6065">
          <w:rPr>
            <w:rStyle w:val="Hyperlink"/>
            <w:rFonts w:eastAsia="Arial"/>
            <w:noProof/>
            <w:spacing w:val="-2"/>
          </w:rPr>
          <w:t>e</w:t>
        </w:r>
        <w:r w:rsidR="00D911AC" w:rsidRPr="006D6065">
          <w:rPr>
            <w:rStyle w:val="Hyperlink"/>
            <w:rFonts w:eastAsia="Arial"/>
            <w:noProof/>
            <w:spacing w:val="5"/>
          </w:rPr>
          <w:t>t</w:t>
        </w:r>
        <w:r w:rsidR="00D911AC" w:rsidRPr="006D6065">
          <w:rPr>
            <w:rStyle w:val="Hyperlink"/>
            <w:rFonts w:eastAsia="Arial"/>
            <w:noProof/>
          </w:rPr>
          <w:t>i</w:t>
        </w:r>
        <w:r w:rsidR="00D911AC" w:rsidRPr="006D6065">
          <w:rPr>
            <w:rStyle w:val="Hyperlink"/>
            <w:rFonts w:eastAsia="Arial"/>
            <w:noProof/>
            <w:spacing w:val="-3"/>
          </w:rPr>
          <w:t>n</w:t>
        </w:r>
        <w:r w:rsidR="00D911AC" w:rsidRPr="006D6065">
          <w:rPr>
            <w:rStyle w:val="Hyperlink"/>
            <w:rFonts w:eastAsia="Arial"/>
            <w:noProof/>
          </w:rPr>
          <w:t>g</w:t>
        </w:r>
        <w:r w:rsidR="00D911AC" w:rsidRPr="006D6065">
          <w:rPr>
            <w:rStyle w:val="Hyperlink"/>
            <w:rFonts w:eastAsia="Arial"/>
            <w:noProof/>
            <w:spacing w:val="4"/>
          </w:rPr>
          <w:t xml:space="preserve"> </w:t>
        </w:r>
        <w:r w:rsidR="00D911AC" w:rsidRPr="006D6065">
          <w:rPr>
            <w:rStyle w:val="Hyperlink"/>
            <w:rFonts w:eastAsia="Book Antiqua" w:cs="Book Antiqua"/>
            <w:noProof/>
          </w:rPr>
          <w:t>DW Spectrum</w:t>
        </w:r>
        <w:r w:rsidR="00D911AC" w:rsidRPr="006D6065">
          <w:rPr>
            <w:rStyle w:val="Hyperlink"/>
            <w:rFonts w:eastAsia="Book Antiqua" w:cs="Book Antiqua"/>
            <w:noProof/>
            <w:spacing w:val="6"/>
          </w:rPr>
          <w:t xml:space="preserve"> </w:t>
        </w:r>
        <w:r w:rsidR="00D911AC" w:rsidRPr="006D6065">
          <w:rPr>
            <w:rStyle w:val="Hyperlink"/>
            <w:rFonts w:eastAsia="Arial"/>
            <w:noProof/>
          </w:rPr>
          <w:t>Camera</w:t>
        </w:r>
        <w:r w:rsidR="00D911AC">
          <w:rPr>
            <w:noProof/>
            <w:webHidden/>
          </w:rPr>
          <w:tab/>
        </w:r>
        <w:r w:rsidR="00D911AC">
          <w:rPr>
            <w:noProof/>
            <w:webHidden/>
          </w:rPr>
          <w:fldChar w:fldCharType="begin"/>
        </w:r>
        <w:r w:rsidR="00D911AC">
          <w:rPr>
            <w:noProof/>
            <w:webHidden/>
          </w:rPr>
          <w:instrText xml:space="preserve"> PAGEREF _Toc43122529 \h </w:instrText>
        </w:r>
        <w:r w:rsidR="00D911AC">
          <w:rPr>
            <w:noProof/>
            <w:webHidden/>
          </w:rPr>
        </w:r>
        <w:r w:rsidR="00D911AC">
          <w:rPr>
            <w:noProof/>
            <w:webHidden/>
          </w:rPr>
          <w:fldChar w:fldCharType="separate"/>
        </w:r>
        <w:r w:rsidR="00945411">
          <w:rPr>
            <w:noProof/>
            <w:webHidden/>
          </w:rPr>
          <w:t>33</w:t>
        </w:r>
        <w:r w:rsidR="00D911AC">
          <w:rPr>
            <w:noProof/>
            <w:webHidden/>
          </w:rPr>
          <w:fldChar w:fldCharType="end"/>
        </w:r>
      </w:hyperlink>
    </w:p>
    <w:p w14:paraId="51621864" w14:textId="52B7AEEE" w:rsidR="00D911AC" w:rsidRDefault="00000000">
      <w:pPr>
        <w:pStyle w:val="TOC4"/>
        <w:tabs>
          <w:tab w:val="right" w:leader="underscore" w:pos="10590"/>
        </w:tabs>
        <w:rPr>
          <w:rFonts w:eastAsiaTheme="minorEastAsia" w:cstheme="minorBidi"/>
          <w:noProof/>
          <w:sz w:val="22"/>
          <w:szCs w:val="22"/>
          <w:lang w:val="en-IE" w:eastAsia="en-IE"/>
        </w:rPr>
      </w:pPr>
      <w:hyperlink w:anchor="_Toc43122530" w:history="1">
        <w:r w:rsidR="00D911AC" w:rsidRPr="006D6065">
          <w:rPr>
            <w:rStyle w:val="Hyperlink"/>
            <w:rFonts w:eastAsia="Arial"/>
            <w:noProof/>
            <w:spacing w:val="-2"/>
          </w:rPr>
          <w:t>T</w:t>
        </w:r>
        <w:r w:rsidR="00D911AC" w:rsidRPr="006D6065">
          <w:rPr>
            <w:rStyle w:val="Hyperlink"/>
            <w:rFonts w:eastAsia="Arial"/>
            <w:noProof/>
          </w:rPr>
          <w:t>o</w:t>
        </w:r>
        <w:r w:rsidR="00D911AC" w:rsidRPr="006D6065">
          <w:rPr>
            <w:rStyle w:val="Hyperlink"/>
            <w:rFonts w:eastAsia="Arial"/>
            <w:noProof/>
            <w:spacing w:val="3"/>
          </w:rPr>
          <w:t xml:space="preserve"> </w:t>
        </w:r>
        <w:r w:rsidR="00D911AC" w:rsidRPr="006D6065">
          <w:rPr>
            <w:rStyle w:val="Hyperlink"/>
            <w:rFonts w:eastAsia="Arial"/>
            <w:noProof/>
            <w:spacing w:val="6"/>
          </w:rPr>
          <w:t>D</w:t>
        </w:r>
        <w:r w:rsidR="00D911AC" w:rsidRPr="006D6065">
          <w:rPr>
            <w:rStyle w:val="Hyperlink"/>
            <w:rFonts w:eastAsia="Arial"/>
            <w:noProof/>
            <w:spacing w:val="-6"/>
          </w:rPr>
          <w:t>e</w:t>
        </w:r>
        <w:r w:rsidR="00D911AC" w:rsidRPr="006D6065">
          <w:rPr>
            <w:rStyle w:val="Hyperlink"/>
            <w:rFonts w:eastAsia="Arial"/>
            <w:noProof/>
          </w:rPr>
          <w:t>l</w:t>
        </w:r>
        <w:r w:rsidR="00D911AC" w:rsidRPr="006D6065">
          <w:rPr>
            <w:rStyle w:val="Hyperlink"/>
            <w:rFonts w:eastAsia="Arial"/>
            <w:noProof/>
            <w:spacing w:val="-6"/>
          </w:rPr>
          <w:t>e</w:t>
        </w:r>
        <w:r w:rsidR="00D911AC" w:rsidRPr="006D6065">
          <w:rPr>
            <w:rStyle w:val="Hyperlink"/>
            <w:rFonts w:eastAsia="Arial"/>
            <w:noProof/>
            <w:spacing w:val="-7"/>
          </w:rPr>
          <w:t>t</w:t>
        </w:r>
        <w:r w:rsidR="00D911AC" w:rsidRPr="006D6065">
          <w:rPr>
            <w:rStyle w:val="Hyperlink"/>
            <w:rFonts w:eastAsia="Arial"/>
            <w:noProof/>
          </w:rPr>
          <w:t>e</w:t>
        </w:r>
        <w:r w:rsidR="00D911AC" w:rsidRPr="006D6065">
          <w:rPr>
            <w:rStyle w:val="Hyperlink"/>
            <w:rFonts w:eastAsia="Arial"/>
            <w:noProof/>
            <w:spacing w:val="-1"/>
          </w:rPr>
          <w:t xml:space="preserve"> </w:t>
        </w:r>
        <w:r w:rsidR="00D911AC" w:rsidRPr="006D6065">
          <w:rPr>
            <w:rStyle w:val="Hyperlink"/>
            <w:rFonts w:eastAsia="Arial"/>
            <w:noProof/>
          </w:rPr>
          <w:t>DW Spectrum Camera</w:t>
        </w:r>
        <w:r w:rsidR="00D911AC" w:rsidRPr="006D6065">
          <w:rPr>
            <w:rStyle w:val="Hyperlink"/>
            <w:rFonts w:eastAsia="Arial"/>
            <w:noProof/>
            <w:spacing w:val="2"/>
          </w:rPr>
          <w:t xml:space="preserve"> </w:t>
        </w:r>
        <w:r w:rsidR="00D911AC" w:rsidRPr="006D6065">
          <w:rPr>
            <w:rStyle w:val="Hyperlink"/>
            <w:rFonts w:eastAsia="Arial"/>
            <w:noProof/>
            <w:spacing w:val="-5"/>
          </w:rPr>
          <w:t>O</w:t>
        </w:r>
        <w:r w:rsidR="00D911AC" w:rsidRPr="006D6065">
          <w:rPr>
            <w:rStyle w:val="Hyperlink"/>
            <w:rFonts w:eastAsia="Arial"/>
            <w:noProof/>
            <w:spacing w:val="-2"/>
          </w:rPr>
          <w:t>b</w:t>
        </w:r>
        <w:r w:rsidR="00D911AC" w:rsidRPr="006D6065">
          <w:rPr>
            <w:rStyle w:val="Hyperlink"/>
            <w:rFonts w:eastAsia="Arial"/>
            <w:noProof/>
          </w:rPr>
          <w:t>j</w:t>
        </w:r>
        <w:r w:rsidR="00D911AC" w:rsidRPr="006D6065">
          <w:rPr>
            <w:rStyle w:val="Hyperlink"/>
            <w:rFonts w:eastAsia="Arial"/>
            <w:noProof/>
            <w:spacing w:val="-6"/>
          </w:rPr>
          <w:t>ec</w:t>
        </w:r>
        <w:r w:rsidR="00D911AC" w:rsidRPr="006D6065">
          <w:rPr>
            <w:rStyle w:val="Hyperlink"/>
            <w:rFonts w:eastAsia="Arial"/>
            <w:noProof/>
          </w:rPr>
          <w:t>t</w:t>
        </w:r>
        <w:r w:rsidR="00D911AC">
          <w:rPr>
            <w:noProof/>
            <w:webHidden/>
          </w:rPr>
          <w:tab/>
        </w:r>
        <w:r w:rsidR="00D911AC">
          <w:rPr>
            <w:noProof/>
            <w:webHidden/>
          </w:rPr>
          <w:fldChar w:fldCharType="begin"/>
        </w:r>
        <w:r w:rsidR="00D911AC">
          <w:rPr>
            <w:noProof/>
            <w:webHidden/>
          </w:rPr>
          <w:instrText xml:space="preserve"> PAGEREF _Toc43122530 \h </w:instrText>
        </w:r>
        <w:r w:rsidR="00D911AC">
          <w:rPr>
            <w:noProof/>
            <w:webHidden/>
          </w:rPr>
        </w:r>
        <w:r w:rsidR="00D911AC">
          <w:rPr>
            <w:noProof/>
            <w:webHidden/>
          </w:rPr>
          <w:fldChar w:fldCharType="separate"/>
        </w:r>
        <w:r w:rsidR="00945411">
          <w:rPr>
            <w:noProof/>
            <w:webHidden/>
          </w:rPr>
          <w:t>33</w:t>
        </w:r>
        <w:r w:rsidR="00D911AC">
          <w:rPr>
            <w:noProof/>
            <w:webHidden/>
          </w:rPr>
          <w:fldChar w:fldCharType="end"/>
        </w:r>
      </w:hyperlink>
    </w:p>
    <w:p w14:paraId="3B4E985C" w14:textId="1264E676" w:rsidR="00D911AC" w:rsidRDefault="00000000">
      <w:pPr>
        <w:pStyle w:val="TOC2"/>
        <w:tabs>
          <w:tab w:val="right" w:leader="underscore" w:pos="10590"/>
        </w:tabs>
        <w:rPr>
          <w:rFonts w:eastAsiaTheme="minorEastAsia" w:cstheme="minorBidi"/>
          <w:b w:val="0"/>
          <w:bCs w:val="0"/>
          <w:noProof/>
          <w:lang w:val="en-IE" w:eastAsia="en-IE"/>
        </w:rPr>
      </w:pPr>
      <w:hyperlink w:anchor="_Toc43122531" w:history="1">
        <w:r w:rsidR="00D911AC" w:rsidRPr="006D6065">
          <w:rPr>
            <w:rStyle w:val="Hyperlink"/>
            <w:rFonts w:eastAsia="Arial"/>
            <w:noProof/>
          </w:rPr>
          <w:t>General</w:t>
        </w:r>
        <w:r w:rsidR="00D911AC" w:rsidRPr="006D6065">
          <w:rPr>
            <w:rStyle w:val="Hyperlink"/>
            <w:rFonts w:eastAsia="Arial"/>
            <w:noProof/>
            <w:spacing w:val="14"/>
          </w:rPr>
          <w:t xml:space="preserve"> </w:t>
        </w:r>
        <w:r w:rsidR="00D911AC" w:rsidRPr="006D6065">
          <w:rPr>
            <w:rStyle w:val="Hyperlink"/>
            <w:rFonts w:eastAsia="Arial"/>
            <w:noProof/>
            <w:spacing w:val="-3"/>
          </w:rPr>
          <w:t>T</w:t>
        </w:r>
        <w:r w:rsidR="00D911AC" w:rsidRPr="006D6065">
          <w:rPr>
            <w:rStyle w:val="Hyperlink"/>
            <w:rFonts w:eastAsia="Arial"/>
            <w:noProof/>
            <w:spacing w:val="-2"/>
          </w:rPr>
          <w:t>a</w:t>
        </w:r>
        <w:r w:rsidR="00D911AC" w:rsidRPr="006D6065">
          <w:rPr>
            <w:rStyle w:val="Hyperlink"/>
            <w:rFonts w:eastAsia="Arial"/>
            <w:noProof/>
          </w:rPr>
          <w:t>b</w:t>
        </w:r>
        <w:r w:rsidR="00D911AC">
          <w:rPr>
            <w:noProof/>
            <w:webHidden/>
          </w:rPr>
          <w:tab/>
        </w:r>
        <w:r w:rsidR="00D911AC">
          <w:rPr>
            <w:noProof/>
            <w:webHidden/>
          </w:rPr>
          <w:fldChar w:fldCharType="begin"/>
        </w:r>
        <w:r w:rsidR="00D911AC">
          <w:rPr>
            <w:noProof/>
            <w:webHidden/>
          </w:rPr>
          <w:instrText xml:space="preserve"> PAGEREF _Toc43122531 \h </w:instrText>
        </w:r>
        <w:r w:rsidR="00D911AC">
          <w:rPr>
            <w:noProof/>
            <w:webHidden/>
          </w:rPr>
        </w:r>
        <w:r w:rsidR="00D911AC">
          <w:rPr>
            <w:noProof/>
            <w:webHidden/>
          </w:rPr>
          <w:fldChar w:fldCharType="separate"/>
        </w:r>
        <w:r w:rsidR="00945411">
          <w:rPr>
            <w:noProof/>
            <w:webHidden/>
          </w:rPr>
          <w:t>35</w:t>
        </w:r>
        <w:r w:rsidR="00D911AC">
          <w:rPr>
            <w:noProof/>
            <w:webHidden/>
          </w:rPr>
          <w:fldChar w:fldCharType="end"/>
        </w:r>
      </w:hyperlink>
    </w:p>
    <w:p w14:paraId="5137C7B4" w14:textId="033FD46B" w:rsidR="00D911AC" w:rsidRDefault="00000000">
      <w:pPr>
        <w:pStyle w:val="TOC3"/>
        <w:tabs>
          <w:tab w:val="right" w:leader="underscore" w:pos="10590"/>
        </w:tabs>
        <w:rPr>
          <w:rFonts w:eastAsiaTheme="minorEastAsia" w:cstheme="minorBidi"/>
          <w:noProof/>
          <w:sz w:val="22"/>
          <w:szCs w:val="22"/>
          <w:lang w:val="en-IE" w:eastAsia="en-IE"/>
        </w:rPr>
      </w:pPr>
      <w:hyperlink w:anchor="_Toc43122532" w:history="1">
        <w:r w:rsidR="00D911AC" w:rsidRPr="006D6065">
          <w:rPr>
            <w:rStyle w:val="Hyperlink"/>
            <w:rFonts w:eastAsia="Arial"/>
            <w:noProof/>
          </w:rPr>
          <w:t>G</w:t>
        </w:r>
        <w:r w:rsidR="00D911AC" w:rsidRPr="006D6065">
          <w:rPr>
            <w:rStyle w:val="Hyperlink"/>
            <w:rFonts w:eastAsia="Arial"/>
            <w:noProof/>
            <w:spacing w:val="2"/>
          </w:rPr>
          <w:t>e</w:t>
        </w:r>
        <w:r w:rsidR="00D911AC" w:rsidRPr="006D6065">
          <w:rPr>
            <w:rStyle w:val="Hyperlink"/>
            <w:rFonts w:eastAsia="Arial"/>
            <w:noProof/>
            <w:spacing w:val="4"/>
          </w:rPr>
          <w:t>n</w:t>
        </w:r>
        <w:r w:rsidR="00D911AC" w:rsidRPr="006D6065">
          <w:rPr>
            <w:rStyle w:val="Hyperlink"/>
            <w:rFonts w:eastAsia="Arial"/>
            <w:noProof/>
            <w:spacing w:val="2"/>
          </w:rPr>
          <w:t>e</w:t>
        </w:r>
        <w:r w:rsidR="00D911AC" w:rsidRPr="006D6065">
          <w:rPr>
            <w:rStyle w:val="Hyperlink"/>
            <w:rFonts w:eastAsia="Arial"/>
            <w:noProof/>
            <w:spacing w:val="-3"/>
          </w:rPr>
          <w:t>r</w:t>
        </w:r>
        <w:r w:rsidR="00D911AC" w:rsidRPr="006D6065">
          <w:rPr>
            <w:rStyle w:val="Hyperlink"/>
            <w:rFonts w:eastAsia="Arial"/>
            <w:noProof/>
            <w:spacing w:val="2"/>
          </w:rPr>
          <w:t>a</w:t>
        </w:r>
        <w:r w:rsidR="00D911AC" w:rsidRPr="006D6065">
          <w:rPr>
            <w:rStyle w:val="Hyperlink"/>
            <w:rFonts w:eastAsia="Arial"/>
            <w:noProof/>
          </w:rPr>
          <w:t>l</w:t>
        </w:r>
        <w:r w:rsidR="00D911AC" w:rsidRPr="006D6065">
          <w:rPr>
            <w:rStyle w:val="Hyperlink"/>
            <w:rFonts w:eastAsia="Arial"/>
            <w:noProof/>
            <w:spacing w:val="-13"/>
          </w:rPr>
          <w:t xml:space="preserve"> </w:t>
        </w:r>
        <w:r w:rsidR="00D911AC" w:rsidRPr="006D6065">
          <w:rPr>
            <w:rStyle w:val="Hyperlink"/>
            <w:rFonts w:eastAsia="Arial"/>
            <w:noProof/>
            <w:spacing w:val="4"/>
          </w:rPr>
          <w:t>T</w:t>
        </w:r>
        <w:r w:rsidR="00D911AC" w:rsidRPr="006D6065">
          <w:rPr>
            <w:rStyle w:val="Hyperlink"/>
            <w:rFonts w:eastAsia="Arial"/>
            <w:noProof/>
            <w:spacing w:val="2"/>
          </w:rPr>
          <w:t>a</w:t>
        </w:r>
        <w:r w:rsidR="00D911AC" w:rsidRPr="006D6065">
          <w:rPr>
            <w:rStyle w:val="Hyperlink"/>
            <w:rFonts w:eastAsia="Arial"/>
            <w:noProof/>
          </w:rPr>
          <w:t>b</w:t>
        </w:r>
        <w:r w:rsidR="00D911AC" w:rsidRPr="006D6065">
          <w:rPr>
            <w:rStyle w:val="Hyperlink"/>
            <w:rFonts w:eastAsia="Arial"/>
            <w:noProof/>
            <w:spacing w:val="-3"/>
          </w:rPr>
          <w:t xml:space="preserve"> </w:t>
        </w:r>
        <w:r w:rsidR="00D911AC" w:rsidRPr="006D6065">
          <w:rPr>
            <w:rStyle w:val="Hyperlink"/>
            <w:noProof/>
          </w:rPr>
          <w:t>Definitions</w:t>
        </w:r>
        <w:r w:rsidR="00D911AC">
          <w:rPr>
            <w:noProof/>
            <w:webHidden/>
          </w:rPr>
          <w:tab/>
        </w:r>
        <w:r w:rsidR="00D911AC">
          <w:rPr>
            <w:noProof/>
            <w:webHidden/>
          </w:rPr>
          <w:fldChar w:fldCharType="begin"/>
        </w:r>
        <w:r w:rsidR="00D911AC">
          <w:rPr>
            <w:noProof/>
            <w:webHidden/>
          </w:rPr>
          <w:instrText xml:space="preserve"> PAGEREF _Toc43122532 \h </w:instrText>
        </w:r>
        <w:r w:rsidR="00D911AC">
          <w:rPr>
            <w:noProof/>
            <w:webHidden/>
          </w:rPr>
        </w:r>
        <w:r w:rsidR="00D911AC">
          <w:rPr>
            <w:noProof/>
            <w:webHidden/>
          </w:rPr>
          <w:fldChar w:fldCharType="separate"/>
        </w:r>
        <w:r w:rsidR="00945411">
          <w:rPr>
            <w:noProof/>
            <w:webHidden/>
          </w:rPr>
          <w:t>35</w:t>
        </w:r>
        <w:r w:rsidR="00D911AC">
          <w:rPr>
            <w:noProof/>
            <w:webHidden/>
          </w:rPr>
          <w:fldChar w:fldCharType="end"/>
        </w:r>
      </w:hyperlink>
    </w:p>
    <w:p w14:paraId="63F52CC4" w14:textId="0F6A7B26" w:rsidR="00D911AC" w:rsidRDefault="00000000">
      <w:pPr>
        <w:pStyle w:val="TOC3"/>
        <w:tabs>
          <w:tab w:val="right" w:leader="underscore" w:pos="10590"/>
        </w:tabs>
        <w:rPr>
          <w:rFonts w:eastAsiaTheme="minorEastAsia" w:cstheme="minorBidi"/>
          <w:noProof/>
          <w:sz w:val="22"/>
          <w:szCs w:val="22"/>
          <w:lang w:val="en-IE" w:eastAsia="en-IE"/>
        </w:rPr>
      </w:pPr>
      <w:hyperlink w:anchor="_Toc43122533" w:history="1">
        <w:r w:rsidR="00D911AC" w:rsidRPr="006D6065">
          <w:rPr>
            <w:rStyle w:val="Hyperlink"/>
            <w:rFonts w:eastAsia="Arial"/>
            <w:noProof/>
          </w:rPr>
          <w:t>Alarms</w:t>
        </w:r>
        <w:r w:rsidR="00D911AC" w:rsidRPr="006D6065">
          <w:rPr>
            <w:rStyle w:val="Hyperlink"/>
            <w:rFonts w:eastAsia="Arial"/>
            <w:noProof/>
            <w:spacing w:val="-5"/>
          </w:rPr>
          <w:t xml:space="preserve"> </w:t>
        </w:r>
        <w:r w:rsidR="00D911AC" w:rsidRPr="006D6065">
          <w:rPr>
            <w:rStyle w:val="Hyperlink"/>
            <w:rFonts w:eastAsia="Arial"/>
            <w:noProof/>
            <w:spacing w:val="4"/>
          </w:rPr>
          <w:t>T</w:t>
        </w:r>
        <w:r w:rsidR="00D911AC" w:rsidRPr="006D6065">
          <w:rPr>
            <w:rStyle w:val="Hyperlink"/>
            <w:rFonts w:eastAsia="Arial"/>
            <w:noProof/>
            <w:spacing w:val="2"/>
          </w:rPr>
          <w:t>a</w:t>
        </w:r>
        <w:r w:rsidR="00D911AC" w:rsidRPr="006D6065">
          <w:rPr>
            <w:rStyle w:val="Hyperlink"/>
            <w:rFonts w:eastAsia="Arial"/>
            <w:noProof/>
          </w:rPr>
          <w:t>b</w:t>
        </w:r>
        <w:r w:rsidR="00D911AC">
          <w:rPr>
            <w:noProof/>
            <w:webHidden/>
          </w:rPr>
          <w:tab/>
        </w:r>
        <w:r w:rsidR="00D911AC">
          <w:rPr>
            <w:noProof/>
            <w:webHidden/>
          </w:rPr>
          <w:fldChar w:fldCharType="begin"/>
        </w:r>
        <w:r w:rsidR="00D911AC">
          <w:rPr>
            <w:noProof/>
            <w:webHidden/>
          </w:rPr>
          <w:instrText xml:space="preserve"> PAGEREF _Toc43122533 \h </w:instrText>
        </w:r>
        <w:r w:rsidR="00D911AC">
          <w:rPr>
            <w:noProof/>
            <w:webHidden/>
          </w:rPr>
        </w:r>
        <w:r w:rsidR="00D911AC">
          <w:rPr>
            <w:noProof/>
            <w:webHidden/>
          </w:rPr>
          <w:fldChar w:fldCharType="separate"/>
        </w:r>
        <w:r w:rsidR="00945411">
          <w:rPr>
            <w:noProof/>
            <w:webHidden/>
          </w:rPr>
          <w:t>36</w:t>
        </w:r>
        <w:r w:rsidR="00D911AC">
          <w:rPr>
            <w:noProof/>
            <w:webHidden/>
          </w:rPr>
          <w:fldChar w:fldCharType="end"/>
        </w:r>
      </w:hyperlink>
    </w:p>
    <w:p w14:paraId="4FC33604" w14:textId="2AF99FA1" w:rsidR="00D911AC" w:rsidRDefault="00000000">
      <w:pPr>
        <w:pStyle w:val="TOC3"/>
        <w:tabs>
          <w:tab w:val="right" w:leader="underscore" w:pos="10590"/>
        </w:tabs>
        <w:rPr>
          <w:rFonts w:eastAsiaTheme="minorEastAsia" w:cstheme="minorBidi"/>
          <w:noProof/>
          <w:sz w:val="22"/>
          <w:szCs w:val="22"/>
          <w:lang w:val="en-IE" w:eastAsia="en-IE"/>
        </w:rPr>
      </w:pPr>
      <w:hyperlink w:anchor="_Toc43122534" w:history="1">
        <w:r w:rsidR="00D911AC" w:rsidRPr="006D6065">
          <w:rPr>
            <w:rStyle w:val="Hyperlink"/>
            <w:rFonts w:eastAsia="Arial"/>
            <w:noProof/>
          </w:rPr>
          <w:t>Configuring Alarms</w:t>
        </w:r>
        <w:r w:rsidR="00D911AC" w:rsidRPr="006D6065">
          <w:rPr>
            <w:rStyle w:val="Hyperlink"/>
            <w:rFonts w:eastAsia="Arial"/>
            <w:noProof/>
            <w:spacing w:val="-5"/>
          </w:rPr>
          <w:t xml:space="preserve"> </w:t>
        </w:r>
        <w:r w:rsidR="00D911AC" w:rsidRPr="006D6065">
          <w:rPr>
            <w:rStyle w:val="Hyperlink"/>
            <w:rFonts w:eastAsia="Arial"/>
            <w:noProof/>
            <w:spacing w:val="4"/>
          </w:rPr>
          <w:t>T</w:t>
        </w:r>
        <w:r w:rsidR="00D911AC" w:rsidRPr="006D6065">
          <w:rPr>
            <w:rStyle w:val="Hyperlink"/>
            <w:rFonts w:eastAsia="Arial"/>
            <w:noProof/>
            <w:spacing w:val="2"/>
          </w:rPr>
          <w:t>a</w:t>
        </w:r>
        <w:r w:rsidR="00D911AC" w:rsidRPr="006D6065">
          <w:rPr>
            <w:rStyle w:val="Hyperlink"/>
            <w:rFonts w:eastAsia="Arial"/>
            <w:noProof/>
          </w:rPr>
          <w:t>b</w:t>
        </w:r>
        <w:r w:rsidR="00D911AC">
          <w:rPr>
            <w:noProof/>
            <w:webHidden/>
          </w:rPr>
          <w:tab/>
        </w:r>
        <w:r w:rsidR="00D911AC">
          <w:rPr>
            <w:noProof/>
            <w:webHidden/>
          </w:rPr>
          <w:fldChar w:fldCharType="begin"/>
        </w:r>
        <w:r w:rsidR="00D911AC">
          <w:rPr>
            <w:noProof/>
            <w:webHidden/>
          </w:rPr>
          <w:instrText xml:space="preserve"> PAGEREF _Toc43122534 \h </w:instrText>
        </w:r>
        <w:r w:rsidR="00D911AC">
          <w:rPr>
            <w:noProof/>
            <w:webHidden/>
          </w:rPr>
        </w:r>
        <w:r w:rsidR="00D911AC">
          <w:rPr>
            <w:noProof/>
            <w:webHidden/>
          </w:rPr>
          <w:fldChar w:fldCharType="separate"/>
        </w:r>
        <w:r w:rsidR="00945411">
          <w:rPr>
            <w:noProof/>
            <w:webHidden/>
          </w:rPr>
          <w:t>36</w:t>
        </w:r>
        <w:r w:rsidR="00D911AC">
          <w:rPr>
            <w:noProof/>
            <w:webHidden/>
          </w:rPr>
          <w:fldChar w:fldCharType="end"/>
        </w:r>
      </w:hyperlink>
    </w:p>
    <w:p w14:paraId="0EFC16FD" w14:textId="19A6FA80" w:rsidR="00D911AC" w:rsidRDefault="00000000">
      <w:pPr>
        <w:pStyle w:val="TOC2"/>
        <w:tabs>
          <w:tab w:val="right" w:leader="underscore" w:pos="10590"/>
        </w:tabs>
        <w:rPr>
          <w:rFonts w:eastAsiaTheme="minorEastAsia" w:cstheme="minorBidi"/>
          <w:b w:val="0"/>
          <w:bCs w:val="0"/>
          <w:noProof/>
          <w:lang w:val="en-IE" w:eastAsia="en-IE"/>
        </w:rPr>
      </w:pPr>
      <w:hyperlink w:anchor="_Toc43122535" w:history="1">
        <w:r w:rsidR="00D911AC" w:rsidRPr="006D6065">
          <w:rPr>
            <w:rStyle w:val="Hyperlink"/>
            <w:noProof/>
          </w:rPr>
          <w:t>User Defined Fields</w:t>
        </w:r>
        <w:r w:rsidR="00D911AC" w:rsidRPr="006D6065">
          <w:rPr>
            <w:rStyle w:val="Hyperlink"/>
            <w:rFonts w:eastAsia="Arial"/>
            <w:noProof/>
            <w:spacing w:val="-5"/>
          </w:rPr>
          <w:t xml:space="preserve"> </w:t>
        </w:r>
        <w:r w:rsidR="00D911AC" w:rsidRPr="006D6065">
          <w:rPr>
            <w:rStyle w:val="Hyperlink"/>
            <w:rFonts w:eastAsia="Arial"/>
            <w:noProof/>
            <w:spacing w:val="-3"/>
          </w:rPr>
          <w:t>T</w:t>
        </w:r>
        <w:r w:rsidR="00D911AC" w:rsidRPr="006D6065">
          <w:rPr>
            <w:rStyle w:val="Hyperlink"/>
            <w:rFonts w:eastAsia="Arial"/>
            <w:noProof/>
            <w:spacing w:val="-2"/>
          </w:rPr>
          <w:t>a</w:t>
        </w:r>
        <w:r w:rsidR="00D911AC" w:rsidRPr="006D6065">
          <w:rPr>
            <w:rStyle w:val="Hyperlink"/>
            <w:rFonts w:eastAsia="Arial"/>
            <w:noProof/>
          </w:rPr>
          <w:t>b</w:t>
        </w:r>
        <w:r w:rsidR="00D911AC">
          <w:rPr>
            <w:noProof/>
            <w:webHidden/>
          </w:rPr>
          <w:tab/>
        </w:r>
        <w:r w:rsidR="00D911AC">
          <w:rPr>
            <w:noProof/>
            <w:webHidden/>
          </w:rPr>
          <w:fldChar w:fldCharType="begin"/>
        </w:r>
        <w:r w:rsidR="00D911AC">
          <w:rPr>
            <w:noProof/>
            <w:webHidden/>
          </w:rPr>
          <w:instrText xml:space="preserve"> PAGEREF _Toc43122535 \h </w:instrText>
        </w:r>
        <w:r w:rsidR="00D911AC">
          <w:rPr>
            <w:noProof/>
            <w:webHidden/>
          </w:rPr>
        </w:r>
        <w:r w:rsidR="00D911AC">
          <w:rPr>
            <w:noProof/>
            <w:webHidden/>
          </w:rPr>
          <w:fldChar w:fldCharType="separate"/>
        </w:r>
        <w:r w:rsidR="00945411">
          <w:rPr>
            <w:noProof/>
            <w:webHidden/>
          </w:rPr>
          <w:t>37</w:t>
        </w:r>
        <w:r w:rsidR="00D911AC">
          <w:rPr>
            <w:noProof/>
            <w:webHidden/>
          </w:rPr>
          <w:fldChar w:fldCharType="end"/>
        </w:r>
      </w:hyperlink>
    </w:p>
    <w:p w14:paraId="780AB216" w14:textId="24F2ABCD" w:rsidR="00D911AC" w:rsidRDefault="00000000">
      <w:pPr>
        <w:pStyle w:val="TOC2"/>
        <w:tabs>
          <w:tab w:val="right" w:leader="underscore" w:pos="10590"/>
        </w:tabs>
        <w:rPr>
          <w:rFonts w:eastAsiaTheme="minorEastAsia" w:cstheme="minorBidi"/>
          <w:b w:val="0"/>
          <w:bCs w:val="0"/>
          <w:noProof/>
          <w:lang w:val="en-IE" w:eastAsia="en-IE"/>
        </w:rPr>
      </w:pPr>
      <w:hyperlink w:anchor="_Toc43122536" w:history="1">
        <w:r w:rsidR="00D911AC" w:rsidRPr="006D6065">
          <w:rPr>
            <w:rStyle w:val="Hyperlink"/>
            <w:noProof/>
          </w:rPr>
          <w:t>State Images</w:t>
        </w:r>
        <w:r w:rsidR="00D911AC" w:rsidRPr="006D6065">
          <w:rPr>
            <w:rStyle w:val="Hyperlink"/>
            <w:rFonts w:eastAsia="Arial"/>
            <w:noProof/>
            <w:spacing w:val="-5"/>
          </w:rPr>
          <w:t xml:space="preserve"> </w:t>
        </w:r>
        <w:r w:rsidR="00D911AC" w:rsidRPr="006D6065">
          <w:rPr>
            <w:rStyle w:val="Hyperlink"/>
            <w:rFonts w:eastAsia="Arial"/>
            <w:noProof/>
            <w:spacing w:val="-3"/>
          </w:rPr>
          <w:t>T</w:t>
        </w:r>
        <w:r w:rsidR="00D911AC" w:rsidRPr="006D6065">
          <w:rPr>
            <w:rStyle w:val="Hyperlink"/>
            <w:rFonts w:eastAsia="Arial"/>
            <w:noProof/>
            <w:spacing w:val="-2"/>
          </w:rPr>
          <w:t>a</w:t>
        </w:r>
        <w:r w:rsidR="00D911AC" w:rsidRPr="006D6065">
          <w:rPr>
            <w:rStyle w:val="Hyperlink"/>
            <w:rFonts w:eastAsia="Arial"/>
            <w:noProof/>
          </w:rPr>
          <w:t>b</w:t>
        </w:r>
        <w:r w:rsidR="00D911AC">
          <w:rPr>
            <w:noProof/>
            <w:webHidden/>
          </w:rPr>
          <w:tab/>
        </w:r>
        <w:r w:rsidR="00D911AC">
          <w:rPr>
            <w:noProof/>
            <w:webHidden/>
          </w:rPr>
          <w:fldChar w:fldCharType="begin"/>
        </w:r>
        <w:r w:rsidR="00D911AC">
          <w:rPr>
            <w:noProof/>
            <w:webHidden/>
          </w:rPr>
          <w:instrText xml:space="preserve"> PAGEREF _Toc43122536 \h </w:instrText>
        </w:r>
        <w:r w:rsidR="00D911AC">
          <w:rPr>
            <w:noProof/>
            <w:webHidden/>
          </w:rPr>
        </w:r>
        <w:r w:rsidR="00D911AC">
          <w:rPr>
            <w:noProof/>
            <w:webHidden/>
          </w:rPr>
          <w:fldChar w:fldCharType="separate"/>
        </w:r>
        <w:r w:rsidR="00945411">
          <w:rPr>
            <w:noProof/>
            <w:webHidden/>
          </w:rPr>
          <w:t>37</w:t>
        </w:r>
        <w:r w:rsidR="00D911AC">
          <w:rPr>
            <w:noProof/>
            <w:webHidden/>
          </w:rPr>
          <w:fldChar w:fldCharType="end"/>
        </w:r>
      </w:hyperlink>
    </w:p>
    <w:p w14:paraId="4D5EEF73" w14:textId="2D948773" w:rsidR="00D911AC" w:rsidRDefault="00000000">
      <w:pPr>
        <w:pStyle w:val="TOC2"/>
        <w:tabs>
          <w:tab w:val="right" w:leader="underscore" w:pos="10590"/>
        </w:tabs>
        <w:rPr>
          <w:rFonts w:eastAsiaTheme="minorEastAsia" w:cstheme="minorBidi"/>
          <w:b w:val="0"/>
          <w:bCs w:val="0"/>
          <w:noProof/>
          <w:lang w:val="en-IE" w:eastAsia="en-IE"/>
        </w:rPr>
      </w:pPr>
      <w:hyperlink w:anchor="_Toc43122537" w:history="1">
        <w:r w:rsidR="00D911AC" w:rsidRPr="006D6065">
          <w:rPr>
            <w:rStyle w:val="Hyperlink"/>
            <w:noProof/>
          </w:rPr>
          <w:t>Customizing State Images</w:t>
        </w:r>
        <w:r w:rsidR="00D911AC">
          <w:rPr>
            <w:noProof/>
            <w:webHidden/>
          </w:rPr>
          <w:tab/>
        </w:r>
        <w:r w:rsidR="00D911AC">
          <w:rPr>
            <w:noProof/>
            <w:webHidden/>
          </w:rPr>
          <w:fldChar w:fldCharType="begin"/>
        </w:r>
        <w:r w:rsidR="00D911AC">
          <w:rPr>
            <w:noProof/>
            <w:webHidden/>
          </w:rPr>
          <w:instrText xml:space="preserve"> PAGEREF _Toc43122537 \h </w:instrText>
        </w:r>
        <w:r w:rsidR="00D911AC">
          <w:rPr>
            <w:noProof/>
            <w:webHidden/>
          </w:rPr>
        </w:r>
        <w:r w:rsidR="00D911AC">
          <w:rPr>
            <w:noProof/>
            <w:webHidden/>
          </w:rPr>
          <w:fldChar w:fldCharType="separate"/>
        </w:r>
        <w:r w:rsidR="00945411">
          <w:rPr>
            <w:noProof/>
            <w:webHidden/>
          </w:rPr>
          <w:t>37</w:t>
        </w:r>
        <w:r w:rsidR="00D911AC">
          <w:rPr>
            <w:noProof/>
            <w:webHidden/>
          </w:rPr>
          <w:fldChar w:fldCharType="end"/>
        </w:r>
      </w:hyperlink>
    </w:p>
    <w:p w14:paraId="4E14F98D" w14:textId="126E4DA1" w:rsidR="00D911AC" w:rsidRDefault="00000000">
      <w:pPr>
        <w:pStyle w:val="TOC1"/>
        <w:tabs>
          <w:tab w:val="right" w:leader="underscore" w:pos="10590"/>
        </w:tabs>
        <w:rPr>
          <w:rFonts w:eastAsiaTheme="minorEastAsia" w:cstheme="minorBidi"/>
          <w:b w:val="0"/>
          <w:bCs w:val="0"/>
          <w:i w:val="0"/>
          <w:iCs w:val="0"/>
          <w:noProof/>
          <w:sz w:val="22"/>
          <w:szCs w:val="22"/>
          <w:lang w:val="en-IE" w:eastAsia="en-IE"/>
        </w:rPr>
      </w:pPr>
      <w:hyperlink w:anchor="_Toc43122538" w:history="1">
        <w:r w:rsidR="00D911AC" w:rsidRPr="006D6065">
          <w:rPr>
            <w:rStyle w:val="Hyperlink"/>
            <w:rFonts w:eastAsia="Arial"/>
            <w:noProof/>
            <w:spacing w:val="-7"/>
          </w:rPr>
          <w:t>C•CURE 9000 Video Camera Viewer</w:t>
        </w:r>
        <w:r w:rsidR="00D911AC">
          <w:rPr>
            <w:noProof/>
            <w:webHidden/>
          </w:rPr>
          <w:tab/>
        </w:r>
        <w:r w:rsidR="00D911AC">
          <w:rPr>
            <w:noProof/>
            <w:webHidden/>
          </w:rPr>
          <w:fldChar w:fldCharType="begin"/>
        </w:r>
        <w:r w:rsidR="00D911AC">
          <w:rPr>
            <w:noProof/>
            <w:webHidden/>
          </w:rPr>
          <w:instrText xml:space="preserve"> PAGEREF _Toc43122538 \h </w:instrText>
        </w:r>
        <w:r w:rsidR="00D911AC">
          <w:rPr>
            <w:noProof/>
            <w:webHidden/>
          </w:rPr>
        </w:r>
        <w:r w:rsidR="00D911AC">
          <w:rPr>
            <w:noProof/>
            <w:webHidden/>
          </w:rPr>
          <w:fldChar w:fldCharType="separate"/>
        </w:r>
        <w:r w:rsidR="00945411">
          <w:rPr>
            <w:noProof/>
            <w:webHidden/>
          </w:rPr>
          <w:t>39</w:t>
        </w:r>
        <w:r w:rsidR="00D911AC">
          <w:rPr>
            <w:noProof/>
            <w:webHidden/>
          </w:rPr>
          <w:fldChar w:fldCharType="end"/>
        </w:r>
      </w:hyperlink>
    </w:p>
    <w:p w14:paraId="15B669D8" w14:textId="4D2385B1" w:rsidR="00D911AC" w:rsidRDefault="00000000">
      <w:pPr>
        <w:pStyle w:val="TOC2"/>
        <w:tabs>
          <w:tab w:val="right" w:leader="underscore" w:pos="10590"/>
        </w:tabs>
        <w:rPr>
          <w:rFonts w:eastAsiaTheme="minorEastAsia" w:cstheme="minorBidi"/>
          <w:b w:val="0"/>
          <w:bCs w:val="0"/>
          <w:noProof/>
          <w:lang w:val="en-IE" w:eastAsia="en-IE"/>
        </w:rPr>
      </w:pPr>
      <w:hyperlink w:anchor="_Toc43122539" w:history="1">
        <w:r w:rsidR="00D911AC" w:rsidRPr="006D6065">
          <w:rPr>
            <w:rStyle w:val="Hyperlink"/>
            <w:noProof/>
          </w:rPr>
          <w:t>Video Camera Viewer</w:t>
        </w:r>
        <w:r w:rsidR="00D911AC">
          <w:rPr>
            <w:noProof/>
            <w:webHidden/>
          </w:rPr>
          <w:tab/>
        </w:r>
        <w:r w:rsidR="00D911AC">
          <w:rPr>
            <w:noProof/>
            <w:webHidden/>
          </w:rPr>
          <w:fldChar w:fldCharType="begin"/>
        </w:r>
        <w:r w:rsidR="00D911AC">
          <w:rPr>
            <w:noProof/>
            <w:webHidden/>
          </w:rPr>
          <w:instrText xml:space="preserve"> PAGEREF _Toc43122539 \h </w:instrText>
        </w:r>
        <w:r w:rsidR="00D911AC">
          <w:rPr>
            <w:noProof/>
            <w:webHidden/>
          </w:rPr>
        </w:r>
        <w:r w:rsidR="00D911AC">
          <w:rPr>
            <w:noProof/>
            <w:webHidden/>
          </w:rPr>
          <w:fldChar w:fldCharType="separate"/>
        </w:r>
        <w:r w:rsidR="00945411">
          <w:rPr>
            <w:noProof/>
            <w:webHidden/>
          </w:rPr>
          <w:t>40</w:t>
        </w:r>
        <w:r w:rsidR="00D911AC">
          <w:rPr>
            <w:noProof/>
            <w:webHidden/>
          </w:rPr>
          <w:fldChar w:fldCharType="end"/>
        </w:r>
      </w:hyperlink>
    </w:p>
    <w:p w14:paraId="12075239" w14:textId="53DD18F5" w:rsidR="00D911AC" w:rsidRDefault="00000000">
      <w:pPr>
        <w:pStyle w:val="TOC2"/>
        <w:tabs>
          <w:tab w:val="right" w:leader="underscore" w:pos="10590"/>
        </w:tabs>
        <w:rPr>
          <w:rFonts w:eastAsiaTheme="minorEastAsia" w:cstheme="minorBidi"/>
          <w:b w:val="0"/>
          <w:bCs w:val="0"/>
          <w:noProof/>
          <w:lang w:val="en-IE" w:eastAsia="en-IE"/>
        </w:rPr>
      </w:pPr>
      <w:hyperlink w:anchor="_Toc43122540" w:history="1">
        <w:r w:rsidR="00D911AC" w:rsidRPr="006D6065">
          <w:rPr>
            <w:rStyle w:val="Hyperlink"/>
            <w:noProof/>
          </w:rPr>
          <w:t>Toolbars</w:t>
        </w:r>
        <w:r w:rsidR="00D911AC">
          <w:rPr>
            <w:noProof/>
            <w:webHidden/>
          </w:rPr>
          <w:tab/>
        </w:r>
        <w:r w:rsidR="00D911AC">
          <w:rPr>
            <w:noProof/>
            <w:webHidden/>
          </w:rPr>
          <w:fldChar w:fldCharType="begin"/>
        </w:r>
        <w:r w:rsidR="00D911AC">
          <w:rPr>
            <w:noProof/>
            <w:webHidden/>
          </w:rPr>
          <w:instrText xml:space="preserve"> PAGEREF _Toc43122540 \h </w:instrText>
        </w:r>
        <w:r w:rsidR="00D911AC">
          <w:rPr>
            <w:noProof/>
            <w:webHidden/>
          </w:rPr>
        </w:r>
        <w:r w:rsidR="00D911AC">
          <w:rPr>
            <w:noProof/>
            <w:webHidden/>
          </w:rPr>
          <w:fldChar w:fldCharType="separate"/>
        </w:r>
        <w:r w:rsidR="00945411">
          <w:rPr>
            <w:noProof/>
            <w:webHidden/>
          </w:rPr>
          <w:t>40</w:t>
        </w:r>
        <w:r w:rsidR="00D911AC">
          <w:rPr>
            <w:noProof/>
            <w:webHidden/>
          </w:rPr>
          <w:fldChar w:fldCharType="end"/>
        </w:r>
      </w:hyperlink>
    </w:p>
    <w:p w14:paraId="3DEA0483" w14:textId="5659700C" w:rsidR="00D911AC" w:rsidRDefault="00000000">
      <w:pPr>
        <w:pStyle w:val="TOC4"/>
        <w:tabs>
          <w:tab w:val="right" w:leader="underscore" w:pos="10590"/>
        </w:tabs>
        <w:rPr>
          <w:rFonts w:eastAsiaTheme="minorEastAsia" w:cstheme="minorBidi"/>
          <w:noProof/>
          <w:sz w:val="22"/>
          <w:szCs w:val="22"/>
          <w:lang w:val="en-IE" w:eastAsia="en-IE"/>
        </w:rPr>
      </w:pPr>
      <w:hyperlink w:anchor="_Toc43122541" w:history="1">
        <w:r w:rsidR="00D911AC" w:rsidRPr="006D6065">
          <w:rPr>
            <w:rStyle w:val="Hyperlink"/>
            <w:rFonts w:eastAsia="Arial"/>
            <w:noProof/>
            <w:spacing w:val="-2"/>
          </w:rPr>
          <w:t>Video Functions (non PTZ)</w:t>
        </w:r>
        <w:r w:rsidR="00D911AC">
          <w:rPr>
            <w:noProof/>
            <w:webHidden/>
          </w:rPr>
          <w:tab/>
        </w:r>
        <w:r w:rsidR="00D911AC">
          <w:rPr>
            <w:noProof/>
            <w:webHidden/>
          </w:rPr>
          <w:fldChar w:fldCharType="begin"/>
        </w:r>
        <w:r w:rsidR="00D911AC">
          <w:rPr>
            <w:noProof/>
            <w:webHidden/>
          </w:rPr>
          <w:instrText xml:space="preserve"> PAGEREF _Toc43122541 \h </w:instrText>
        </w:r>
        <w:r w:rsidR="00D911AC">
          <w:rPr>
            <w:noProof/>
            <w:webHidden/>
          </w:rPr>
        </w:r>
        <w:r w:rsidR="00D911AC">
          <w:rPr>
            <w:noProof/>
            <w:webHidden/>
          </w:rPr>
          <w:fldChar w:fldCharType="separate"/>
        </w:r>
        <w:r w:rsidR="00945411">
          <w:rPr>
            <w:noProof/>
            <w:webHidden/>
          </w:rPr>
          <w:t>40</w:t>
        </w:r>
        <w:r w:rsidR="00D911AC">
          <w:rPr>
            <w:noProof/>
            <w:webHidden/>
          </w:rPr>
          <w:fldChar w:fldCharType="end"/>
        </w:r>
      </w:hyperlink>
    </w:p>
    <w:p w14:paraId="55BBEB15" w14:textId="03E786AE" w:rsidR="00D911AC" w:rsidRDefault="00000000">
      <w:pPr>
        <w:pStyle w:val="TOC4"/>
        <w:tabs>
          <w:tab w:val="right" w:leader="underscore" w:pos="10590"/>
        </w:tabs>
        <w:rPr>
          <w:rFonts w:eastAsiaTheme="minorEastAsia" w:cstheme="minorBidi"/>
          <w:noProof/>
          <w:sz w:val="22"/>
          <w:szCs w:val="22"/>
          <w:lang w:val="en-IE" w:eastAsia="en-IE"/>
        </w:rPr>
      </w:pPr>
      <w:hyperlink w:anchor="_Toc43122542" w:history="1">
        <w:r w:rsidR="00D911AC" w:rsidRPr="006D6065">
          <w:rPr>
            <w:rStyle w:val="Hyperlink"/>
            <w:rFonts w:eastAsia="Arial"/>
            <w:noProof/>
            <w:spacing w:val="-2"/>
          </w:rPr>
          <w:t>Video Functions (PTZ)</w:t>
        </w:r>
        <w:r w:rsidR="00D911AC">
          <w:rPr>
            <w:noProof/>
            <w:webHidden/>
          </w:rPr>
          <w:tab/>
        </w:r>
        <w:r w:rsidR="00D911AC">
          <w:rPr>
            <w:noProof/>
            <w:webHidden/>
          </w:rPr>
          <w:fldChar w:fldCharType="begin"/>
        </w:r>
        <w:r w:rsidR="00D911AC">
          <w:rPr>
            <w:noProof/>
            <w:webHidden/>
          </w:rPr>
          <w:instrText xml:space="preserve"> PAGEREF _Toc43122542 \h </w:instrText>
        </w:r>
        <w:r w:rsidR="00D911AC">
          <w:rPr>
            <w:noProof/>
            <w:webHidden/>
          </w:rPr>
        </w:r>
        <w:r w:rsidR="00D911AC">
          <w:rPr>
            <w:noProof/>
            <w:webHidden/>
          </w:rPr>
          <w:fldChar w:fldCharType="separate"/>
        </w:r>
        <w:r w:rsidR="00945411">
          <w:rPr>
            <w:noProof/>
            <w:webHidden/>
          </w:rPr>
          <w:t>40</w:t>
        </w:r>
        <w:r w:rsidR="00D911AC">
          <w:rPr>
            <w:noProof/>
            <w:webHidden/>
          </w:rPr>
          <w:fldChar w:fldCharType="end"/>
        </w:r>
      </w:hyperlink>
    </w:p>
    <w:p w14:paraId="25366823" w14:textId="335A09F9" w:rsidR="00D911AC" w:rsidRDefault="00000000">
      <w:pPr>
        <w:pStyle w:val="TOC1"/>
        <w:tabs>
          <w:tab w:val="right" w:leader="underscore" w:pos="10590"/>
        </w:tabs>
        <w:rPr>
          <w:rFonts w:eastAsiaTheme="minorEastAsia" w:cstheme="minorBidi"/>
          <w:b w:val="0"/>
          <w:bCs w:val="0"/>
          <w:i w:val="0"/>
          <w:iCs w:val="0"/>
          <w:noProof/>
          <w:sz w:val="22"/>
          <w:szCs w:val="22"/>
          <w:lang w:val="en-IE" w:eastAsia="en-IE"/>
        </w:rPr>
      </w:pPr>
      <w:hyperlink w:anchor="_Toc43122543" w:history="1">
        <w:r w:rsidR="00D911AC" w:rsidRPr="006D6065">
          <w:rPr>
            <w:rStyle w:val="Hyperlink"/>
            <w:rFonts w:eastAsia="Arial"/>
            <w:noProof/>
            <w:spacing w:val="-7"/>
          </w:rPr>
          <w:t>C•CURE 9000 Event Actions</w:t>
        </w:r>
        <w:r w:rsidR="00D911AC">
          <w:rPr>
            <w:noProof/>
            <w:webHidden/>
          </w:rPr>
          <w:tab/>
        </w:r>
        <w:r w:rsidR="00D911AC">
          <w:rPr>
            <w:noProof/>
            <w:webHidden/>
          </w:rPr>
          <w:fldChar w:fldCharType="begin"/>
        </w:r>
        <w:r w:rsidR="00D911AC">
          <w:rPr>
            <w:noProof/>
            <w:webHidden/>
          </w:rPr>
          <w:instrText xml:space="preserve"> PAGEREF _Toc43122543 \h </w:instrText>
        </w:r>
        <w:r w:rsidR="00D911AC">
          <w:rPr>
            <w:noProof/>
            <w:webHidden/>
          </w:rPr>
        </w:r>
        <w:r w:rsidR="00D911AC">
          <w:rPr>
            <w:noProof/>
            <w:webHidden/>
          </w:rPr>
          <w:fldChar w:fldCharType="separate"/>
        </w:r>
        <w:r w:rsidR="00945411">
          <w:rPr>
            <w:noProof/>
            <w:webHidden/>
          </w:rPr>
          <w:t>42</w:t>
        </w:r>
        <w:r w:rsidR="00D911AC">
          <w:rPr>
            <w:noProof/>
            <w:webHidden/>
          </w:rPr>
          <w:fldChar w:fldCharType="end"/>
        </w:r>
      </w:hyperlink>
    </w:p>
    <w:p w14:paraId="3345C295" w14:textId="6BFB3549" w:rsidR="00D911AC" w:rsidRDefault="00000000">
      <w:pPr>
        <w:pStyle w:val="TOC2"/>
        <w:tabs>
          <w:tab w:val="right" w:leader="underscore" w:pos="10590"/>
        </w:tabs>
        <w:rPr>
          <w:rFonts w:eastAsiaTheme="minorEastAsia" w:cstheme="minorBidi"/>
          <w:b w:val="0"/>
          <w:bCs w:val="0"/>
          <w:noProof/>
          <w:lang w:val="en-IE" w:eastAsia="en-IE"/>
        </w:rPr>
      </w:pPr>
      <w:hyperlink w:anchor="_Toc43122544" w:history="1">
        <w:r w:rsidR="00D911AC" w:rsidRPr="006D6065">
          <w:rPr>
            <w:rStyle w:val="Hyperlink"/>
            <w:noProof/>
          </w:rPr>
          <w:t>Actions Overview</w:t>
        </w:r>
        <w:r w:rsidR="00D911AC">
          <w:rPr>
            <w:noProof/>
            <w:webHidden/>
          </w:rPr>
          <w:tab/>
        </w:r>
        <w:r w:rsidR="00D911AC">
          <w:rPr>
            <w:noProof/>
            <w:webHidden/>
          </w:rPr>
          <w:fldChar w:fldCharType="begin"/>
        </w:r>
        <w:r w:rsidR="00D911AC">
          <w:rPr>
            <w:noProof/>
            <w:webHidden/>
          </w:rPr>
          <w:instrText xml:space="preserve"> PAGEREF _Toc43122544 \h </w:instrText>
        </w:r>
        <w:r w:rsidR="00D911AC">
          <w:rPr>
            <w:noProof/>
            <w:webHidden/>
          </w:rPr>
        </w:r>
        <w:r w:rsidR="00D911AC">
          <w:rPr>
            <w:noProof/>
            <w:webHidden/>
          </w:rPr>
          <w:fldChar w:fldCharType="separate"/>
        </w:r>
        <w:r w:rsidR="00945411">
          <w:rPr>
            <w:noProof/>
            <w:webHidden/>
          </w:rPr>
          <w:t>43</w:t>
        </w:r>
        <w:r w:rsidR="00D911AC">
          <w:rPr>
            <w:noProof/>
            <w:webHidden/>
          </w:rPr>
          <w:fldChar w:fldCharType="end"/>
        </w:r>
      </w:hyperlink>
    </w:p>
    <w:p w14:paraId="1646ACFE" w14:textId="463AC199" w:rsidR="00D911AC" w:rsidRDefault="00000000">
      <w:pPr>
        <w:pStyle w:val="TOC2"/>
        <w:tabs>
          <w:tab w:val="right" w:leader="underscore" w:pos="10590"/>
        </w:tabs>
        <w:rPr>
          <w:rFonts w:eastAsiaTheme="minorEastAsia" w:cstheme="minorBidi"/>
          <w:b w:val="0"/>
          <w:bCs w:val="0"/>
          <w:noProof/>
          <w:lang w:val="en-IE" w:eastAsia="en-IE"/>
        </w:rPr>
      </w:pPr>
      <w:hyperlink w:anchor="_Toc43122545" w:history="1">
        <w:r w:rsidR="00D911AC" w:rsidRPr="006D6065">
          <w:rPr>
            <w:rStyle w:val="Hyperlink"/>
            <w:noProof/>
          </w:rPr>
          <w:t>Configuring Actions</w:t>
        </w:r>
        <w:r w:rsidR="00D911AC">
          <w:rPr>
            <w:noProof/>
            <w:webHidden/>
          </w:rPr>
          <w:tab/>
        </w:r>
        <w:r w:rsidR="00D911AC">
          <w:rPr>
            <w:noProof/>
            <w:webHidden/>
          </w:rPr>
          <w:fldChar w:fldCharType="begin"/>
        </w:r>
        <w:r w:rsidR="00D911AC">
          <w:rPr>
            <w:noProof/>
            <w:webHidden/>
          </w:rPr>
          <w:instrText xml:space="preserve"> PAGEREF _Toc43122545 \h </w:instrText>
        </w:r>
        <w:r w:rsidR="00D911AC">
          <w:rPr>
            <w:noProof/>
            <w:webHidden/>
          </w:rPr>
        </w:r>
        <w:r w:rsidR="00D911AC">
          <w:rPr>
            <w:noProof/>
            <w:webHidden/>
          </w:rPr>
          <w:fldChar w:fldCharType="separate"/>
        </w:r>
        <w:r w:rsidR="00945411">
          <w:rPr>
            <w:noProof/>
            <w:webHidden/>
          </w:rPr>
          <w:t>43</w:t>
        </w:r>
        <w:r w:rsidR="00D911AC">
          <w:rPr>
            <w:noProof/>
            <w:webHidden/>
          </w:rPr>
          <w:fldChar w:fldCharType="end"/>
        </w:r>
      </w:hyperlink>
    </w:p>
    <w:p w14:paraId="30673E1A" w14:textId="48E344D0" w:rsidR="00D911AC" w:rsidRDefault="00000000">
      <w:pPr>
        <w:pStyle w:val="TOC1"/>
        <w:tabs>
          <w:tab w:val="right" w:leader="underscore" w:pos="10590"/>
        </w:tabs>
        <w:rPr>
          <w:rFonts w:eastAsiaTheme="minorEastAsia" w:cstheme="minorBidi"/>
          <w:b w:val="0"/>
          <w:bCs w:val="0"/>
          <w:i w:val="0"/>
          <w:iCs w:val="0"/>
          <w:noProof/>
          <w:sz w:val="22"/>
          <w:szCs w:val="22"/>
          <w:lang w:val="en-IE" w:eastAsia="en-IE"/>
        </w:rPr>
      </w:pPr>
      <w:hyperlink w:anchor="_Toc43122546" w:history="1">
        <w:r w:rsidR="00D911AC" w:rsidRPr="006D6065">
          <w:rPr>
            <w:rStyle w:val="Hyperlink"/>
            <w:rFonts w:eastAsia="Arial"/>
            <w:noProof/>
            <w:spacing w:val="-7"/>
          </w:rPr>
          <w:t>C•CURE 9000 Event and Camera Live Video Association</w:t>
        </w:r>
        <w:r w:rsidR="00D911AC">
          <w:rPr>
            <w:noProof/>
            <w:webHidden/>
          </w:rPr>
          <w:tab/>
        </w:r>
        <w:r w:rsidR="00D911AC">
          <w:rPr>
            <w:noProof/>
            <w:webHidden/>
          </w:rPr>
          <w:fldChar w:fldCharType="begin"/>
        </w:r>
        <w:r w:rsidR="00D911AC">
          <w:rPr>
            <w:noProof/>
            <w:webHidden/>
          </w:rPr>
          <w:instrText xml:space="preserve"> PAGEREF _Toc43122546 \h </w:instrText>
        </w:r>
        <w:r w:rsidR="00D911AC">
          <w:rPr>
            <w:noProof/>
            <w:webHidden/>
          </w:rPr>
        </w:r>
        <w:r w:rsidR="00D911AC">
          <w:rPr>
            <w:noProof/>
            <w:webHidden/>
          </w:rPr>
          <w:fldChar w:fldCharType="separate"/>
        </w:r>
        <w:r w:rsidR="00945411">
          <w:rPr>
            <w:noProof/>
            <w:webHidden/>
          </w:rPr>
          <w:t>44</w:t>
        </w:r>
        <w:r w:rsidR="00D911AC">
          <w:rPr>
            <w:noProof/>
            <w:webHidden/>
          </w:rPr>
          <w:fldChar w:fldCharType="end"/>
        </w:r>
      </w:hyperlink>
    </w:p>
    <w:p w14:paraId="03C63D45" w14:textId="43A488C5" w:rsidR="00D911AC" w:rsidRDefault="00000000">
      <w:pPr>
        <w:pStyle w:val="TOC2"/>
        <w:tabs>
          <w:tab w:val="right" w:leader="underscore" w:pos="10590"/>
        </w:tabs>
        <w:rPr>
          <w:rFonts w:eastAsiaTheme="minorEastAsia" w:cstheme="minorBidi"/>
          <w:b w:val="0"/>
          <w:bCs w:val="0"/>
          <w:noProof/>
          <w:lang w:val="en-IE" w:eastAsia="en-IE"/>
        </w:rPr>
      </w:pPr>
      <w:hyperlink w:anchor="_Toc43122547" w:history="1">
        <w:r w:rsidR="00D911AC" w:rsidRPr="006D6065">
          <w:rPr>
            <w:rStyle w:val="Hyperlink"/>
            <w:noProof/>
          </w:rPr>
          <w:t>Event Assess Overview</w:t>
        </w:r>
        <w:r w:rsidR="00D911AC">
          <w:rPr>
            <w:noProof/>
            <w:webHidden/>
          </w:rPr>
          <w:tab/>
        </w:r>
        <w:r w:rsidR="00D911AC">
          <w:rPr>
            <w:noProof/>
            <w:webHidden/>
          </w:rPr>
          <w:fldChar w:fldCharType="begin"/>
        </w:r>
        <w:r w:rsidR="00D911AC">
          <w:rPr>
            <w:noProof/>
            <w:webHidden/>
          </w:rPr>
          <w:instrText xml:space="preserve"> PAGEREF _Toc43122547 \h </w:instrText>
        </w:r>
        <w:r w:rsidR="00D911AC">
          <w:rPr>
            <w:noProof/>
            <w:webHidden/>
          </w:rPr>
        </w:r>
        <w:r w:rsidR="00D911AC">
          <w:rPr>
            <w:noProof/>
            <w:webHidden/>
          </w:rPr>
          <w:fldChar w:fldCharType="separate"/>
        </w:r>
        <w:r w:rsidR="00945411">
          <w:rPr>
            <w:noProof/>
            <w:webHidden/>
          </w:rPr>
          <w:t>45</w:t>
        </w:r>
        <w:r w:rsidR="00D911AC">
          <w:rPr>
            <w:noProof/>
            <w:webHidden/>
          </w:rPr>
          <w:fldChar w:fldCharType="end"/>
        </w:r>
      </w:hyperlink>
    </w:p>
    <w:p w14:paraId="67294107" w14:textId="4FC1977F" w:rsidR="00D911AC" w:rsidRDefault="00000000">
      <w:pPr>
        <w:pStyle w:val="TOC2"/>
        <w:tabs>
          <w:tab w:val="right" w:leader="underscore" w:pos="10590"/>
        </w:tabs>
        <w:rPr>
          <w:rFonts w:eastAsiaTheme="minorEastAsia" w:cstheme="minorBidi"/>
          <w:b w:val="0"/>
          <w:bCs w:val="0"/>
          <w:noProof/>
          <w:lang w:val="en-IE" w:eastAsia="en-IE"/>
        </w:rPr>
      </w:pPr>
      <w:hyperlink w:anchor="_Toc43122548" w:history="1">
        <w:r w:rsidR="00D911AC" w:rsidRPr="006D6065">
          <w:rPr>
            <w:rStyle w:val="Hyperlink"/>
            <w:noProof/>
          </w:rPr>
          <w:t>Configuring Assess</w:t>
        </w:r>
        <w:r w:rsidR="00D911AC">
          <w:rPr>
            <w:noProof/>
            <w:webHidden/>
          </w:rPr>
          <w:tab/>
        </w:r>
        <w:r w:rsidR="00D911AC">
          <w:rPr>
            <w:noProof/>
            <w:webHidden/>
          </w:rPr>
          <w:fldChar w:fldCharType="begin"/>
        </w:r>
        <w:r w:rsidR="00D911AC">
          <w:rPr>
            <w:noProof/>
            <w:webHidden/>
          </w:rPr>
          <w:instrText xml:space="preserve"> PAGEREF _Toc43122548 \h </w:instrText>
        </w:r>
        <w:r w:rsidR="00D911AC">
          <w:rPr>
            <w:noProof/>
            <w:webHidden/>
          </w:rPr>
        </w:r>
        <w:r w:rsidR="00D911AC">
          <w:rPr>
            <w:noProof/>
            <w:webHidden/>
          </w:rPr>
          <w:fldChar w:fldCharType="separate"/>
        </w:r>
        <w:r w:rsidR="00945411">
          <w:rPr>
            <w:noProof/>
            <w:webHidden/>
          </w:rPr>
          <w:t>45</w:t>
        </w:r>
        <w:r w:rsidR="00D911AC">
          <w:rPr>
            <w:noProof/>
            <w:webHidden/>
          </w:rPr>
          <w:fldChar w:fldCharType="end"/>
        </w:r>
      </w:hyperlink>
    </w:p>
    <w:p w14:paraId="34B095E4" w14:textId="66AD28B9" w:rsidR="00D911AC" w:rsidRDefault="00000000">
      <w:pPr>
        <w:pStyle w:val="TOC2"/>
        <w:tabs>
          <w:tab w:val="right" w:leader="underscore" w:pos="10590"/>
        </w:tabs>
        <w:rPr>
          <w:rFonts w:eastAsiaTheme="minorEastAsia" w:cstheme="minorBidi"/>
          <w:b w:val="0"/>
          <w:bCs w:val="0"/>
          <w:noProof/>
          <w:lang w:val="en-IE" w:eastAsia="en-IE"/>
        </w:rPr>
      </w:pPr>
      <w:hyperlink w:anchor="_Toc43122549" w:history="1">
        <w:r w:rsidR="00D911AC" w:rsidRPr="006D6065">
          <w:rPr>
            <w:rStyle w:val="Hyperlink"/>
            <w:noProof/>
          </w:rPr>
          <w:t>Live Video Viewer</w:t>
        </w:r>
        <w:r w:rsidR="00D911AC">
          <w:rPr>
            <w:noProof/>
            <w:webHidden/>
          </w:rPr>
          <w:tab/>
        </w:r>
        <w:r w:rsidR="00D911AC">
          <w:rPr>
            <w:noProof/>
            <w:webHidden/>
          </w:rPr>
          <w:fldChar w:fldCharType="begin"/>
        </w:r>
        <w:r w:rsidR="00D911AC">
          <w:rPr>
            <w:noProof/>
            <w:webHidden/>
          </w:rPr>
          <w:instrText xml:space="preserve"> PAGEREF _Toc43122549 \h </w:instrText>
        </w:r>
        <w:r w:rsidR="00D911AC">
          <w:rPr>
            <w:noProof/>
            <w:webHidden/>
          </w:rPr>
        </w:r>
        <w:r w:rsidR="00D911AC">
          <w:rPr>
            <w:noProof/>
            <w:webHidden/>
          </w:rPr>
          <w:fldChar w:fldCharType="separate"/>
        </w:r>
        <w:r w:rsidR="00945411">
          <w:rPr>
            <w:noProof/>
            <w:webHidden/>
          </w:rPr>
          <w:t>45</w:t>
        </w:r>
        <w:r w:rsidR="00D911AC">
          <w:rPr>
            <w:noProof/>
            <w:webHidden/>
          </w:rPr>
          <w:fldChar w:fldCharType="end"/>
        </w:r>
      </w:hyperlink>
    </w:p>
    <w:p w14:paraId="75731854" w14:textId="4C53BEEF" w:rsidR="00D911AC" w:rsidRDefault="00000000">
      <w:pPr>
        <w:pStyle w:val="TOC1"/>
        <w:tabs>
          <w:tab w:val="right" w:leader="underscore" w:pos="10590"/>
        </w:tabs>
        <w:rPr>
          <w:rFonts w:eastAsiaTheme="minorEastAsia" w:cstheme="minorBidi"/>
          <w:b w:val="0"/>
          <w:bCs w:val="0"/>
          <w:i w:val="0"/>
          <w:iCs w:val="0"/>
          <w:noProof/>
          <w:sz w:val="22"/>
          <w:szCs w:val="22"/>
          <w:lang w:val="en-IE" w:eastAsia="en-IE"/>
        </w:rPr>
      </w:pPr>
      <w:hyperlink w:anchor="_Toc43122550" w:history="1">
        <w:r w:rsidR="00D911AC" w:rsidRPr="006D6065">
          <w:rPr>
            <w:rStyle w:val="Hyperlink"/>
            <w:rFonts w:eastAsia="Arial"/>
            <w:noProof/>
            <w:spacing w:val="-7"/>
          </w:rPr>
          <w:t>C•CURE 9000 Alerts and Journaling System</w:t>
        </w:r>
        <w:r w:rsidR="00D911AC">
          <w:rPr>
            <w:noProof/>
            <w:webHidden/>
          </w:rPr>
          <w:tab/>
        </w:r>
        <w:r w:rsidR="00D911AC">
          <w:rPr>
            <w:noProof/>
            <w:webHidden/>
          </w:rPr>
          <w:fldChar w:fldCharType="begin"/>
        </w:r>
        <w:r w:rsidR="00D911AC">
          <w:rPr>
            <w:noProof/>
            <w:webHidden/>
          </w:rPr>
          <w:instrText xml:space="preserve"> PAGEREF _Toc43122550 \h </w:instrText>
        </w:r>
        <w:r w:rsidR="00D911AC">
          <w:rPr>
            <w:noProof/>
            <w:webHidden/>
          </w:rPr>
        </w:r>
        <w:r w:rsidR="00D911AC">
          <w:rPr>
            <w:noProof/>
            <w:webHidden/>
          </w:rPr>
          <w:fldChar w:fldCharType="separate"/>
        </w:r>
        <w:r w:rsidR="00945411">
          <w:rPr>
            <w:noProof/>
            <w:webHidden/>
          </w:rPr>
          <w:t>50</w:t>
        </w:r>
        <w:r w:rsidR="00D911AC">
          <w:rPr>
            <w:noProof/>
            <w:webHidden/>
          </w:rPr>
          <w:fldChar w:fldCharType="end"/>
        </w:r>
      </w:hyperlink>
    </w:p>
    <w:p w14:paraId="5B7939D0" w14:textId="39B148F0" w:rsidR="00D911AC" w:rsidRDefault="00000000">
      <w:pPr>
        <w:pStyle w:val="TOC2"/>
        <w:tabs>
          <w:tab w:val="right" w:leader="underscore" w:pos="10590"/>
        </w:tabs>
        <w:rPr>
          <w:rFonts w:eastAsiaTheme="minorEastAsia" w:cstheme="minorBidi"/>
          <w:b w:val="0"/>
          <w:bCs w:val="0"/>
          <w:noProof/>
          <w:lang w:val="en-IE" w:eastAsia="en-IE"/>
        </w:rPr>
      </w:pPr>
      <w:hyperlink w:anchor="_Toc43122551" w:history="1">
        <w:r w:rsidR="00D911AC" w:rsidRPr="006D6065">
          <w:rPr>
            <w:rStyle w:val="Hyperlink"/>
            <w:noProof/>
          </w:rPr>
          <w:t>Journaling Overview</w:t>
        </w:r>
        <w:r w:rsidR="00D911AC">
          <w:rPr>
            <w:noProof/>
            <w:webHidden/>
          </w:rPr>
          <w:tab/>
        </w:r>
        <w:r w:rsidR="00D911AC">
          <w:rPr>
            <w:noProof/>
            <w:webHidden/>
          </w:rPr>
          <w:fldChar w:fldCharType="begin"/>
        </w:r>
        <w:r w:rsidR="00D911AC">
          <w:rPr>
            <w:noProof/>
            <w:webHidden/>
          </w:rPr>
          <w:instrText xml:space="preserve"> PAGEREF _Toc43122551 \h </w:instrText>
        </w:r>
        <w:r w:rsidR="00D911AC">
          <w:rPr>
            <w:noProof/>
            <w:webHidden/>
          </w:rPr>
        </w:r>
        <w:r w:rsidR="00D911AC">
          <w:rPr>
            <w:noProof/>
            <w:webHidden/>
          </w:rPr>
          <w:fldChar w:fldCharType="separate"/>
        </w:r>
        <w:r w:rsidR="00945411">
          <w:rPr>
            <w:noProof/>
            <w:webHidden/>
          </w:rPr>
          <w:t>51</w:t>
        </w:r>
        <w:r w:rsidR="00D911AC">
          <w:rPr>
            <w:noProof/>
            <w:webHidden/>
          </w:rPr>
          <w:fldChar w:fldCharType="end"/>
        </w:r>
      </w:hyperlink>
    </w:p>
    <w:p w14:paraId="54ABBE99" w14:textId="1F044BEB" w:rsidR="00D911AC" w:rsidRDefault="00000000">
      <w:pPr>
        <w:pStyle w:val="TOC2"/>
        <w:tabs>
          <w:tab w:val="right" w:leader="underscore" w:pos="10590"/>
        </w:tabs>
        <w:rPr>
          <w:rFonts w:eastAsiaTheme="minorEastAsia" w:cstheme="minorBidi"/>
          <w:b w:val="0"/>
          <w:bCs w:val="0"/>
          <w:noProof/>
          <w:lang w:val="en-IE" w:eastAsia="en-IE"/>
        </w:rPr>
      </w:pPr>
      <w:hyperlink w:anchor="_Toc43122552" w:history="1">
        <w:r w:rsidR="00D911AC" w:rsidRPr="006D6065">
          <w:rPr>
            <w:rStyle w:val="Hyperlink"/>
            <w:noProof/>
          </w:rPr>
          <w:t>Accessing Event Viewer and Activity Monitor</w:t>
        </w:r>
        <w:r w:rsidR="00D911AC">
          <w:rPr>
            <w:noProof/>
            <w:webHidden/>
          </w:rPr>
          <w:tab/>
        </w:r>
        <w:r w:rsidR="00D911AC">
          <w:rPr>
            <w:noProof/>
            <w:webHidden/>
          </w:rPr>
          <w:fldChar w:fldCharType="begin"/>
        </w:r>
        <w:r w:rsidR="00D911AC">
          <w:rPr>
            <w:noProof/>
            <w:webHidden/>
          </w:rPr>
          <w:instrText xml:space="preserve"> PAGEREF _Toc43122552 \h </w:instrText>
        </w:r>
        <w:r w:rsidR="00D911AC">
          <w:rPr>
            <w:noProof/>
            <w:webHidden/>
          </w:rPr>
        </w:r>
        <w:r w:rsidR="00D911AC">
          <w:rPr>
            <w:noProof/>
            <w:webHidden/>
          </w:rPr>
          <w:fldChar w:fldCharType="separate"/>
        </w:r>
        <w:r w:rsidR="00945411">
          <w:rPr>
            <w:noProof/>
            <w:webHidden/>
          </w:rPr>
          <w:t>51</w:t>
        </w:r>
        <w:r w:rsidR="00D911AC">
          <w:rPr>
            <w:noProof/>
            <w:webHidden/>
          </w:rPr>
          <w:fldChar w:fldCharType="end"/>
        </w:r>
      </w:hyperlink>
    </w:p>
    <w:p w14:paraId="5BBBCBD9" w14:textId="15F7BA03" w:rsidR="00D911AC" w:rsidRDefault="00000000">
      <w:pPr>
        <w:pStyle w:val="TOC3"/>
        <w:tabs>
          <w:tab w:val="right" w:leader="underscore" w:pos="10590"/>
        </w:tabs>
        <w:rPr>
          <w:rFonts w:eastAsiaTheme="minorEastAsia" w:cstheme="minorBidi"/>
          <w:noProof/>
          <w:sz w:val="22"/>
          <w:szCs w:val="22"/>
          <w:lang w:val="en-IE" w:eastAsia="en-IE"/>
        </w:rPr>
      </w:pPr>
      <w:hyperlink w:anchor="_Toc43122553" w:history="1">
        <w:r w:rsidR="00D911AC" w:rsidRPr="006D6065">
          <w:rPr>
            <w:rStyle w:val="Hyperlink"/>
            <w:noProof/>
            <w:spacing w:val="-2"/>
          </w:rPr>
          <w:t>T</w:t>
        </w:r>
        <w:r w:rsidR="00D911AC" w:rsidRPr="006D6065">
          <w:rPr>
            <w:rStyle w:val="Hyperlink"/>
            <w:noProof/>
          </w:rPr>
          <w:t>o</w:t>
        </w:r>
        <w:r w:rsidR="00D911AC" w:rsidRPr="006D6065">
          <w:rPr>
            <w:rStyle w:val="Hyperlink"/>
            <w:noProof/>
            <w:spacing w:val="3"/>
          </w:rPr>
          <w:t xml:space="preserve"> </w:t>
        </w:r>
        <w:r w:rsidR="00D911AC" w:rsidRPr="006D6065">
          <w:rPr>
            <w:rStyle w:val="Hyperlink"/>
            <w:noProof/>
          </w:rPr>
          <w:t>Access Activity Monitor</w:t>
        </w:r>
        <w:r w:rsidR="00D911AC">
          <w:rPr>
            <w:noProof/>
            <w:webHidden/>
          </w:rPr>
          <w:tab/>
        </w:r>
        <w:r w:rsidR="00D911AC">
          <w:rPr>
            <w:noProof/>
            <w:webHidden/>
          </w:rPr>
          <w:fldChar w:fldCharType="begin"/>
        </w:r>
        <w:r w:rsidR="00D911AC">
          <w:rPr>
            <w:noProof/>
            <w:webHidden/>
          </w:rPr>
          <w:instrText xml:space="preserve"> PAGEREF _Toc43122553 \h </w:instrText>
        </w:r>
        <w:r w:rsidR="00D911AC">
          <w:rPr>
            <w:noProof/>
            <w:webHidden/>
          </w:rPr>
        </w:r>
        <w:r w:rsidR="00D911AC">
          <w:rPr>
            <w:noProof/>
            <w:webHidden/>
          </w:rPr>
          <w:fldChar w:fldCharType="separate"/>
        </w:r>
        <w:r w:rsidR="00945411">
          <w:rPr>
            <w:noProof/>
            <w:webHidden/>
          </w:rPr>
          <w:t>51</w:t>
        </w:r>
        <w:r w:rsidR="00D911AC">
          <w:rPr>
            <w:noProof/>
            <w:webHidden/>
          </w:rPr>
          <w:fldChar w:fldCharType="end"/>
        </w:r>
      </w:hyperlink>
    </w:p>
    <w:p w14:paraId="4E881C9F" w14:textId="4D54D05B" w:rsidR="00D911AC" w:rsidRDefault="00000000">
      <w:pPr>
        <w:pStyle w:val="TOC2"/>
        <w:tabs>
          <w:tab w:val="right" w:leader="underscore" w:pos="10590"/>
        </w:tabs>
        <w:rPr>
          <w:rFonts w:eastAsiaTheme="minorEastAsia" w:cstheme="minorBidi"/>
          <w:b w:val="0"/>
          <w:bCs w:val="0"/>
          <w:noProof/>
          <w:lang w:val="en-IE" w:eastAsia="en-IE"/>
        </w:rPr>
      </w:pPr>
      <w:hyperlink w:anchor="_Toc43122554" w:history="1">
        <w:r w:rsidR="00D911AC" w:rsidRPr="006D6065">
          <w:rPr>
            <w:rStyle w:val="Hyperlink"/>
            <w:noProof/>
          </w:rPr>
          <w:t>Interpreting Journal Messages</w:t>
        </w:r>
        <w:r w:rsidR="00D911AC">
          <w:rPr>
            <w:noProof/>
            <w:webHidden/>
          </w:rPr>
          <w:tab/>
        </w:r>
        <w:r w:rsidR="00D911AC">
          <w:rPr>
            <w:noProof/>
            <w:webHidden/>
          </w:rPr>
          <w:fldChar w:fldCharType="begin"/>
        </w:r>
        <w:r w:rsidR="00D911AC">
          <w:rPr>
            <w:noProof/>
            <w:webHidden/>
          </w:rPr>
          <w:instrText xml:space="preserve"> PAGEREF _Toc43122554 \h </w:instrText>
        </w:r>
        <w:r w:rsidR="00D911AC">
          <w:rPr>
            <w:noProof/>
            <w:webHidden/>
          </w:rPr>
        </w:r>
        <w:r w:rsidR="00D911AC">
          <w:rPr>
            <w:noProof/>
            <w:webHidden/>
          </w:rPr>
          <w:fldChar w:fldCharType="separate"/>
        </w:r>
        <w:r w:rsidR="00945411">
          <w:rPr>
            <w:noProof/>
            <w:webHidden/>
          </w:rPr>
          <w:t>52</w:t>
        </w:r>
        <w:r w:rsidR="00D911AC">
          <w:rPr>
            <w:noProof/>
            <w:webHidden/>
          </w:rPr>
          <w:fldChar w:fldCharType="end"/>
        </w:r>
      </w:hyperlink>
    </w:p>
    <w:p w14:paraId="56BEE2F7" w14:textId="6AEFBC19" w:rsidR="00D911AC" w:rsidRDefault="00000000">
      <w:pPr>
        <w:pStyle w:val="TOC1"/>
        <w:tabs>
          <w:tab w:val="right" w:leader="underscore" w:pos="10590"/>
        </w:tabs>
        <w:rPr>
          <w:rFonts w:eastAsiaTheme="minorEastAsia" w:cstheme="minorBidi"/>
          <w:b w:val="0"/>
          <w:bCs w:val="0"/>
          <w:i w:val="0"/>
          <w:iCs w:val="0"/>
          <w:noProof/>
          <w:sz w:val="22"/>
          <w:szCs w:val="22"/>
          <w:lang w:val="en-IE" w:eastAsia="en-IE"/>
        </w:rPr>
      </w:pPr>
      <w:hyperlink w:anchor="_Toc43122555" w:history="1">
        <w:r w:rsidR="00D911AC" w:rsidRPr="006D6065">
          <w:rPr>
            <w:rStyle w:val="Hyperlink"/>
            <w:rFonts w:eastAsia="Arial"/>
            <w:noProof/>
            <w:spacing w:val="-7"/>
          </w:rPr>
          <w:t>Troubleshooting the DW Spectrum Integration</w:t>
        </w:r>
        <w:r w:rsidR="00D911AC">
          <w:rPr>
            <w:noProof/>
            <w:webHidden/>
          </w:rPr>
          <w:tab/>
        </w:r>
        <w:r w:rsidR="00D911AC">
          <w:rPr>
            <w:noProof/>
            <w:webHidden/>
          </w:rPr>
          <w:fldChar w:fldCharType="begin"/>
        </w:r>
        <w:r w:rsidR="00D911AC">
          <w:rPr>
            <w:noProof/>
            <w:webHidden/>
          </w:rPr>
          <w:instrText xml:space="preserve"> PAGEREF _Toc43122555 \h </w:instrText>
        </w:r>
        <w:r w:rsidR="00D911AC">
          <w:rPr>
            <w:noProof/>
            <w:webHidden/>
          </w:rPr>
        </w:r>
        <w:r w:rsidR="00D911AC">
          <w:rPr>
            <w:noProof/>
            <w:webHidden/>
          </w:rPr>
          <w:fldChar w:fldCharType="separate"/>
        </w:r>
        <w:r w:rsidR="00945411">
          <w:rPr>
            <w:noProof/>
            <w:webHidden/>
          </w:rPr>
          <w:t>53</w:t>
        </w:r>
        <w:r w:rsidR="00D911AC">
          <w:rPr>
            <w:noProof/>
            <w:webHidden/>
          </w:rPr>
          <w:fldChar w:fldCharType="end"/>
        </w:r>
      </w:hyperlink>
    </w:p>
    <w:p w14:paraId="068E8757" w14:textId="74160A73" w:rsidR="00A23D5E" w:rsidRPr="00984752" w:rsidRDefault="006F3B37">
      <w:pPr>
        <w:spacing w:line="200" w:lineRule="exact"/>
        <w:rPr>
          <w:rFonts w:ascii="Book Antiqua" w:hAnsi="Book Antiqua"/>
        </w:rPr>
      </w:pPr>
      <w:r>
        <w:rPr>
          <w:rFonts w:ascii="Book Antiqua" w:hAnsi="Book Antiqua"/>
        </w:rPr>
        <w:fldChar w:fldCharType="end"/>
      </w:r>
    </w:p>
    <w:p w14:paraId="24EAD3FF" w14:textId="77777777" w:rsidR="008810A6" w:rsidRPr="00984752" w:rsidRDefault="008810A6">
      <w:pPr>
        <w:rPr>
          <w:rFonts w:ascii="Book Antiqua" w:eastAsia="Arial" w:hAnsi="Book Antiqua" w:cstheme="majorBidi"/>
          <w:b/>
          <w:bCs/>
          <w:color w:val="4F81BD" w:themeColor="accent1"/>
          <w:spacing w:val="-5"/>
          <w:kern w:val="32"/>
          <w:sz w:val="32"/>
          <w:szCs w:val="32"/>
        </w:rPr>
      </w:pPr>
      <w:r w:rsidRPr="00984752">
        <w:rPr>
          <w:rFonts w:ascii="Book Antiqua" w:eastAsia="Arial" w:hAnsi="Book Antiqua"/>
          <w:spacing w:val="-5"/>
        </w:rPr>
        <w:br w:type="page"/>
      </w:r>
    </w:p>
    <w:p w14:paraId="5FD3AABC" w14:textId="77777777" w:rsidR="00A23D5E" w:rsidRPr="00984752" w:rsidRDefault="006962C0" w:rsidP="00421A89">
      <w:pPr>
        <w:pStyle w:val="Heading1"/>
        <w:rPr>
          <w:rFonts w:eastAsia="Arial"/>
        </w:rPr>
      </w:pPr>
      <w:bookmarkStart w:id="0" w:name="_Toc43122483"/>
      <w:r w:rsidRPr="00421A89">
        <w:lastRenderedPageBreak/>
        <w:t>Preface</w:t>
      </w:r>
      <w:bookmarkEnd w:id="0"/>
    </w:p>
    <w:p w14:paraId="5649EAFA" w14:textId="77777777" w:rsidR="007B71FE" w:rsidRPr="00984752" w:rsidRDefault="007B71FE">
      <w:pPr>
        <w:spacing w:line="200" w:lineRule="exact"/>
        <w:rPr>
          <w:rFonts w:ascii="Book Antiqua" w:hAnsi="Book Antiqua"/>
        </w:rPr>
      </w:pPr>
    </w:p>
    <w:p w14:paraId="6CC85C3F" w14:textId="3B463BC1" w:rsidR="00A23D5E" w:rsidRPr="00984752" w:rsidRDefault="006962C0" w:rsidP="00803C4C">
      <w:pPr>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4"/>
        </w:rPr>
        <w:t>n</w:t>
      </w:r>
      <w:r w:rsidRPr="00984752">
        <w:rPr>
          <w:rFonts w:ascii="Book Antiqua" w:eastAsia="Book Antiqua" w:hAnsi="Book Antiqua" w:cs="Book Antiqua"/>
          <w:spacing w:val="-6"/>
        </w:rPr>
        <w:t>e</w:t>
      </w:r>
      <w:r w:rsidRPr="00984752">
        <w:rPr>
          <w:rFonts w:ascii="Book Antiqua" w:eastAsia="Book Antiqua" w:hAnsi="Book Antiqua" w:cs="Book Antiqua"/>
        </w:rPr>
        <w:t>w</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1"/>
        </w:rPr>
        <w:t>u</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y</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2"/>
        </w:rPr>
        <w:t>w</w:t>
      </w:r>
      <w:r w:rsidRPr="00984752">
        <w:rPr>
          <w:rFonts w:ascii="Book Antiqua" w:eastAsia="Book Antiqua" w:hAnsi="Book Antiqua" w:cs="Book Antiqua"/>
          <w:spacing w:val="4"/>
        </w:rPr>
        <w:t>h</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ro</w:t>
      </w:r>
      <w:r w:rsidRPr="00984752">
        <w:rPr>
          <w:rFonts w:ascii="Book Antiqua" w:eastAsia="Book Antiqua" w:hAnsi="Book Antiqua" w:cs="Book Antiqua"/>
          <w:spacing w:val="-2"/>
        </w:rPr>
        <w:t>d</w:t>
      </w:r>
      <w:r w:rsidRPr="00984752">
        <w:rPr>
          <w:rFonts w:ascii="Book Antiqua" w:eastAsia="Book Antiqua" w:hAnsi="Book Antiqua" w:cs="Book Antiqua"/>
          <w:spacing w:val="-1"/>
        </w:rPr>
        <w:t>u</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0037262C" w:rsidRPr="00984752">
        <w:rPr>
          <w:rFonts w:ascii="Book Antiqua" w:eastAsia="Book Antiqua" w:hAnsi="Book Antiqua" w:cs="Book Antiqua"/>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1"/>
        </w:rPr>
        <w:t>u</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5"/>
        </w:rPr>
        <w:t>a</w:t>
      </w:r>
      <w:r w:rsidRPr="00984752">
        <w:rPr>
          <w:rFonts w:ascii="Book Antiqua" w:eastAsia="Book Antiqua" w:hAnsi="Book Antiqua" w:cs="Book Antiqua"/>
          <w:spacing w:val="-6"/>
        </w:rPr>
        <w:t>ge</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rPr>
        <w:t>t</w:t>
      </w:r>
      <w:r w:rsidR="0037262C" w:rsidRPr="00984752">
        <w:rPr>
          <w:rFonts w:ascii="Book Antiqua" w:eastAsia="Book Antiqua" w:hAnsi="Book Antiqua" w:cs="Book Antiqua"/>
        </w:rPr>
        <w:t xml:space="preserve"> </w:t>
      </w:r>
      <w:r w:rsidR="0037262C" w:rsidRPr="00984752">
        <w:rPr>
          <w:rFonts w:ascii="Book Antiqua" w:eastAsia="Book Antiqua" w:hAnsi="Book Antiqua" w:cs="Book Antiqua"/>
          <w:spacing w:val="5"/>
        </w:rPr>
        <w:t>S</w:t>
      </w:r>
      <w:r w:rsidRPr="00984752">
        <w:rPr>
          <w:rFonts w:ascii="Book Antiqua" w:eastAsia="Book Antiqua" w:hAnsi="Book Antiqua" w:cs="Book Antiqua"/>
          <w:spacing w:val="-6"/>
        </w:rPr>
        <w:t>y</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rPr>
        <w:t xml:space="preserve">. </w:t>
      </w:r>
    </w:p>
    <w:p w14:paraId="5D87DE83" w14:textId="77777777" w:rsidR="0037262C" w:rsidRPr="00984752" w:rsidRDefault="0037262C" w:rsidP="0037262C">
      <w:pPr>
        <w:spacing w:before="6" w:line="420" w:lineRule="auto"/>
        <w:ind w:left="100" w:right="6513"/>
        <w:rPr>
          <w:rFonts w:ascii="Book Antiqua" w:eastAsia="Book Antiqua" w:hAnsi="Book Antiqua" w:cs="Book Antiqua"/>
        </w:rPr>
      </w:pPr>
    </w:p>
    <w:p w14:paraId="40702AB8" w14:textId="77777777" w:rsidR="008F1647" w:rsidRPr="00984752" w:rsidRDefault="008F1647" w:rsidP="008F1647">
      <w:pPr>
        <w:pStyle w:val="Heading2"/>
        <w:rPr>
          <w:rFonts w:eastAsia="Arial"/>
        </w:rPr>
      </w:pPr>
      <w:bookmarkStart w:id="1" w:name="_Toc43122484"/>
      <w:r w:rsidRPr="00984752">
        <w:rPr>
          <w:rFonts w:eastAsia="Arial"/>
          <w:spacing w:val="-7"/>
        </w:rPr>
        <w:t>H</w:t>
      </w:r>
      <w:r w:rsidRPr="00984752">
        <w:rPr>
          <w:rFonts w:eastAsia="Arial"/>
          <w:spacing w:val="-3"/>
        </w:rPr>
        <w:t>o</w:t>
      </w:r>
      <w:r w:rsidRPr="00984752">
        <w:rPr>
          <w:rFonts w:eastAsia="Arial"/>
        </w:rPr>
        <w:t>w</w:t>
      </w:r>
      <w:r w:rsidRPr="00984752">
        <w:rPr>
          <w:rFonts w:eastAsia="Arial"/>
          <w:spacing w:val="14"/>
        </w:rPr>
        <w:t xml:space="preserve"> </w:t>
      </w:r>
      <w:r w:rsidRPr="00984752">
        <w:rPr>
          <w:rFonts w:eastAsia="Arial"/>
          <w:spacing w:val="5"/>
        </w:rPr>
        <w:t>t</w:t>
      </w:r>
      <w:r w:rsidRPr="00984752">
        <w:rPr>
          <w:rFonts w:eastAsia="Arial"/>
        </w:rPr>
        <w:t>o</w:t>
      </w:r>
      <w:r w:rsidRPr="00984752">
        <w:rPr>
          <w:rFonts w:eastAsia="Arial"/>
          <w:spacing w:val="4"/>
        </w:rPr>
        <w:t xml:space="preserve"> </w:t>
      </w:r>
      <w:r w:rsidRPr="00984752">
        <w:rPr>
          <w:rFonts w:eastAsia="Arial"/>
          <w:spacing w:val="-7"/>
        </w:rPr>
        <w:t>U</w:t>
      </w:r>
      <w:r w:rsidRPr="00984752">
        <w:rPr>
          <w:rFonts w:eastAsia="Arial"/>
          <w:spacing w:val="-2"/>
        </w:rPr>
        <w:t>s</w:t>
      </w:r>
      <w:r w:rsidRPr="00984752">
        <w:rPr>
          <w:rFonts w:eastAsia="Arial"/>
        </w:rPr>
        <w:t>e</w:t>
      </w:r>
      <w:r w:rsidRPr="00984752">
        <w:rPr>
          <w:rFonts w:eastAsia="Arial"/>
          <w:spacing w:val="5"/>
        </w:rPr>
        <w:t xml:space="preserve"> </w:t>
      </w:r>
      <w:r w:rsidRPr="001D2ADA">
        <w:t>this</w:t>
      </w:r>
      <w:r w:rsidRPr="00984752">
        <w:rPr>
          <w:rFonts w:eastAsia="Arial"/>
          <w:spacing w:val="5"/>
        </w:rPr>
        <w:t xml:space="preserve"> M</w:t>
      </w:r>
      <w:r w:rsidRPr="00984752">
        <w:rPr>
          <w:rFonts w:eastAsia="Arial"/>
          <w:spacing w:val="-2"/>
        </w:rPr>
        <w:t>a</w:t>
      </w:r>
      <w:r w:rsidRPr="00984752">
        <w:rPr>
          <w:rFonts w:eastAsia="Arial"/>
          <w:spacing w:val="-3"/>
        </w:rPr>
        <w:t>nu</w:t>
      </w:r>
      <w:r w:rsidRPr="00984752">
        <w:rPr>
          <w:rFonts w:eastAsia="Arial"/>
          <w:spacing w:val="-2"/>
        </w:rPr>
        <w:t>a</w:t>
      </w:r>
      <w:r w:rsidRPr="00984752">
        <w:rPr>
          <w:rFonts w:eastAsia="Arial"/>
        </w:rPr>
        <w:t>l</w:t>
      </w:r>
      <w:bookmarkEnd w:id="1"/>
    </w:p>
    <w:p w14:paraId="2A23BA99" w14:textId="77777777" w:rsidR="008F1647" w:rsidRPr="00984752" w:rsidRDefault="008F1647" w:rsidP="008F1647">
      <w:pPr>
        <w:spacing w:before="3" w:line="180" w:lineRule="exact"/>
        <w:rPr>
          <w:rFonts w:ascii="Book Antiqua" w:hAnsi="Book Antiqua"/>
          <w:sz w:val="19"/>
          <w:szCs w:val="19"/>
        </w:rPr>
      </w:pPr>
    </w:p>
    <w:p w14:paraId="37BA4CAF" w14:textId="169137D5" w:rsidR="008F1647" w:rsidRPr="00984752" w:rsidRDefault="008F1647" w:rsidP="008F1647">
      <w:pPr>
        <w:spacing w:line="246" w:lineRule="auto"/>
        <w:ind w:left="100" w:right="417"/>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spacing w:val="5"/>
        </w:rPr>
        <w:t>a</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p</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ro</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2"/>
        </w:rPr>
        <w:t>d</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spacing w:val="2"/>
        </w:rPr>
        <w:t>ll</w:t>
      </w:r>
      <w:r w:rsidRPr="00984752">
        <w:rPr>
          <w:rFonts w:ascii="Book Antiqua" w:eastAsia="Book Antiqua" w:hAnsi="Book Antiqua" w:cs="Book Antiqua"/>
          <w:spacing w:val="-4"/>
        </w:rPr>
        <w:t>o</w:t>
      </w:r>
      <w:r w:rsidRPr="00984752">
        <w:rPr>
          <w:rFonts w:ascii="Book Antiqua" w:eastAsia="Book Antiqua" w:hAnsi="Book Antiqua" w:cs="Book Antiqua"/>
          <w:spacing w:val="-2"/>
        </w:rPr>
        <w:t>w</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g</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 p</w:t>
      </w:r>
      <w:r w:rsidRPr="00984752">
        <w:rPr>
          <w:rFonts w:ascii="Book Antiqua" w:eastAsia="Book Antiqua" w:hAnsi="Book Antiqua" w:cs="Book Antiqua"/>
          <w:spacing w:val="-4"/>
        </w:rPr>
        <w:t>ro</w:t>
      </w:r>
      <w:r w:rsidRPr="00984752">
        <w:rPr>
          <w:rFonts w:ascii="Book Antiqua" w:eastAsia="Book Antiqua" w:hAnsi="Book Antiqua" w:cs="Book Antiqua"/>
          <w:spacing w:val="-2"/>
        </w:rPr>
        <w:t>d</w:t>
      </w:r>
      <w:r w:rsidRPr="00984752">
        <w:rPr>
          <w:rFonts w:ascii="Book Antiqua" w:eastAsia="Book Antiqua" w:hAnsi="Book Antiqua" w:cs="Book Antiqua"/>
          <w:spacing w:val="-1"/>
        </w:rPr>
        <w:t>u</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rPr>
        <w:t>.</w:t>
      </w:r>
    </w:p>
    <w:p w14:paraId="011CABE5" w14:textId="77777777" w:rsidR="008F1647" w:rsidRPr="00984752" w:rsidRDefault="008F1647" w:rsidP="008F1647">
      <w:pPr>
        <w:spacing w:line="200" w:lineRule="exact"/>
        <w:rPr>
          <w:rFonts w:ascii="Book Antiqua" w:hAnsi="Book Antiqua"/>
        </w:rPr>
      </w:pPr>
    </w:p>
    <w:p w14:paraId="43FB2D42" w14:textId="77777777" w:rsidR="008F1647" w:rsidRPr="00984752" w:rsidRDefault="008F1647" w:rsidP="008F1647">
      <w:pPr>
        <w:ind w:left="100"/>
        <w:rPr>
          <w:rFonts w:ascii="Book Antiqua" w:eastAsia="Arial" w:hAnsi="Book Antiqua" w:cs="Arial"/>
          <w:sz w:val="24"/>
          <w:szCs w:val="24"/>
        </w:rPr>
      </w:pPr>
      <w:r w:rsidRPr="00984752">
        <w:rPr>
          <w:rFonts w:ascii="Book Antiqua" w:eastAsia="Arial" w:hAnsi="Book Antiqua" w:cs="Arial"/>
          <w:b/>
          <w:color w:val="0000FF"/>
          <w:spacing w:val="7"/>
          <w:sz w:val="24"/>
          <w:szCs w:val="24"/>
        </w:rPr>
        <w:t>C</w:t>
      </w:r>
      <w:r w:rsidRPr="00984752">
        <w:rPr>
          <w:rFonts w:ascii="Book Antiqua" w:eastAsia="Arial" w:hAnsi="Book Antiqua" w:cs="Arial"/>
          <w:b/>
          <w:color w:val="0000FF"/>
          <w:spacing w:val="4"/>
          <w:sz w:val="24"/>
          <w:szCs w:val="24"/>
        </w:rPr>
        <w:t>h</w:t>
      </w:r>
      <w:r w:rsidRPr="00984752">
        <w:rPr>
          <w:rFonts w:ascii="Book Antiqua" w:eastAsia="Arial" w:hAnsi="Book Antiqua" w:cs="Arial"/>
          <w:b/>
          <w:color w:val="0000FF"/>
          <w:spacing w:val="2"/>
          <w:sz w:val="24"/>
          <w:szCs w:val="24"/>
        </w:rPr>
        <w:t>a</w:t>
      </w:r>
      <w:r w:rsidRPr="00984752">
        <w:rPr>
          <w:rFonts w:ascii="Book Antiqua" w:eastAsia="Arial" w:hAnsi="Book Antiqua" w:cs="Arial"/>
          <w:b/>
          <w:color w:val="0000FF"/>
          <w:spacing w:val="4"/>
          <w:sz w:val="24"/>
          <w:szCs w:val="24"/>
        </w:rPr>
        <w:t>p</w:t>
      </w:r>
      <w:r w:rsidRPr="00984752">
        <w:rPr>
          <w:rFonts w:ascii="Book Antiqua" w:eastAsia="Arial" w:hAnsi="Book Antiqua" w:cs="Arial"/>
          <w:b/>
          <w:color w:val="0000FF"/>
          <w:spacing w:val="-5"/>
          <w:sz w:val="24"/>
          <w:szCs w:val="24"/>
        </w:rPr>
        <w:t>t</w:t>
      </w:r>
      <w:r w:rsidRPr="00984752">
        <w:rPr>
          <w:rFonts w:ascii="Book Antiqua" w:eastAsia="Arial" w:hAnsi="Book Antiqua" w:cs="Arial"/>
          <w:b/>
          <w:color w:val="0000FF"/>
          <w:spacing w:val="2"/>
          <w:sz w:val="24"/>
          <w:szCs w:val="24"/>
        </w:rPr>
        <w:t>e</w:t>
      </w:r>
      <w:r w:rsidRPr="00984752">
        <w:rPr>
          <w:rFonts w:ascii="Book Antiqua" w:eastAsia="Arial" w:hAnsi="Book Antiqua" w:cs="Arial"/>
          <w:b/>
          <w:color w:val="0000FF"/>
          <w:sz w:val="24"/>
          <w:szCs w:val="24"/>
        </w:rPr>
        <w:t>r</w:t>
      </w:r>
      <w:r w:rsidRPr="00984752">
        <w:rPr>
          <w:rFonts w:ascii="Book Antiqua" w:eastAsia="Arial" w:hAnsi="Book Antiqua" w:cs="Arial"/>
          <w:b/>
          <w:color w:val="0000FF"/>
          <w:spacing w:val="-10"/>
          <w:sz w:val="24"/>
          <w:szCs w:val="24"/>
        </w:rPr>
        <w:t xml:space="preserve"> </w:t>
      </w:r>
      <w:r w:rsidRPr="00984752">
        <w:rPr>
          <w:rFonts w:ascii="Book Antiqua" w:eastAsia="Arial" w:hAnsi="Book Antiqua" w:cs="Arial"/>
          <w:b/>
          <w:color w:val="0000FF"/>
          <w:spacing w:val="2"/>
          <w:sz w:val="24"/>
          <w:szCs w:val="24"/>
        </w:rPr>
        <w:t>1</w:t>
      </w:r>
      <w:r w:rsidRPr="00984752">
        <w:rPr>
          <w:rFonts w:ascii="Book Antiqua" w:eastAsia="Arial" w:hAnsi="Book Antiqua" w:cs="Arial"/>
          <w:b/>
          <w:color w:val="0000FF"/>
          <w:sz w:val="24"/>
          <w:szCs w:val="24"/>
        </w:rPr>
        <w:t>:</w:t>
      </w:r>
      <w:r w:rsidRPr="00984752">
        <w:rPr>
          <w:rFonts w:ascii="Book Antiqua" w:eastAsia="Arial" w:hAnsi="Book Antiqua" w:cs="Arial"/>
          <w:b/>
          <w:color w:val="0000FF"/>
          <w:spacing w:val="-11"/>
          <w:sz w:val="24"/>
          <w:szCs w:val="24"/>
        </w:rPr>
        <w:t xml:space="preserve"> </w:t>
      </w:r>
      <w:r w:rsidRPr="00984752">
        <w:rPr>
          <w:rFonts w:ascii="Book Antiqua" w:eastAsia="Arial" w:hAnsi="Book Antiqua" w:cs="Arial"/>
          <w:b/>
          <w:color w:val="0000FF"/>
          <w:spacing w:val="-6"/>
          <w:sz w:val="24"/>
          <w:szCs w:val="24"/>
        </w:rPr>
        <w:t>I</w:t>
      </w:r>
      <w:r w:rsidRPr="00984752">
        <w:rPr>
          <w:rFonts w:ascii="Book Antiqua" w:eastAsia="Arial" w:hAnsi="Book Antiqua" w:cs="Arial"/>
          <w:b/>
          <w:color w:val="0000FF"/>
          <w:spacing w:val="4"/>
          <w:sz w:val="24"/>
          <w:szCs w:val="24"/>
        </w:rPr>
        <w:t>n</w:t>
      </w:r>
      <w:r w:rsidRPr="00984752">
        <w:rPr>
          <w:rFonts w:ascii="Book Antiqua" w:eastAsia="Arial" w:hAnsi="Book Antiqua" w:cs="Arial"/>
          <w:b/>
          <w:color w:val="0000FF"/>
          <w:spacing w:val="-5"/>
          <w:sz w:val="24"/>
          <w:szCs w:val="24"/>
        </w:rPr>
        <w:t>t</w:t>
      </w:r>
      <w:r w:rsidRPr="00984752">
        <w:rPr>
          <w:rFonts w:ascii="Book Antiqua" w:eastAsia="Arial" w:hAnsi="Book Antiqua" w:cs="Arial"/>
          <w:b/>
          <w:color w:val="0000FF"/>
          <w:spacing w:val="-3"/>
          <w:sz w:val="24"/>
          <w:szCs w:val="24"/>
        </w:rPr>
        <w:t>r</w:t>
      </w:r>
      <w:r w:rsidRPr="00984752">
        <w:rPr>
          <w:rFonts w:ascii="Book Antiqua" w:eastAsia="Arial" w:hAnsi="Book Antiqua" w:cs="Arial"/>
          <w:b/>
          <w:color w:val="0000FF"/>
          <w:spacing w:val="4"/>
          <w:sz w:val="24"/>
          <w:szCs w:val="24"/>
        </w:rPr>
        <w:t>odu</w:t>
      </w:r>
      <w:r w:rsidRPr="00984752">
        <w:rPr>
          <w:rFonts w:ascii="Book Antiqua" w:eastAsia="Arial" w:hAnsi="Book Antiqua" w:cs="Arial"/>
          <w:b/>
          <w:color w:val="0000FF"/>
          <w:spacing w:val="2"/>
          <w:sz w:val="24"/>
          <w:szCs w:val="24"/>
        </w:rPr>
        <w:t>c</w:t>
      </w:r>
      <w:r w:rsidRPr="00984752">
        <w:rPr>
          <w:rFonts w:ascii="Book Antiqua" w:eastAsia="Arial" w:hAnsi="Book Antiqua" w:cs="Arial"/>
          <w:b/>
          <w:color w:val="0000FF"/>
          <w:spacing w:val="-5"/>
          <w:sz w:val="24"/>
          <w:szCs w:val="24"/>
        </w:rPr>
        <w:t>t</w:t>
      </w:r>
      <w:r w:rsidRPr="00984752">
        <w:rPr>
          <w:rFonts w:ascii="Book Antiqua" w:eastAsia="Arial" w:hAnsi="Book Antiqua" w:cs="Arial"/>
          <w:b/>
          <w:color w:val="0000FF"/>
          <w:spacing w:val="-6"/>
          <w:sz w:val="24"/>
          <w:szCs w:val="24"/>
        </w:rPr>
        <w:t>i</w:t>
      </w:r>
      <w:r w:rsidRPr="00984752">
        <w:rPr>
          <w:rFonts w:ascii="Book Antiqua" w:eastAsia="Arial" w:hAnsi="Book Antiqua" w:cs="Arial"/>
          <w:b/>
          <w:color w:val="0000FF"/>
          <w:spacing w:val="4"/>
          <w:sz w:val="24"/>
          <w:szCs w:val="24"/>
        </w:rPr>
        <w:t>o</w:t>
      </w:r>
      <w:r w:rsidRPr="00984752">
        <w:rPr>
          <w:rFonts w:ascii="Book Antiqua" w:eastAsia="Arial" w:hAnsi="Book Antiqua" w:cs="Arial"/>
          <w:b/>
          <w:color w:val="0000FF"/>
          <w:sz w:val="24"/>
          <w:szCs w:val="24"/>
        </w:rPr>
        <w:t>n</w:t>
      </w:r>
    </w:p>
    <w:p w14:paraId="1604183E" w14:textId="77777777" w:rsidR="008F1647" w:rsidRPr="00984752" w:rsidRDefault="008F1647" w:rsidP="008F1647">
      <w:pPr>
        <w:spacing w:before="15" w:line="220" w:lineRule="exact"/>
        <w:rPr>
          <w:rFonts w:ascii="Book Antiqua" w:hAnsi="Book Antiqua"/>
          <w:sz w:val="22"/>
          <w:szCs w:val="22"/>
        </w:rPr>
      </w:pPr>
    </w:p>
    <w:p w14:paraId="3622CA9B" w14:textId="77777777" w:rsidR="008F1647" w:rsidRPr="00984752" w:rsidRDefault="008F1647" w:rsidP="008F1647">
      <w:pPr>
        <w:ind w:left="100"/>
        <w:rPr>
          <w:rFonts w:ascii="Book Antiqua" w:eastAsia="Book Antiqua" w:hAnsi="Book Antiqua" w:cs="Book Antiqua"/>
        </w:rPr>
      </w:pPr>
      <w:r w:rsidRPr="00984752">
        <w:rPr>
          <w:rFonts w:ascii="Book Antiqua" w:eastAsia="Book Antiqua" w:hAnsi="Book Antiqua" w:cs="Book Antiqua"/>
          <w:spacing w:val="-1"/>
        </w:rPr>
        <w:t>P</w:t>
      </w:r>
      <w:r w:rsidRPr="00984752">
        <w:rPr>
          <w:rFonts w:ascii="Book Antiqua" w:eastAsia="Book Antiqua" w:hAnsi="Book Antiqua" w:cs="Book Antiqua"/>
          <w:spacing w:val="-4"/>
        </w:rPr>
        <w:t>ro</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6"/>
        </w:rPr>
        <w:t>b</w:t>
      </w:r>
      <w:r w:rsidRPr="00984752">
        <w:rPr>
          <w:rFonts w:ascii="Book Antiqua" w:eastAsia="Book Antiqua" w:hAnsi="Book Antiqua" w:cs="Book Antiqua"/>
          <w:spacing w:val="5"/>
        </w:rPr>
        <w:t>as</w:t>
      </w:r>
      <w:r w:rsidRPr="00984752">
        <w:rPr>
          <w:rFonts w:ascii="Book Antiqua" w:eastAsia="Book Antiqua" w:hAnsi="Book Antiqua" w:cs="Book Antiqua"/>
          <w:spacing w:val="2"/>
        </w:rPr>
        <w:t>i</w:t>
      </w:r>
      <w:r w:rsidRPr="00984752">
        <w:rPr>
          <w:rFonts w:ascii="Book Antiqua" w:eastAsia="Book Antiqua" w:hAnsi="Book Antiqua" w:cs="Book Antiqua"/>
        </w:rPr>
        <w:t>c</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ro</w:t>
      </w:r>
      <w:r w:rsidRPr="00984752">
        <w:rPr>
          <w:rFonts w:ascii="Book Antiqua" w:eastAsia="Book Antiqua" w:hAnsi="Book Antiqua" w:cs="Book Antiqua"/>
          <w:spacing w:val="-2"/>
        </w:rPr>
        <w:t>d</w:t>
      </w:r>
      <w:r w:rsidRPr="00984752">
        <w:rPr>
          <w:rFonts w:ascii="Book Antiqua" w:eastAsia="Book Antiqua" w:hAnsi="Book Antiqua" w:cs="Book Antiqua"/>
          <w:spacing w:val="-1"/>
        </w:rPr>
        <w:t>u</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rPr>
        <w:t>.</w:t>
      </w:r>
    </w:p>
    <w:p w14:paraId="6FC36C1B" w14:textId="77777777" w:rsidR="008F1647" w:rsidRPr="00984752" w:rsidRDefault="008F1647" w:rsidP="008F1647">
      <w:pPr>
        <w:spacing w:line="200" w:lineRule="exact"/>
        <w:rPr>
          <w:rFonts w:ascii="Book Antiqua" w:hAnsi="Book Antiqua"/>
        </w:rPr>
      </w:pPr>
    </w:p>
    <w:p w14:paraId="371732CF" w14:textId="77777777" w:rsidR="008F1647" w:rsidRPr="00984752" w:rsidRDefault="008F1647" w:rsidP="008F1647">
      <w:pPr>
        <w:ind w:left="100"/>
        <w:rPr>
          <w:rFonts w:ascii="Book Antiqua" w:eastAsia="Arial" w:hAnsi="Book Antiqua" w:cs="Arial"/>
          <w:sz w:val="24"/>
          <w:szCs w:val="24"/>
        </w:rPr>
      </w:pPr>
      <w:r w:rsidRPr="00984752">
        <w:rPr>
          <w:rFonts w:ascii="Book Antiqua" w:eastAsia="Arial" w:hAnsi="Book Antiqua" w:cs="Arial"/>
          <w:b/>
          <w:color w:val="0000FF"/>
          <w:spacing w:val="7"/>
          <w:sz w:val="24"/>
          <w:szCs w:val="24"/>
        </w:rPr>
        <w:t>C</w:t>
      </w:r>
      <w:r w:rsidRPr="00984752">
        <w:rPr>
          <w:rFonts w:ascii="Book Antiqua" w:eastAsia="Arial" w:hAnsi="Book Antiqua" w:cs="Arial"/>
          <w:b/>
          <w:color w:val="0000FF"/>
          <w:spacing w:val="4"/>
          <w:sz w:val="24"/>
          <w:szCs w:val="24"/>
        </w:rPr>
        <w:t>h</w:t>
      </w:r>
      <w:r w:rsidRPr="00984752">
        <w:rPr>
          <w:rFonts w:ascii="Book Antiqua" w:eastAsia="Arial" w:hAnsi="Book Antiqua" w:cs="Arial"/>
          <w:b/>
          <w:color w:val="0000FF"/>
          <w:spacing w:val="2"/>
          <w:sz w:val="24"/>
          <w:szCs w:val="24"/>
        </w:rPr>
        <w:t>a</w:t>
      </w:r>
      <w:r w:rsidRPr="00984752">
        <w:rPr>
          <w:rFonts w:ascii="Book Antiqua" w:eastAsia="Arial" w:hAnsi="Book Antiqua" w:cs="Arial"/>
          <w:b/>
          <w:color w:val="0000FF"/>
          <w:spacing w:val="4"/>
          <w:sz w:val="24"/>
          <w:szCs w:val="24"/>
        </w:rPr>
        <w:t>p</w:t>
      </w:r>
      <w:r w:rsidRPr="00984752">
        <w:rPr>
          <w:rFonts w:ascii="Book Antiqua" w:eastAsia="Arial" w:hAnsi="Book Antiqua" w:cs="Arial"/>
          <w:b/>
          <w:color w:val="0000FF"/>
          <w:spacing w:val="-5"/>
          <w:sz w:val="24"/>
          <w:szCs w:val="24"/>
        </w:rPr>
        <w:t>t</w:t>
      </w:r>
      <w:r w:rsidRPr="00984752">
        <w:rPr>
          <w:rFonts w:ascii="Book Antiqua" w:eastAsia="Arial" w:hAnsi="Book Antiqua" w:cs="Arial"/>
          <w:b/>
          <w:color w:val="0000FF"/>
          <w:spacing w:val="2"/>
          <w:sz w:val="24"/>
          <w:szCs w:val="24"/>
        </w:rPr>
        <w:t>e</w:t>
      </w:r>
      <w:r w:rsidRPr="00984752">
        <w:rPr>
          <w:rFonts w:ascii="Book Antiqua" w:eastAsia="Arial" w:hAnsi="Book Antiqua" w:cs="Arial"/>
          <w:b/>
          <w:color w:val="0000FF"/>
          <w:sz w:val="24"/>
          <w:szCs w:val="24"/>
        </w:rPr>
        <w:t>r</w:t>
      </w:r>
      <w:r w:rsidRPr="00984752">
        <w:rPr>
          <w:rFonts w:ascii="Book Antiqua" w:eastAsia="Arial" w:hAnsi="Book Antiqua" w:cs="Arial"/>
          <w:b/>
          <w:color w:val="0000FF"/>
          <w:spacing w:val="-10"/>
          <w:sz w:val="24"/>
          <w:szCs w:val="24"/>
        </w:rPr>
        <w:t xml:space="preserve"> </w:t>
      </w:r>
      <w:r w:rsidRPr="00984752">
        <w:rPr>
          <w:rFonts w:ascii="Book Antiqua" w:eastAsia="Arial" w:hAnsi="Book Antiqua" w:cs="Arial"/>
          <w:b/>
          <w:color w:val="0000FF"/>
          <w:spacing w:val="2"/>
          <w:sz w:val="24"/>
          <w:szCs w:val="24"/>
        </w:rPr>
        <w:t>2</w:t>
      </w:r>
      <w:r w:rsidRPr="00984752">
        <w:rPr>
          <w:rFonts w:ascii="Book Antiqua" w:eastAsia="Arial" w:hAnsi="Book Antiqua" w:cs="Arial"/>
          <w:b/>
          <w:color w:val="0000FF"/>
          <w:sz w:val="24"/>
          <w:szCs w:val="24"/>
        </w:rPr>
        <w:t>:</w:t>
      </w:r>
      <w:r w:rsidRPr="00984752">
        <w:rPr>
          <w:rFonts w:ascii="Book Antiqua" w:eastAsia="Arial" w:hAnsi="Book Antiqua" w:cs="Arial"/>
          <w:b/>
          <w:color w:val="0000FF"/>
          <w:spacing w:val="-11"/>
          <w:sz w:val="24"/>
          <w:szCs w:val="24"/>
        </w:rPr>
        <w:t xml:space="preserve"> </w:t>
      </w:r>
      <w:r w:rsidRPr="00984752">
        <w:rPr>
          <w:rFonts w:ascii="Book Antiqua" w:eastAsia="Arial" w:hAnsi="Book Antiqua" w:cs="Arial"/>
          <w:b/>
          <w:color w:val="0000FF"/>
          <w:spacing w:val="-6"/>
          <w:sz w:val="24"/>
          <w:szCs w:val="24"/>
        </w:rPr>
        <w:t>I</w:t>
      </w:r>
      <w:r w:rsidRPr="00984752">
        <w:rPr>
          <w:rFonts w:ascii="Book Antiqua" w:eastAsia="Arial" w:hAnsi="Book Antiqua" w:cs="Arial"/>
          <w:b/>
          <w:color w:val="0000FF"/>
          <w:spacing w:val="4"/>
          <w:sz w:val="24"/>
          <w:szCs w:val="24"/>
        </w:rPr>
        <w:t>n</w:t>
      </w:r>
      <w:r w:rsidRPr="00984752">
        <w:rPr>
          <w:rFonts w:ascii="Book Antiqua" w:eastAsia="Arial" w:hAnsi="Book Antiqua" w:cs="Arial"/>
          <w:b/>
          <w:color w:val="0000FF"/>
          <w:spacing w:val="2"/>
          <w:sz w:val="24"/>
          <w:szCs w:val="24"/>
        </w:rPr>
        <w:t>s</w:t>
      </w:r>
      <w:r w:rsidRPr="00984752">
        <w:rPr>
          <w:rFonts w:ascii="Book Antiqua" w:eastAsia="Arial" w:hAnsi="Book Antiqua" w:cs="Arial"/>
          <w:b/>
          <w:color w:val="0000FF"/>
          <w:spacing w:val="-5"/>
          <w:sz w:val="24"/>
          <w:szCs w:val="24"/>
        </w:rPr>
        <w:t>t</w:t>
      </w:r>
      <w:r w:rsidRPr="00984752">
        <w:rPr>
          <w:rFonts w:ascii="Book Antiqua" w:eastAsia="Arial" w:hAnsi="Book Antiqua" w:cs="Arial"/>
          <w:b/>
          <w:color w:val="0000FF"/>
          <w:spacing w:val="2"/>
          <w:sz w:val="24"/>
          <w:szCs w:val="24"/>
        </w:rPr>
        <w:t>a</w:t>
      </w:r>
      <w:r w:rsidRPr="00984752">
        <w:rPr>
          <w:rFonts w:ascii="Book Antiqua" w:eastAsia="Arial" w:hAnsi="Book Antiqua" w:cs="Arial"/>
          <w:b/>
          <w:color w:val="0000FF"/>
          <w:spacing w:val="-6"/>
          <w:sz w:val="24"/>
          <w:szCs w:val="24"/>
        </w:rPr>
        <w:t>ll</w:t>
      </w:r>
      <w:r w:rsidRPr="00984752">
        <w:rPr>
          <w:rFonts w:ascii="Book Antiqua" w:eastAsia="Arial" w:hAnsi="Book Antiqua" w:cs="Arial"/>
          <w:b/>
          <w:color w:val="0000FF"/>
          <w:spacing w:val="2"/>
          <w:sz w:val="24"/>
          <w:szCs w:val="24"/>
        </w:rPr>
        <w:t>a</w:t>
      </w:r>
      <w:r w:rsidRPr="00984752">
        <w:rPr>
          <w:rFonts w:ascii="Book Antiqua" w:eastAsia="Arial" w:hAnsi="Book Antiqua" w:cs="Arial"/>
          <w:b/>
          <w:color w:val="0000FF"/>
          <w:spacing w:val="-5"/>
          <w:sz w:val="24"/>
          <w:szCs w:val="24"/>
        </w:rPr>
        <w:t>t</w:t>
      </w:r>
      <w:r w:rsidRPr="00984752">
        <w:rPr>
          <w:rFonts w:ascii="Book Antiqua" w:eastAsia="Arial" w:hAnsi="Book Antiqua" w:cs="Arial"/>
          <w:b/>
          <w:color w:val="0000FF"/>
          <w:spacing w:val="-6"/>
          <w:sz w:val="24"/>
          <w:szCs w:val="24"/>
        </w:rPr>
        <w:t>i</w:t>
      </w:r>
      <w:r w:rsidRPr="00984752">
        <w:rPr>
          <w:rFonts w:ascii="Book Antiqua" w:eastAsia="Arial" w:hAnsi="Book Antiqua" w:cs="Arial"/>
          <w:b/>
          <w:color w:val="0000FF"/>
          <w:spacing w:val="4"/>
          <w:sz w:val="24"/>
          <w:szCs w:val="24"/>
        </w:rPr>
        <w:t>o</w:t>
      </w:r>
      <w:r w:rsidRPr="00984752">
        <w:rPr>
          <w:rFonts w:ascii="Book Antiqua" w:eastAsia="Arial" w:hAnsi="Book Antiqua" w:cs="Arial"/>
          <w:b/>
          <w:color w:val="0000FF"/>
          <w:sz w:val="24"/>
          <w:szCs w:val="24"/>
        </w:rPr>
        <w:t>n</w:t>
      </w:r>
    </w:p>
    <w:p w14:paraId="1004F15D" w14:textId="77777777" w:rsidR="008F1647" w:rsidRPr="00984752" w:rsidRDefault="008F1647" w:rsidP="008F1647">
      <w:pPr>
        <w:spacing w:before="15" w:line="220" w:lineRule="exact"/>
        <w:rPr>
          <w:rFonts w:ascii="Book Antiqua" w:hAnsi="Book Antiqua"/>
          <w:sz w:val="22"/>
          <w:szCs w:val="22"/>
        </w:rPr>
      </w:pPr>
    </w:p>
    <w:p w14:paraId="28AC3F2C" w14:textId="1036FB14" w:rsidR="008F1647" w:rsidRPr="00984752" w:rsidRDefault="008F1647" w:rsidP="008F1647">
      <w:pPr>
        <w:ind w:left="100"/>
        <w:rPr>
          <w:rFonts w:ascii="Book Antiqua" w:eastAsia="Book Antiqua" w:hAnsi="Book Antiqua" w:cs="Book Antiqua"/>
        </w:rPr>
      </w:pPr>
      <w:r w:rsidRPr="00984752">
        <w:rPr>
          <w:rFonts w:ascii="Book Antiqua" w:eastAsia="Book Antiqua" w:hAnsi="Book Antiqua" w:cs="Book Antiqua"/>
          <w:spacing w:val="-1"/>
        </w:rPr>
        <w:t>P</w:t>
      </w:r>
      <w:r w:rsidRPr="00984752">
        <w:rPr>
          <w:rFonts w:ascii="Book Antiqua" w:eastAsia="Book Antiqua" w:hAnsi="Book Antiqua" w:cs="Book Antiqua"/>
          <w:spacing w:val="-4"/>
        </w:rPr>
        <w:t>ro</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4"/>
        </w:rPr>
        <w:t>r</w:t>
      </w:r>
      <w:r w:rsidRPr="00984752">
        <w:rPr>
          <w:rFonts w:ascii="Book Antiqua" w:eastAsia="Book Antiqua" w:hAnsi="Book Antiqua" w:cs="Book Antiqua"/>
          <w:spacing w:val="-1"/>
        </w:rPr>
        <w:t>u</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lli</w:t>
      </w:r>
      <w:r w:rsidRPr="00984752">
        <w:rPr>
          <w:rFonts w:ascii="Book Antiqua" w:eastAsia="Book Antiqua" w:hAnsi="Book Antiqua" w:cs="Book Antiqua"/>
          <w:spacing w:val="4"/>
        </w:rPr>
        <w:t>n</w:t>
      </w:r>
      <w:r w:rsidRPr="00984752">
        <w:rPr>
          <w:rFonts w:ascii="Book Antiqua" w:eastAsia="Book Antiqua" w:hAnsi="Book Antiqua" w:cs="Book Antiqua"/>
        </w:rPr>
        <w:t>g</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00F41A49">
        <w:rPr>
          <w:rFonts w:ascii="Book Antiqua" w:eastAsia="Book Antiqua" w:hAnsi="Book Antiqua" w:cs="Book Antiqua"/>
          <w:spacing w:val="-2"/>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ro</w:t>
      </w:r>
      <w:r w:rsidRPr="00984752">
        <w:rPr>
          <w:rFonts w:ascii="Book Antiqua" w:eastAsia="Book Antiqua" w:hAnsi="Book Antiqua" w:cs="Book Antiqua"/>
          <w:spacing w:val="-2"/>
        </w:rPr>
        <w:t>d</w:t>
      </w:r>
      <w:r w:rsidRPr="00984752">
        <w:rPr>
          <w:rFonts w:ascii="Book Antiqua" w:eastAsia="Book Antiqua" w:hAnsi="Book Antiqua" w:cs="Book Antiqua"/>
          <w:spacing w:val="-1"/>
        </w:rPr>
        <w:t>u</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rPr>
        <w:t>.</w:t>
      </w:r>
    </w:p>
    <w:p w14:paraId="73005246" w14:textId="77777777" w:rsidR="008F1647" w:rsidRDefault="008F1647" w:rsidP="008F1647">
      <w:pPr>
        <w:spacing w:line="200" w:lineRule="exact"/>
        <w:rPr>
          <w:rFonts w:ascii="Book Antiqua" w:hAnsi="Book Antiqua"/>
        </w:rPr>
      </w:pPr>
    </w:p>
    <w:p w14:paraId="6E6138B8" w14:textId="77777777" w:rsidR="001641C7" w:rsidRPr="00984752" w:rsidRDefault="001641C7" w:rsidP="001641C7">
      <w:pPr>
        <w:ind w:left="100"/>
        <w:rPr>
          <w:rFonts w:ascii="Book Antiqua" w:eastAsia="Arial" w:hAnsi="Book Antiqua" w:cs="Arial"/>
          <w:sz w:val="24"/>
          <w:szCs w:val="24"/>
        </w:rPr>
      </w:pPr>
      <w:r w:rsidRPr="00984752">
        <w:rPr>
          <w:rFonts w:ascii="Book Antiqua" w:eastAsia="Arial" w:hAnsi="Book Antiqua" w:cs="Arial"/>
          <w:b/>
          <w:color w:val="0000FF"/>
          <w:spacing w:val="7"/>
          <w:sz w:val="24"/>
          <w:szCs w:val="24"/>
        </w:rPr>
        <w:t>C</w:t>
      </w:r>
      <w:r w:rsidRPr="00984752">
        <w:rPr>
          <w:rFonts w:ascii="Book Antiqua" w:eastAsia="Arial" w:hAnsi="Book Antiqua" w:cs="Arial"/>
          <w:b/>
          <w:color w:val="0000FF"/>
          <w:spacing w:val="4"/>
          <w:sz w:val="24"/>
          <w:szCs w:val="24"/>
        </w:rPr>
        <w:t>h</w:t>
      </w:r>
      <w:r w:rsidRPr="00984752">
        <w:rPr>
          <w:rFonts w:ascii="Book Antiqua" w:eastAsia="Arial" w:hAnsi="Book Antiqua" w:cs="Arial"/>
          <w:b/>
          <w:color w:val="0000FF"/>
          <w:spacing w:val="2"/>
          <w:sz w:val="24"/>
          <w:szCs w:val="24"/>
        </w:rPr>
        <w:t>a</w:t>
      </w:r>
      <w:r w:rsidRPr="00984752">
        <w:rPr>
          <w:rFonts w:ascii="Book Antiqua" w:eastAsia="Arial" w:hAnsi="Book Antiqua" w:cs="Arial"/>
          <w:b/>
          <w:color w:val="0000FF"/>
          <w:spacing w:val="4"/>
          <w:sz w:val="24"/>
          <w:szCs w:val="24"/>
        </w:rPr>
        <w:t>p</w:t>
      </w:r>
      <w:r w:rsidRPr="00984752">
        <w:rPr>
          <w:rFonts w:ascii="Book Antiqua" w:eastAsia="Arial" w:hAnsi="Book Antiqua" w:cs="Arial"/>
          <w:b/>
          <w:color w:val="0000FF"/>
          <w:spacing w:val="-5"/>
          <w:sz w:val="24"/>
          <w:szCs w:val="24"/>
        </w:rPr>
        <w:t>t</w:t>
      </w:r>
      <w:r w:rsidRPr="00984752">
        <w:rPr>
          <w:rFonts w:ascii="Book Antiqua" w:eastAsia="Arial" w:hAnsi="Book Antiqua" w:cs="Arial"/>
          <w:b/>
          <w:color w:val="0000FF"/>
          <w:spacing w:val="2"/>
          <w:sz w:val="24"/>
          <w:szCs w:val="24"/>
        </w:rPr>
        <w:t>e</w:t>
      </w:r>
      <w:r w:rsidRPr="00984752">
        <w:rPr>
          <w:rFonts w:ascii="Book Antiqua" w:eastAsia="Arial" w:hAnsi="Book Antiqua" w:cs="Arial"/>
          <w:b/>
          <w:color w:val="0000FF"/>
          <w:sz w:val="24"/>
          <w:szCs w:val="24"/>
        </w:rPr>
        <w:t>r</w:t>
      </w:r>
      <w:r w:rsidRPr="00984752">
        <w:rPr>
          <w:rFonts w:ascii="Book Antiqua" w:eastAsia="Arial" w:hAnsi="Book Antiqua" w:cs="Arial"/>
          <w:b/>
          <w:color w:val="0000FF"/>
          <w:spacing w:val="-10"/>
          <w:sz w:val="24"/>
          <w:szCs w:val="24"/>
        </w:rPr>
        <w:t xml:space="preserve"> </w:t>
      </w:r>
      <w:r w:rsidRPr="00984752">
        <w:rPr>
          <w:rFonts w:ascii="Book Antiqua" w:eastAsia="Arial" w:hAnsi="Book Antiqua" w:cs="Arial"/>
          <w:b/>
          <w:color w:val="0000FF"/>
          <w:spacing w:val="2"/>
          <w:sz w:val="24"/>
          <w:szCs w:val="24"/>
        </w:rPr>
        <w:t>3</w:t>
      </w:r>
      <w:r w:rsidRPr="00984752">
        <w:rPr>
          <w:rFonts w:ascii="Book Antiqua" w:eastAsia="Arial" w:hAnsi="Book Antiqua" w:cs="Arial"/>
          <w:b/>
          <w:color w:val="0000FF"/>
          <w:sz w:val="24"/>
          <w:szCs w:val="24"/>
        </w:rPr>
        <w:t>:</w:t>
      </w:r>
      <w:r w:rsidRPr="00984752">
        <w:rPr>
          <w:rFonts w:ascii="Book Antiqua" w:eastAsia="Arial" w:hAnsi="Book Antiqua" w:cs="Arial"/>
          <w:b/>
          <w:color w:val="0000FF"/>
          <w:spacing w:val="-11"/>
          <w:sz w:val="24"/>
          <w:szCs w:val="24"/>
        </w:rPr>
        <w:t xml:space="preserve"> </w:t>
      </w:r>
      <w:r w:rsidRPr="00984752">
        <w:rPr>
          <w:rFonts w:ascii="Book Antiqua" w:eastAsia="Arial" w:hAnsi="Book Antiqua" w:cs="Arial"/>
          <w:b/>
          <w:color w:val="0000FF"/>
          <w:spacing w:val="7"/>
          <w:sz w:val="24"/>
          <w:szCs w:val="24"/>
        </w:rPr>
        <w:t>C</w:t>
      </w:r>
      <w:r w:rsidRPr="00984752">
        <w:rPr>
          <w:rFonts w:ascii="Book Antiqua" w:eastAsia="Arial" w:hAnsi="Book Antiqua" w:cs="Arial"/>
          <w:b/>
          <w:color w:val="0000FF"/>
          <w:spacing w:val="6"/>
          <w:sz w:val="24"/>
          <w:szCs w:val="24"/>
        </w:rPr>
        <w:t>•</w:t>
      </w:r>
      <w:r w:rsidRPr="00984752">
        <w:rPr>
          <w:rFonts w:ascii="Book Antiqua" w:eastAsia="Arial" w:hAnsi="Book Antiqua" w:cs="Arial"/>
          <w:b/>
          <w:color w:val="0000FF"/>
          <w:spacing w:val="7"/>
          <w:sz w:val="24"/>
          <w:szCs w:val="24"/>
        </w:rPr>
        <w:t>CUR</w:t>
      </w:r>
      <w:r w:rsidRPr="00984752">
        <w:rPr>
          <w:rFonts w:ascii="Book Antiqua" w:eastAsia="Arial" w:hAnsi="Book Antiqua" w:cs="Arial"/>
          <w:b/>
          <w:color w:val="0000FF"/>
          <w:sz w:val="24"/>
          <w:szCs w:val="24"/>
        </w:rPr>
        <w:t>E</w:t>
      </w:r>
      <w:r w:rsidR="00ED7685">
        <w:rPr>
          <w:rFonts w:ascii="Book Antiqua" w:eastAsia="Arial" w:hAnsi="Book Antiqua" w:cs="Arial"/>
          <w:b/>
          <w:color w:val="0000FF"/>
          <w:sz w:val="24"/>
          <w:szCs w:val="24"/>
        </w:rPr>
        <w:t xml:space="preserve"> </w:t>
      </w:r>
      <w:r w:rsidR="00ED7685">
        <w:rPr>
          <w:rFonts w:ascii="Book Antiqua" w:eastAsia="Arial" w:hAnsi="Book Antiqua" w:cs="Arial"/>
          <w:b/>
          <w:color w:val="0000FF"/>
          <w:spacing w:val="5"/>
          <w:sz w:val="24"/>
          <w:szCs w:val="24"/>
        </w:rPr>
        <w:t>Video</w:t>
      </w:r>
      <w:r>
        <w:rPr>
          <w:rFonts w:ascii="Book Antiqua" w:eastAsia="Arial" w:hAnsi="Book Antiqua" w:cs="Arial"/>
          <w:b/>
          <w:color w:val="0000FF"/>
          <w:spacing w:val="5"/>
          <w:sz w:val="24"/>
          <w:szCs w:val="24"/>
        </w:rPr>
        <w:t xml:space="preserve"> </w:t>
      </w:r>
      <w:r w:rsidR="007572B7">
        <w:rPr>
          <w:rFonts w:ascii="Book Antiqua" w:eastAsia="Arial" w:hAnsi="Book Antiqua" w:cs="Arial"/>
          <w:b/>
          <w:color w:val="0000FF"/>
          <w:spacing w:val="5"/>
          <w:sz w:val="24"/>
          <w:szCs w:val="24"/>
        </w:rPr>
        <w:t>Tree</w:t>
      </w:r>
    </w:p>
    <w:p w14:paraId="22C9DD43" w14:textId="77777777" w:rsidR="001641C7" w:rsidRPr="00984752" w:rsidRDefault="001641C7" w:rsidP="001641C7">
      <w:pPr>
        <w:spacing w:before="15" w:line="220" w:lineRule="exact"/>
        <w:rPr>
          <w:rFonts w:ascii="Book Antiqua" w:hAnsi="Book Antiqua"/>
          <w:sz w:val="22"/>
          <w:szCs w:val="22"/>
        </w:rPr>
      </w:pPr>
    </w:p>
    <w:p w14:paraId="353A14E7" w14:textId="77777777" w:rsidR="001641C7" w:rsidRPr="00984752" w:rsidRDefault="001641C7" w:rsidP="001641C7">
      <w:pPr>
        <w:ind w:left="100"/>
        <w:rPr>
          <w:rFonts w:ascii="Book Antiqua" w:eastAsia="Book Antiqua" w:hAnsi="Book Antiqua" w:cs="Book Antiqua"/>
        </w:rPr>
      </w:pPr>
      <w:r w:rsidRPr="00984752">
        <w:rPr>
          <w:rFonts w:ascii="Book Antiqua" w:eastAsia="Book Antiqua" w:hAnsi="Book Antiqua" w:cs="Book Antiqua"/>
          <w:spacing w:val="-2"/>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rPr>
        <w:t>w</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rPr>
        <w:t>e</w:t>
      </w:r>
      <w:r w:rsidR="00DD1FA7">
        <w:rPr>
          <w:rFonts w:ascii="Book Antiqua" w:eastAsia="Book Antiqua" w:hAnsi="Book Antiqua" w:cs="Book Antiqua"/>
        </w:rPr>
        <w:t xml:space="preserve"> the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9000</w:t>
      </w:r>
      <w:r>
        <w:rPr>
          <w:rFonts w:ascii="Book Antiqua" w:eastAsia="Book Antiqua" w:hAnsi="Book Antiqua" w:cs="Book Antiqua"/>
          <w:spacing w:val="5"/>
        </w:rPr>
        <w:t xml:space="preserve"> </w:t>
      </w:r>
      <w:r w:rsidR="00ED7685">
        <w:rPr>
          <w:rFonts w:ascii="Book Antiqua" w:eastAsia="Book Antiqua" w:hAnsi="Book Antiqua" w:cs="Book Antiqua"/>
          <w:spacing w:val="5"/>
        </w:rPr>
        <w:t>Video</w:t>
      </w:r>
      <w:r>
        <w:rPr>
          <w:rFonts w:ascii="Book Antiqua" w:eastAsia="Book Antiqua" w:hAnsi="Book Antiqua" w:cs="Book Antiqua"/>
          <w:spacing w:val="5"/>
        </w:rPr>
        <w:t xml:space="preserve"> </w:t>
      </w:r>
      <w:r w:rsidR="007572B7">
        <w:rPr>
          <w:rFonts w:ascii="Book Antiqua" w:eastAsia="Book Antiqua" w:hAnsi="Book Antiqua" w:cs="Book Antiqua"/>
          <w:spacing w:val="5"/>
        </w:rPr>
        <w:t>Tree</w:t>
      </w:r>
      <w:r>
        <w:rPr>
          <w:rFonts w:ascii="Book Antiqua" w:eastAsia="Book Antiqua" w:hAnsi="Book Antiqua" w:cs="Book Antiqua"/>
          <w:spacing w:val="5"/>
        </w:rPr>
        <w:t xml:space="preserve"> Pane</w:t>
      </w:r>
      <w:r w:rsidRPr="00984752">
        <w:rPr>
          <w:rFonts w:ascii="Book Antiqua" w:eastAsia="Book Antiqua" w:hAnsi="Book Antiqua" w:cs="Book Antiqua"/>
        </w:rPr>
        <w:t>.</w:t>
      </w:r>
    </w:p>
    <w:p w14:paraId="1040B94A" w14:textId="77777777" w:rsidR="001641C7" w:rsidRPr="00984752" w:rsidRDefault="001641C7" w:rsidP="001641C7">
      <w:pPr>
        <w:spacing w:line="200" w:lineRule="exact"/>
        <w:rPr>
          <w:rFonts w:ascii="Book Antiqua" w:hAnsi="Book Antiqua"/>
        </w:rPr>
      </w:pPr>
    </w:p>
    <w:p w14:paraId="1E10F76B" w14:textId="77777777" w:rsidR="001641C7" w:rsidRPr="00984752" w:rsidRDefault="001641C7" w:rsidP="008F1647">
      <w:pPr>
        <w:spacing w:line="200" w:lineRule="exact"/>
        <w:rPr>
          <w:rFonts w:ascii="Book Antiqua" w:hAnsi="Book Antiqua"/>
        </w:rPr>
      </w:pPr>
    </w:p>
    <w:p w14:paraId="0BF08BCE" w14:textId="5DC8706A" w:rsidR="0096500B" w:rsidRPr="00984752" w:rsidRDefault="0096500B" w:rsidP="0096500B">
      <w:pPr>
        <w:ind w:left="100"/>
        <w:rPr>
          <w:rFonts w:ascii="Book Antiqua" w:eastAsia="Arial" w:hAnsi="Book Antiqua" w:cs="Arial"/>
          <w:sz w:val="24"/>
          <w:szCs w:val="24"/>
        </w:rPr>
      </w:pPr>
      <w:bookmarkStart w:id="2" w:name="OLE_LINK20"/>
      <w:bookmarkStart w:id="3" w:name="OLE_LINK21"/>
      <w:bookmarkStart w:id="4" w:name="OLE_LINK22"/>
      <w:r w:rsidRPr="00984752">
        <w:rPr>
          <w:rFonts w:ascii="Book Antiqua" w:eastAsia="Arial" w:hAnsi="Book Antiqua" w:cs="Arial"/>
          <w:b/>
          <w:color w:val="0000FF"/>
          <w:spacing w:val="7"/>
          <w:sz w:val="24"/>
          <w:szCs w:val="24"/>
        </w:rPr>
        <w:t>C</w:t>
      </w:r>
      <w:r w:rsidRPr="00984752">
        <w:rPr>
          <w:rFonts w:ascii="Book Antiqua" w:eastAsia="Arial" w:hAnsi="Book Antiqua" w:cs="Arial"/>
          <w:b/>
          <w:color w:val="0000FF"/>
          <w:spacing w:val="4"/>
          <w:sz w:val="24"/>
          <w:szCs w:val="24"/>
        </w:rPr>
        <w:t>h</w:t>
      </w:r>
      <w:r w:rsidRPr="00984752">
        <w:rPr>
          <w:rFonts w:ascii="Book Antiqua" w:eastAsia="Arial" w:hAnsi="Book Antiqua" w:cs="Arial"/>
          <w:b/>
          <w:color w:val="0000FF"/>
          <w:spacing w:val="2"/>
          <w:sz w:val="24"/>
          <w:szCs w:val="24"/>
        </w:rPr>
        <w:t>a</w:t>
      </w:r>
      <w:r w:rsidRPr="00984752">
        <w:rPr>
          <w:rFonts w:ascii="Book Antiqua" w:eastAsia="Arial" w:hAnsi="Book Antiqua" w:cs="Arial"/>
          <w:b/>
          <w:color w:val="0000FF"/>
          <w:spacing w:val="4"/>
          <w:sz w:val="24"/>
          <w:szCs w:val="24"/>
        </w:rPr>
        <w:t>p</w:t>
      </w:r>
      <w:r w:rsidRPr="00984752">
        <w:rPr>
          <w:rFonts w:ascii="Book Antiqua" w:eastAsia="Arial" w:hAnsi="Book Antiqua" w:cs="Arial"/>
          <w:b/>
          <w:color w:val="0000FF"/>
          <w:spacing w:val="-5"/>
          <w:sz w:val="24"/>
          <w:szCs w:val="24"/>
        </w:rPr>
        <w:t>t</w:t>
      </w:r>
      <w:r w:rsidRPr="00984752">
        <w:rPr>
          <w:rFonts w:ascii="Book Antiqua" w:eastAsia="Arial" w:hAnsi="Book Antiqua" w:cs="Arial"/>
          <w:b/>
          <w:color w:val="0000FF"/>
          <w:spacing w:val="2"/>
          <w:sz w:val="24"/>
          <w:szCs w:val="24"/>
        </w:rPr>
        <w:t>e</w:t>
      </w:r>
      <w:r w:rsidRPr="00984752">
        <w:rPr>
          <w:rFonts w:ascii="Book Antiqua" w:eastAsia="Arial" w:hAnsi="Book Antiqua" w:cs="Arial"/>
          <w:b/>
          <w:color w:val="0000FF"/>
          <w:sz w:val="24"/>
          <w:szCs w:val="24"/>
        </w:rPr>
        <w:t>r</w:t>
      </w:r>
      <w:r w:rsidRPr="00984752">
        <w:rPr>
          <w:rFonts w:ascii="Book Antiqua" w:eastAsia="Arial" w:hAnsi="Book Antiqua" w:cs="Arial"/>
          <w:b/>
          <w:color w:val="0000FF"/>
          <w:spacing w:val="-10"/>
          <w:sz w:val="24"/>
          <w:szCs w:val="24"/>
        </w:rPr>
        <w:t xml:space="preserve"> </w:t>
      </w:r>
      <w:r>
        <w:rPr>
          <w:rFonts w:ascii="Book Antiqua" w:eastAsia="Arial" w:hAnsi="Book Antiqua" w:cs="Arial"/>
          <w:b/>
          <w:color w:val="0000FF"/>
          <w:spacing w:val="2"/>
          <w:sz w:val="24"/>
          <w:szCs w:val="24"/>
        </w:rPr>
        <w:t>4</w:t>
      </w:r>
      <w:r w:rsidRPr="00984752">
        <w:rPr>
          <w:rFonts w:ascii="Book Antiqua" w:eastAsia="Arial" w:hAnsi="Book Antiqua" w:cs="Arial"/>
          <w:b/>
          <w:color w:val="0000FF"/>
          <w:sz w:val="24"/>
          <w:szCs w:val="24"/>
        </w:rPr>
        <w:t>:</w:t>
      </w:r>
      <w:r w:rsidRPr="00984752">
        <w:rPr>
          <w:rFonts w:ascii="Book Antiqua" w:eastAsia="Arial" w:hAnsi="Book Antiqua" w:cs="Arial"/>
          <w:b/>
          <w:color w:val="0000FF"/>
          <w:spacing w:val="-11"/>
          <w:sz w:val="24"/>
          <w:szCs w:val="24"/>
        </w:rPr>
        <w:t xml:space="preserve"> </w:t>
      </w:r>
      <w:r w:rsidRPr="00984752">
        <w:rPr>
          <w:rFonts w:ascii="Book Antiqua" w:eastAsia="Arial" w:hAnsi="Book Antiqua" w:cs="Arial"/>
          <w:b/>
          <w:color w:val="0000FF"/>
          <w:spacing w:val="7"/>
          <w:sz w:val="24"/>
          <w:szCs w:val="24"/>
        </w:rPr>
        <w:t>C</w:t>
      </w:r>
      <w:r w:rsidRPr="00984752">
        <w:rPr>
          <w:rFonts w:ascii="Book Antiqua" w:eastAsia="Arial" w:hAnsi="Book Antiqua" w:cs="Arial"/>
          <w:b/>
          <w:color w:val="0000FF"/>
          <w:spacing w:val="6"/>
          <w:sz w:val="24"/>
          <w:szCs w:val="24"/>
        </w:rPr>
        <w:t>•</w:t>
      </w:r>
      <w:r w:rsidRPr="00984752">
        <w:rPr>
          <w:rFonts w:ascii="Book Antiqua" w:eastAsia="Arial" w:hAnsi="Book Antiqua" w:cs="Arial"/>
          <w:b/>
          <w:color w:val="0000FF"/>
          <w:spacing w:val="7"/>
          <w:sz w:val="24"/>
          <w:szCs w:val="24"/>
        </w:rPr>
        <w:t>CUR</w:t>
      </w:r>
      <w:r w:rsidRPr="00984752">
        <w:rPr>
          <w:rFonts w:ascii="Book Antiqua" w:eastAsia="Arial" w:hAnsi="Book Antiqua" w:cs="Arial"/>
          <w:b/>
          <w:color w:val="0000FF"/>
          <w:sz w:val="24"/>
          <w:szCs w:val="24"/>
        </w:rPr>
        <w:t>E</w:t>
      </w:r>
      <w:r w:rsidR="003211D1">
        <w:rPr>
          <w:rFonts w:ascii="Book Antiqua" w:eastAsia="Arial" w:hAnsi="Book Antiqua" w:cs="Arial"/>
          <w:b/>
          <w:color w:val="0000FF"/>
          <w:spacing w:val="-1"/>
          <w:sz w:val="24"/>
          <w:szCs w:val="24"/>
        </w:rPr>
        <w:t xml:space="preserve"> </w:t>
      </w:r>
      <w:r w:rsidR="00307015">
        <w:rPr>
          <w:rFonts w:ascii="Book Antiqua" w:eastAsia="Arial" w:hAnsi="Book Antiqua" w:cs="Arial"/>
          <w:b/>
          <w:color w:val="0000FF"/>
          <w:spacing w:val="5"/>
          <w:sz w:val="24"/>
          <w:szCs w:val="24"/>
        </w:rPr>
        <w:t xml:space="preserve">DW </w:t>
      </w:r>
      <w:r w:rsidR="00DD2967">
        <w:rPr>
          <w:rFonts w:ascii="Book Antiqua" w:eastAsia="Arial" w:hAnsi="Book Antiqua" w:cs="Arial"/>
          <w:b/>
          <w:color w:val="0000FF"/>
          <w:spacing w:val="5"/>
          <w:sz w:val="24"/>
          <w:szCs w:val="24"/>
        </w:rPr>
        <w:t>Spectrum</w:t>
      </w:r>
      <w:r>
        <w:rPr>
          <w:rFonts w:ascii="Book Antiqua" w:eastAsia="Arial" w:hAnsi="Book Antiqua" w:cs="Arial"/>
          <w:b/>
          <w:color w:val="0000FF"/>
          <w:spacing w:val="5"/>
          <w:sz w:val="24"/>
          <w:szCs w:val="24"/>
        </w:rPr>
        <w:t xml:space="preserve"> Server</w:t>
      </w:r>
    </w:p>
    <w:p w14:paraId="26301FB3" w14:textId="77777777" w:rsidR="0096500B" w:rsidRPr="00984752" w:rsidRDefault="0096500B" w:rsidP="0096500B">
      <w:pPr>
        <w:spacing w:before="15" w:line="220" w:lineRule="exact"/>
        <w:rPr>
          <w:rFonts w:ascii="Book Antiqua" w:hAnsi="Book Antiqua"/>
          <w:sz w:val="22"/>
          <w:szCs w:val="22"/>
        </w:rPr>
      </w:pPr>
    </w:p>
    <w:p w14:paraId="1F3CE2E8" w14:textId="694278CF" w:rsidR="0096500B" w:rsidRPr="0096500B" w:rsidRDefault="0096500B" w:rsidP="0096500B">
      <w:pPr>
        <w:ind w:left="100"/>
        <w:rPr>
          <w:rFonts w:ascii="Book Antiqua" w:eastAsia="Book Antiqua" w:hAnsi="Book Antiqua" w:cs="Book Antiqua"/>
          <w:spacing w:val="4"/>
        </w:rPr>
      </w:pPr>
      <w:r w:rsidRPr="00984752">
        <w:rPr>
          <w:rFonts w:ascii="Book Antiqua" w:eastAsia="Book Antiqua" w:hAnsi="Book Antiqua" w:cs="Book Antiqua"/>
          <w:spacing w:val="-2"/>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6500B">
        <w:rPr>
          <w:rFonts w:ascii="Book Antiqua" w:eastAsia="Book Antiqua" w:hAnsi="Book Antiqua" w:cs="Book Antiqua"/>
          <w:spacing w:val="4"/>
        </w:rPr>
        <w:t xml:space="preserve"> how to configure the </w:t>
      </w:r>
      <w:r w:rsidR="00307015">
        <w:rPr>
          <w:rFonts w:ascii="Book Antiqua" w:eastAsia="Book Antiqua" w:hAnsi="Book Antiqua" w:cs="Book Antiqua"/>
          <w:spacing w:val="4"/>
        </w:rPr>
        <w:t xml:space="preserve">DW </w:t>
      </w:r>
      <w:r w:rsidR="00DD2967">
        <w:rPr>
          <w:rFonts w:ascii="Book Antiqua" w:eastAsia="Book Antiqua" w:hAnsi="Book Antiqua" w:cs="Book Antiqua"/>
          <w:spacing w:val="4"/>
        </w:rPr>
        <w:t>Spectrum</w:t>
      </w:r>
      <w:r w:rsidRPr="0096500B">
        <w:rPr>
          <w:rFonts w:ascii="Book Antiqua" w:eastAsia="Book Antiqua" w:hAnsi="Book Antiqua" w:cs="Book Antiqua"/>
          <w:spacing w:val="4"/>
        </w:rPr>
        <w:t xml:space="preserve"> Server in C•CURE 9000.</w:t>
      </w:r>
    </w:p>
    <w:p w14:paraId="7DD99FB1" w14:textId="77777777" w:rsidR="008F1647" w:rsidRPr="0096500B" w:rsidRDefault="008F1647" w:rsidP="0096500B">
      <w:pPr>
        <w:ind w:left="100"/>
        <w:rPr>
          <w:rFonts w:ascii="Book Antiqua" w:eastAsia="Book Antiqua" w:hAnsi="Book Antiqua" w:cs="Book Antiqua"/>
        </w:rPr>
      </w:pPr>
    </w:p>
    <w:p w14:paraId="20D03919" w14:textId="3D818510" w:rsidR="003211D1" w:rsidRPr="00984752" w:rsidRDefault="003211D1" w:rsidP="003211D1">
      <w:pPr>
        <w:ind w:left="100"/>
        <w:rPr>
          <w:rFonts w:ascii="Book Antiqua" w:eastAsia="Arial" w:hAnsi="Book Antiqua" w:cs="Arial"/>
          <w:sz w:val="24"/>
          <w:szCs w:val="24"/>
        </w:rPr>
      </w:pPr>
      <w:r w:rsidRPr="00984752">
        <w:rPr>
          <w:rFonts w:ascii="Book Antiqua" w:eastAsia="Arial" w:hAnsi="Book Antiqua" w:cs="Arial"/>
          <w:b/>
          <w:color w:val="0000FF"/>
          <w:spacing w:val="7"/>
          <w:sz w:val="24"/>
          <w:szCs w:val="24"/>
        </w:rPr>
        <w:t>C</w:t>
      </w:r>
      <w:r w:rsidRPr="00984752">
        <w:rPr>
          <w:rFonts w:ascii="Book Antiqua" w:eastAsia="Arial" w:hAnsi="Book Antiqua" w:cs="Arial"/>
          <w:b/>
          <w:color w:val="0000FF"/>
          <w:spacing w:val="4"/>
          <w:sz w:val="24"/>
          <w:szCs w:val="24"/>
        </w:rPr>
        <w:t>h</w:t>
      </w:r>
      <w:r w:rsidRPr="00984752">
        <w:rPr>
          <w:rFonts w:ascii="Book Antiqua" w:eastAsia="Arial" w:hAnsi="Book Antiqua" w:cs="Arial"/>
          <w:b/>
          <w:color w:val="0000FF"/>
          <w:spacing w:val="2"/>
          <w:sz w:val="24"/>
          <w:szCs w:val="24"/>
        </w:rPr>
        <w:t>a</w:t>
      </w:r>
      <w:r w:rsidRPr="00984752">
        <w:rPr>
          <w:rFonts w:ascii="Book Antiqua" w:eastAsia="Arial" w:hAnsi="Book Antiqua" w:cs="Arial"/>
          <w:b/>
          <w:color w:val="0000FF"/>
          <w:spacing w:val="4"/>
          <w:sz w:val="24"/>
          <w:szCs w:val="24"/>
        </w:rPr>
        <w:t>p</w:t>
      </w:r>
      <w:r w:rsidRPr="00984752">
        <w:rPr>
          <w:rFonts w:ascii="Book Antiqua" w:eastAsia="Arial" w:hAnsi="Book Antiqua" w:cs="Arial"/>
          <w:b/>
          <w:color w:val="0000FF"/>
          <w:spacing w:val="-5"/>
          <w:sz w:val="24"/>
          <w:szCs w:val="24"/>
        </w:rPr>
        <w:t>t</w:t>
      </w:r>
      <w:r w:rsidRPr="00984752">
        <w:rPr>
          <w:rFonts w:ascii="Book Antiqua" w:eastAsia="Arial" w:hAnsi="Book Antiqua" w:cs="Arial"/>
          <w:b/>
          <w:color w:val="0000FF"/>
          <w:spacing w:val="2"/>
          <w:sz w:val="24"/>
          <w:szCs w:val="24"/>
        </w:rPr>
        <w:t>e</w:t>
      </w:r>
      <w:r w:rsidRPr="00984752">
        <w:rPr>
          <w:rFonts w:ascii="Book Antiqua" w:eastAsia="Arial" w:hAnsi="Book Antiqua" w:cs="Arial"/>
          <w:b/>
          <w:color w:val="0000FF"/>
          <w:sz w:val="24"/>
          <w:szCs w:val="24"/>
        </w:rPr>
        <w:t>r</w:t>
      </w:r>
      <w:r w:rsidRPr="00984752">
        <w:rPr>
          <w:rFonts w:ascii="Book Antiqua" w:eastAsia="Arial" w:hAnsi="Book Antiqua" w:cs="Arial"/>
          <w:b/>
          <w:color w:val="0000FF"/>
          <w:spacing w:val="-10"/>
          <w:sz w:val="24"/>
          <w:szCs w:val="24"/>
        </w:rPr>
        <w:t xml:space="preserve"> </w:t>
      </w:r>
      <w:r>
        <w:rPr>
          <w:rFonts w:ascii="Book Antiqua" w:eastAsia="Arial" w:hAnsi="Book Antiqua" w:cs="Arial"/>
          <w:b/>
          <w:color w:val="0000FF"/>
          <w:spacing w:val="-10"/>
          <w:sz w:val="24"/>
          <w:szCs w:val="24"/>
        </w:rPr>
        <w:t>5</w:t>
      </w:r>
      <w:r w:rsidRPr="00984752">
        <w:rPr>
          <w:rFonts w:ascii="Book Antiqua" w:eastAsia="Arial" w:hAnsi="Book Antiqua" w:cs="Arial"/>
          <w:b/>
          <w:color w:val="0000FF"/>
          <w:sz w:val="24"/>
          <w:szCs w:val="24"/>
        </w:rPr>
        <w:t>:</w:t>
      </w:r>
      <w:r w:rsidRPr="00984752">
        <w:rPr>
          <w:rFonts w:ascii="Book Antiqua" w:eastAsia="Arial" w:hAnsi="Book Antiqua" w:cs="Arial"/>
          <w:b/>
          <w:color w:val="0000FF"/>
          <w:spacing w:val="-11"/>
          <w:sz w:val="24"/>
          <w:szCs w:val="24"/>
        </w:rPr>
        <w:t xml:space="preserve"> </w:t>
      </w:r>
      <w:r w:rsidRPr="00984752">
        <w:rPr>
          <w:rFonts w:ascii="Book Antiqua" w:eastAsia="Arial" w:hAnsi="Book Antiqua" w:cs="Arial"/>
          <w:b/>
          <w:color w:val="0000FF"/>
          <w:spacing w:val="7"/>
          <w:sz w:val="24"/>
          <w:szCs w:val="24"/>
        </w:rPr>
        <w:t>C</w:t>
      </w:r>
      <w:r w:rsidRPr="00984752">
        <w:rPr>
          <w:rFonts w:ascii="Book Antiqua" w:eastAsia="Arial" w:hAnsi="Book Antiqua" w:cs="Arial"/>
          <w:b/>
          <w:color w:val="0000FF"/>
          <w:spacing w:val="6"/>
          <w:sz w:val="24"/>
          <w:szCs w:val="24"/>
        </w:rPr>
        <w:t>•</w:t>
      </w:r>
      <w:r w:rsidRPr="00984752">
        <w:rPr>
          <w:rFonts w:ascii="Book Antiqua" w:eastAsia="Arial" w:hAnsi="Book Antiqua" w:cs="Arial"/>
          <w:b/>
          <w:color w:val="0000FF"/>
          <w:spacing w:val="7"/>
          <w:sz w:val="24"/>
          <w:szCs w:val="24"/>
        </w:rPr>
        <w:t>CUR</w:t>
      </w:r>
      <w:r w:rsidRPr="00984752">
        <w:rPr>
          <w:rFonts w:ascii="Book Antiqua" w:eastAsia="Arial" w:hAnsi="Book Antiqua" w:cs="Arial"/>
          <w:b/>
          <w:color w:val="0000FF"/>
          <w:sz w:val="24"/>
          <w:szCs w:val="24"/>
        </w:rPr>
        <w:t>E</w:t>
      </w:r>
      <w:r w:rsidRPr="00984752">
        <w:rPr>
          <w:rFonts w:ascii="Book Antiqua" w:eastAsia="Arial" w:hAnsi="Book Antiqua" w:cs="Arial"/>
          <w:b/>
          <w:color w:val="0000FF"/>
          <w:spacing w:val="-1"/>
          <w:sz w:val="24"/>
          <w:szCs w:val="24"/>
        </w:rPr>
        <w:t xml:space="preserve"> </w:t>
      </w:r>
      <w:r w:rsidR="00307015">
        <w:rPr>
          <w:rFonts w:ascii="Book Antiqua" w:eastAsia="Arial" w:hAnsi="Book Antiqua" w:cs="Arial"/>
          <w:b/>
          <w:color w:val="0000FF"/>
          <w:spacing w:val="5"/>
          <w:sz w:val="24"/>
          <w:szCs w:val="24"/>
        </w:rPr>
        <w:t xml:space="preserve">DW </w:t>
      </w:r>
      <w:r w:rsidR="00DD2967">
        <w:rPr>
          <w:rFonts w:ascii="Book Antiqua" w:eastAsia="Arial" w:hAnsi="Book Antiqua" w:cs="Arial"/>
          <w:b/>
          <w:color w:val="0000FF"/>
          <w:spacing w:val="5"/>
          <w:sz w:val="24"/>
          <w:szCs w:val="24"/>
        </w:rPr>
        <w:t>Spectrum</w:t>
      </w:r>
      <w:r>
        <w:rPr>
          <w:rFonts w:ascii="Book Antiqua" w:eastAsia="Arial" w:hAnsi="Book Antiqua" w:cs="Arial"/>
          <w:b/>
          <w:color w:val="0000FF"/>
          <w:spacing w:val="5"/>
          <w:sz w:val="24"/>
          <w:szCs w:val="24"/>
        </w:rPr>
        <w:t xml:space="preserve"> Camera</w:t>
      </w:r>
    </w:p>
    <w:p w14:paraId="6F2B27DB" w14:textId="77777777" w:rsidR="003211D1" w:rsidRPr="00984752" w:rsidRDefault="003211D1" w:rsidP="003211D1">
      <w:pPr>
        <w:spacing w:before="15" w:line="220" w:lineRule="exact"/>
        <w:rPr>
          <w:rFonts w:ascii="Book Antiqua" w:hAnsi="Book Antiqua"/>
          <w:sz w:val="22"/>
          <w:szCs w:val="22"/>
        </w:rPr>
      </w:pPr>
    </w:p>
    <w:p w14:paraId="65A4EA1A" w14:textId="57C3EA26" w:rsidR="003211D1" w:rsidRPr="0096500B" w:rsidRDefault="003211D1" w:rsidP="003211D1">
      <w:pPr>
        <w:ind w:left="100"/>
        <w:rPr>
          <w:rFonts w:ascii="Book Antiqua" w:eastAsia="Book Antiqua" w:hAnsi="Book Antiqua" w:cs="Book Antiqua"/>
          <w:spacing w:val="4"/>
        </w:rPr>
      </w:pPr>
      <w:r w:rsidRPr="00984752">
        <w:rPr>
          <w:rFonts w:ascii="Book Antiqua" w:eastAsia="Book Antiqua" w:hAnsi="Book Antiqua" w:cs="Book Antiqua"/>
          <w:spacing w:val="-2"/>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6500B">
        <w:rPr>
          <w:rFonts w:ascii="Book Antiqua" w:eastAsia="Book Antiqua" w:hAnsi="Book Antiqua" w:cs="Book Antiqua"/>
          <w:spacing w:val="4"/>
        </w:rPr>
        <w:t xml:space="preserve"> how to configure the </w:t>
      </w:r>
      <w:r w:rsidR="00307015">
        <w:rPr>
          <w:rFonts w:ascii="Book Antiqua" w:eastAsia="Book Antiqua" w:hAnsi="Book Antiqua" w:cs="Book Antiqua"/>
          <w:spacing w:val="4"/>
        </w:rPr>
        <w:t xml:space="preserve">DW </w:t>
      </w:r>
      <w:r w:rsidR="00DD2967">
        <w:rPr>
          <w:rFonts w:ascii="Book Antiqua" w:eastAsia="Book Antiqua" w:hAnsi="Book Antiqua" w:cs="Book Antiqua"/>
          <w:spacing w:val="4"/>
        </w:rPr>
        <w:t>Spectrum</w:t>
      </w:r>
      <w:r w:rsidRPr="0096500B">
        <w:rPr>
          <w:rFonts w:ascii="Book Antiqua" w:eastAsia="Book Antiqua" w:hAnsi="Book Antiqua" w:cs="Book Antiqua"/>
          <w:spacing w:val="4"/>
        </w:rPr>
        <w:t xml:space="preserve"> </w:t>
      </w:r>
      <w:r>
        <w:rPr>
          <w:rFonts w:ascii="Book Antiqua" w:eastAsia="Book Antiqua" w:hAnsi="Book Antiqua" w:cs="Book Antiqua"/>
          <w:spacing w:val="4"/>
        </w:rPr>
        <w:t>Camera</w:t>
      </w:r>
      <w:r w:rsidRPr="0096500B">
        <w:rPr>
          <w:rFonts w:ascii="Book Antiqua" w:eastAsia="Book Antiqua" w:hAnsi="Book Antiqua" w:cs="Book Antiqua"/>
          <w:spacing w:val="4"/>
        </w:rPr>
        <w:t xml:space="preserve"> in C•CURE 9000.</w:t>
      </w:r>
    </w:p>
    <w:p w14:paraId="02B5D6DE" w14:textId="77777777" w:rsidR="008F1647" w:rsidRDefault="008F1647" w:rsidP="008F1647">
      <w:pPr>
        <w:spacing w:line="200" w:lineRule="exact"/>
        <w:rPr>
          <w:rFonts w:ascii="Book Antiqua" w:hAnsi="Book Antiqua"/>
        </w:rPr>
      </w:pPr>
    </w:p>
    <w:p w14:paraId="1500B9F3" w14:textId="77777777" w:rsidR="003211D1" w:rsidRPr="00984752" w:rsidRDefault="003211D1" w:rsidP="008F1647">
      <w:pPr>
        <w:spacing w:line="200" w:lineRule="exact"/>
        <w:rPr>
          <w:rFonts w:ascii="Book Antiqua" w:hAnsi="Book Antiqua"/>
        </w:rPr>
      </w:pPr>
    </w:p>
    <w:p w14:paraId="57EA54B4" w14:textId="56ED2406" w:rsidR="00DC480D" w:rsidRPr="00984752" w:rsidRDefault="00DC480D" w:rsidP="00DC480D">
      <w:pPr>
        <w:ind w:left="100"/>
        <w:rPr>
          <w:rFonts w:ascii="Book Antiqua" w:eastAsia="Arial" w:hAnsi="Book Antiqua" w:cs="Arial"/>
          <w:sz w:val="24"/>
          <w:szCs w:val="24"/>
        </w:rPr>
      </w:pPr>
      <w:bookmarkStart w:id="5" w:name="OLE_LINK1"/>
      <w:bookmarkEnd w:id="2"/>
      <w:bookmarkEnd w:id="3"/>
      <w:bookmarkEnd w:id="4"/>
      <w:r w:rsidRPr="00984752">
        <w:rPr>
          <w:rFonts w:ascii="Book Antiqua" w:eastAsia="Arial" w:hAnsi="Book Antiqua" w:cs="Arial"/>
          <w:b/>
          <w:color w:val="0000FF"/>
          <w:spacing w:val="7"/>
          <w:sz w:val="24"/>
          <w:szCs w:val="24"/>
        </w:rPr>
        <w:t>C</w:t>
      </w:r>
      <w:r w:rsidRPr="00984752">
        <w:rPr>
          <w:rFonts w:ascii="Book Antiqua" w:eastAsia="Arial" w:hAnsi="Book Antiqua" w:cs="Arial"/>
          <w:b/>
          <w:color w:val="0000FF"/>
          <w:spacing w:val="4"/>
          <w:sz w:val="24"/>
          <w:szCs w:val="24"/>
        </w:rPr>
        <w:t>h</w:t>
      </w:r>
      <w:r w:rsidRPr="00984752">
        <w:rPr>
          <w:rFonts w:ascii="Book Antiqua" w:eastAsia="Arial" w:hAnsi="Book Antiqua" w:cs="Arial"/>
          <w:b/>
          <w:color w:val="0000FF"/>
          <w:spacing w:val="2"/>
          <w:sz w:val="24"/>
          <w:szCs w:val="24"/>
        </w:rPr>
        <w:t>a</w:t>
      </w:r>
      <w:r w:rsidRPr="00984752">
        <w:rPr>
          <w:rFonts w:ascii="Book Antiqua" w:eastAsia="Arial" w:hAnsi="Book Antiqua" w:cs="Arial"/>
          <w:b/>
          <w:color w:val="0000FF"/>
          <w:spacing w:val="4"/>
          <w:sz w:val="24"/>
          <w:szCs w:val="24"/>
        </w:rPr>
        <w:t>p</w:t>
      </w:r>
      <w:r w:rsidRPr="00984752">
        <w:rPr>
          <w:rFonts w:ascii="Book Antiqua" w:eastAsia="Arial" w:hAnsi="Book Antiqua" w:cs="Arial"/>
          <w:b/>
          <w:color w:val="0000FF"/>
          <w:spacing w:val="-5"/>
          <w:sz w:val="24"/>
          <w:szCs w:val="24"/>
        </w:rPr>
        <w:t>t</w:t>
      </w:r>
      <w:r w:rsidRPr="00984752">
        <w:rPr>
          <w:rFonts w:ascii="Book Antiqua" w:eastAsia="Arial" w:hAnsi="Book Antiqua" w:cs="Arial"/>
          <w:b/>
          <w:color w:val="0000FF"/>
          <w:spacing w:val="2"/>
          <w:sz w:val="24"/>
          <w:szCs w:val="24"/>
        </w:rPr>
        <w:t>e</w:t>
      </w:r>
      <w:r w:rsidRPr="00984752">
        <w:rPr>
          <w:rFonts w:ascii="Book Antiqua" w:eastAsia="Arial" w:hAnsi="Book Antiqua" w:cs="Arial"/>
          <w:b/>
          <w:color w:val="0000FF"/>
          <w:sz w:val="24"/>
          <w:szCs w:val="24"/>
        </w:rPr>
        <w:t>r</w:t>
      </w:r>
      <w:r>
        <w:rPr>
          <w:rFonts w:ascii="Book Antiqua" w:eastAsia="Arial" w:hAnsi="Book Antiqua" w:cs="Arial"/>
          <w:b/>
          <w:color w:val="0000FF"/>
          <w:sz w:val="24"/>
          <w:szCs w:val="24"/>
        </w:rPr>
        <w:t>6</w:t>
      </w:r>
      <w:r w:rsidRPr="00984752">
        <w:rPr>
          <w:rFonts w:ascii="Book Antiqua" w:eastAsia="Arial" w:hAnsi="Book Antiqua" w:cs="Arial"/>
          <w:b/>
          <w:color w:val="0000FF"/>
          <w:sz w:val="24"/>
          <w:szCs w:val="24"/>
        </w:rPr>
        <w:t>:</w:t>
      </w:r>
      <w:r w:rsidRPr="00984752">
        <w:rPr>
          <w:rFonts w:ascii="Book Antiqua" w:eastAsia="Arial" w:hAnsi="Book Antiqua" w:cs="Arial"/>
          <w:b/>
          <w:color w:val="0000FF"/>
          <w:spacing w:val="-11"/>
          <w:sz w:val="24"/>
          <w:szCs w:val="24"/>
        </w:rPr>
        <w:t xml:space="preserve"> </w:t>
      </w:r>
      <w:r w:rsidRPr="00984752">
        <w:rPr>
          <w:rFonts w:ascii="Book Antiqua" w:eastAsia="Arial" w:hAnsi="Book Antiqua" w:cs="Arial"/>
          <w:b/>
          <w:color w:val="0000FF"/>
          <w:spacing w:val="7"/>
          <w:sz w:val="24"/>
          <w:szCs w:val="24"/>
        </w:rPr>
        <w:t>C</w:t>
      </w:r>
      <w:r w:rsidRPr="00984752">
        <w:rPr>
          <w:rFonts w:ascii="Book Antiqua" w:eastAsia="Arial" w:hAnsi="Book Antiqua" w:cs="Arial"/>
          <w:b/>
          <w:color w:val="0000FF"/>
          <w:spacing w:val="6"/>
          <w:sz w:val="24"/>
          <w:szCs w:val="24"/>
        </w:rPr>
        <w:t>•</w:t>
      </w:r>
      <w:r w:rsidRPr="00984752">
        <w:rPr>
          <w:rFonts w:ascii="Book Antiqua" w:eastAsia="Arial" w:hAnsi="Book Antiqua" w:cs="Arial"/>
          <w:b/>
          <w:color w:val="0000FF"/>
          <w:spacing w:val="7"/>
          <w:sz w:val="24"/>
          <w:szCs w:val="24"/>
        </w:rPr>
        <w:t>CUR</w:t>
      </w:r>
      <w:r w:rsidRPr="00984752">
        <w:rPr>
          <w:rFonts w:ascii="Book Antiqua" w:eastAsia="Arial" w:hAnsi="Book Antiqua" w:cs="Arial"/>
          <w:b/>
          <w:color w:val="0000FF"/>
          <w:sz w:val="24"/>
          <w:szCs w:val="24"/>
        </w:rPr>
        <w:t>E</w:t>
      </w:r>
      <w:r w:rsidRPr="00984752">
        <w:rPr>
          <w:rFonts w:ascii="Book Antiqua" w:eastAsia="Arial" w:hAnsi="Book Antiqua" w:cs="Arial"/>
          <w:b/>
          <w:color w:val="0000FF"/>
          <w:spacing w:val="-1"/>
          <w:sz w:val="24"/>
          <w:szCs w:val="24"/>
        </w:rPr>
        <w:t xml:space="preserve"> </w:t>
      </w:r>
      <w:r w:rsidR="00307015">
        <w:rPr>
          <w:rFonts w:ascii="Book Antiqua" w:eastAsia="Arial" w:hAnsi="Book Antiqua" w:cs="Arial"/>
          <w:b/>
          <w:color w:val="0000FF"/>
          <w:spacing w:val="5"/>
          <w:sz w:val="24"/>
          <w:szCs w:val="24"/>
        </w:rPr>
        <w:t xml:space="preserve">DW </w:t>
      </w:r>
      <w:r w:rsidR="00DD2967">
        <w:rPr>
          <w:rFonts w:ascii="Book Antiqua" w:eastAsia="Arial" w:hAnsi="Book Antiqua" w:cs="Arial"/>
          <w:b/>
          <w:color w:val="0000FF"/>
          <w:spacing w:val="5"/>
          <w:sz w:val="24"/>
          <w:szCs w:val="24"/>
        </w:rPr>
        <w:t>Spectrum</w:t>
      </w:r>
      <w:r>
        <w:rPr>
          <w:rFonts w:ascii="Book Antiqua" w:eastAsia="Arial" w:hAnsi="Book Antiqua" w:cs="Arial"/>
          <w:b/>
          <w:color w:val="0000FF"/>
          <w:spacing w:val="5"/>
          <w:sz w:val="24"/>
          <w:szCs w:val="24"/>
        </w:rPr>
        <w:t xml:space="preserve"> Camera Viewer</w:t>
      </w:r>
    </w:p>
    <w:p w14:paraId="53C05B6D" w14:textId="77777777" w:rsidR="00DC480D" w:rsidRPr="00984752" w:rsidRDefault="00DC480D" w:rsidP="00DC480D">
      <w:pPr>
        <w:spacing w:before="15" w:line="220" w:lineRule="exact"/>
        <w:rPr>
          <w:rFonts w:ascii="Book Antiqua" w:hAnsi="Book Antiqua"/>
          <w:sz w:val="22"/>
          <w:szCs w:val="22"/>
        </w:rPr>
      </w:pPr>
    </w:p>
    <w:p w14:paraId="15803CDE" w14:textId="77777777" w:rsidR="00DC480D" w:rsidRPr="0096500B" w:rsidRDefault="00DC480D" w:rsidP="00DC480D">
      <w:pPr>
        <w:ind w:left="100"/>
        <w:rPr>
          <w:rFonts w:ascii="Book Antiqua" w:eastAsia="Book Antiqua" w:hAnsi="Book Antiqua" w:cs="Book Antiqua"/>
          <w:spacing w:val="4"/>
        </w:rPr>
      </w:pPr>
      <w:r w:rsidRPr="00984752">
        <w:rPr>
          <w:rFonts w:ascii="Book Antiqua" w:eastAsia="Book Antiqua" w:hAnsi="Book Antiqua" w:cs="Book Antiqua"/>
          <w:spacing w:val="-2"/>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6500B">
        <w:rPr>
          <w:rFonts w:ascii="Book Antiqua" w:eastAsia="Book Antiqua" w:hAnsi="Book Antiqua" w:cs="Book Antiqua"/>
          <w:spacing w:val="4"/>
        </w:rPr>
        <w:t xml:space="preserve"> how to </w:t>
      </w:r>
      <w:r>
        <w:rPr>
          <w:rFonts w:ascii="Book Antiqua" w:eastAsia="Book Antiqua" w:hAnsi="Book Antiqua" w:cs="Book Antiqua"/>
          <w:spacing w:val="4"/>
        </w:rPr>
        <w:t>use</w:t>
      </w:r>
      <w:r w:rsidRPr="0096500B">
        <w:rPr>
          <w:rFonts w:ascii="Book Antiqua" w:eastAsia="Book Antiqua" w:hAnsi="Book Antiqua" w:cs="Book Antiqua"/>
          <w:spacing w:val="4"/>
        </w:rPr>
        <w:t xml:space="preserve"> the </w:t>
      </w:r>
      <w:r>
        <w:rPr>
          <w:rFonts w:ascii="Book Antiqua" w:eastAsia="Book Antiqua" w:hAnsi="Book Antiqua" w:cs="Book Antiqua"/>
          <w:spacing w:val="4"/>
        </w:rPr>
        <w:t xml:space="preserve">Camera Viewer </w:t>
      </w:r>
      <w:r w:rsidRPr="0096500B">
        <w:rPr>
          <w:rFonts w:ascii="Book Antiqua" w:eastAsia="Book Antiqua" w:hAnsi="Book Antiqua" w:cs="Book Antiqua"/>
          <w:spacing w:val="4"/>
        </w:rPr>
        <w:t>in C•CURE 9000.</w:t>
      </w:r>
    </w:p>
    <w:p w14:paraId="73ABC313" w14:textId="77777777" w:rsidR="0096500B" w:rsidRDefault="0096500B" w:rsidP="0096500B">
      <w:pPr>
        <w:ind w:left="100"/>
        <w:rPr>
          <w:rFonts w:ascii="Book Antiqua" w:eastAsia="Arial" w:hAnsi="Book Antiqua" w:cs="Arial"/>
          <w:b/>
          <w:color w:val="0000FF"/>
          <w:spacing w:val="7"/>
          <w:sz w:val="24"/>
          <w:szCs w:val="24"/>
        </w:rPr>
      </w:pPr>
    </w:p>
    <w:p w14:paraId="1F67931C" w14:textId="77777777" w:rsidR="00D85C30" w:rsidRPr="00984752" w:rsidRDefault="00D85C30" w:rsidP="00D85C30">
      <w:pPr>
        <w:ind w:left="100"/>
        <w:rPr>
          <w:rFonts w:ascii="Book Antiqua" w:eastAsia="Arial" w:hAnsi="Book Antiqua" w:cs="Arial"/>
          <w:sz w:val="24"/>
          <w:szCs w:val="24"/>
        </w:rPr>
      </w:pPr>
      <w:r w:rsidRPr="00984752">
        <w:rPr>
          <w:rFonts w:ascii="Book Antiqua" w:eastAsia="Arial" w:hAnsi="Book Antiqua" w:cs="Arial"/>
          <w:b/>
          <w:color w:val="0000FF"/>
          <w:spacing w:val="7"/>
          <w:sz w:val="24"/>
          <w:szCs w:val="24"/>
        </w:rPr>
        <w:t>C</w:t>
      </w:r>
      <w:r w:rsidRPr="00984752">
        <w:rPr>
          <w:rFonts w:ascii="Book Antiqua" w:eastAsia="Arial" w:hAnsi="Book Antiqua" w:cs="Arial"/>
          <w:b/>
          <w:color w:val="0000FF"/>
          <w:spacing w:val="4"/>
          <w:sz w:val="24"/>
          <w:szCs w:val="24"/>
        </w:rPr>
        <w:t>h</w:t>
      </w:r>
      <w:r w:rsidRPr="00984752">
        <w:rPr>
          <w:rFonts w:ascii="Book Antiqua" w:eastAsia="Arial" w:hAnsi="Book Antiqua" w:cs="Arial"/>
          <w:b/>
          <w:color w:val="0000FF"/>
          <w:spacing w:val="2"/>
          <w:sz w:val="24"/>
          <w:szCs w:val="24"/>
        </w:rPr>
        <w:t>a</w:t>
      </w:r>
      <w:r w:rsidRPr="00984752">
        <w:rPr>
          <w:rFonts w:ascii="Book Antiqua" w:eastAsia="Arial" w:hAnsi="Book Antiqua" w:cs="Arial"/>
          <w:b/>
          <w:color w:val="0000FF"/>
          <w:spacing w:val="4"/>
          <w:sz w:val="24"/>
          <w:szCs w:val="24"/>
        </w:rPr>
        <w:t>p</w:t>
      </w:r>
      <w:r w:rsidRPr="00984752">
        <w:rPr>
          <w:rFonts w:ascii="Book Antiqua" w:eastAsia="Arial" w:hAnsi="Book Antiqua" w:cs="Arial"/>
          <w:b/>
          <w:color w:val="0000FF"/>
          <w:spacing w:val="-5"/>
          <w:sz w:val="24"/>
          <w:szCs w:val="24"/>
        </w:rPr>
        <w:t>t</w:t>
      </w:r>
      <w:r w:rsidRPr="00984752">
        <w:rPr>
          <w:rFonts w:ascii="Book Antiqua" w:eastAsia="Arial" w:hAnsi="Book Antiqua" w:cs="Arial"/>
          <w:b/>
          <w:color w:val="0000FF"/>
          <w:spacing w:val="2"/>
          <w:sz w:val="24"/>
          <w:szCs w:val="24"/>
        </w:rPr>
        <w:t>e</w:t>
      </w:r>
      <w:r w:rsidRPr="00984752">
        <w:rPr>
          <w:rFonts w:ascii="Book Antiqua" w:eastAsia="Arial" w:hAnsi="Book Antiqua" w:cs="Arial"/>
          <w:b/>
          <w:color w:val="0000FF"/>
          <w:sz w:val="24"/>
          <w:szCs w:val="24"/>
        </w:rPr>
        <w:t>r</w:t>
      </w:r>
      <w:r w:rsidRPr="00984752">
        <w:rPr>
          <w:rFonts w:ascii="Book Antiqua" w:eastAsia="Arial" w:hAnsi="Book Antiqua" w:cs="Arial"/>
          <w:b/>
          <w:color w:val="0000FF"/>
          <w:spacing w:val="-10"/>
          <w:sz w:val="24"/>
          <w:szCs w:val="24"/>
        </w:rPr>
        <w:t xml:space="preserve"> </w:t>
      </w:r>
      <w:r>
        <w:rPr>
          <w:rFonts w:ascii="Book Antiqua" w:eastAsia="Arial" w:hAnsi="Book Antiqua" w:cs="Arial"/>
          <w:b/>
          <w:color w:val="0000FF"/>
          <w:spacing w:val="2"/>
          <w:sz w:val="24"/>
          <w:szCs w:val="24"/>
        </w:rPr>
        <w:t>7</w:t>
      </w:r>
      <w:r w:rsidRPr="00984752">
        <w:rPr>
          <w:rFonts w:ascii="Book Antiqua" w:eastAsia="Arial" w:hAnsi="Book Antiqua" w:cs="Arial"/>
          <w:b/>
          <w:color w:val="0000FF"/>
          <w:sz w:val="24"/>
          <w:szCs w:val="24"/>
        </w:rPr>
        <w:t>:</w:t>
      </w:r>
      <w:r w:rsidRPr="00984752">
        <w:rPr>
          <w:rFonts w:ascii="Book Antiqua" w:eastAsia="Arial" w:hAnsi="Book Antiqua" w:cs="Arial"/>
          <w:b/>
          <w:color w:val="0000FF"/>
          <w:spacing w:val="-11"/>
          <w:sz w:val="24"/>
          <w:szCs w:val="24"/>
        </w:rPr>
        <w:t xml:space="preserve"> </w:t>
      </w:r>
      <w:r w:rsidR="00DC480D">
        <w:rPr>
          <w:rFonts w:ascii="Book Antiqua" w:eastAsia="Arial" w:hAnsi="Book Antiqua" w:cs="Arial"/>
          <w:b/>
          <w:color w:val="0000FF"/>
          <w:spacing w:val="7"/>
          <w:sz w:val="24"/>
          <w:szCs w:val="24"/>
        </w:rPr>
        <w:t>Event Actions</w:t>
      </w:r>
      <w:r w:rsidRPr="00D85C30">
        <w:rPr>
          <w:rFonts w:ascii="Book Antiqua" w:eastAsia="Arial" w:hAnsi="Book Antiqua" w:cs="Arial"/>
          <w:b/>
          <w:color w:val="0000FF"/>
          <w:spacing w:val="7"/>
          <w:sz w:val="24"/>
          <w:szCs w:val="24"/>
        </w:rPr>
        <w:t xml:space="preserve"> in C•CURE 9000  </w:t>
      </w:r>
    </w:p>
    <w:p w14:paraId="63835F87" w14:textId="77777777" w:rsidR="00D85C30" w:rsidRPr="00984752" w:rsidRDefault="00D85C30" w:rsidP="00D85C30">
      <w:pPr>
        <w:spacing w:before="15" w:line="220" w:lineRule="exact"/>
        <w:rPr>
          <w:rFonts w:ascii="Book Antiqua" w:hAnsi="Book Antiqua"/>
          <w:sz w:val="22"/>
          <w:szCs w:val="22"/>
        </w:rPr>
      </w:pPr>
    </w:p>
    <w:p w14:paraId="41F4AD63" w14:textId="77777777" w:rsidR="00D85C30" w:rsidRPr="00D85C30" w:rsidRDefault="00D85C30" w:rsidP="00D85C30">
      <w:pPr>
        <w:ind w:left="100"/>
        <w:rPr>
          <w:rFonts w:ascii="Book Antiqua" w:eastAsia="Book Antiqua" w:hAnsi="Book Antiqua" w:cs="Book Antiqua"/>
          <w:spacing w:val="4"/>
        </w:rPr>
      </w:pPr>
      <w:r w:rsidRPr="00984752">
        <w:rPr>
          <w:rFonts w:ascii="Book Antiqua" w:eastAsia="Book Antiqua" w:hAnsi="Book Antiqua" w:cs="Book Antiqua"/>
          <w:spacing w:val="-2"/>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6500B">
        <w:rPr>
          <w:rFonts w:ascii="Book Antiqua" w:eastAsia="Book Antiqua" w:hAnsi="Book Antiqua" w:cs="Book Antiqua"/>
          <w:spacing w:val="4"/>
        </w:rPr>
        <w:t xml:space="preserve"> </w:t>
      </w:r>
      <w:r w:rsidRPr="00D85C30">
        <w:rPr>
          <w:rFonts w:ascii="Book Antiqua" w:eastAsia="Book Antiqua" w:hAnsi="Book Antiqua" w:cs="Book Antiqua"/>
          <w:spacing w:val="4"/>
        </w:rPr>
        <w:t xml:space="preserve">how to add </w:t>
      </w:r>
      <w:r w:rsidR="00307015">
        <w:rPr>
          <w:rFonts w:ascii="Book Antiqua" w:eastAsia="Book Antiqua" w:hAnsi="Book Antiqua" w:cs="Book Antiqua"/>
          <w:spacing w:val="4"/>
        </w:rPr>
        <w:t>DW Spectrum</w:t>
      </w:r>
      <w:r w:rsidR="00DC480D">
        <w:rPr>
          <w:rFonts w:ascii="Book Antiqua" w:eastAsia="Book Antiqua" w:hAnsi="Book Antiqua" w:cs="Book Antiqua"/>
          <w:spacing w:val="4"/>
        </w:rPr>
        <w:t xml:space="preserve"> event actions </w:t>
      </w:r>
      <w:r w:rsidRPr="00D85C30">
        <w:rPr>
          <w:rFonts w:ascii="Book Antiqua" w:eastAsia="Book Antiqua" w:hAnsi="Book Antiqua" w:cs="Book Antiqua"/>
          <w:spacing w:val="4"/>
        </w:rPr>
        <w:t xml:space="preserve">in C•CURE 9000. </w:t>
      </w:r>
    </w:p>
    <w:p w14:paraId="62AC85A8" w14:textId="77777777" w:rsidR="00D85C30" w:rsidRPr="00984752" w:rsidRDefault="00D85C30" w:rsidP="00D85C30">
      <w:pPr>
        <w:ind w:left="100"/>
        <w:rPr>
          <w:rFonts w:ascii="Book Antiqua" w:hAnsi="Book Antiqua"/>
        </w:rPr>
      </w:pPr>
    </w:p>
    <w:p w14:paraId="0F905DF1" w14:textId="77777777" w:rsidR="00966260" w:rsidRPr="00966260" w:rsidRDefault="00D85C30" w:rsidP="00966260">
      <w:pPr>
        <w:ind w:left="100"/>
        <w:rPr>
          <w:rFonts w:ascii="Book Antiqua" w:eastAsia="Arial" w:hAnsi="Book Antiqua" w:cs="Arial"/>
          <w:b/>
          <w:color w:val="0000FF"/>
          <w:spacing w:val="7"/>
          <w:sz w:val="24"/>
          <w:szCs w:val="24"/>
        </w:rPr>
      </w:pPr>
      <w:r w:rsidRPr="00984752">
        <w:rPr>
          <w:rFonts w:ascii="Book Antiqua" w:eastAsia="Arial" w:hAnsi="Book Antiqua" w:cs="Arial"/>
          <w:b/>
          <w:color w:val="0000FF"/>
          <w:spacing w:val="7"/>
          <w:sz w:val="24"/>
          <w:szCs w:val="24"/>
        </w:rPr>
        <w:t>C</w:t>
      </w:r>
      <w:r w:rsidRPr="00966260">
        <w:rPr>
          <w:rFonts w:ascii="Book Antiqua" w:eastAsia="Arial" w:hAnsi="Book Antiqua" w:cs="Arial"/>
          <w:b/>
          <w:color w:val="0000FF"/>
          <w:spacing w:val="7"/>
          <w:sz w:val="24"/>
          <w:szCs w:val="24"/>
        </w:rPr>
        <w:t xml:space="preserve">hapter 8: </w:t>
      </w:r>
      <w:r w:rsidR="00966260" w:rsidRPr="00966260">
        <w:rPr>
          <w:rFonts w:ascii="Book Antiqua" w:eastAsia="Arial" w:hAnsi="Book Antiqua" w:cs="Arial"/>
          <w:b/>
          <w:color w:val="0000FF"/>
          <w:spacing w:val="7"/>
          <w:sz w:val="24"/>
          <w:szCs w:val="24"/>
        </w:rPr>
        <w:t>Event and Camera Live Video Association</w:t>
      </w:r>
      <w:r w:rsidR="00966260">
        <w:rPr>
          <w:rFonts w:ascii="Book Antiqua" w:eastAsia="Arial" w:hAnsi="Book Antiqua" w:cs="Arial"/>
          <w:b/>
          <w:color w:val="0000FF"/>
          <w:spacing w:val="7"/>
          <w:sz w:val="24"/>
          <w:szCs w:val="24"/>
        </w:rPr>
        <w:t xml:space="preserve"> in </w:t>
      </w:r>
      <w:r w:rsidR="00966260" w:rsidRPr="00966260">
        <w:rPr>
          <w:rFonts w:ascii="Book Antiqua" w:eastAsia="Arial" w:hAnsi="Book Antiqua" w:cs="Arial"/>
          <w:b/>
          <w:color w:val="0000FF"/>
          <w:spacing w:val="7"/>
          <w:sz w:val="24"/>
          <w:szCs w:val="24"/>
        </w:rPr>
        <w:t>C•CURE 9000</w:t>
      </w:r>
    </w:p>
    <w:p w14:paraId="3070AD36" w14:textId="77777777" w:rsidR="008F1647" w:rsidRPr="00984752" w:rsidRDefault="008F1647" w:rsidP="008F1647">
      <w:pPr>
        <w:spacing w:before="15" w:line="220" w:lineRule="exact"/>
        <w:rPr>
          <w:rFonts w:ascii="Book Antiqua" w:hAnsi="Book Antiqua"/>
          <w:sz w:val="22"/>
          <w:szCs w:val="22"/>
        </w:rPr>
      </w:pPr>
    </w:p>
    <w:bookmarkEnd w:id="5"/>
    <w:p w14:paraId="6DB1AF1B" w14:textId="28D8DAEC" w:rsidR="00966260" w:rsidRPr="00984752" w:rsidRDefault="00966260" w:rsidP="00966260">
      <w:pPr>
        <w:spacing w:line="420" w:lineRule="auto"/>
        <w:ind w:left="100" w:right="1153"/>
        <w:rPr>
          <w:rFonts w:ascii="Book Antiqua" w:eastAsia="Book Antiqua" w:hAnsi="Book Antiqua" w:cs="Book Antiqua"/>
        </w:rPr>
      </w:pPr>
      <w:r>
        <w:rPr>
          <w:rFonts w:ascii="Book Antiqua" w:eastAsia="Book Antiqua" w:hAnsi="Book Antiqua" w:cs="Book Antiqua"/>
          <w:spacing w:val="-2"/>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Pr>
          <w:rFonts w:ascii="Book Antiqua" w:eastAsia="Book Antiqua" w:hAnsi="Book Antiqua" w:cs="Book Antiqua"/>
          <w:spacing w:val="4"/>
        </w:rPr>
        <w:t xml:space="preserve">DW </w:t>
      </w:r>
      <w:r w:rsidR="00DD2967">
        <w:rPr>
          <w:rFonts w:ascii="Book Antiqua" w:eastAsia="Book Antiqua" w:hAnsi="Book Antiqua" w:cs="Book Antiqua"/>
          <w:spacing w:val="4"/>
        </w:rPr>
        <w:t>Spectrum</w:t>
      </w:r>
      <w:r>
        <w:rPr>
          <w:rFonts w:ascii="Book Antiqua" w:eastAsia="Book Antiqua" w:hAnsi="Book Antiqua" w:cs="Book Antiqua"/>
          <w:spacing w:val="4"/>
        </w:rPr>
        <w:t xml:space="preserve"> event</w:t>
      </w:r>
      <w:r w:rsidR="00DD1FA7">
        <w:rPr>
          <w:rFonts w:ascii="Book Antiqua" w:eastAsia="Book Antiqua" w:hAnsi="Book Antiqua" w:cs="Book Antiqua"/>
          <w:spacing w:val="4"/>
        </w:rPr>
        <w:t>s</w:t>
      </w:r>
      <w:r>
        <w:rPr>
          <w:rFonts w:ascii="Book Antiqua" w:eastAsia="Book Antiqua" w:hAnsi="Book Antiqua" w:cs="Book Antiqua"/>
          <w:spacing w:val="4"/>
        </w:rPr>
        <w:t xml:space="preserve"> and live vide</w:t>
      </w:r>
      <w:r w:rsidR="00DD1FA7">
        <w:rPr>
          <w:rFonts w:ascii="Book Antiqua" w:eastAsia="Book Antiqua" w:hAnsi="Book Antiqua" w:cs="Book Antiqua"/>
          <w:spacing w:val="4"/>
        </w:rPr>
        <w:t>o</w:t>
      </w:r>
      <w:r>
        <w:rPr>
          <w:rFonts w:ascii="Book Antiqua" w:eastAsia="Book Antiqua" w:hAnsi="Book Antiqua" w:cs="Book Antiqua"/>
          <w:spacing w:val="4"/>
        </w:rPr>
        <w:t xml:space="preserve"> association </w:t>
      </w:r>
    </w:p>
    <w:p w14:paraId="54978B61" w14:textId="77777777" w:rsidR="00192B58" w:rsidRPr="00984752" w:rsidRDefault="00192B58" w:rsidP="00192B58">
      <w:pPr>
        <w:ind w:left="100"/>
        <w:rPr>
          <w:rFonts w:ascii="Book Antiqua" w:eastAsia="Arial" w:hAnsi="Book Antiqua" w:cs="Arial"/>
          <w:sz w:val="24"/>
          <w:szCs w:val="24"/>
        </w:rPr>
      </w:pPr>
      <w:r w:rsidRPr="00984752">
        <w:rPr>
          <w:rFonts w:ascii="Book Antiqua" w:eastAsia="Arial" w:hAnsi="Book Antiqua" w:cs="Arial"/>
          <w:b/>
          <w:color w:val="0000FF"/>
          <w:spacing w:val="7"/>
          <w:sz w:val="24"/>
          <w:szCs w:val="24"/>
        </w:rPr>
        <w:t>C</w:t>
      </w:r>
      <w:r w:rsidRPr="00984752">
        <w:rPr>
          <w:rFonts w:ascii="Book Antiqua" w:eastAsia="Arial" w:hAnsi="Book Antiqua" w:cs="Arial"/>
          <w:b/>
          <w:color w:val="0000FF"/>
          <w:spacing w:val="4"/>
          <w:sz w:val="24"/>
          <w:szCs w:val="24"/>
        </w:rPr>
        <w:t>h</w:t>
      </w:r>
      <w:r w:rsidRPr="00984752">
        <w:rPr>
          <w:rFonts w:ascii="Book Antiqua" w:eastAsia="Arial" w:hAnsi="Book Antiqua" w:cs="Arial"/>
          <w:b/>
          <w:color w:val="0000FF"/>
          <w:spacing w:val="2"/>
          <w:sz w:val="24"/>
          <w:szCs w:val="24"/>
        </w:rPr>
        <w:t>a</w:t>
      </w:r>
      <w:r w:rsidRPr="00984752">
        <w:rPr>
          <w:rFonts w:ascii="Book Antiqua" w:eastAsia="Arial" w:hAnsi="Book Antiqua" w:cs="Arial"/>
          <w:b/>
          <w:color w:val="0000FF"/>
          <w:spacing w:val="4"/>
          <w:sz w:val="24"/>
          <w:szCs w:val="24"/>
        </w:rPr>
        <w:t>p</w:t>
      </w:r>
      <w:r w:rsidRPr="00984752">
        <w:rPr>
          <w:rFonts w:ascii="Book Antiqua" w:eastAsia="Arial" w:hAnsi="Book Antiqua" w:cs="Arial"/>
          <w:b/>
          <w:color w:val="0000FF"/>
          <w:spacing w:val="-5"/>
          <w:sz w:val="24"/>
          <w:szCs w:val="24"/>
        </w:rPr>
        <w:t>t</w:t>
      </w:r>
      <w:r w:rsidRPr="00984752">
        <w:rPr>
          <w:rFonts w:ascii="Book Antiqua" w:eastAsia="Arial" w:hAnsi="Book Antiqua" w:cs="Arial"/>
          <w:b/>
          <w:color w:val="0000FF"/>
          <w:spacing w:val="2"/>
          <w:sz w:val="24"/>
          <w:szCs w:val="24"/>
        </w:rPr>
        <w:t>e</w:t>
      </w:r>
      <w:r w:rsidRPr="00984752">
        <w:rPr>
          <w:rFonts w:ascii="Book Antiqua" w:eastAsia="Arial" w:hAnsi="Book Antiqua" w:cs="Arial"/>
          <w:b/>
          <w:color w:val="0000FF"/>
          <w:sz w:val="24"/>
          <w:szCs w:val="24"/>
        </w:rPr>
        <w:t>r</w:t>
      </w:r>
      <w:r w:rsidRPr="00984752">
        <w:rPr>
          <w:rFonts w:ascii="Book Antiqua" w:eastAsia="Arial" w:hAnsi="Book Antiqua" w:cs="Arial"/>
          <w:b/>
          <w:color w:val="0000FF"/>
          <w:spacing w:val="-10"/>
          <w:sz w:val="24"/>
          <w:szCs w:val="24"/>
        </w:rPr>
        <w:t xml:space="preserve"> </w:t>
      </w:r>
      <w:r>
        <w:rPr>
          <w:rFonts w:ascii="Book Antiqua" w:eastAsia="Arial" w:hAnsi="Book Antiqua" w:cs="Arial"/>
          <w:b/>
          <w:color w:val="0000FF"/>
          <w:spacing w:val="-10"/>
          <w:sz w:val="24"/>
          <w:szCs w:val="24"/>
        </w:rPr>
        <w:t>9</w:t>
      </w:r>
      <w:r>
        <w:rPr>
          <w:rFonts w:ascii="Book Antiqua" w:eastAsia="Arial" w:hAnsi="Book Antiqua" w:cs="Arial"/>
          <w:b/>
          <w:color w:val="0000FF"/>
          <w:spacing w:val="2"/>
          <w:sz w:val="24"/>
          <w:szCs w:val="24"/>
        </w:rPr>
        <w:t xml:space="preserve">: Alerts and Journaling System in </w:t>
      </w:r>
      <w:r w:rsidRPr="00D85C30">
        <w:rPr>
          <w:rFonts w:ascii="Book Antiqua" w:eastAsia="Arial" w:hAnsi="Book Antiqua" w:cs="Arial"/>
          <w:b/>
          <w:color w:val="0000FF"/>
          <w:spacing w:val="2"/>
          <w:sz w:val="24"/>
          <w:szCs w:val="24"/>
        </w:rPr>
        <w:t>C•CURE 9000</w:t>
      </w:r>
    </w:p>
    <w:p w14:paraId="54CAE9B8" w14:textId="77777777" w:rsidR="00192B58" w:rsidRPr="00984752" w:rsidRDefault="00192B58" w:rsidP="00192B58">
      <w:pPr>
        <w:spacing w:before="15" w:line="220" w:lineRule="exact"/>
        <w:rPr>
          <w:rFonts w:ascii="Book Antiqua" w:hAnsi="Book Antiqua"/>
          <w:sz w:val="22"/>
          <w:szCs w:val="22"/>
        </w:rPr>
      </w:pPr>
    </w:p>
    <w:p w14:paraId="07751DC0" w14:textId="77777777" w:rsidR="00192B58" w:rsidRDefault="00192B58" w:rsidP="00192B58">
      <w:pPr>
        <w:ind w:left="100"/>
        <w:rPr>
          <w:rFonts w:ascii="Book Antiqua" w:eastAsia="Book Antiqua" w:hAnsi="Book Antiqua" w:cs="Book Antiqua"/>
        </w:rPr>
      </w:pPr>
      <w:r>
        <w:rPr>
          <w:rFonts w:ascii="Book Antiqua" w:eastAsia="Book Antiqua" w:hAnsi="Book Antiqua" w:cs="Book Antiqua"/>
        </w:rPr>
        <w:t>Explains how</w:t>
      </w:r>
      <w:r w:rsidR="00DD1FA7">
        <w:rPr>
          <w:rFonts w:ascii="Book Antiqua" w:eastAsia="Book Antiqua" w:hAnsi="Book Antiqua" w:cs="Book Antiqua"/>
        </w:rPr>
        <w:t xml:space="preserve"> the</w:t>
      </w:r>
      <w:r>
        <w:rPr>
          <w:rFonts w:ascii="Book Antiqua" w:eastAsia="Book Antiqua" w:hAnsi="Book Antiqua" w:cs="Book Antiqua"/>
        </w:rPr>
        <w:t xml:space="preserve"> journaling system works in </w:t>
      </w:r>
      <w:r w:rsidRPr="00D85C30">
        <w:rPr>
          <w:rFonts w:ascii="Book Antiqua" w:eastAsia="Book Antiqua" w:hAnsi="Book Antiqua" w:cs="Book Antiqua"/>
        </w:rPr>
        <w:t>C•CURE 9000</w:t>
      </w:r>
      <w:r>
        <w:rPr>
          <w:rFonts w:ascii="Book Antiqua" w:eastAsia="Book Antiqua" w:hAnsi="Book Antiqua" w:cs="Book Antiqua"/>
        </w:rPr>
        <w:t>.</w:t>
      </w:r>
    </w:p>
    <w:p w14:paraId="3303036D" w14:textId="77777777" w:rsidR="00192B58" w:rsidRDefault="00192B58" w:rsidP="008F1647">
      <w:pPr>
        <w:ind w:left="100"/>
        <w:rPr>
          <w:rFonts w:ascii="Book Antiqua" w:eastAsia="Book Antiqua" w:hAnsi="Book Antiqua" w:cs="Book Antiqua"/>
        </w:rPr>
      </w:pPr>
    </w:p>
    <w:p w14:paraId="15A73AAD" w14:textId="72261F2E" w:rsidR="00D85C30" w:rsidRPr="00984752" w:rsidRDefault="00D85C30" w:rsidP="00D85C30">
      <w:pPr>
        <w:ind w:left="100"/>
        <w:rPr>
          <w:rFonts w:ascii="Book Antiqua" w:eastAsia="Arial" w:hAnsi="Book Antiqua" w:cs="Arial"/>
          <w:sz w:val="24"/>
          <w:szCs w:val="24"/>
        </w:rPr>
      </w:pPr>
      <w:r w:rsidRPr="00984752">
        <w:rPr>
          <w:rFonts w:ascii="Book Antiqua" w:eastAsia="Arial" w:hAnsi="Book Antiqua" w:cs="Arial"/>
          <w:b/>
          <w:color w:val="0000FF"/>
          <w:spacing w:val="7"/>
          <w:sz w:val="24"/>
          <w:szCs w:val="24"/>
        </w:rPr>
        <w:t>C</w:t>
      </w:r>
      <w:r w:rsidRPr="00984752">
        <w:rPr>
          <w:rFonts w:ascii="Book Antiqua" w:eastAsia="Arial" w:hAnsi="Book Antiqua" w:cs="Arial"/>
          <w:b/>
          <w:color w:val="0000FF"/>
          <w:spacing w:val="4"/>
          <w:sz w:val="24"/>
          <w:szCs w:val="24"/>
        </w:rPr>
        <w:t>h</w:t>
      </w:r>
      <w:r w:rsidRPr="00984752">
        <w:rPr>
          <w:rFonts w:ascii="Book Antiqua" w:eastAsia="Arial" w:hAnsi="Book Antiqua" w:cs="Arial"/>
          <w:b/>
          <w:color w:val="0000FF"/>
          <w:spacing w:val="2"/>
          <w:sz w:val="24"/>
          <w:szCs w:val="24"/>
        </w:rPr>
        <w:t>a</w:t>
      </w:r>
      <w:r w:rsidRPr="00984752">
        <w:rPr>
          <w:rFonts w:ascii="Book Antiqua" w:eastAsia="Arial" w:hAnsi="Book Antiqua" w:cs="Arial"/>
          <w:b/>
          <w:color w:val="0000FF"/>
          <w:spacing w:val="4"/>
          <w:sz w:val="24"/>
          <w:szCs w:val="24"/>
        </w:rPr>
        <w:t>p</w:t>
      </w:r>
      <w:r w:rsidRPr="00984752">
        <w:rPr>
          <w:rFonts w:ascii="Book Antiqua" w:eastAsia="Arial" w:hAnsi="Book Antiqua" w:cs="Arial"/>
          <w:b/>
          <w:color w:val="0000FF"/>
          <w:spacing w:val="-5"/>
          <w:sz w:val="24"/>
          <w:szCs w:val="24"/>
        </w:rPr>
        <w:t>t</w:t>
      </w:r>
      <w:r w:rsidRPr="00984752">
        <w:rPr>
          <w:rFonts w:ascii="Book Antiqua" w:eastAsia="Arial" w:hAnsi="Book Antiqua" w:cs="Arial"/>
          <w:b/>
          <w:color w:val="0000FF"/>
          <w:spacing w:val="2"/>
          <w:sz w:val="24"/>
          <w:szCs w:val="24"/>
        </w:rPr>
        <w:t>e</w:t>
      </w:r>
      <w:r w:rsidRPr="00984752">
        <w:rPr>
          <w:rFonts w:ascii="Book Antiqua" w:eastAsia="Arial" w:hAnsi="Book Antiqua" w:cs="Arial"/>
          <w:b/>
          <w:color w:val="0000FF"/>
          <w:sz w:val="24"/>
          <w:szCs w:val="24"/>
        </w:rPr>
        <w:t>r</w:t>
      </w:r>
      <w:r w:rsidRPr="00984752">
        <w:rPr>
          <w:rFonts w:ascii="Book Antiqua" w:eastAsia="Arial" w:hAnsi="Book Antiqua" w:cs="Arial"/>
          <w:b/>
          <w:color w:val="0000FF"/>
          <w:spacing w:val="-10"/>
          <w:sz w:val="24"/>
          <w:szCs w:val="24"/>
        </w:rPr>
        <w:t xml:space="preserve"> </w:t>
      </w:r>
      <w:r w:rsidR="00192B58">
        <w:rPr>
          <w:rFonts w:ascii="Book Antiqua" w:eastAsia="Arial" w:hAnsi="Book Antiqua" w:cs="Arial"/>
          <w:b/>
          <w:color w:val="0000FF"/>
          <w:spacing w:val="-10"/>
          <w:sz w:val="24"/>
          <w:szCs w:val="24"/>
        </w:rPr>
        <w:t>10</w:t>
      </w:r>
      <w:r>
        <w:rPr>
          <w:rFonts w:ascii="Book Antiqua" w:eastAsia="Arial" w:hAnsi="Book Antiqua" w:cs="Arial"/>
          <w:b/>
          <w:color w:val="0000FF"/>
          <w:spacing w:val="2"/>
          <w:sz w:val="24"/>
          <w:szCs w:val="24"/>
        </w:rPr>
        <w:t>: Troubleshooting</w:t>
      </w:r>
      <w:r w:rsidR="000A2A11">
        <w:rPr>
          <w:rFonts w:ascii="Book Antiqua" w:eastAsia="Arial" w:hAnsi="Book Antiqua" w:cs="Arial"/>
          <w:b/>
          <w:color w:val="0000FF"/>
          <w:spacing w:val="2"/>
          <w:sz w:val="24"/>
          <w:szCs w:val="24"/>
        </w:rPr>
        <w:t xml:space="preserve"> the </w:t>
      </w:r>
      <w:r w:rsidR="00307015">
        <w:rPr>
          <w:rFonts w:ascii="Book Antiqua" w:eastAsia="Arial" w:hAnsi="Book Antiqua" w:cs="Arial"/>
          <w:b/>
          <w:color w:val="0000FF"/>
          <w:spacing w:val="2"/>
          <w:sz w:val="24"/>
          <w:szCs w:val="24"/>
        </w:rPr>
        <w:t xml:space="preserve">DW </w:t>
      </w:r>
      <w:r w:rsidR="00DD2967">
        <w:rPr>
          <w:rFonts w:ascii="Book Antiqua" w:eastAsia="Arial" w:hAnsi="Book Antiqua" w:cs="Arial"/>
          <w:b/>
          <w:color w:val="0000FF"/>
          <w:spacing w:val="2"/>
          <w:sz w:val="24"/>
          <w:szCs w:val="24"/>
        </w:rPr>
        <w:t>Spectrum</w:t>
      </w:r>
      <w:r w:rsidR="000A2A11">
        <w:rPr>
          <w:rFonts w:ascii="Book Antiqua" w:eastAsia="Arial" w:hAnsi="Book Antiqua" w:cs="Arial"/>
          <w:b/>
          <w:color w:val="0000FF"/>
          <w:spacing w:val="2"/>
          <w:sz w:val="24"/>
          <w:szCs w:val="24"/>
        </w:rPr>
        <w:t xml:space="preserve"> Integration</w:t>
      </w:r>
    </w:p>
    <w:p w14:paraId="4B82BCAA" w14:textId="77777777" w:rsidR="00966260" w:rsidRDefault="00966260" w:rsidP="00D85C30">
      <w:pPr>
        <w:ind w:left="100"/>
        <w:rPr>
          <w:rFonts w:ascii="Book Antiqua" w:eastAsia="Book Antiqua" w:hAnsi="Book Antiqua" w:cs="Book Antiqua"/>
        </w:rPr>
      </w:pPr>
    </w:p>
    <w:p w14:paraId="718C99F9" w14:textId="4821EFA3" w:rsidR="00D85C30" w:rsidRDefault="00D85C30" w:rsidP="00D85C30">
      <w:pPr>
        <w:ind w:left="100"/>
        <w:rPr>
          <w:rFonts w:ascii="Book Antiqua" w:eastAsia="Book Antiqua" w:hAnsi="Book Antiqua" w:cs="Book Antiqua"/>
        </w:rPr>
      </w:pPr>
      <w:r>
        <w:rPr>
          <w:rFonts w:ascii="Book Antiqua" w:eastAsia="Book Antiqua" w:hAnsi="Book Antiqua" w:cs="Book Antiqua"/>
        </w:rPr>
        <w:t xml:space="preserve">Explains how to troubleshoot the </w:t>
      </w:r>
      <w:r w:rsidR="00307015">
        <w:rPr>
          <w:rFonts w:ascii="Book Antiqua" w:eastAsia="Book Antiqua" w:hAnsi="Book Antiqua" w:cs="Book Antiqua"/>
        </w:rPr>
        <w:t xml:space="preserve">DW </w:t>
      </w:r>
      <w:r w:rsidR="00DD2967">
        <w:rPr>
          <w:rFonts w:ascii="Book Antiqua" w:eastAsia="Book Antiqua" w:hAnsi="Book Antiqua" w:cs="Book Antiqua"/>
        </w:rPr>
        <w:t>Spectrum</w:t>
      </w:r>
      <w:r>
        <w:rPr>
          <w:rFonts w:ascii="Book Antiqua" w:eastAsia="Book Antiqua" w:hAnsi="Book Antiqua" w:cs="Book Antiqua"/>
        </w:rPr>
        <w:t xml:space="preserve"> integration</w:t>
      </w:r>
    </w:p>
    <w:p w14:paraId="39FBEBF4" w14:textId="77777777" w:rsidR="00980308" w:rsidRPr="00984752" w:rsidRDefault="00980308">
      <w:pPr>
        <w:spacing w:line="200" w:lineRule="exact"/>
        <w:rPr>
          <w:rFonts w:ascii="Book Antiqua" w:hAnsi="Book Antiqua"/>
        </w:rPr>
      </w:pPr>
    </w:p>
    <w:p w14:paraId="1097CB48" w14:textId="77777777" w:rsidR="00A23D5E" w:rsidRPr="00984752" w:rsidRDefault="006962C0" w:rsidP="001D2ADA">
      <w:pPr>
        <w:pStyle w:val="Heading2"/>
        <w:rPr>
          <w:rFonts w:eastAsia="Arial"/>
        </w:rPr>
      </w:pPr>
      <w:bookmarkStart w:id="6" w:name="_Toc43122485"/>
      <w:r w:rsidRPr="00984752">
        <w:rPr>
          <w:rFonts w:eastAsia="Arial"/>
        </w:rPr>
        <w:t>F</w:t>
      </w:r>
      <w:r w:rsidRPr="00984752">
        <w:rPr>
          <w:rFonts w:eastAsia="Arial"/>
          <w:spacing w:val="7"/>
        </w:rPr>
        <w:t>i</w:t>
      </w:r>
      <w:r w:rsidRPr="00984752">
        <w:rPr>
          <w:rFonts w:eastAsia="Arial"/>
        </w:rPr>
        <w:t>nd</w:t>
      </w:r>
      <w:r w:rsidRPr="00984752">
        <w:rPr>
          <w:rFonts w:eastAsia="Arial"/>
          <w:spacing w:val="7"/>
        </w:rPr>
        <w:t>i</w:t>
      </w:r>
      <w:r w:rsidRPr="00984752">
        <w:rPr>
          <w:rFonts w:eastAsia="Arial"/>
        </w:rPr>
        <w:t>ng</w:t>
      </w:r>
      <w:r w:rsidRPr="00984752">
        <w:rPr>
          <w:rFonts w:eastAsia="Arial"/>
          <w:spacing w:val="4"/>
        </w:rPr>
        <w:t xml:space="preserve"> </w:t>
      </w:r>
      <w:r w:rsidRPr="00984752">
        <w:rPr>
          <w:rFonts w:eastAsia="Arial"/>
          <w:spacing w:val="5"/>
        </w:rPr>
        <w:t>M</w:t>
      </w:r>
      <w:r w:rsidRPr="00984752">
        <w:rPr>
          <w:rFonts w:eastAsia="Arial"/>
        </w:rPr>
        <w:t>o</w:t>
      </w:r>
      <w:r w:rsidRPr="00984752">
        <w:rPr>
          <w:rFonts w:eastAsia="Arial"/>
          <w:spacing w:val="3"/>
        </w:rPr>
        <w:t>r</w:t>
      </w:r>
      <w:r w:rsidRPr="00984752">
        <w:rPr>
          <w:rFonts w:eastAsia="Arial"/>
        </w:rPr>
        <w:t>e</w:t>
      </w:r>
      <w:r w:rsidRPr="00984752">
        <w:rPr>
          <w:rFonts w:eastAsia="Arial"/>
          <w:spacing w:val="5"/>
        </w:rPr>
        <w:t xml:space="preserve"> </w:t>
      </w:r>
      <w:r w:rsidRPr="001D2ADA">
        <w:t>Information</w:t>
      </w:r>
      <w:bookmarkEnd w:id="6"/>
    </w:p>
    <w:p w14:paraId="2A5E4241" w14:textId="77777777" w:rsidR="00A23D5E" w:rsidRPr="00984752" w:rsidRDefault="00A23D5E">
      <w:pPr>
        <w:spacing w:before="3" w:line="180" w:lineRule="exact"/>
        <w:rPr>
          <w:rFonts w:ascii="Book Antiqua" w:hAnsi="Book Antiqua"/>
          <w:sz w:val="19"/>
          <w:szCs w:val="19"/>
        </w:rPr>
      </w:pPr>
    </w:p>
    <w:p w14:paraId="7D207AD2" w14:textId="77777777" w:rsidR="00A23D5E" w:rsidRPr="00984752" w:rsidRDefault="006962C0" w:rsidP="00803C4C">
      <w:pPr>
        <w:rPr>
          <w:rFonts w:ascii="Book Antiqua" w:eastAsia="Book Antiqua" w:hAnsi="Book Antiqua" w:cs="Book Antiqua"/>
        </w:rPr>
      </w:pPr>
      <w:r w:rsidRPr="00984752">
        <w:rPr>
          <w:rFonts w:ascii="Book Antiqua" w:eastAsia="Book Antiqua" w:hAnsi="Book Antiqua" w:cs="Book Antiqua"/>
          <w:spacing w:val="2"/>
        </w:rPr>
        <w:t>Y</w:t>
      </w:r>
      <w:r w:rsidRPr="00984752">
        <w:rPr>
          <w:rFonts w:ascii="Book Antiqua" w:eastAsia="Book Antiqua" w:hAnsi="Book Antiqua" w:cs="Book Antiqua"/>
          <w:spacing w:val="-4"/>
        </w:rPr>
        <w:t>o</w:t>
      </w:r>
      <w:r w:rsidRPr="00984752">
        <w:rPr>
          <w:rFonts w:ascii="Book Antiqua" w:eastAsia="Book Antiqua" w:hAnsi="Book Antiqua" w:cs="Book Antiqua"/>
        </w:rPr>
        <w:t>u</w:t>
      </w:r>
      <w:r w:rsidRPr="00984752">
        <w:rPr>
          <w:rFonts w:ascii="Book Antiqua" w:eastAsia="Book Antiqua" w:hAnsi="Book Antiqua" w:cs="Book Antiqua"/>
          <w:spacing w:val="9"/>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5"/>
        </w:rPr>
        <w:t>a</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1"/>
        </w:rPr>
        <w:t>cc</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2"/>
        </w:rPr>
        <w:t>li</w:t>
      </w:r>
      <w:r w:rsidRPr="00984752">
        <w:rPr>
          <w:rFonts w:ascii="Book Antiqua" w:eastAsia="Book Antiqua" w:hAnsi="Book Antiqua" w:cs="Book Antiqua"/>
          <w:spacing w:val="4"/>
        </w:rPr>
        <w:t>n</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6"/>
        </w:rPr>
        <w:t>e</w:t>
      </w:r>
      <w:r w:rsidRPr="00984752">
        <w:rPr>
          <w:rFonts w:ascii="Book Antiqua" w:eastAsia="Book Antiqua" w:hAnsi="Book Antiqua" w:cs="Book Antiqua"/>
          <w:spacing w:val="2"/>
        </w:rPr>
        <w:t>l</w:t>
      </w:r>
      <w:r w:rsidRPr="00984752">
        <w:rPr>
          <w:rFonts w:ascii="Book Antiqua" w:eastAsia="Book Antiqua" w:hAnsi="Book Antiqua" w:cs="Book Antiqua"/>
        </w:rPr>
        <w:t>p</w:t>
      </w:r>
      <w:r w:rsidRPr="00984752">
        <w:rPr>
          <w:rFonts w:ascii="Book Antiqua" w:eastAsia="Book Antiqua" w:hAnsi="Book Antiqua" w:cs="Book Antiqua"/>
          <w:spacing w:val="10"/>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4"/>
        </w:rPr>
        <w:t>or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9000</w:t>
      </w:r>
      <w:r w:rsidRPr="00984752">
        <w:rPr>
          <w:rFonts w:ascii="Book Antiqua" w:eastAsia="Book Antiqua" w:hAnsi="Book Antiqua" w:cs="Book Antiqua"/>
        </w:rPr>
        <w:t>.</w:t>
      </w:r>
    </w:p>
    <w:p w14:paraId="6214C7DE" w14:textId="77777777" w:rsidR="00A23D5E" w:rsidRPr="00984752" w:rsidRDefault="00A23D5E">
      <w:pPr>
        <w:spacing w:line="200" w:lineRule="exact"/>
        <w:rPr>
          <w:rFonts w:ascii="Book Antiqua" w:hAnsi="Book Antiqua"/>
        </w:rPr>
      </w:pPr>
    </w:p>
    <w:p w14:paraId="524479F9" w14:textId="77777777" w:rsidR="00A23D5E" w:rsidRPr="00984752" w:rsidRDefault="00A23D5E">
      <w:pPr>
        <w:spacing w:before="1" w:line="240" w:lineRule="exact"/>
        <w:rPr>
          <w:rFonts w:ascii="Book Antiqua" w:hAnsi="Book Antiqua"/>
          <w:sz w:val="24"/>
          <w:szCs w:val="24"/>
        </w:rPr>
      </w:pPr>
    </w:p>
    <w:p w14:paraId="280815A2" w14:textId="77777777" w:rsidR="00A23D5E" w:rsidRPr="00984752" w:rsidRDefault="00937D52" w:rsidP="00300717">
      <w:pPr>
        <w:pStyle w:val="Heading3"/>
        <w:rPr>
          <w:rFonts w:eastAsia="Arial"/>
        </w:rPr>
      </w:pPr>
      <w:bookmarkStart w:id="7" w:name="_Toc43122486"/>
      <w:r w:rsidRPr="00937D52">
        <w:rPr>
          <w:rFonts w:asciiTheme="minorHAnsi" w:eastAsia="Book Antiqua" w:hAnsiTheme="minorHAnsi" w:cs="Book Antiqua"/>
          <w:spacing w:val="-7"/>
        </w:rPr>
        <w:t>C</w:t>
      </w:r>
      <w:r w:rsidRPr="00937D52">
        <w:rPr>
          <w:rFonts w:asciiTheme="minorHAnsi" w:eastAsia="Book Antiqua" w:hAnsiTheme="minorHAnsi" w:cs="Book Antiqua"/>
          <w:spacing w:val="-1"/>
        </w:rPr>
        <w:t>•</w:t>
      </w:r>
      <w:r w:rsidRPr="00937D52">
        <w:rPr>
          <w:rFonts w:asciiTheme="minorHAnsi" w:eastAsia="Book Antiqua" w:hAnsiTheme="minorHAnsi" w:cs="Book Antiqua"/>
          <w:spacing w:val="-7"/>
        </w:rPr>
        <w:t>C</w:t>
      </w:r>
      <w:r w:rsidRPr="00937D52">
        <w:rPr>
          <w:rFonts w:asciiTheme="minorHAnsi" w:eastAsia="Book Antiqua" w:hAnsiTheme="minorHAnsi" w:cs="Book Antiqua"/>
          <w:spacing w:val="-5"/>
        </w:rPr>
        <w:t>U</w:t>
      </w:r>
      <w:r w:rsidRPr="00937D52">
        <w:rPr>
          <w:rFonts w:asciiTheme="minorHAnsi" w:eastAsia="Book Antiqua" w:hAnsiTheme="minorHAnsi" w:cs="Book Antiqua"/>
          <w:spacing w:val="2"/>
        </w:rPr>
        <w:t>R</w:t>
      </w:r>
      <w:r w:rsidRPr="00937D52">
        <w:rPr>
          <w:rFonts w:asciiTheme="minorHAnsi" w:eastAsia="Book Antiqua" w:hAnsiTheme="minorHAnsi" w:cs="Book Antiqua"/>
        </w:rPr>
        <w:t>E</w:t>
      </w:r>
      <w:r w:rsidR="00D013C6">
        <w:rPr>
          <w:rFonts w:eastAsia="Arial"/>
          <w:spacing w:val="-5"/>
        </w:rPr>
        <w:t xml:space="preserve"> 9000 </w:t>
      </w:r>
      <w:r w:rsidR="006962C0" w:rsidRPr="00984752">
        <w:rPr>
          <w:rFonts w:eastAsia="Arial"/>
          <w:spacing w:val="-5"/>
        </w:rPr>
        <w:t>M</w:t>
      </w:r>
      <w:r w:rsidR="006962C0" w:rsidRPr="00984752">
        <w:rPr>
          <w:rFonts w:eastAsia="Arial"/>
        </w:rPr>
        <w:t>a</w:t>
      </w:r>
      <w:r w:rsidR="006962C0" w:rsidRPr="00984752">
        <w:rPr>
          <w:rFonts w:eastAsia="Arial"/>
          <w:spacing w:val="4"/>
        </w:rPr>
        <w:t>nu</w:t>
      </w:r>
      <w:r w:rsidR="006962C0" w:rsidRPr="00984752">
        <w:rPr>
          <w:rFonts w:eastAsia="Arial"/>
        </w:rPr>
        <w:t>a</w:t>
      </w:r>
      <w:r w:rsidR="006962C0" w:rsidRPr="00984752">
        <w:rPr>
          <w:rFonts w:eastAsia="Arial"/>
          <w:spacing w:val="-6"/>
        </w:rPr>
        <w:t>l</w:t>
      </w:r>
      <w:r w:rsidR="006962C0" w:rsidRPr="00984752">
        <w:rPr>
          <w:rFonts w:eastAsia="Arial"/>
        </w:rPr>
        <w:t>s</w:t>
      </w:r>
      <w:bookmarkEnd w:id="7"/>
    </w:p>
    <w:p w14:paraId="5932A8F7" w14:textId="77777777" w:rsidR="00A23D5E" w:rsidRPr="00984752" w:rsidRDefault="00A23D5E">
      <w:pPr>
        <w:spacing w:before="15" w:line="220" w:lineRule="exact"/>
        <w:rPr>
          <w:rFonts w:ascii="Book Antiqua" w:hAnsi="Book Antiqua"/>
          <w:sz w:val="22"/>
          <w:szCs w:val="22"/>
        </w:rPr>
      </w:pPr>
    </w:p>
    <w:p w14:paraId="0788DFA7" w14:textId="77777777" w:rsidR="00A23D5E" w:rsidRPr="00984752" w:rsidRDefault="006962C0" w:rsidP="00D935BF">
      <w:pPr>
        <w:rPr>
          <w:rFonts w:ascii="Book Antiqua" w:eastAsia="Book Antiqua" w:hAnsi="Book Antiqua" w:cs="Book Antiqua"/>
        </w:rPr>
      </w:pP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7"/>
        </w:rPr>
        <w:t>v</w:t>
      </w:r>
      <w:r w:rsidRPr="00984752">
        <w:rPr>
          <w:rFonts w:ascii="Book Antiqua" w:eastAsia="Book Antiqua" w:hAnsi="Book Antiqua" w:cs="Book Antiqua"/>
          <w:spacing w:val="5"/>
        </w:rPr>
        <w:t>a</w:t>
      </w:r>
      <w:r w:rsidRPr="00984752">
        <w:rPr>
          <w:rFonts w:ascii="Book Antiqua" w:eastAsia="Book Antiqua" w:hAnsi="Book Antiqua" w:cs="Book Antiqua"/>
          <w:spacing w:val="2"/>
        </w:rPr>
        <w:t>il</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2"/>
        </w:rPr>
        <w:t>l</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2"/>
        </w:rPr>
        <w:t>d</w:t>
      </w:r>
      <w:r w:rsidRPr="00984752">
        <w:rPr>
          <w:rFonts w:ascii="Book Antiqua" w:eastAsia="Book Antiqua" w:hAnsi="Book Antiqua" w:cs="Book Antiqua"/>
          <w:spacing w:val="-4"/>
        </w:rPr>
        <w:t>o</w:t>
      </w:r>
      <w:r w:rsidRPr="00984752">
        <w:rPr>
          <w:rFonts w:ascii="Book Antiqua" w:eastAsia="Book Antiqua" w:hAnsi="Book Antiqua" w:cs="Book Antiqua"/>
          <w:spacing w:val="-6"/>
        </w:rPr>
        <w:t>b</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P</w:t>
      </w:r>
      <w:r w:rsidRPr="00984752">
        <w:rPr>
          <w:rFonts w:ascii="Book Antiqua" w:eastAsia="Book Antiqua" w:hAnsi="Book Antiqua" w:cs="Book Antiqua"/>
          <w:spacing w:val="-5"/>
        </w:rPr>
        <w:t>D</w:t>
      </w:r>
      <w:r w:rsidRPr="00984752">
        <w:rPr>
          <w:rFonts w:ascii="Book Antiqua" w:eastAsia="Book Antiqua" w:hAnsi="Book Antiqua" w:cs="Book Antiqua"/>
        </w:rPr>
        <w:t>F</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00D935BF">
        <w:rPr>
          <w:rFonts w:ascii="Book Antiqua" w:eastAsia="Book Antiqua" w:hAnsi="Book Antiqua" w:cs="Book Antiqua"/>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D</w:t>
      </w:r>
      <w:r w:rsidRPr="00984752">
        <w:rPr>
          <w:rFonts w:ascii="Book Antiqua" w:eastAsia="Book Antiqua" w:hAnsi="Book Antiqua" w:cs="Book Antiqua"/>
          <w:spacing w:val="6"/>
        </w:rPr>
        <w:t>V</w:t>
      </w:r>
      <w:r w:rsidRPr="00984752">
        <w:rPr>
          <w:rFonts w:ascii="Book Antiqua" w:eastAsia="Book Antiqua" w:hAnsi="Book Antiqua" w:cs="Book Antiqua"/>
          <w:spacing w:val="-5"/>
        </w:rPr>
        <w:t>D</w:t>
      </w:r>
      <w:r w:rsidRPr="00984752">
        <w:rPr>
          <w:rFonts w:ascii="Book Antiqua" w:eastAsia="Book Antiqua" w:hAnsi="Book Antiqua" w:cs="Book Antiqua"/>
        </w:rPr>
        <w:t>.</w:t>
      </w:r>
    </w:p>
    <w:p w14:paraId="28F8CDEE" w14:textId="77777777" w:rsidR="00A23D5E" w:rsidRPr="00984752" w:rsidRDefault="00A23D5E">
      <w:pPr>
        <w:spacing w:before="6" w:line="180" w:lineRule="exact"/>
        <w:rPr>
          <w:rFonts w:ascii="Book Antiqua" w:hAnsi="Book Antiqua"/>
          <w:sz w:val="18"/>
          <w:szCs w:val="18"/>
        </w:rPr>
      </w:pPr>
    </w:p>
    <w:p w14:paraId="6C00E924" w14:textId="77777777" w:rsidR="00A23D5E" w:rsidRPr="00984752" w:rsidRDefault="006962C0" w:rsidP="00803C4C">
      <w:pPr>
        <w:spacing w:line="246" w:lineRule="auto"/>
        <w:ind w:right="587"/>
        <w:rPr>
          <w:rFonts w:ascii="Book Antiqua" w:eastAsia="Book Antiqua" w:hAnsi="Book Antiqua" w:cs="Book Antiqua"/>
        </w:rPr>
      </w:pPr>
      <w:r w:rsidRPr="00984752">
        <w:rPr>
          <w:rFonts w:ascii="Book Antiqua" w:eastAsia="Book Antiqua" w:hAnsi="Book Antiqua" w:cs="Book Antiqua"/>
          <w:spacing w:val="2"/>
        </w:rPr>
        <w:t>Y</w:t>
      </w:r>
      <w:r w:rsidRPr="00984752">
        <w:rPr>
          <w:rFonts w:ascii="Book Antiqua" w:eastAsia="Book Antiqua" w:hAnsi="Book Antiqua" w:cs="Book Antiqua"/>
          <w:spacing w:val="-4"/>
        </w:rPr>
        <w:t>o</w:t>
      </w:r>
      <w:r w:rsidRPr="00984752">
        <w:rPr>
          <w:rFonts w:ascii="Book Antiqua" w:eastAsia="Book Antiqua" w:hAnsi="Book Antiqua" w:cs="Book Antiqua"/>
        </w:rPr>
        <w:t>u</w:t>
      </w:r>
      <w:r w:rsidRPr="00984752">
        <w:rPr>
          <w:rFonts w:ascii="Book Antiqua" w:eastAsia="Book Antiqua" w:hAnsi="Book Antiqua" w:cs="Book Antiqua"/>
          <w:spacing w:val="9"/>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5"/>
        </w:rPr>
        <w:t>a</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1"/>
        </w:rPr>
        <w:t>cc</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f</w:t>
      </w:r>
      <w:r w:rsidRPr="00984752">
        <w:rPr>
          <w:rFonts w:ascii="Book Antiqua" w:eastAsia="Book Antiqua" w:hAnsi="Book Antiqua" w:cs="Book Antiqua"/>
          <w:spacing w:val="3"/>
        </w:rPr>
        <w:t xml:space="preserve"> </w:t>
      </w:r>
      <w:r w:rsidRPr="00984752">
        <w:rPr>
          <w:rFonts w:ascii="Book Antiqua" w:eastAsia="Book Antiqua" w:hAnsi="Book Antiqua" w:cs="Book Antiqua"/>
          <w:spacing w:val="-6"/>
        </w:rPr>
        <w:t>y</w:t>
      </w:r>
      <w:r w:rsidRPr="00984752">
        <w:rPr>
          <w:rFonts w:ascii="Book Antiqua" w:eastAsia="Book Antiqua" w:hAnsi="Book Antiqua" w:cs="Book Antiqua"/>
          <w:spacing w:val="-4"/>
        </w:rPr>
        <w:t>o</w:t>
      </w:r>
      <w:r w:rsidRPr="00984752">
        <w:rPr>
          <w:rFonts w:ascii="Book Antiqua" w:eastAsia="Book Antiqua" w:hAnsi="Book Antiqua" w:cs="Book Antiqua"/>
        </w:rPr>
        <w:t>u</w:t>
      </w:r>
      <w:r w:rsidRPr="00984752">
        <w:rPr>
          <w:rFonts w:ascii="Book Antiqua" w:eastAsia="Book Antiqua" w:hAnsi="Book Antiqua" w:cs="Book Antiqua"/>
          <w:spacing w:val="9"/>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rPr>
        <w:t>py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rPr>
        <w:t>pp</w:t>
      </w:r>
      <w:r w:rsidRPr="00984752">
        <w:rPr>
          <w:rFonts w:ascii="Book Antiqua" w:eastAsia="Book Antiqua" w:hAnsi="Book Antiqua" w:cs="Book Antiqua"/>
          <w:spacing w:val="-4"/>
        </w:rPr>
        <w:t>ro</w:t>
      </w:r>
      <w:r w:rsidRPr="00984752">
        <w:rPr>
          <w:rFonts w:ascii="Book Antiqua" w:eastAsia="Book Antiqua" w:hAnsi="Book Antiqua" w:cs="Book Antiqua"/>
        </w:rPr>
        <w:t>p</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P</w:t>
      </w:r>
      <w:r w:rsidRPr="00984752">
        <w:rPr>
          <w:rFonts w:ascii="Book Antiqua" w:eastAsia="Book Antiqua" w:hAnsi="Book Antiqua" w:cs="Book Antiqua"/>
          <w:spacing w:val="-5"/>
        </w:rPr>
        <w:t>D</w:t>
      </w:r>
      <w:r w:rsidRPr="00984752">
        <w:rPr>
          <w:rFonts w:ascii="Book Antiqua" w:eastAsia="Book Antiqua" w:hAnsi="Book Antiqua" w:cs="Book Antiqua"/>
        </w:rPr>
        <w:t>F</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2"/>
        </w:rPr>
        <w:t>il</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ro</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ll</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D</w:t>
      </w:r>
      <w:r w:rsidRPr="00984752">
        <w:rPr>
          <w:rFonts w:ascii="Book Antiqua" w:eastAsia="Book Antiqua" w:hAnsi="Book Antiqua" w:cs="Book Antiqua"/>
          <w:spacing w:val="6"/>
        </w:rPr>
        <w:t>V</w:t>
      </w:r>
      <w:r w:rsidRPr="00984752">
        <w:rPr>
          <w:rFonts w:ascii="Book Antiqua" w:eastAsia="Book Antiqua" w:hAnsi="Book Antiqua" w:cs="Book Antiqua"/>
        </w:rPr>
        <w:t xml:space="preserve">D </w:t>
      </w:r>
      <w:r w:rsidRPr="00984752">
        <w:rPr>
          <w:rFonts w:ascii="Book Antiqua" w:eastAsia="Book Antiqua" w:hAnsi="Book Antiqua" w:cs="Book Antiqua"/>
          <w:spacing w:val="6"/>
        </w:rPr>
        <w:t>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s</w:t>
      </w:r>
      <w:r w:rsidR="00D935BF">
        <w:rPr>
          <w:rFonts w:ascii="Book Antiqua" w:eastAsia="Book Antiqua" w:hAnsi="Book Antiqua" w:cs="Book Antiqua"/>
        </w:rPr>
        <w:t>\CCURE</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p>
    <w:p w14:paraId="79FD076E" w14:textId="77777777" w:rsidR="00A23D5E" w:rsidRPr="00984752" w:rsidRDefault="00A23D5E">
      <w:pPr>
        <w:spacing w:line="180" w:lineRule="exact"/>
        <w:rPr>
          <w:rFonts w:ascii="Book Antiqua" w:hAnsi="Book Antiqua"/>
          <w:sz w:val="18"/>
          <w:szCs w:val="18"/>
        </w:rPr>
      </w:pPr>
    </w:p>
    <w:p w14:paraId="7B1302D0" w14:textId="77777777" w:rsidR="00A23D5E" w:rsidRPr="00984752" w:rsidRDefault="006962C0" w:rsidP="00803C4C">
      <w:pPr>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7"/>
        </w:rPr>
        <w:t>v</w:t>
      </w:r>
      <w:r w:rsidRPr="00984752">
        <w:rPr>
          <w:rFonts w:ascii="Book Antiqua" w:eastAsia="Book Antiqua" w:hAnsi="Book Antiqua" w:cs="Book Antiqua"/>
          <w:spacing w:val="5"/>
        </w:rPr>
        <w:t>a</w:t>
      </w:r>
      <w:r w:rsidRPr="00984752">
        <w:rPr>
          <w:rFonts w:ascii="Book Antiqua" w:eastAsia="Book Antiqua" w:hAnsi="Book Antiqua" w:cs="Book Antiqua"/>
          <w:spacing w:val="2"/>
        </w:rPr>
        <w:t>il</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2"/>
        </w:rPr>
        <w:t>l</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Pr="00984752">
        <w:rPr>
          <w:rFonts w:ascii="Book Antiqua" w:eastAsia="Book Antiqua" w:hAnsi="Book Antiqua" w:cs="Book Antiqua"/>
        </w:rPr>
        <w:t>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rPr>
        <w:t>e</w:t>
      </w:r>
      <w:r w:rsidRPr="00984752">
        <w:rPr>
          <w:rFonts w:ascii="Book Antiqua" w:eastAsia="Book Antiqua" w:hAnsi="Book Antiqua" w:cs="Book Antiqua"/>
          <w:spacing w:val="4"/>
        </w:rPr>
        <w:t xml:space="preserve"> 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li</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i/>
          <w:spacing w:val="2"/>
        </w:rPr>
        <w:t>C</w:t>
      </w:r>
      <w:r w:rsidRPr="00984752">
        <w:rPr>
          <w:rFonts w:ascii="Book Antiqua" w:eastAsia="Book Antiqua" w:hAnsi="Book Antiqua" w:cs="Book Antiqua"/>
          <w:i/>
          <w:spacing w:val="5"/>
        </w:rPr>
        <w:t>•</w:t>
      </w:r>
      <w:r w:rsidRPr="00984752">
        <w:rPr>
          <w:rFonts w:ascii="Book Antiqua" w:eastAsia="Book Antiqua" w:hAnsi="Book Antiqua" w:cs="Book Antiqua"/>
          <w:i/>
          <w:spacing w:val="2"/>
        </w:rPr>
        <w:t>C</w:t>
      </w:r>
      <w:r w:rsidRPr="00984752">
        <w:rPr>
          <w:rFonts w:ascii="Book Antiqua" w:eastAsia="Book Antiqua" w:hAnsi="Book Antiqua" w:cs="Book Antiqua"/>
          <w:i/>
          <w:spacing w:val="-5"/>
        </w:rPr>
        <w:t>U</w:t>
      </w:r>
      <w:r w:rsidRPr="00984752">
        <w:rPr>
          <w:rFonts w:ascii="Book Antiqua" w:eastAsia="Book Antiqua" w:hAnsi="Book Antiqua" w:cs="Book Antiqua"/>
          <w:i/>
          <w:spacing w:val="2"/>
        </w:rPr>
        <w:t>R</w:t>
      </w:r>
      <w:r w:rsidRPr="00984752">
        <w:rPr>
          <w:rFonts w:ascii="Book Antiqua" w:eastAsia="Book Antiqua" w:hAnsi="Book Antiqua" w:cs="Book Antiqua"/>
          <w:i/>
        </w:rPr>
        <w:t>E</w:t>
      </w:r>
      <w:r w:rsidRPr="00984752">
        <w:rPr>
          <w:rFonts w:ascii="Book Antiqua" w:eastAsia="Book Antiqua" w:hAnsi="Book Antiqua" w:cs="Book Antiqua"/>
          <w:i/>
          <w:spacing w:val="8"/>
        </w:rPr>
        <w:t xml:space="preserve"> </w:t>
      </w:r>
      <w:r w:rsidRPr="00984752">
        <w:rPr>
          <w:rFonts w:ascii="Book Antiqua" w:eastAsia="Book Antiqua" w:hAnsi="Book Antiqua" w:cs="Book Antiqua"/>
          <w:i/>
          <w:spacing w:val="5"/>
        </w:rPr>
        <w:t>900</w:t>
      </w:r>
      <w:r w:rsidRPr="00984752">
        <w:rPr>
          <w:rFonts w:ascii="Book Antiqua" w:eastAsia="Book Antiqua" w:hAnsi="Book Antiqua" w:cs="Book Antiqua"/>
          <w:i/>
        </w:rPr>
        <w:t>0</w:t>
      </w:r>
      <w:r w:rsidRPr="00984752">
        <w:rPr>
          <w:rFonts w:ascii="Book Antiqua" w:eastAsia="Book Antiqua" w:hAnsi="Book Antiqua" w:cs="Book Antiqua"/>
          <w:i/>
          <w:spacing w:val="15"/>
        </w:rPr>
        <w:t xml:space="preserve"> </w:t>
      </w:r>
      <w:r w:rsidRPr="00984752">
        <w:rPr>
          <w:rFonts w:ascii="Book Antiqua" w:eastAsia="Book Antiqua" w:hAnsi="Book Antiqua" w:cs="Book Antiqua"/>
          <w:i/>
          <w:spacing w:val="-7"/>
        </w:rPr>
        <w:t>I</w:t>
      </w:r>
      <w:r w:rsidRPr="00984752">
        <w:rPr>
          <w:rFonts w:ascii="Book Antiqua" w:eastAsia="Book Antiqua" w:hAnsi="Book Antiqua" w:cs="Book Antiqua"/>
          <w:i/>
          <w:spacing w:val="-6"/>
        </w:rPr>
        <w:t>n</w:t>
      </w:r>
      <w:r w:rsidRPr="00984752">
        <w:rPr>
          <w:rFonts w:ascii="Book Antiqua" w:eastAsia="Book Antiqua" w:hAnsi="Book Antiqua" w:cs="Book Antiqua"/>
          <w:i/>
          <w:spacing w:val="-3"/>
        </w:rPr>
        <w:t>s</w:t>
      </w:r>
      <w:r w:rsidRPr="00984752">
        <w:rPr>
          <w:rFonts w:ascii="Book Antiqua" w:eastAsia="Book Antiqua" w:hAnsi="Book Antiqua" w:cs="Book Antiqua"/>
          <w:i/>
          <w:spacing w:val="-7"/>
        </w:rPr>
        <w:t>t</w:t>
      </w:r>
      <w:r w:rsidRPr="00984752">
        <w:rPr>
          <w:rFonts w:ascii="Book Antiqua" w:eastAsia="Book Antiqua" w:hAnsi="Book Antiqua" w:cs="Book Antiqua"/>
          <w:i/>
          <w:spacing w:val="1"/>
        </w:rPr>
        <w:t>a</w:t>
      </w:r>
      <w:r w:rsidRPr="00984752">
        <w:rPr>
          <w:rFonts w:ascii="Book Antiqua" w:eastAsia="Book Antiqua" w:hAnsi="Book Antiqua" w:cs="Book Antiqua"/>
          <w:i/>
          <w:spacing w:val="5"/>
        </w:rPr>
        <w:t>ll</w:t>
      </w:r>
      <w:r w:rsidRPr="00984752">
        <w:rPr>
          <w:rFonts w:ascii="Book Antiqua" w:eastAsia="Book Antiqua" w:hAnsi="Book Antiqua" w:cs="Book Antiqua"/>
          <w:i/>
          <w:spacing w:val="1"/>
        </w:rPr>
        <w:t>a</w:t>
      </w:r>
      <w:r w:rsidRPr="00984752">
        <w:rPr>
          <w:rFonts w:ascii="Book Antiqua" w:eastAsia="Book Antiqua" w:hAnsi="Book Antiqua" w:cs="Book Antiqua"/>
          <w:i/>
          <w:spacing w:val="-7"/>
        </w:rPr>
        <w:t>t</w:t>
      </w:r>
      <w:r w:rsidRPr="00984752">
        <w:rPr>
          <w:rFonts w:ascii="Book Antiqua" w:eastAsia="Book Antiqua" w:hAnsi="Book Antiqua" w:cs="Book Antiqua"/>
          <w:i/>
          <w:spacing w:val="5"/>
        </w:rPr>
        <w:t>i</w:t>
      </w:r>
      <w:r w:rsidRPr="00984752">
        <w:rPr>
          <w:rFonts w:ascii="Book Antiqua" w:eastAsia="Book Antiqua" w:hAnsi="Book Antiqua" w:cs="Book Antiqua"/>
          <w:i/>
          <w:spacing w:val="1"/>
        </w:rPr>
        <w:t>o</w:t>
      </w:r>
      <w:r w:rsidRPr="00984752">
        <w:rPr>
          <w:rFonts w:ascii="Book Antiqua" w:eastAsia="Book Antiqua" w:hAnsi="Book Antiqua" w:cs="Book Antiqua"/>
          <w:i/>
        </w:rPr>
        <w:t>n</w:t>
      </w:r>
      <w:r w:rsidRPr="00984752">
        <w:rPr>
          <w:rFonts w:ascii="Book Antiqua" w:eastAsia="Book Antiqua" w:hAnsi="Book Antiqua" w:cs="Book Antiqua"/>
          <w:i/>
          <w:spacing w:val="4"/>
        </w:rPr>
        <w:t xml:space="preserve"> </w:t>
      </w:r>
      <w:r w:rsidRPr="00984752">
        <w:rPr>
          <w:rFonts w:ascii="Book Antiqua" w:eastAsia="Book Antiqua" w:hAnsi="Book Antiqua" w:cs="Book Antiqua"/>
          <w:i/>
          <w:spacing w:val="1"/>
        </w:rPr>
        <w:t>a</w:t>
      </w:r>
      <w:r w:rsidRPr="00984752">
        <w:rPr>
          <w:rFonts w:ascii="Book Antiqua" w:eastAsia="Book Antiqua" w:hAnsi="Book Antiqua" w:cs="Book Antiqua"/>
          <w:i/>
          <w:spacing w:val="-6"/>
        </w:rPr>
        <w:t>n</w:t>
      </w:r>
      <w:r w:rsidRPr="00984752">
        <w:rPr>
          <w:rFonts w:ascii="Book Antiqua" w:eastAsia="Book Antiqua" w:hAnsi="Book Antiqua" w:cs="Book Antiqua"/>
          <w:i/>
        </w:rPr>
        <w:t>d</w:t>
      </w:r>
      <w:r w:rsidRPr="00984752">
        <w:rPr>
          <w:rFonts w:ascii="Book Antiqua" w:eastAsia="Book Antiqua" w:hAnsi="Book Antiqua" w:cs="Book Antiqua"/>
          <w:i/>
          <w:spacing w:val="15"/>
        </w:rPr>
        <w:t xml:space="preserve"> </w:t>
      </w:r>
      <w:r w:rsidRPr="00984752">
        <w:rPr>
          <w:rFonts w:ascii="Book Antiqua" w:eastAsia="Book Antiqua" w:hAnsi="Book Antiqua" w:cs="Book Antiqua"/>
          <w:i/>
          <w:spacing w:val="-5"/>
        </w:rPr>
        <w:t>U</w:t>
      </w:r>
      <w:r w:rsidRPr="00984752">
        <w:rPr>
          <w:rFonts w:ascii="Book Antiqua" w:eastAsia="Book Antiqua" w:hAnsi="Book Antiqua" w:cs="Book Antiqua"/>
          <w:i/>
          <w:spacing w:val="5"/>
        </w:rPr>
        <w:t>pg</w:t>
      </w:r>
      <w:r w:rsidRPr="00984752">
        <w:rPr>
          <w:rFonts w:ascii="Book Antiqua" w:eastAsia="Book Antiqua" w:hAnsi="Book Antiqua" w:cs="Book Antiqua"/>
          <w:i/>
          <w:spacing w:val="-3"/>
        </w:rPr>
        <w:t>r</w:t>
      </w:r>
      <w:r w:rsidRPr="00984752">
        <w:rPr>
          <w:rFonts w:ascii="Book Antiqua" w:eastAsia="Book Antiqua" w:hAnsi="Book Antiqua" w:cs="Book Antiqua"/>
          <w:i/>
          <w:spacing w:val="1"/>
        </w:rPr>
        <w:t>a</w:t>
      </w:r>
      <w:r w:rsidRPr="00984752">
        <w:rPr>
          <w:rFonts w:ascii="Book Antiqua" w:eastAsia="Book Antiqua" w:hAnsi="Book Antiqua" w:cs="Book Antiqua"/>
          <w:i/>
          <w:spacing w:val="5"/>
        </w:rPr>
        <w:t>d</w:t>
      </w:r>
      <w:r w:rsidRPr="00984752">
        <w:rPr>
          <w:rFonts w:ascii="Book Antiqua" w:eastAsia="Book Antiqua" w:hAnsi="Book Antiqua" w:cs="Book Antiqua"/>
          <w:i/>
        </w:rPr>
        <w:t>e</w:t>
      </w:r>
    </w:p>
    <w:p w14:paraId="235FEF82" w14:textId="77777777" w:rsidR="00A23D5E" w:rsidRPr="00984752" w:rsidRDefault="006962C0" w:rsidP="00803C4C">
      <w:pPr>
        <w:spacing w:before="6"/>
        <w:rPr>
          <w:rFonts w:ascii="Book Antiqua" w:eastAsia="Book Antiqua" w:hAnsi="Book Antiqua" w:cs="Book Antiqua"/>
        </w:rPr>
      </w:pPr>
      <w:r w:rsidRPr="00984752">
        <w:rPr>
          <w:rFonts w:ascii="Book Antiqua" w:eastAsia="Book Antiqua" w:hAnsi="Book Antiqua" w:cs="Book Antiqua"/>
          <w:i/>
          <w:spacing w:val="6"/>
        </w:rPr>
        <w:t>G</w:t>
      </w:r>
      <w:r w:rsidRPr="00984752">
        <w:rPr>
          <w:rFonts w:ascii="Book Antiqua" w:eastAsia="Book Antiqua" w:hAnsi="Book Antiqua" w:cs="Book Antiqua"/>
          <w:i/>
          <w:spacing w:val="-6"/>
        </w:rPr>
        <w:t>u</w:t>
      </w:r>
      <w:r w:rsidRPr="00984752">
        <w:rPr>
          <w:rFonts w:ascii="Book Antiqua" w:eastAsia="Book Antiqua" w:hAnsi="Book Antiqua" w:cs="Book Antiqua"/>
          <w:i/>
          <w:spacing w:val="5"/>
        </w:rPr>
        <w:t>id</w:t>
      </w:r>
      <w:r w:rsidRPr="00984752">
        <w:rPr>
          <w:rFonts w:ascii="Book Antiqua" w:eastAsia="Book Antiqua" w:hAnsi="Book Antiqua" w:cs="Book Antiqua"/>
          <w:i/>
          <w:spacing w:val="-3"/>
        </w:rPr>
        <w:t>e</w:t>
      </w:r>
      <w:r w:rsidR="00D935BF" w:rsidRPr="00D935BF">
        <w:rPr>
          <w:rFonts w:ascii="Book Antiqua" w:eastAsia="Book Antiqua" w:hAnsi="Book Antiqua" w:cs="Book Antiqua"/>
          <w:spacing w:val="-3"/>
        </w:rPr>
        <w:t>.</w:t>
      </w:r>
    </w:p>
    <w:p w14:paraId="32741124" w14:textId="77777777" w:rsidR="00A23D5E" w:rsidRPr="00984752" w:rsidRDefault="00A23D5E">
      <w:pPr>
        <w:spacing w:before="6" w:line="180" w:lineRule="exact"/>
        <w:rPr>
          <w:rFonts w:ascii="Book Antiqua" w:hAnsi="Book Antiqua"/>
          <w:sz w:val="18"/>
          <w:szCs w:val="18"/>
        </w:rPr>
      </w:pPr>
    </w:p>
    <w:p w14:paraId="29C24D6C" w14:textId="77777777" w:rsidR="00A23D5E" w:rsidRPr="00984752" w:rsidRDefault="006962C0" w:rsidP="00803C4C">
      <w:pPr>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rPr>
        <w:t>e</w:t>
      </w:r>
      <w:r w:rsidRPr="00984752">
        <w:rPr>
          <w:rFonts w:ascii="Book Antiqua" w:eastAsia="Book Antiqua" w:hAnsi="Book Antiqua" w:cs="Book Antiqua"/>
          <w:spacing w:val="4"/>
        </w:rPr>
        <w:t xml:space="preserve"> 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spacing w:val="5"/>
        </w:rPr>
        <w:t>s</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7"/>
        </w:rPr>
        <w:t>v</w:t>
      </w:r>
      <w:r w:rsidRPr="00984752">
        <w:rPr>
          <w:rFonts w:ascii="Book Antiqua" w:eastAsia="Book Antiqua" w:hAnsi="Book Antiqua" w:cs="Book Antiqua"/>
          <w:spacing w:val="5"/>
        </w:rPr>
        <w:t>a</w:t>
      </w:r>
      <w:r w:rsidRPr="00984752">
        <w:rPr>
          <w:rFonts w:ascii="Book Antiqua" w:eastAsia="Book Antiqua" w:hAnsi="Book Antiqua" w:cs="Book Antiqua"/>
          <w:spacing w:val="2"/>
        </w:rPr>
        <w:t>il</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2"/>
        </w:rPr>
        <w:t>l</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ro</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spacing w:val="-6"/>
        </w:rPr>
        <w:t>be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2"/>
        </w:rPr>
        <w:t>w</w:t>
      </w:r>
      <w:r w:rsidRPr="00984752">
        <w:rPr>
          <w:rFonts w:ascii="Book Antiqua" w:eastAsia="Book Antiqua" w:hAnsi="Book Antiqua" w:cs="Book Antiqua"/>
          <w:spacing w:val="-6"/>
        </w:rPr>
        <w:t>eb</w:t>
      </w:r>
      <w:r w:rsidRPr="00984752">
        <w:rPr>
          <w:rFonts w:ascii="Book Antiqua" w:eastAsia="Book Antiqua" w:hAnsi="Book Antiqua" w:cs="Book Antiqua"/>
          <w:spacing w:val="5"/>
        </w:rPr>
        <w:t>s</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rPr>
        <w:t>e</w:t>
      </w:r>
    </w:p>
    <w:p w14:paraId="1E20FCAE" w14:textId="77777777" w:rsidR="00A23D5E" w:rsidRPr="00984752" w:rsidRDefault="006962C0" w:rsidP="00803C4C">
      <w:pPr>
        <w:spacing w:before="6"/>
        <w:rPr>
          <w:rFonts w:ascii="Book Antiqua" w:eastAsia="Book Antiqua" w:hAnsi="Book Antiqua" w:cs="Book Antiqua"/>
        </w:rPr>
      </w:pPr>
      <w:r w:rsidRPr="00984752">
        <w:rPr>
          <w:rFonts w:ascii="Book Antiqua" w:eastAsia="Book Antiqua" w:hAnsi="Book Antiqua" w:cs="Book Antiqua"/>
          <w:spacing w:val="-7"/>
        </w:rPr>
        <w:t>(</w:t>
      </w:r>
      <w:hyperlink r:id="rId10">
        <w:r w:rsidRPr="00984752">
          <w:rPr>
            <w:rFonts w:ascii="Book Antiqua" w:eastAsia="Book Antiqua" w:hAnsi="Book Antiqua" w:cs="Book Antiqua"/>
            <w:color w:val="0000FF"/>
            <w:spacing w:val="4"/>
            <w:u w:val="single" w:color="0000FF"/>
          </w:rPr>
          <w:t>h</w:t>
        </w:r>
        <w:r w:rsidRPr="00984752">
          <w:rPr>
            <w:rFonts w:ascii="Book Antiqua" w:eastAsia="Book Antiqua" w:hAnsi="Book Antiqua" w:cs="Book Antiqua"/>
            <w:color w:val="0000FF"/>
            <w:spacing w:val="-5"/>
            <w:u w:val="single" w:color="0000FF"/>
          </w:rPr>
          <w:t>tt</w:t>
        </w:r>
        <w:r w:rsidRPr="00984752">
          <w:rPr>
            <w:rFonts w:ascii="Book Antiqua" w:eastAsia="Book Antiqua" w:hAnsi="Book Antiqua" w:cs="Book Antiqua"/>
            <w:color w:val="0000FF"/>
            <w:u w:val="single" w:color="0000FF"/>
          </w:rPr>
          <w:t>p</w:t>
        </w:r>
        <w:r w:rsidRPr="00984752">
          <w:rPr>
            <w:rFonts w:ascii="Book Antiqua" w:eastAsia="Book Antiqua" w:hAnsi="Book Antiqua" w:cs="Book Antiqua"/>
            <w:color w:val="0000FF"/>
            <w:spacing w:val="-5"/>
            <w:u w:val="single" w:color="0000FF"/>
          </w:rPr>
          <w:t>:</w:t>
        </w:r>
        <w:r w:rsidRPr="00984752">
          <w:rPr>
            <w:rFonts w:ascii="Book Antiqua" w:eastAsia="Book Antiqua" w:hAnsi="Book Antiqua" w:cs="Book Antiqua"/>
            <w:color w:val="0000FF"/>
            <w:spacing w:val="-1"/>
            <w:u w:val="single" w:color="0000FF"/>
          </w:rPr>
          <w:t>//</w:t>
        </w:r>
        <w:r w:rsidRPr="00984752">
          <w:rPr>
            <w:rFonts w:ascii="Book Antiqua" w:eastAsia="Book Antiqua" w:hAnsi="Book Antiqua" w:cs="Book Antiqua"/>
            <w:color w:val="0000FF"/>
            <w:spacing w:val="-2"/>
            <w:u w:val="single" w:color="0000FF"/>
          </w:rPr>
          <w:t>www</w:t>
        </w:r>
        <w:r w:rsidRPr="00984752">
          <w:rPr>
            <w:rFonts w:ascii="Book Antiqua" w:eastAsia="Book Antiqua" w:hAnsi="Book Antiqua" w:cs="Book Antiqua"/>
            <w:color w:val="0000FF"/>
            <w:spacing w:val="-5"/>
            <w:u w:val="single" w:color="0000FF"/>
          </w:rPr>
          <w:t>.</w:t>
        </w:r>
        <w:r w:rsidRPr="00984752">
          <w:rPr>
            <w:rFonts w:ascii="Book Antiqua" w:eastAsia="Book Antiqua" w:hAnsi="Book Antiqua" w:cs="Book Antiqua"/>
            <w:color w:val="0000FF"/>
            <w:spacing w:val="5"/>
            <w:u w:val="single" w:color="0000FF"/>
          </w:rPr>
          <w:t>s</w:t>
        </w:r>
        <w:r w:rsidRPr="00984752">
          <w:rPr>
            <w:rFonts w:ascii="Book Antiqua" w:eastAsia="Book Antiqua" w:hAnsi="Book Antiqua" w:cs="Book Antiqua"/>
            <w:color w:val="0000FF"/>
            <w:spacing w:val="-2"/>
            <w:u w:val="single" w:color="0000FF"/>
          </w:rPr>
          <w:t>w</w:t>
        </w:r>
        <w:r w:rsidRPr="00984752">
          <w:rPr>
            <w:rFonts w:ascii="Book Antiqua" w:eastAsia="Book Antiqua" w:hAnsi="Book Antiqua" w:cs="Book Antiqua"/>
            <w:color w:val="0000FF"/>
            <w:spacing w:val="4"/>
            <w:u w:val="single" w:color="0000FF"/>
          </w:rPr>
          <w:t>h</w:t>
        </w:r>
        <w:r w:rsidRPr="00984752">
          <w:rPr>
            <w:rFonts w:ascii="Book Antiqua" w:eastAsia="Book Antiqua" w:hAnsi="Book Antiqua" w:cs="Book Antiqua"/>
            <w:color w:val="0000FF"/>
            <w:spacing w:val="-4"/>
            <w:u w:val="single" w:color="0000FF"/>
          </w:rPr>
          <w:t>o</w:t>
        </w:r>
        <w:r w:rsidRPr="00984752">
          <w:rPr>
            <w:rFonts w:ascii="Book Antiqua" w:eastAsia="Book Antiqua" w:hAnsi="Book Antiqua" w:cs="Book Antiqua"/>
            <w:color w:val="0000FF"/>
            <w:spacing w:val="-1"/>
            <w:u w:val="single" w:color="0000FF"/>
          </w:rPr>
          <w:t>u</w:t>
        </w:r>
        <w:r w:rsidRPr="00984752">
          <w:rPr>
            <w:rFonts w:ascii="Book Antiqua" w:eastAsia="Book Antiqua" w:hAnsi="Book Antiqua" w:cs="Book Antiqua"/>
            <w:color w:val="0000FF"/>
            <w:spacing w:val="5"/>
            <w:u w:val="single" w:color="0000FF"/>
          </w:rPr>
          <w:t>s</w:t>
        </w:r>
        <w:r w:rsidRPr="00984752">
          <w:rPr>
            <w:rFonts w:ascii="Book Antiqua" w:eastAsia="Book Antiqua" w:hAnsi="Book Antiqua" w:cs="Book Antiqua"/>
            <w:color w:val="0000FF"/>
            <w:spacing w:val="-6"/>
            <w:u w:val="single" w:color="0000FF"/>
          </w:rPr>
          <w:t>e</w:t>
        </w:r>
        <w:r w:rsidRPr="00984752">
          <w:rPr>
            <w:rFonts w:ascii="Book Antiqua" w:eastAsia="Book Antiqua" w:hAnsi="Book Antiqua" w:cs="Book Antiqua"/>
            <w:color w:val="0000FF"/>
            <w:spacing w:val="-5"/>
            <w:u w:val="single" w:color="0000FF"/>
          </w:rPr>
          <w:t>.</w:t>
        </w:r>
        <w:r w:rsidRPr="00984752">
          <w:rPr>
            <w:rFonts w:ascii="Book Antiqua" w:eastAsia="Book Antiqua" w:hAnsi="Book Antiqua" w:cs="Book Antiqua"/>
            <w:color w:val="0000FF"/>
            <w:spacing w:val="1"/>
            <w:u w:val="single" w:color="0000FF"/>
          </w:rPr>
          <w:t>c</w:t>
        </w:r>
        <w:r w:rsidRPr="00984752">
          <w:rPr>
            <w:rFonts w:ascii="Book Antiqua" w:eastAsia="Book Antiqua" w:hAnsi="Book Antiqua" w:cs="Book Antiqua"/>
            <w:color w:val="0000FF"/>
            <w:spacing w:val="-4"/>
            <w:u w:val="single" w:color="0000FF"/>
          </w:rPr>
          <w:t>o</w:t>
        </w:r>
        <w:r w:rsidRPr="00984752">
          <w:rPr>
            <w:rFonts w:ascii="Book Antiqua" w:eastAsia="Book Antiqua" w:hAnsi="Book Antiqua" w:cs="Book Antiqua"/>
            <w:color w:val="0000FF"/>
            <w:spacing w:val="4"/>
            <w:u w:val="single" w:color="0000FF"/>
          </w:rPr>
          <w:t>m</w:t>
        </w:r>
        <w:r w:rsidRPr="00984752">
          <w:rPr>
            <w:rFonts w:ascii="Book Antiqua" w:eastAsia="Book Antiqua" w:hAnsi="Book Antiqua" w:cs="Book Antiqua"/>
            <w:color w:val="0000FF"/>
            <w:spacing w:val="-1"/>
            <w:u w:val="single" w:color="0000FF"/>
          </w:rPr>
          <w:t>/</w:t>
        </w:r>
        <w:r w:rsidRPr="00984752">
          <w:rPr>
            <w:rFonts w:ascii="Book Antiqua" w:eastAsia="Book Antiqua" w:hAnsi="Book Antiqua" w:cs="Book Antiqua"/>
            <w:color w:val="0000FF"/>
            <w:spacing w:val="-2"/>
            <w:u w:val="single" w:color="0000FF"/>
          </w:rPr>
          <w:t>T</w:t>
        </w:r>
        <w:r w:rsidRPr="00984752">
          <w:rPr>
            <w:rFonts w:ascii="Book Antiqua" w:eastAsia="Book Antiqua" w:hAnsi="Book Antiqua" w:cs="Book Antiqua"/>
            <w:color w:val="0000FF"/>
            <w:spacing w:val="-6"/>
            <w:u w:val="single" w:color="0000FF"/>
          </w:rPr>
          <w:t>e</w:t>
        </w:r>
        <w:r w:rsidRPr="00984752">
          <w:rPr>
            <w:rFonts w:ascii="Book Antiqua" w:eastAsia="Book Antiqua" w:hAnsi="Book Antiqua" w:cs="Book Antiqua"/>
            <w:color w:val="0000FF"/>
            <w:spacing w:val="1"/>
            <w:u w:val="single" w:color="0000FF"/>
          </w:rPr>
          <w:t>c</w:t>
        </w:r>
        <w:r w:rsidRPr="00984752">
          <w:rPr>
            <w:rFonts w:ascii="Book Antiqua" w:eastAsia="Book Antiqua" w:hAnsi="Book Antiqua" w:cs="Book Antiqua"/>
            <w:color w:val="0000FF"/>
            <w:spacing w:val="4"/>
            <w:u w:val="single" w:color="0000FF"/>
          </w:rPr>
          <w:t>hn</w:t>
        </w:r>
        <w:r w:rsidRPr="00984752">
          <w:rPr>
            <w:rFonts w:ascii="Book Antiqua" w:eastAsia="Book Antiqua" w:hAnsi="Book Antiqua" w:cs="Book Antiqua"/>
            <w:color w:val="0000FF"/>
            <w:spacing w:val="2"/>
            <w:u w:val="single" w:color="0000FF"/>
          </w:rPr>
          <w:t>i</w:t>
        </w:r>
        <w:r w:rsidRPr="00984752">
          <w:rPr>
            <w:rFonts w:ascii="Book Antiqua" w:eastAsia="Book Antiqua" w:hAnsi="Book Antiqua" w:cs="Book Antiqua"/>
            <w:color w:val="0000FF"/>
            <w:spacing w:val="1"/>
            <w:u w:val="single" w:color="0000FF"/>
          </w:rPr>
          <w:t>c</w:t>
        </w:r>
        <w:r w:rsidRPr="00984752">
          <w:rPr>
            <w:rFonts w:ascii="Book Antiqua" w:eastAsia="Book Antiqua" w:hAnsi="Book Antiqua" w:cs="Book Antiqua"/>
            <w:color w:val="0000FF"/>
            <w:spacing w:val="5"/>
            <w:u w:val="single" w:color="0000FF"/>
          </w:rPr>
          <w:t>a</w:t>
        </w:r>
        <w:r w:rsidRPr="00984752">
          <w:rPr>
            <w:rFonts w:ascii="Book Antiqua" w:eastAsia="Book Antiqua" w:hAnsi="Book Antiqua" w:cs="Book Antiqua"/>
            <w:color w:val="0000FF"/>
            <w:spacing w:val="2"/>
            <w:u w:val="single" w:color="0000FF"/>
          </w:rPr>
          <w:t>l</w:t>
        </w:r>
        <w:r w:rsidRPr="00984752">
          <w:rPr>
            <w:rFonts w:ascii="Book Antiqua" w:eastAsia="Book Antiqua" w:hAnsi="Book Antiqua" w:cs="Book Antiqua"/>
            <w:color w:val="0000FF"/>
            <w:spacing w:val="-2"/>
            <w:u w:val="single" w:color="0000FF"/>
          </w:rPr>
          <w:t>L</w:t>
        </w:r>
        <w:r w:rsidRPr="00984752">
          <w:rPr>
            <w:rFonts w:ascii="Book Antiqua" w:eastAsia="Book Antiqua" w:hAnsi="Book Antiqua" w:cs="Book Antiqua"/>
            <w:color w:val="0000FF"/>
            <w:spacing w:val="2"/>
            <w:u w:val="single" w:color="0000FF"/>
          </w:rPr>
          <w:t>i</w:t>
        </w:r>
        <w:r w:rsidRPr="00984752">
          <w:rPr>
            <w:rFonts w:ascii="Book Antiqua" w:eastAsia="Book Antiqua" w:hAnsi="Book Antiqua" w:cs="Book Antiqua"/>
            <w:color w:val="0000FF"/>
            <w:spacing w:val="-6"/>
            <w:u w:val="single" w:color="0000FF"/>
          </w:rPr>
          <w:t>b</w:t>
        </w:r>
        <w:r w:rsidRPr="00984752">
          <w:rPr>
            <w:rFonts w:ascii="Book Antiqua" w:eastAsia="Book Antiqua" w:hAnsi="Book Antiqua" w:cs="Book Antiqua"/>
            <w:color w:val="0000FF"/>
            <w:spacing w:val="-4"/>
            <w:u w:val="single" w:color="0000FF"/>
          </w:rPr>
          <w:t>r</w:t>
        </w:r>
        <w:r w:rsidRPr="00984752">
          <w:rPr>
            <w:rFonts w:ascii="Book Antiqua" w:eastAsia="Book Antiqua" w:hAnsi="Book Antiqua" w:cs="Book Antiqua"/>
            <w:color w:val="0000FF"/>
            <w:spacing w:val="5"/>
            <w:u w:val="single" w:color="0000FF"/>
          </w:rPr>
          <w:t>a</w:t>
        </w:r>
        <w:r w:rsidRPr="00984752">
          <w:rPr>
            <w:rFonts w:ascii="Book Antiqua" w:eastAsia="Book Antiqua" w:hAnsi="Book Antiqua" w:cs="Book Antiqua"/>
            <w:color w:val="0000FF"/>
            <w:spacing w:val="-4"/>
            <w:u w:val="single" w:color="0000FF"/>
          </w:rPr>
          <w:t>r</w:t>
        </w:r>
        <w:r w:rsidRPr="00984752">
          <w:rPr>
            <w:rFonts w:ascii="Book Antiqua" w:eastAsia="Book Antiqua" w:hAnsi="Book Antiqua" w:cs="Book Antiqua"/>
            <w:color w:val="0000FF"/>
            <w:spacing w:val="-6"/>
            <w:u w:val="single" w:color="0000FF"/>
          </w:rPr>
          <w:t>y</w:t>
        </w:r>
        <w:r w:rsidRPr="00984752">
          <w:rPr>
            <w:rFonts w:ascii="Book Antiqua" w:eastAsia="Book Antiqua" w:hAnsi="Book Antiqua" w:cs="Book Antiqua"/>
            <w:color w:val="0000FF"/>
            <w:spacing w:val="-1"/>
            <w:u w:val="single" w:color="0000FF"/>
          </w:rPr>
          <w:t>/</w:t>
        </w:r>
        <w:r w:rsidRPr="00984752">
          <w:rPr>
            <w:rFonts w:ascii="Book Antiqua" w:eastAsia="Book Antiqua" w:hAnsi="Book Antiqua" w:cs="Book Antiqua"/>
            <w:color w:val="0000FF"/>
            <w:spacing w:val="-2"/>
            <w:u w:val="single" w:color="0000FF"/>
          </w:rPr>
          <w:t>T</w:t>
        </w:r>
        <w:r w:rsidRPr="00984752">
          <w:rPr>
            <w:rFonts w:ascii="Book Antiqua" w:eastAsia="Book Antiqua" w:hAnsi="Book Antiqua" w:cs="Book Antiqua"/>
            <w:color w:val="0000FF"/>
            <w:spacing w:val="-6"/>
            <w:u w:val="single" w:color="0000FF"/>
          </w:rPr>
          <w:t>e</w:t>
        </w:r>
        <w:r w:rsidRPr="00984752">
          <w:rPr>
            <w:rFonts w:ascii="Book Antiqua" w:eastAsia="Book Antiqua" w:hAnsi="Book Antiqua" w:cs="Book Antiqua"/>
            <w:color w:val="0000FF"/>
            <w:spacing w:val="1"/>
            <w:u w:val="single" w:color="0000FF"/>
          </w:rPr>
          <w:t>c</w:t>
        </w:r>
        <w:r w:rsidRPr="00984752">
          <w:rPr>
            <w:rFonts w:ascii="Book Antiqua" w:eastAsia="Book Antiqua" w:hAnsi="Book Antiqua" w:cs="Book Antiqua"/>
            <w:color w:val="0000FF"/>
            <w:spacing w:val="4"/>
            <w:u w:val="single" w:color="0000FF"/>
          </w:rPr>
          <w:t>h</w:t>
        </w:r>
        <w:r w:rsidRPr="00984752">
          <w:rPr>
            <w:rFonts w:ascii="Book Antiqua" w:eastAsia="Book Antiqua" w:hAnsi="Book Antiqua" w:cs="Book Antiqua"/>
            <w:color w:val="0000FF"/>
            <w:spacing w:val="-2"/>
            <w:u w:val="single" w:color="0000FF"/>
          </w:rPr>
          <w:t>L</w:t>
        </w:r>
        <w:r w:rsidRPr="00984752">
          <w:rPr>
            <w:rFonts w:ascii="Book Antiqua" w:eastAsia="Book Antiqua" w:hAnsi="Book Antiqua" w:cs="Book Antiqua"/>
            <w:color w:val="0000FF"/>
            <w:spacing w:val="2"/>
            <w:u w:val="single" w:color="0000FF"/>
          </w:rPr>
          <w:t>i</w:t>
        </w:r>
        <w:r w:rsidRPr="00984752">
          <w:rPr>
            <w:rFonts w:ascii="Book Antiqua" w:eastAsia="Book Antiqua" w:hAnsi="Book Antiqua" w:cs="Book Antiqua"/>
            <w:color w:val="0000FF"/>
            <w:spacing w:val="-6"/>
            <w:u w:val="single" w:color="0000FF"/>
          </w:rPr>
          <w:t>b</w:t>
        </w:r>
        <w:r w:rsidRPr="00984752">
          <w:rPr>
            <w:rFonts w:ascii="Book Antiqua" w:eastAsia="Book Antiqua" w:hAnsi="Book Antiqua" w:cs="Book Antiqua"/>
            <w:color w:val="0000FF"/>
            <w:u w:val="single" w:color="0000FF"/>
          </w:rPr>
          <w:t>S</w:t>
        </w:r>
        <w:r w:rsidRPr="00984752">
          <w:rPr>
            <w:rFonts w:ascii="Book Antiqua" w:eastAsia="Book Antiqua" w:hAnsi="Book Antiqua" w:cs="Book Antiqua"/>
            <w:color w:val="0000FF"/>
            <w:spacing w:val="-5"/>
            <w:u w:val="single" w:color="0000FF"/>
          </w:rPr>
          <w:t>W.</w:t>
        </w:r>
        <w:r w:rsidRPr="00984752">
          <w:rPr>
            <w:rFonts w:ascii="Book Antiqua" w:eastAsia="Book Antiqua" w:hAnsi="Book Antiqua" w:cs="Book Antiqua"/>
            <w:color w:val="0000FF"/>
            <w:spacing w:val="5"/>
            <w:u w:val="single" w:color="0000FF"/>
          </w:rPr>
          <w:t>as</w:t>
        </w:r>
        <w:r w:rsidRPr="00984752">
          <w:rPr>
            <w:rFonts w:ascii="Book Antiqua" w:eastAsia="Book Antiqua" w:hAnsi="Book Antiqua" w:cs="Book Antiqua"/>
            <w:color w:val="0000FF"/>
            <w:u w:val="single" w:color="0000FF"/>
          </w:rPr>
          <w:t>p</w:t>
        </w:r>
        <w:r w:rsidRPr="00984752">
          <w:rPr>
            <w:rFonts w:ascii="Book Antiqua" w:eastAsia="Book Antiqua" w:hAnsi="Book Antiqua" w:cs="Book Antiqua"/>
            <w:color w:val="0000FF"/>
            <w:spacing w:val="3"/>
            <w:u w:val="single" w:color="0000FF"/>
          </w:rPr>
          <w:t>x</w:t>
        </w:r>
        <w:r w:rsidRPr="00984752">
          <w:rPr>
            <w:rFonts w:ascii="Book Antiqua" w:eastAsia="Book Antiqua" w:hAnsi="Book Antiqua" w:cs="Book Antiqua"/>
            <w:color w:val="000000"/>
            <w:spacing w:val="-7"/>
          </w:rPr>
          <w:t>)</w:t>
        </w:r>
      </w:hyperlink>
      <w:r w:rsidRPr="00984752">
        <w:rPr>
          <w:rFonts w:ascii="Book Antiqua" w:eastAsia="Book Antiqua" w:hAnsi="Book Antiqua" w:cs="Book Antiqua"/>
          <w:color w:val="000000"/>
        </w:rPr>
        <w:t>.</w:t>
      </w:r>
    </w:p>
    <w:p w14:paraId="728A6DE2" w14:textId="77777777" w:rsidR="00A23D5E" w:rsidRPr="00984752" w:rsidRDefault="00A23D5E">
      <w:pPr>
        <w:spacing w:line="200" w:lineRule="exact"/>
        <w:rPr>
          <w:rFonts w:ascii="Book Antiqua" w:hAnsi="Book Antiqua"/>
        </w:rPr>
      </w:pPr>
    </w:p>
    <w:p w14:paraId="43A66CAA" w14:textId="77777777" w:rsidR="00A23D5E" w:rsidRPr="00984752" w:rsidRDefault="00A23D5E">
      <w:pPr>
        <w:spacing w:before="1" w:line="240" w:lineRule="exact"/>
        <w:rPr>
          <w:rFonts w:ascii="Book Antiqua" w:hAnsi="Book Antiqua"/>
          <w:sz w:val="24"/>
          <w:szCs w:val="24"/>
        </w:rPr>
      </w:pPr>
    </w:p>
    <w:p w14:paraId="62A38F72" w14:textId="77777777" w:rsidR="00A23D5E" w:rsidRPr="00984752" w:rsidRDefault="00937D52" w:rsidP="00300717">
      <w:pPr>
        <w:pStyle w:val="Heading3"/>
        <w:rPr>
          <w:rFonts w:eastAsia="Arial"/>
        </w:rPr>
      </w:pPr>
      <w:bookmarkStart w:id="8" w:name="_Toc43122487"/>
      <w:r w:rsidRPr="00937D52">
        <w:rPr>
          <w:rFonts w:asciiTheme="minorHAnsi" w:eastAsia="Book Antiqua" w:hAnsiTheme="minorHAnsi" w:cs="Book Antiqua"/>
          <w:spacing w:val="-7"/>
        </w:rPr>
        <w:t>C</w:t>
      </w:r>
      <w:r w:rsidRPr="00937D52">
        <w:rPr>
          <w:rFonts w:asciiTheme="minorHAnsi" w:eastAsia="Book Antiqua" w:hAnsiTheme="minorHAnsi" w:cs="Book Antiqua"/>
          <w:spacing w:val="-1"/>
        </w:rPr>
        <w:t>•</w:t>
      </w:r>
      <w:r w:rsidRPr="00937D52">
        <w:rPr>
          <w:rFonts w:asciiTheme="minorHAnsi" w:eastAsia="Book Antiqua" w:hAnsiTheme="minorHAnsi" w:cs="Book Antiqua"/>
          <w:spacing w:val="-7"/>
        </w:rPr>
        <w:t>C</w:t>
      </w:r>
      <w:r w:rsidRPr="00937D52">
        <w:rPr>
          <w:rFonts w:asciiTheme="minorHAnsi" w:eastAsia="Book Antiqua" w:hAnsiTheme="minorHAnsi" w:cs="Book Antiqua"/>
          <w:spacing w:val="-5"/>
        </w:rPr>
        <w:t>U</w:t>
      </w:r>
      <w:r w:rsidRPr="00937D52">
        <w:rPr>
          <w:rFonts w:asciiTheme="minorHAnsi" w:eastAsia="Book Antiqua" w:hAnsiTheme="minorHAnsi" w:cs="Book Antiqua"/>
          <w:spacing w:val="2"/>
        </w:rPr>
        <w:t>R</w:t>
      </w:r>
      <w:r w:rsidRPr="00937D52">
        <w:rPr>
          <w:rFonts w:asciiTheme="minorHAnsi" w:eastAsia="Book Antiqua" w:hAnsiTheme="minorHAnsi" w:cs="Book Antiqua"/>
        </w:rPr>
        <w:t>E</w:t>
      </w:r>
      <w:r w:rsidR="00D013C6">
        <w:rPr>
          <w:rFonts w:eastAsia="Arial"/>
        </w:rPr>
        <w:t xml:space="preserve"> 9000 </w:t>
      </w:r>
      <w:r w:rsidR="006962C0" w:rsidRPr="00984752">
        <w:rPr>
          <w:rFonts w:eastAsia="Arial"/>
        </w:rPr>
        <w:t>O</w:t>
      </w:r>
      <w:r w:rsidR="006962C0" w:rsidRPr="00984752">
        <w:rPr>
          <w:rFonts w:eastAsia="Arial"/>
          <w:spacing w:val="4"/>
        </w:rPr>
        <w:t>n</w:t>
      </w:r>
      <w:r w:rsidR="006962C0" w:rsidRPr="00984752">
        <w:rPr>
          <w:rFonts w:eastAsia="Arial"/>
        </w:rPr>
        <w:t>li</w:t>
      </w:r>
      <w:r w:rsidR="006962C0" w:rsidRPr="00984752">
        <w:rPr>
          <w:rFonts w:eastAsia="Arial"/>
          <w:spacing w:val="4"/>
        </w:rPr>
        <w:t>n</w:t>
      </w:r>
      <w:r w:rsidR="006962C0" w:rsidRPr="00984752">
        <w:rPr>
          <w:rFonts w:eastAsia="Arial"/>
        </w:rPr>
        <w:t>e</w:t>
      </w:r>
      <w:r w:rsidR="006962C0" w:rsidRPr="00984752">
        <w:rPr>
          <w:rFonts w:eastAsia="Arial"/>
          <w:spacing w:val="-5"/>
        </w:rPr>
        <w:t xml:space="preserve"> </w:t>
      </w:r>
      <w:r w:rsidR="006962C0" w:rsidRPr="00984752">
        <w:rPr>
          <w:rFonts w:eastAsia="Arial"/>
          <w:spacing w:val="7"/>
        </w:rPr>
        <w:t>H</w:t>
      </w:r>
      <w:r w:rsidR="006962C0" w:rsidRPr="00984752">
        <w:rPr>
          <w:rFonts w:eastAsia="Arial"/>
          <w:spacing w:val="2"/>
        </w:rPr>
        <w:t>e</w:t>
      </w:r>
      <w:r w:rsidR="006962C0" w:rsidRPr="00984752">
        <w:rPr>
          <w:rFonts w:eastAsia="Arial"/>
        </w:rPr>
        <w:t>lp</w:t>
      </w:r>
      <w:bookmarkEnd w:id="8"/>
    </w:p>
    <w:p w14:paraId="37C2F283" w14:textId="77777777" w:rsidR="00A23D5E" w:rsidRPr="00984752" w:rsidRDefault="00A23D5E">
      <w:pPr>
        <w:spacing w:before="15" w:line="220" w:lineRule="exact"/>
        <w:rPr>
          <w:rFonts w:ascii="Book Antiqua" w:hAnsi="Book Antiqua"/>
          <w:sz w:val="22"/>
          <w:szCs w:val="22"/>
        </w:rPr>
      </w:pPr>
    </w:p>
    <w:p w14:paraId="4CDE6D39" w14:textId="77777777" w:rsidR="00A23D5E" w:rsidRPr="00984752" w:rsidRDefault="006962C0" w:rsidP="00803C4C">
      <w:pPr>
        <w:rPr>
          <w:rFonts w:ascii="Book Antiqua" w:eastAsia="Book Antiqua" w:hAnsi="Book Antiqua" w:cs="Book Antiqua"/>
        </w:rPr>
      </w:pPr>
      <w:r w:rsidRPr="00984752">
        <w:rPr>
          <w:rFonts w:ascii="Book Antiqua" w:eastAsia="Book Antiqua" w:hAnsi="Book Antiqua" w:cs="Book Antiqua"/>
          <w:spacing w:val="2"/>
        </w:rPr>
        <w:t>Y</w:t>
      </w:r>
      <w:r w:rsidRPr="00984752">
        <w:rPr>
          <w:rFonts w:ascii="Book Antiqua" w:eastAsia="Book Antiqua" w:hAnsi="Book Antiqua" w:cs="Book Antiqua"/>
          <w:spacing w:val="-4"/>
        </w:rPr>
        <w:t>o</w:t>
      </w:r>
      <w:r w:rsidRPr="00984752">
        <w:rPr>
          <w:rFonts w:ascii="Book Antiqua" w:eastAsia="Book Antiqua" w:hAnsi="Book Antiqua" w:cs="Book Antiqua"/>
        </w:rPr>
        <w:t>u</w:t>
      </w:r>
      <w:r w:rsidRPr="00984752">
        <w:rPr>
          <w:rFonts w:ascii="Book Antiqua" w:eastAsia="Book Antiqua" w:hAnsi="Book Antiqua" w:cs="Book Antiqua"/>
          <w:spacing w:val="9"/>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5"/>
        </w:rPr>
        <w:t>a</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1"/>
        </w:rPr>
        <w:t>cc</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6"/>
        </w:rPr>
        <w:t>e</w:t>
      </w:r>
      <w:r w:rsidRPr="00984752">
        <w:rPr>
          <w:rFonts w:ascii="Book Antiqua" w:eastAsia="Book Antiqua" w:hAnsi="Book Antiqua" w:cs="Book Antiqua"/>
          <w:spacing w:val="2"/>
        </w:rPr>
        <w:t>l</w:t>
      </w:r>
      <w:r w:rsidRPr="00984752">
        <w:rPr>
          <w:rFonts w:ascii="Book Antiqua" w:eastAsia="Book Antiqua" w:hAnsi="Book Antiqua" w:cs="Book Antiqua"/>
        </w:rPr>
        <w:t>p</w:t>
      </w:r>
      <w:r w:rsidRPr="00984752">
        <w:rPr>
          <w:rFonts w:ascii="Book Antiqua" w:eastAsia="Book Antiqua" w:hAnsi="Book Antiqua" w:cs="Book Antiqua"/>
          <w:spacing w:val="10"/>
        </w:rPr>
        <w:t xml:space="preserve"> </w:t>
      </w:r>
      <w:r w:rsidRPr="00984752">
        <w:rPr>
          <w:rFonts w:ascii="Book Antiqua" w:eastAsia="Book Antiqua" w:hAnsi="Book Antiqua" w:cs="Book Antiqua"/>
          <w:spacing w:val="-6"/>
        </w:rPr>
        <w:t>b</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5"/>
        </w:rPr>
        <w:t>ss</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g</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F</w:t>
      </w:r>
      <w:r w:rsidRPr="00984752">
        <w:rPr>
          <w:rFonts w:ascii="Book Antiqua" w:eastAsia="Book Antiqua" w:hAnsi="Book Antiqua" w:cs="Book Antiqua"/>
        </w:rPr>
        <w:t>1</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2"/>
        </w:rPr>
        <w:t>li</w:t>
      </w:r>
      <w:r w:rsidRPr="00984752">
        <w:rPr>
          <w:rFonts w:ascii="Book Antiqua" w:eastAsia="Book Antiqua" w:hAnsi="Book Antiqua" w:cs="Book Antiqua"/>
          <w:spacing w:val="1"/>
        </w:rPr>
        <w:t>c</w:t>
      </w:r>
      <w:r w:rsidRPr="00984752">
        <w:rPr>
          <w:rFonts w:ascii="Book Antiqua" w:eastAsia="Book Antiqua" w:hAnsi="Book Antiqua" w:cs="Book Antiqua"/>
          <w:spacing w:val="-6"/>
        </w:rPr>
        <w:t>k</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g</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6"/>
        </w:rPr>
        <w:t>e</w:t>
      </w:r>
      <w:r w:rsidRPr="00984752">
        <w:rPr>
          <w:rFonts w:ascii="Book Antiqua" w:eastAsia="Book Antiqua" w:hAnsi="Book Antiqua" w:cs="Book Antiqua"/>
          <w:spacing w:val="2"/>
        </w:rPr>
        <w:t>l</w:t>
      </w:r>
      <w:r w:rsidRPr="00984752">
        <w:rPr>
          <w:rFonts w:ascii="Book Antiqua" w:eastAsia="Book Antiqua" w:hAnsi="Book Antiqua" w:cs="Book Antiqua"/>
        </w:rPr>
        <w:t>p</w:t>
      </w:r>
      <w:r w:rsidRPr="00984752">
        <w:rPr>
          <w:rFonts w:ascii="Book Antiqua" w:eastAsia="Book Antiqua" w:hAnsi="Book Antiqua" w:cs="Book Antiqua"/>
          <w:spacing w:val="10"/>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ro</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m</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rPr>
        <w:t>u</w:t>
      </w:r>
      <w:r w:rsidRPr="00984752">
        <w:rPr>
          <w:rFonts w:ascii="Book Antiqua" w:eastAsia="Book Antiqua" w:hAnsi="Book Antiqua" w:cs="Book Antiqua"/>
          <w:spacing w:val="10"/>
        </w:rPr>
        <w:t xml:space="preserve"> </w:t>
      </w:r>
      <w:r w:rsidRPr="00984752">
        <w:rPr>
          <w:rFonts w:ascii="Book Antiqua" w:eastAsia="Book Antiqua" w:hAnsi="Book Antiqua" w:cs="Book Antiqua"/>
          <w:spacing w:val="-6"/>
        </w:rPr>
        <w:t>b</w:t>
      </w:r>
      <w:r w:rsidRPr="00984752">
        <w:rPr>
          <w:rFonts w:ascii="Book Antiqua" w:eastAsia="Book Antiqua" w:hAnsi="Book Antiqua" w:cs="Book Antiqua"/>
          <w:spacing w:val="5"/>
        </w:rPr>
        <w:t>a</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p>
    <w:p w14:paraId="0C10F130" w14:textId="77777777" w:rsidR="00A23D5E" w:rsidRPr="00984752" w:rsidRDefault="006962C0" w:rsidP="00803C4C">
      <w:pPr>
        <w:spacing w:before="6"/>
        <w:rPr>
          <w:rFonts w:ascii="Book Antiqua" w:eastAsia="Book Antiqua" w:hAnsi="Book Antiqua" w:cs="Book Antiqua"/>
        </w:rPr>
        <w:sectPr w:rsidR="00A23D5E" w:rsidRPr="00984752">
          <w:headerReference w:type="default" r:id="rId11"/>
          <w:pgSz w:w="12240" w:h="15840"/>
          <w:pgMar w:top="1020" w:right="660" w:bottom="280" w:left="980" w:header="838" w:footer="782" w:gutter="0"/>
          <w:cols w:space="720"/>
        </w:sectPr>
      </w:pPr>
      <w:r w:rsidRPr="00984752">
        <w:rPr>
          <w:rFonts w:ascii="Book Antiqua" w:eastAsia="Book Antiqua" w:hAnsi="Book Antiqua" w:cs="Book Antiqua"/>
          <w:spacing w:val="-5"/>
        </w:rPr>
        <w:t>A</w:t>
      </w:r>
      <w:r w:rsidRPr="00984752">
        <w:rPr>
          <w:rFonts w:ascii="Book Antiqua" w:eastAsia="Book Antiqua" w:hAnsi="Book Antiqua" w:cs="Book Antiqua"/>
          <w:spacing w:val="-2"/>
        </w:rPr>
        <w:t>d</w:t>
      </w:r>
      <w:r w:rsidRPr="00984752">
        <w:rPr>
          <w:rFonts w:ascii="Book Antiqua" w:eastAsia="Book Antiqua" w:hAnsi="Book Antiqua" w:cs="Book Antiqua"/>
          <w:spacing w:val="4"/>
        </w:rPr>
        <w:t>m</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2"/>
        </w:rPr>
        <w:t>i</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1"/>
        </w:rPr>
        <w:t>/</w:t>
      </w:r>
      <w:r w:rsidRPr="00984752">
        <w:rPr>
          <w:rFonts w:ascii="Book Antiqua" w:eastAsia="Book Antiqua" w:hAnsi="Book Antiqua" w:cs="Book Antiqua"/>
          <w:spacing w:val="6"/>
        </w:rPr>
        <w:t>M</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spacing w:val="-4"/>
        </w:rPr>
        <w:t>or</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g</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rPr>
        <w:t>pp</w:t>
      </w:r>
      <w:r w:rsidRPr="00984752">
        <w:rPr>
          <w:rFonts w:ascii="Book Antiqua" w:eastAsia="Book Antiqua" w:hAnsi="Book Antiqua" w:cs="Book Antiqua"/>
          <w:spacing w:val="2"/>
        </w:rPr>
        <w:t>li</w:t>
      </w:r>
      <w:r w:rsidRPr="00984752">
        <w:rPr>
          <w:rFonts w:ascii="Book Antiqua" w:eastAsia="Book Antiqua" w:hAnsi="Book Antiqua" w:cs="Book Antiqua"/>
          <w:spacing w:val="1"/>
        </w:rPr>
        <w:t>c</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rPr>
        <w:t>.</w:t>
      </w:r>
    </w:p>
    <w:p w14:paraId="01016AE0" w14:textId="77777777" w:rsidR="00A23D5E" w:rsidRPr="00984752" w:rsidRDefault="00A23D5E">
      <w:pPr>
        <w:spacing w:before="1" w:line="160" w:lineRule="exact"/>
        <w:rPr>
          <w:rFonts w:ascii="Book Antiqua" w:hAnsi="Book Antiqua"/>
          <w:sz w:val="17"/>
          <w:szCs w:val="17"/>
        </w:rPr>
      </w:pPr>
    </w:p>
    <w:p w14:paraId="2E6DBBD6" w14:textId="77777777" w:rsidR="00A23D5E" w:rsidRPr="00984752" w:rsidRDefault="00A23D5E">
      <w:pPr>
        <w:spacing w:line="200" w:lineRule="exact"/>
        <w:rPr>
          <w:rFonts w:ascii="Book Antiqua" w:hAnsi="Book Antiqua"/>
        </w:rPr>
      </w:pPr>
    </w:p>
    <w:p w14:paraId="42CBDDE1" w14:textId="77777777" w:rsidR="00A23D5E" w:rsidRPr="00984752" w:rsidRDefault="006962C0" w:rsidP="001D2ADA">
      <w:pPr>
        <w:pStyle w:val="Heading2"/>
        <w:rPr>
          <w:rFonts w:eastAsia="Arial"/>
        </w:rPr>
      </w:pPr>
      <w:bookmarkStart w:id="9" w:name="_Toc43122488"/>
      <w:r w:rsidRPr="001D2ADA">
        <w:t>Conventions</w:t>
      </w:r>
      <w:bookmarkEnd w:id="9"/>
    </w:p>
    <w:p w14:paraId="220BDD9D" w14:textId="77777777" w:rsidR="00A23D5E" w:rsidRPr="00984752" w:rsidRDefault="00A23D5E">
      <w:pPr>
        <w:spacing w:before="3" w:line="180" w:lineRule="exact"/>
        <w:rPr>
          <w:rFonts w:ascii="Book Antiqua" w:hAnsi="Book Antiqua"/>
          <w:sz w:val="19"/>
          <w:szCs w:val="19"/>
        </w:rPr>
      </w:pPr>
    </w:p>
    <w:p w14:paraId="3C419C2A" w14:textId="77777777" w:rsidR="00A23D5E" w:rsidRPr="00984752" w:rsidRDefault="006962C0" w:rsidP="00803C4C">
      <w:pPr>
        <w:spacing w:line="220" w:lineRule="exact"/>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spacing w:val="5"/>
        </w:rPr>
        <w:t>a</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spacing w:val="2"/>
        </w:rPr>
        <w:t>ll</w:t>
      </w:r>
      <w:r w:rsidRPr="00984752">
        <w:rPr>
          <w:rFonts w:ascii="Book Antiqua" w:eastAsia="Book Antiqua" w:hAnsi="Book Antiqua" w:cs="Book Antiqua"/>
          <w:spacing w:val="-4"/>
        </w:rPr>
        <w:t>o</w:t>
      </w:r>
      <w:r w:rsidRPr="00984752">
        <w:rPr>
          <w:rFonts w:ascii="Book Antiqua" w:eastAsia="Book Antiqua" w:hAnsi="Book Antiqua" w:cs="Book Antiqua"/>
          <w:spacing w:val="-2"/>
        </w:rPr>
        <w:t>w</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g</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2"/>
        </w:rPr>
        <w:t>x</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y</w:t>
      </w:r>
      <w:r w:rsidRPr="00984752">
        <w:rPr>
          <w:rFonts w:ascii="Book Antiqua" w:eastAsia="Book Antiqua" w:hAnsi="Book Antiqua" w:cs="Book Antiqua"/>
          <w:spacing w:val="4"/>
        </w:rPr>
        <w:t>m</w:t>
      </w:r>
      <w:r w:rsidRPr="00984752">
        <w:rPr>
          <w:rFonts w:ascii="Book Antiqua" w:eastAsia="Book Antiqua" w:hAnsi="Book Antiqua" w:cs="Book Antiqua"/>
          <w:spacing w:val="-6"/>
        </w:rPr>
        <w:t>b</w:t>
      </w:r>
      <w:r w:rsidRPr="00984752">
        <w:rPr>
          <w:rFonts w:ascii="Book Antiqua" w:eastAsia="Book Antiqua" w:hAnsi="Book Antiqua" w:cs="Book Antiqua"/>
          <w:spacing w:val="-4"/>
        </w:rPr>
        <w:t>o</w:t>
      </w:r>
      <w:r w:rsidRPr="00984752">
        <w:rPr>
          <w:rFonts w:ascii="Book Antiqua" w:eastAsia="Book Antiqua" w:hAnsi="Book Antiqua" w:cs="Book Antiqua"/>
          <w:spacing w:val="2"/>
        </w:rPr>
        <w:t>l</w:t>
      </w:r>
      <w:r w:rsidRPr="00984752">
        <w:rPr>
          <w:rFonts w:ascii="Book Antiqua" w:eastAsia="Book Antiqua" w:hAnsi="Book Antiqua" w:cs="Book Antiqua"/>
          <w:spacing w:val="5"/>
        </w:rPr>
        <w:t>s</w:t>
      </w:r>
      <w:r w:rsidRPr="00984752">
        <w:rPr>
          <w:rFonts w:ascii="Book Antiqua" w:eastAsia="Book Antiqua" w:hAnsi="Book Antiqua" w:cs="Book Antiqua"/>
        </w:rPr>
        <w:t>.</w:t>
      </w:r>
    </w:p>
    <w:p w14:paraId="3C10BFB7" w14:textId="77777777" w:rsidR="00A23D5E" w:rsidRPr="00984752" w:rsidRDefault="00A23D5E">
      <w:pPr>
        <w:spacing w:before="3" w:line="160" w:lineRule="exact"/>
        <w:rPr>
          <w:rFonts w:ascii="Book Antiqua" w:hAnsi="Book Antiqua"/>
          <w:sz w:val="16"/>
          <w:szCs w:val="16"/>
        </w:rPr>
      </w:pPr>
    </w:p>
    <w:tbl>
      <w:tblPr>
        <w:tblW w:w="0" w:type="auto"/>
        <w:tblInd w:w="90" w:type="dxa"/>
        <w:tblLayout w:type="fixed"/>
        <w:tblCellMar>
          <w:left w:w="0" w:type="dxa"/>
          <w:right w:w="0" w:type="dxa"/>
        </w:tblCellMar>
        <w:tblLook w:val="01E0" w:firstRow="1" w:lastRow="1" w:firstColumn="1" w:lastColumn="1" w:noHBand="0" w:noVBand="0"/>
      </w:tblPr>
      <w:tblGrid>
        <w:gridCol w:w="2040"/>
        <w:gridCol w:w="8375"/>
      </w:tblGrid>
      <w:tr w:rsidR="00A23D5E" w:rsidRPr="00984752" w14:paraId="2DCD42DB" w14:textId="77777777">
        <w:trPr>
          <w:trHeight w:hRule="exact" w:val="500"/>
        </w:trPr>
        <w:tc>
          <w:tcPr>
            <w:tcW w:w="2040" w:type="dxa"/>
            <w:tcBorders>
              <w:top w:val="single" w:sz="32" w:space="0" w:color="000000"/>
              <w:left w:val="single" w:sz="8" w:space="0" w:color="000000"/>
              <w:bottom w:val="single" w:sz="8" w:space="0" w:color="000000"/>
              <w:right w:val="single" w:sz="8" w:space="0" w:color="000000"/>
            </w:tcBorders>
            <w:shd w:val="clear" w:color="auto" w:fill="E5ECF3"/>
          </w:tcPr>
          <w:p w14:paraId="69979BC1" w14:textId="77777777" w:rsidR="00A23D5E" w:rsidRPr="00984752" w:rsidRDefault="00A23D5E">
            <w:pPr>
              <w:spacing w:before="7" w:line="120" w:lineRule="exact"/>
              <w:rPr>
                <w:rFonts w:ascii="Book Antiqua" w:hAnsi="Book Antiqua"/>
                <w:sz w:val="13"/>
                <w:szCs w:val="13"/>
              </w:rPr>
            </w:pPr>
          </w:p>
          <w:p w14:paraId="783F37DE" w14:textId="77777777" w:rsidR="00A23D5E" w:rsidRPr="00984752" w:rsidRDefault="006962C0">
            <w:pPr>
              <w:ind w:left="130"/>
              <w:rPr>
                <w:rFonts w:ascii="Book Antiqua" w:eastAsia="Arial" w:hAnsi="Book Antiqua" w:cs="Arial"/>
                <w:sz w:val="18"/>
                <w:szCs w:val="18"/>
              </w:rPr>
            </w:pPr>
            <w:r w:rsidRPr="00984752">
              <w:rPr>
                <w:rFonts w:ascii="Book Antiqua" w:eastAsia="Arial" w:hAnsi="Book Antiqua" w:cs="Arial"/>
                <w:b/>
                <w:spacing w:val="5"/>
                <w:sz w:val="18"/>
                <w:szCs w:val="18"/>
              </w:rPr>
              <w:t>C</w:t>
            </w:r>
            <w:r w:rsidRPr="00984752">
              <w:rPr>
                <w:rFonts w:ascii="Book Antiqua" w:eastAsia="Arial" w:hAnsi="Book Antiqua" w:cs="Arial"/>
                <w:b/>
                <w:spacing w:val="-5"/>
                <w:sz w:val="18"/>
                <w:szCs w:val="18"/>
              </w:rPr>
              <w:t>on</w:t>
            </w:r>
            <w:r w:rsidRPr="00984752">
              <w:rPr>
                <w:rFonts w:ascii="Book Antiqua" w:eastAsia="Arial" w:hAnsi="Book Antiqua" w:cs="Arial"/>
                <w:b/>
                <w:spacing w:val="5"/>
                <w:sz w:val="18"/>
                <w:szCs w:val="18"/>
              </w:rPr>
              <w:t>ve</w:t>
            </w:r>
            <w:r w:rsidRPr="00984752">
              <w:rPr>
                <w:rFonts w:ascii="Book Antiqua" w:eastAsia="Arial" w:hAnsi="Book Antiqua" w:cs="Arial"/>
                <w:b/>
                <w:spacing w:val="-5"/>
                <w:sz w:val="18"/>
                <w:szCs w:val="18"/>
              </w:rPr>
              <w:t>n</w:t>
            </w:r>
            <w:r w:rsidRPr="00984752">
              <w:rPr>
                <w:rFonts w:ascii="Book Antiqua" w:eastAsia="Arial" w:hAnsi="Book Antiqua" w:cs="Arial"/>
                <w:b/>
                <w:sz w:val="18"/>
                <w:szCs w:val="18"/>
              </w:rPr>
              <w:t>t</w:t>
            </w:r>
            <w:r w:rsidRPr="00984752">
              <w:rPr>
                <w:rFonts w:ascii="Book Antiqua" w:eastAsia="Arial" w:hAnsi="Book Antiqua" w:cs="Arial"/>
                <w:b/>
                <w:spacing w:val="-5"/>
                <w:sz w:val="18"/>
                <w:szCs w:val="18"/>
              </w:rPr>
              <w:t>io</w:t>
            </w:r>
            <w:r w:rsidRPr="00984752">
              <w:rPr>
                <w:rFonts w:ascii="Book Antiqua" w:eastAsia="Arial" w:hAnsi="Book Antiqua" w:cs="Arial"/>
                <w:b/>
                <w:sz w:val="18"/>
                <w:szCs w:val="18"/>
              </w:rPr>
              <w:t>n</w:t>
            </w:r>
          </w:p>
        </w:tc>
        <w:tc>
          <w:tcPr>
            <w:tcW w:w="8375" w:type="dxa"/>
            <w:tcBorders>
              <w:top w:val="single" w:sz="32" w:space="0" w:color="000000"/>
              <w:left w:val="single" w:sz="8" w:space="0" w:color="000000"/>
              <w:bottom w:val="single" w:sz="8" w:space="0" w:color="000000"/>
              <w:right w:val="single" w:sz="8" w:space="0" w:color="000000"/>
            </w:tcBorders>
            <w:shd w:val="clear" w:color="auto" w:fill="E5ECF3"/>
          </w:tcPr>
          <w:p w14:paraId="2C4F2A0C" w14:textId="77777777" w:rsidR="00A23D5E" w:rsidRPr="00984752" w:rsidRDefault="00A23D5E">
            <w:pPr>
              <w:spacing w:before="7" w:line="120" w:lineRule="exact"/>
              <w:rPr>
                <w:rFonts w:ascii="Book Antiqua" w:hAnsi="Book Antiqua"/>
                <w:sz w:val="13"/>
                <w:szCs w:val="13"/>
              </w:rPr>
            </w:pPr>
          </w:p>
          <w:p w14:paraId="740CE580" w14:textId="77777777" w:rsidR="00A23D5E" w:rsidRPr="00984752" w:rsidRDefault="006962C0">
            <w:pPr>
              <w:ind w:left="130"/>
              <w:rPr>
                <w:rFonts w:ascii="Book Antiqua" w:eastAsia="Arial" w:hAnsi="Book Antiqua" w:cs="Arial"/>
                <w:sz w:val="18"/>
                <w:szCs w:val="18"/>
              </w:rPr>
            </w:pPr>
            <w:r w:rsidRPr="00984752">
              <w:rPr>
                <w:rFonts w:ascii="Book Antiqua" w:eastAsia="Arial" w:hAnsi="Book Antiqua" w:cs="Arial"/>
                <w:b/>
                <w:sz w:val="18"/>
                <w:szCs w:val="18"/>
              </w:rPr>
              <w:t>M</w:t>
            </w:r>
            <w:r w:rsidRPr="00984752">
              <w:rPr>
                <w:rFonts w:ascii="Book Antiqua" w:eastAsia="Arial" w:hAnsi="Book Antiqua" w:cs="Arial"/>
                <w:b/>
                <w:spacing w:val="5"/>
                <w:sz w:val="18"/>
                <w:szCs w:val="18"/>
              </w:rPr>
              <w:t>ea</w:t>
            </w:r>
            <w:r w:rsidRPr="00984752">
              <w:rPr>
                <w:rFonts w:ascii="Book Antiqua" w:eastAsia="Arial" w:hAnsi="Book Antiqua" w:cs="Arial"/>
                <w:b/>
                <w:spacing w:val="-5"/>
                <w:sz w:val="18"/>
                <w:szCs w:val="18"/>
              </w:rPr>
              <w:t>nin</w:t>
            </w:r>
            <w:r w:rsidRPr="00984752">
              <w:rPr>
                <w:rFonts w:ascii="Book Antiqua" w:eastAsia="Arial" w:hAnsi="Book Antiqua" w:cs="Arial"/>
                <w:b/>
                <w:sz w:val="18"/>
                <w:szCs w:val="18"/>
              </w:rPr>
              <w:t>g</w:t>
            </w:r>
          </w:p>
        </w:tc>
      </w:tr>
      <w:tr w:rsidR="00A23D5E" w:rsidRPr="00984752" w14:paraId="134F5156" w14:textId="77777777">
        <w:trPr>
          <w:trHeight w:hRule="exact" w:val="1865"/>
        </w:trPr>
        <w:tc>
          <w:tcPr>
            <w:tcW w:w="2040" w:type="dxa"/>
            <w:tcBorders>
              <w:top w:val="single" w:sz="8" w:space="0" w:color="000000"/>
              <w:left w:val="single" w:sz="8" w:space="0" w:color="000000"/>
              <w:bottom w:val="single" w:sz="8" w:space="0" w:color="000000"/>
              <w:right w:val="single" w:sz="8" w:space="0" w:color="000000"/>
            </w:tcBorders>
          </w:tcPr>
          <w:p w14:paraId="368AA001" w14:textId="77777777" w:rsidR="00A23D5E" w:rsidRPr="00984752" w:rsidRDefault="00A23D5E">
            <w:pPr>
              <w:spacing w:before="10" w:line="120" w:lineRule="exact"/>
              <w:rPr>
                <w:rFonts w:ascii="Book Antiqua" w:hAnsi="Book Antiqua"/>
                <w:sz w:val="12"/>
                <w:szCs w:val="12"/>
              </w:rPr>
            </w:pPr>
          </w:p>
          <w:p w14:paraId="7F291509" w14:textId="77777777" w:rsidR="00A23D5E" w:rsidRPr="00984752" w:rsidRDefault="006962C0">
            <w:pPr>
              <w:ind w:left="130"/>
              <w:rPr>
                <w:rFonts w:ascii="Book Antiqua" w:eastAsia="Arial" w:hAnsi="Book Antiqua" w:cs="Arial"/>
                <w:sz w:val="16"/>
                <w:szCs w:val="16"/>
              </w:rPr>
            </w:pPr>
            <w:r w:rsidRPr="00984752">
              <w:rPr>
                <w:rFonts w:ascii="Book Antiqua" w:eastAsia="Arial" w:hAnsi="Book Antiqua" w:cs="Arial"/>
                <w:b/>
                <w:spacing w:val="4"/>
                <w:sz w:val="16"/>
                <w:szCs w:val="16"/>
              </w:rPr>
              <w:t>B</w:t>
            </w:r>
            <w:r w:rsidRPr="00984752">
              <w:rPr>
                <w:rFonts w:ascii="Book Antiqua" w:eastAsia="Arial" w:hAnsi="Book Antiqua" w:cs="Arial"/>
                <w:b/>
                <w:spacing w:val="7"/>
                <w:sz w:val="16"/>
                <w:szCs w:val="16"/>
              </w:rPr>
              <w:t>o</w:t>
            </w:r>
            <w:r w:rsidRPr="00984752">
              <w:rPr>
                <w:rFonts w:ascii="Book Antiqua" w:eastAsia="Arial" w:hAnsi="Book Antiqua" w:cs="Arial"/>
                <w:b/>
                <w:spacing w:val="1"/>
                <w:sz w:val="16"/>
                <w:szCs w:val="16"/>
              </w:rPr>
              <w:t>l</w:t>
            </w:r>
            <w:r w:rsidRPr="00984752">
              <w:rPr>
                <w:rFonts w:ascii="Book Antiqua" w:eastAsia="Arial" w:hAnsi="Book Antiqua" w:cs="Arial"/>
                <w:b/>
                <w:sz w:val="16"/>
                <w:szCs w:val="16"/>
              </w:rPr>
              <w:t>d</w:t>
            </w:r>
          </w:p>
        </w:tc>
        <w:tc>
          <w:tcPr>
            <w:tcW w:w="8375" w:type="dxa"/>
            <w:tcBorders>
              <w:top w:val="single" w:sz="8" w:space="0" w:color="000000"/>
              <w:left w:val="single" w:sz="8" w:space="0" w:color="000000"/>
              <w:bottom w:val="single" w:sz="8" w:space="0" w:color="000000"/>
              <w:right w:val="single" w:sz="8" w:space="0" w:color="000000"/>
            </w:tcBorders>
          </w:tcPr>
          <w:p w14:paraId="6618EFD4" w14:textId="77777777" w:rsidR="00A23D5E" w:rsidRPr="00984752" w:rsidRDefault="00A23D5E">
            <w:pPr>
              <w:spacing w:before="10" w:line="120" w:lineRule="exact"/>
              <w:rPr>
                <w:rFonts w:ascii="Book Antiqua" w:hAnsi="Book Antiqua"/>
                <w:sz w:val="12"/>
                <w:szCs w:val="12"/>
              </w:rPr>
            </w:pPr>
          </w:p>
          <w:p w14:paraId="65B59811" w14:textId="77777777" w:rsidR="00A23D5E" w:rsidRPr="00984752" w:rsidRDefault="006962C0">
            <w:pPr>
              <w:spacing w:line="371" w:lineRule="auto"/>
              <w:ind w:left="130" w:right="863"/>
              <w:rPr>
                <w:rFonts w:ascii="Book Antiqua" w:eastAsia="Arial" w:hAnsi="Book Antiqua" w:cs="Arial"/>
                <w:sz w:val="16"/>
                <w:szCs w:val="16"/>
              </w:rPr>
            </w:pPr>
            <w:r w:rsidRPr="00984752">
              <w:rPr>
                <w:rFonts w:ascii="Book Antiqua" w:eastAsia="Arial" w:hAnsi="Book Antiqua" w:cs="Arial"/>
                <w:spacing w:val="7"/>
                <w:sz w:val="16"/>
                <w:szCs w:val="16"/>
              </w:rPr>
              <w:t>T</w:t>
            </w:r>
            <w:r w:rsidRPr="00984752">
              <w:rPr>
                <w:rFonts w:ascii="Book Antiqua" w:eastAsia="Arial" w:hAnsi="Book Antiqua" w:cs="Arial"/>
                <w:spacing w:val="1"/>
                <w:sz w:val="16"/>
                <w:szCs w:val="16"/>
              </w:rPr>
              <w:t>h</w:t>
            </w:r>
            <w:r w:rsidRPr="00984752">
              <w:rPr>
                <w:rFonts w:ascii="Book Antiqua" w:eastAsia="Arial" w:hAnsi="Book Antiqua" w:cs="Arial"/>
                <w:spacing w:val="-6"/>
                <w:sz w:val="16"/>
                <w:szCs w:val="16"/>
              </w:rPr>
              <w:t>i</w:t>
            </w:r>
            <w:r w:rsidRPr="00984752">
              <w:rPr>
                <w:rFonts w:ascii="Book Antiqua" w:eastAsia="Arial" w:hAnsi="Book Antiqua" w:cs="Arial"/>
                <w:sz w:val="16"/>
                <w:szCs w:val="16"/>
              </w:rPr>
              <w:t>s</w:t>
            </w:r>
            <w:r w:rsidRPr="00984752">
              <w:rPr>
                <w:rFonts w:ascii="Book Antiqua" w:eastAsia="Arial" w:hAnsi="Book Antiqua" w:cs="Arial"/>
                <w:spacing w:val="-19"/>
                <w:sz w:val="16"/>
                <w:szCs w:val="16"/>
              </w:rPr>
              <w:t xml:space="preserve"> </w:t>
            </w:r>
            <w:r w:rsidRPr="00984752">
              <w:rPr>
                <w:rFonts w:ascii="Book Antiqua" w:eastAsia="Arial" w:hAnsi="Book Antiqua" w:cs="Arial"/>
                <w:spacing w:val="1"/>
                <w:sz w:val="16"/>
                <w:szCs w:val="16"/>
              </w:rPr>
              <w:t>fon</w:t>
            </w:r>
            <w:r w:rsidRPr="00984752">
              <w:rPr>
                <w:rFonts w:ascii="Book Antiqua" w:eastAsia="Arial" w:hAnsi="Book Antiqua" w:cs="Arial"/>
                <w:sz w:val="16"/>
                <w:szCs w:val="16"/>
              </w:rPr>
              <w:t>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nd</w:t>
            </w:r>
            <w:r w:rsidRPr="00984752">
              <w:rPr>
                <w:rFonts w:ascii="Book Antiqua" w:eastAsia="Arial" w:hAnsi="Book Antiqua" w:cs="Arial"/>
                <w:spacing w:val="-6"/>
                <w:sz w:val="16"/>
                <w:szCs w:val="16"/>
              </w:rPr>
              <w:t>i</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ate</w:t>
            </w:r>
            <w:r w:rsidRPr="00984752">
              <w:rPr>
                <w:rFonts w:ascii="Book Antiqua" w:eastAsia="Arial" w:hAnsi="Book Antiqua" w:cs="Arial"/>
                <w:sz w:val="16"/>
                <w:szCs w:val="16"/>
              </w:rPr>
              <w:t>s</w:t>
            </w:r>
            <w:r w:rsidRPr="00984752">
              <w:rPr>
                <w:rFonts w:ascii="Book Antiqua" w:eastAsia="Arial" w:hAnsi="Book Antiqua" w:cs="Arial"/>
                <w:spacing w:val="-20"/>
                <w:sz w:val="16"/>
                <w:szCs w:val="16"/>
              </w:rPr>
              <w:t xml:space="preserve"> </w:t>
            </w:r>
            <w:r w:rsidRPr="00984752">
              <w:rPr>
                <w:rFonts w:ascii="Book Antiqua" w:eastAsia="Arial" w:hAnsi="Book Antiqua" w:cs="Arial"/>
                <w:spacing w:val="-5"/>
                <w:sz w:val="16"/>
                <w:szCs w:val="16"/>
              </w:rPr>
              <w:t>sc</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ee</w:t>
            </w:r>
            <w:r w:rsidRPr="00984752">
              <w:rPr>
                <w:rFonts w:ascii="Book Antiqua" w:eastAsia="Arial" w:hAnsi="Book Antiqua" w:cs="Arial"/>
                <w:sz w:val="16"/>
                <w:szCs w:val="16"/>
              </w:rPr>
              <w:t>n</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e</w:t>
            </w:r>
            <w:r w:rsidRPr="00984752">
              <w:rPr>
                <w:rFonts w:ascii="Book Antiqua" w:eastAsia="Arial" w:hAnsi="Book Antiqua" w:cs="Arial"/>
                <w:spacing w:val="-6"/>
                <w:sz w:val="16"/>
                <w:szCs w:val="16"/>
              </w:rPr>
              <w:t>l</w:t>
            </w:r>
            <w:r w:rsidRPr="00984752">
              <w:rPr>
                <w:rFonts w:ascii="Book Antiqua" w:eastAsia="Arial" w:hAnsi="Book Antiqua" w:cs="Arial"/>
                <w:spacing w:val="1"/>
                <w:sz w:val="16"/>
                <w:szCs w:val="16"/>
              </w:rPr>
              <w:t>e</w:t>
            </w:r>
            <w:r w:rsidRPr="00984752">
              <w:rPr>
                <w:rFonts w:ascii="Book Antiqua" w:eastAsia="Arial" w:hAnsi="Book Antiqua" w:cs="Arial"/>
                <w:spacing w:val="2"/>
                <w:sz w:val="16"/>
                <w:szCs w:val="16"/>
              </w:rPr>
              <w:t>m</w:t>
            </w:r>
            <w:r w:rsidRPr="00984752">
              <w:rPr>
                <w:rFonts w:ascii="Book Antiqua" w:eastAsia="Arial" w:hAnsi="Book Antiqua" w:cs="Arial"/>
                <w:spacing w:val="1"/>
                <w:sz w:val="16"/>
                <w:szCs w:val="16"/>
              </w:rPr>
              <w:t>ent</w:t>
            </w:r>
            <w:r w:rsidRPr="00984752">
              <w:rPr>
                <w:rFonts w:ascii="Book Antiqua" w:eastAsia="Arial" w:hAnsi="Book Antiqua" w:cs="Arial"/>
                <w:spacing w:val="-5"/>
                <w:sz w:val="16"/>
                <w:szCs w:val="16"/>
              </w:rPr>
              <w:t>s</w:t>
            </w:r>
            <w:r w:rsidRPr="00984752">
              <w:rPr>
                <w:rFonts w:ascii="Book Antiqua" w:eastAsia="Arial" w:hAnsi="Book Antiqua" w:cs="Arial"/>
                <w:sz w:val="16"/>
                <w:szCs w:val="16"/>
              </w:rPr>
              <w:t>,</w:t>
            </w:r>
            <w:r w:rsidRPr="00984752">
              <w:rPr>
                <w:rFonts w:ascii="Book Antiqua" w:eastAsia="Arial" w:hAnsi="Book Antiqua" w:cs="Arial"/>
                <w:spacing w:val="-14"/>
                <w:sz w:val="16"/>
                <w:szCs w:val="16"/>
              </w:rPr>
              <w:t xml:space="preserve"> </w:t>
            </w:r>
            <w:proofErr w:type="gramStart"/>
            <w:r w:rsidRPr="00984752">
              <w:rPr>
                <w:rFonts w:ascii="Book Antiqua" w:eastAsia="Arial" w:hAnsi="Book Antiqua" w:cs="Arial"/>
                <w:spacing w:val="1"/>
                <w:sz w:val="16"/>
                <w:szCs w:val="16"/>
              </w:rPr>
              <w:t>an</w:t>
            </w:r>
            <w:r w:rsidRPr="00984752">
              <w:rPr>
                <w:rFonts w:ascii="Book Antiqua" w:eastAsia="Arial" w:hAnsi="Book Antiqua" w:cs="Arial"/>
                <w:sz w:val="16"/>
                <w:szCs w:val="16"/>
              </w:rPr>
              <w:t>d</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a</w:t>
            </w:r>
            <w:r w:rsidRPr="00984752">
              <w:rPr>
                <w:rFonts w:ascii="Book Antiqua" w:eastAsia="Arial" w:hAnsi="Book Antiqua" w:cs="Arial"/>
                <w:spacing w:val="-6"/>
                <w:sz w:val="16"/>
                <w:szCs w:val="16"/>
              </w:rPr>
              <w:t>l</w:t>
            </w:r>
            <w:r w:rsidRPr="00984752">
              <w:rPr>
                <w:rFonts w:ascii="Book Antiqua" w:eastAsia="Arial" w:hAnsi="Book Antiqua" w:cs="Arial"/>
                <w:spacing w:val="-5"/>
                <w:sz w:val="16"/>
                <w:szCs w:val="16"/>
              </w:rPr>
              <w:t>s</w:t>
            </w:r>
            <w:r w:rsidRPr="00984752">
              <w:rPr>
                <w:rFonts w:ascii="Book Antiqua" w:eastAsia="Arial" w:hAnsi="Book Antiqua" w:cs="Arial"/>
                <w:sz w:val="16"/>
                <w:szCs w:val="16"/>
              </w:rPr>
              <w:t>o</w:t>
            </w:r>
            <w:proofErr w:type="gramEnd"/>
            <w:r w:rsidRPr="00984752">
              <w:rPr>
                <w:rFonts w:ascii="Book Antiqua" w:eastAsia="Arial" w:hAnsi="Book Antiqua" w:cs="Arial"/>
                <w:spacing w:val="-13"/>
                <w:sz w:val="16"/>
                <w:szCs w:val="16"/>
              </w:rPr>
              <w:t xml:space="preserve"> </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nd</w:t>
            </w:r>
            <w:r w:rsidRPr="00984752">
              <w:rPr>
                <w:rFonts w:ascii="Book Antiqua" w:eastAsia="Arial" w:hAnsi="Book Antiqua" w:cs="Arial"/>
                <w:spacing w:val="-6"/>
                <w:sz w:val="16"/>
                <w:szCs w:val="16"/>
              </w:rPr>
              <w:t>i</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ate</w:t>
            </w:r>
            <w:r w:rsidRPr="00984752">
              <w:rPr>
                <w:rFonts w:ascii="Book Antiqua" w:eastAsia="Arial" w:hAnsi="Book Antiqua" w:cs="Arial"/>
                <w:sz w:val="16"/>
                <w:szCs w:val="16"/>
              </w:rPr>
              <w:t>s</w:t>
            </w:r>
            <w:r w:rsidRPr="00984752">
              <w:rPr>
                <w:rFonts w:ascii="Book Antiqua" w:eastAsia="Arial" w:hAnsi="Book Antiqua" w:cs="Arial"/>
                <w:spacing w:val="-20"/>
                <w:sz w:val="16"/>
                <w:szCs w:val="16"/>
              </w:rPr>
              <w:t xml:space="preserve"> </w:t>
            </w:r>
            <w:r w:rsidRPr="00984752">
              <w:rPr>
                <w:rFonts w:ascii="Book Antiqua" w:eastAsia="Arial" w:hAnsi="Book Antiqua" w:cs="Arial"/>
                <w:spacing w:val="4"/>
                <w:sz w:val="16"/>
                <w:szCs w:val="16"/>
              </w:rPr>
              <w:t>w</w:t>
            </w:r>
            <w:r w:rsidRPr="00984752">
              <w:rPr>
                <w:rFonts w:ascii="Book Antiqua" w:eastAsia="Arial" w:hAnsi="Book Antiqua" w:cs="Arial"/>
                <w:spacing w:val="1"/>
                <w:sz w:val="16"/>
                <w:szCs w:val="16"/>
              </w:rPr>
              <w:t>he</w:t>
            </w:r>
            <w:r w:rsidRPr="00984752">
              <w:rPr>
                <w:rFonts w:ascii="Book Antiqua" w:eastAsia="Arial" w:hAnsi="Book Antiqua" w:cs="Arial"/>
                <w:sz w:val="16"/>
                <w:szCs w:val="16"/>
              </w:rPr>
              <w:t>n</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5"/>
                <w:sz w:val="16"/>
                <w:szCs w:val="16"/>
              </w:rPr>
              <w:t>y</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u</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hou</w:t>
            </w:r>
            <w:r w:rsidRPr="00984752">
              <w:rPr>
                <w:rFonts w:ascii="Book Antiqua" w:eastAsia="Arial" w:hAnsi="Book Antiqua" w:cs="Arial"/>
                <w:spacing w:val="-6"/>
                <w:sz w:val="16"/>
                <w:szCs w:val="16"/>
              </w:rPr>
              <w:t>l</w:t>
            </w:r>
            <w:r w:rsidRPr="00984752">
              <w:rPr>
                <w:rFonts w:ascii="Book Antiqua" w:eastAsia="Arial" w:hAnsi="Book Antiqua" w:cs="Arial"/>
                <w:sz w:val="16"/>
                <w:szCs w:val="16"/>
              </w:rPr>
              <w:t>d</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ta</w:t>
            </w:r>
            <w:r w:rsidRPr="00984752">
              <w:rPr>
                <w:rFonts w:ascii="Book Antiqua" w:eastAsia="Arial" w:hAnsi="Book Antiqua" w:cs="Arial"/>
                <w:spacing w:val="-5"/>
                <w:sz w:val="16"/>
                <w:szCs w:val="16"/>
              </w:rPr>
              <w:t>k</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z w:val="16"/>
                <w:szCs w:val="16"/>
              </w:rPr>
              <w:t>a</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d</w:t>
            </w:r>
            <w:r w:rsidRPr="00984752">
              <w:rPr>
                <w:rFonts w:ascii="Book Antiqua" w:eastAsia="Arial" w:hAnsi="Book Antiqua" w:cs="Arial"/>
                <w:spacing w:val="-6"/>
                <w:sz w:val="16"/>
                <w:szCs w:val="16"/>
              </w:rPr>
              <w:t>i</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w:t>
            </w:r>
            <w:r w:rsidRPr="00984752">
              <w:rPr>
                <w:rFonts w:ascii="Book Antiqua" w:eastAsia="Arial" w:hAnsi="Book Antiqua" w:cs="Arial"/>
                <w:spacing w:val="-5"/>
                <w:sz w:val="16"/>
                <w:szCs w:val="16"/>
              </w:rPr>
              <w:t>c</w:t>
            </w:r>
            <w:r w:rsidRPr="00984752">
              <w:rPr>
                <w:rFonts w:ascii="Book Antiqua" w:eastAsia="Arial" w:hAnsi="Book Antiqua" w:cs="Arial"/>
                <w:sz w:val="16"/>
                <w:szCs w:val="16"/>
              </w:rPr>
              <w:t>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1"/>
                <w:sz w:val="16"/>
                <w:szCs w:val="16"/>
              </w:rPr>
              <w:t>a</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t</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n</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6"/>
                <w:sz w:val="16"/>
                <w:szCs w:val="16"/>
              </w:rPr>
              <w:t>i</w:t>
            </w:r>
            <w:r w:rsidRPr="00984752">
              <w:rPr>
                <w:rFonts w:ascii="Book Antiqua" w:eastAsia="Arial" w:hAnsi="Book Antiqua" w:cs="Arial"/>
                <w:sz w:val="16"/>
                <w:szCs w:val="16"/>
              </w:rPr>
              <w:t>n</w:t>
            </w:r>
            <w:r w:rsidRPr="00984752">
              <w:rPr>
                <w:rFonts w:ascii="Book Antiqua" w:eastAsia="Arial" w:hAnsi="Book Antiqua" w:cs="Arial"/>
                <w:spacing w:val="-13"/>
                <w:sz w:val="16"/>
                <w:szCs w:val="16"/>
              </w:rPr>
              <w:t xml:space="preserve"> </w:t>
            </w:r>
            <w:r w:rsidRPr="00984752">
              <w:rPr>
                <w:rFonts w:ascii="Book Antiqua" w:eastAsia="Arial" w:hAnsi="Book Antiqua" w:cs="Arial"/>
                <w:sz w:val="16"/>
                <w:szCs w:val="16"/>
              </w:rPr>
              <w:t>a</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p</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o</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edu</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w:t>
            </w:r>
            <w:r w:rsidRPr="00984752">
              <w:rPr>
                <w:rFonts w:ascii="Book Antiqua" w:eastAsia="Arial" w:hAnsi="Book Antiqua" w:cs="Arial"/>
                <w:sz w:val="16"/>
                <w:szCs w:val="16"/>
              </w:rPr>
              <w:t xml:space="preserve">. </w:t>
            </w:r>
            <w:r w:rsidRPr="00984752">
              <w:rPr>
                <w:rFonts w:ascii="Book Antiqua" w:eastAsia="Arial" w:hAnsi="Book Antiqua" w:cs="Arial"/>
                <w:spacing w:val="-2"/>
                <w:sz w:val="16"/>
                <w:szCs w:val="16"/>
              </w:rPr>
              <w:t>B</w:t>
            </w:r>
            <w:r w:rsidRPr="00984752">
              <w:rPr>
                <w:rFonts w:ascii="Book Antiqua" w:eastAsia="Arial" w:hAnsi="Book Antiqua" w:cs="Arial"/>
                <w:spacing w:val="1"/>
                <w:sz w:val="16"/>
                <w:szCs w:val="16"/>
              </w:rPr>
              <w:t>o</w:t>
            </w:r>
            <w:r w:rsidRPr="00984752">
              <w:rPr>
                <w:rFonts w:ascii="Book Antiqua" w:eastAsia="Arial" w:hAnsi="Book Antiqua" w:cs="Arial"/>
                <w:spacing w:val="-6"/>
                <w:sz w:val="16"/>
                <w:szCs w:val="16"/>
              </w:rPr>
              <w:t>l</w:t>
            </w:r>
            <w:r w:rsidRPr="00984752">
              <w:rPr>
                <w:rFonts w:ascii="Book Antiqua" w:eastAsia="Arial" w:hAnsi="Book Antiqua" w:cs="Arial"/>
                <w:sz w:val="16"/>
                <w:szCs w:val="16"/>
              </w:rPr>
              <w:t>d</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fon</w:t>
            </w:r>
            <w:r w:rsidRPr="00984752">
              <w:rPr>
                <w:rFonts w:ascii="Book Antiqua" w:eastAsia="Arial" w:hAnsi="Book Antiqua" w:cs="Arial"/>
                <w:sz w:val="16"/>
                <w:szCs w:val="16"/>
              </w:rPr>
              <w:t>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1"/>
                <w:sz w:val="16"/>
                <w:szCs w:val="16"/>
              </w:rPr>
              <w:t>de</w:t>
            </w:r>
            <w:r w:rsidRPr="00984752">
              <w:rPr>
                <w:rFonts w:ascii="Book Antiqua" w:eastAsia="Arial" w:hAnsi="Book Antiqua" w:cs="Arial"/>
                <w:spacing w:val="-5"/>
                <w:sz w:val="16"/>
                <w:szCs w:val="16"/>
              </w:rPr>
              <w:t>sc</w:t>
            </w:r>
            <w:r w:rsidRPr="00984752">
              <w:rPr>
                <w:rFonts w:ascii="Book Antiqua" w:eastAsia="Arial" w:hAnsi="Book Antiqua" w:cs="Arial"/>
                <w:spacing w:val="7"/>
                <w:sz w:val="16"/>
                <w:szCs w:val="16"/>
              </w:rPr>
              <w:t>r</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be</w:t>
            </w:r>
            <w:r w:rsidRPr="00984752">
              <w:rPr>
                <w:rFonts w:ascii="Book Antiqua" w:eastAsia="Arial" w:hAnsi="Book Antiqua" w:cs="Arial"/>
                <w:sz w:val="16"/>
                <w:szCs w:val="16"/>
              </w:rPr>
              <w:t>s</w:t>
            </w:r>
            <w:r w:rsidRPr="00984752">
              <w:rPr>
                <w:rFonts w:ascii="Book Antiqua" w:eastAsia="Arial" w:hAnsi="Book Antiqua" w:cs="Arial"/>
                <w:spacing w:val="-20"/>
                <w:sz w:val="16"/>
                <w:szCs w:val="16"/>
              </w:rPr>
              <w:t xml:space="preserve"> </w:t>
            </w:r>
            <w:r w:rsidRPr="00984752">
              <w:rPr>
                <w:rFonts w:ascii="Book Antiqua" w:eastAsia="Arial" w:hAnsi="Book Antiqua" w:cs="Arial"/>
                <w:spacing w:val="1"/>
                <w:sz w:val="16"/>
                <w:szCs w:val="16"/>
              </w:rPr>
              <w:t>on</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f</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1"/>
                <w:sz w:val="16"/>
                <w:szCs w:val="16"/>
              </w:rPr>
              <w:t>th</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fo</w:t>
            </w:r>
            <w:r w:rsidRPr="00984752">
              <w:rPr>
                <w:rFonts w:ascii="Book Antiqua" w:eastAsia="Arial" w:hAnsi="Book Antiqua" w:cs="Arial"/>
                <w:spacing w:val="-6"/>
                <w:sz w:val="16"/>
                <w:szCs w:val="16"/>
              </w:rPr>
              <w:t>ll</w:t>
            </w:r>
            <w:r w:rsidRPr="00984752">
              <w:rPr>
                <w:rFonts w:ascii="Book Antiqua" w:eastAsia="Arial" w:hAnsi="Book Antiqua" w:cs="Arial"/>
                <w:spacing w:val="1"/>
                <w:sz w:val="16"/>
                <w:szCs w:val="16"/>
              </w:rPr>
              <w:t>o</w:t>
            </w:r>
            <w:r w:rsidRPr="00984752">
              <w:rPr>
                <w:rFonts w:ascii="Book Antiqua" w:eastAsia="Arial" w:hAnsi="Book Antiqua" w:cs="Arial"/>
                <w:spacing w:val="4"/>
                <w:sz w:val="16"/>
                <w:szCs w:val="16"/>
              </w:rPr>
              <w:t>w</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n</w:t>
            </w:r>
            <w:r w:rsidRPr="00984752">
              <w:rPr>
                <w:rFonts w:ascii="Book Antiqua" w:eastAsia="Arial" w:hAnsi="Book Antiqua" w:cs="Arial"/>
                <w:sz w:val="16"/>
                <w:szCs w:val="16"/>
              </w:rPr>
              <w:t>g</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te</w:t>
            </w:r>
            <w:r w:rsidRPr="00984752">
              <w:rPr>
                <w:rFonts w:ascii="Book Antiqua" w:eastAsia="Arial" w:hAnsi="Book Antiqua" w:cs="Arial"/>
                <w:spacing w:val="2"/>
                <w:sz w:val="16"/>
                <w:szCs w:val="16"/>
              </w:rPr>
              <w:t>m</w:t>
            </w:r>
            <w:r w:rsidRPr="00984752">
              <w:rPr>
                <w:rFonts w:ascii="Book Antiqua" w:eastAsia="Arial" w:hAnsi="Book Antiqua" w:cs="Arial"/>
                <w:spacing w:val="-5"/>
                <w:sz w:val="16"/>
                <w:szCs w:val="16"/>
              </w:rPr>
              <w:t>s</w:t>
            </w:r>
            <w:r w:rsidRPr="00984752">
              <w:rPr>
                <w:rFonts w:ascii="Book Antiqua" w:eastAsia="Arial" w:hAnsi="Book Antiqua" w:cs="Arial"/>
                <w:sz w:val="16"/>
                <w:szCs w:val="16"/>
              </w:rPr>
              <w:t>:</w:t>
            </w:r>
          </w:p>
          <w:p w14:paraId="0297AE47" w14:textId="77777777" w:rsidR="00A23D5E" w:rsidRPr="00984752" w:rsidRDefault="006962C0">
            <w:pPr>
              <w:spacing w:before="3"/>
              <w:ind w:left="205"/>
              <w:rPr>
                <w:rFonts w:ascii="Book Antiqua" w:eastAsia="Arial" w:hAnsi="Book Antiqua" w:cs="Arial"/>
                <w:sz w:val="16"/>
                <w:szCs w:val="16"/>
              </w:rPr>
            </w:pPr>
            <w:r w:rsidRPr="00984752">
              <w:rPr>
                <w:rFonts w:ascii="Book Antiqua" w:eastAsia="Arial" w:hAnsi="Book Antiqua" w:cs="Arial"/>
                <w:sz w:val="16"/>
                <w:szCs w:val="16"/>
              </w:rPr>
              <w:t xml:space="preserve">•  </w:t>
            </w:r>
            <w:r w:rsidRPr="00984752">
              <w:rPr>
                <w:rFonts w:ascii="Book Antiqua" w:eastAsia="Arial" w:hAnsi="Book Antiqua" w:cs="Arial"/>
                <w:spacing w:val="21"/>
                <w:sz w:val="16"/>
                <w:szCs w:val="16"/>
              </w:rPr>
              <w:t xml:space="preserve"> </w:t>
            </w:r>
            <w:r w:rsidRPr="00984752">
              <w:rPr>
                <w:rFonts w:ascii="Book Antiqua" w:eastAsia="Arial" w:hAnsi="Book Antiqua" w:cs="Arial"/>
                <w:sz w:val="16"/>
                <w:szCs w:val="16"/>
              </w:rPr>
              <w:t>A</w:t>
            </w:r>
            <w:r w:rsidRPr="00984752">
              <w:rPr>
                <w:rFonts w:ascii="Book Antiqua" w:eastAsia="Arial" w:hAnsi="Book Antiqua" w:cs="Arial"/>
                <w:spacing w:val="-16"/>
                <w:sz w:val="16"/>
                <w:szCs w:val="16"/>
              </w:rPr>
              <w:t xml:space="preserve"> </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o</w:t>
            </w:r>
            <w:r w:rsidRPr="00984752">
              <w:rPr>
                <w:rFonts w:ascii="Book Antiqua" w:eastAsia="Arial" w:hAnsi="Book Antiqua" w:cs="Arial"/>
                <w:spacing w:val="2"/>
                <w:sz w:val="16"/>
                <w:szCs w:val="16"/>
              </w:rPr>
              <w:t>mm</w:t>
            </w:r>
            <w:r w:rsidRPr="00984752">
              <w:rPr>
                <w:rFonts w:ascii="Book Antiqua" w:eastAsia="Arial" w:hAnsi="Book Antiqua" w:cs="Arial"/>
                <w:spacing w:val="1"/>
                <w:sz w:val="16"/>
                <w:szCs w:val="16"/>
              </w:rPr>
              <w:t>an</w:t>
            </w:r>
            <w:r w:rsidRPr="00984752">
              <w:rPr>
                <w:rFonts w:ascii="Book Antiqua" w:eastAsia="Arial" w:hAnsi="Book Antiqua" w:cs="Arial"/>
                <w:sz w:val="16"/>
                <w:szCs w:val="16"/>
              </w:rPr>
              <w:t>d</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r</w:t>
            </w:r>
            <w:r w:rsidRPr="00984752">
              <w:rPr>
                <w:rFonts w:ascii="Book Antiqua" w:eastAsia="Arial" w:hAnsi="Book Antiqua" w:cs="Arial"/>
                <w:spacing w:val="-8"/>
                <w:sz w:val="16"/>
                <w:szCs w:val="16"/>
              </w:rPr>
              <w:t xml:space="preserve"> </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ha</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a</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te</w:t>
            </w:r>
            <w:r w:rsidRPr="00984752">
              <w:rPr>
                <w:rFonts w:ascii="Book Antiqua" w:eastAsia="Arial" w:hAnsi="Book Antiqua" w:cs="Arial"/>
                <w:sz w:val="16"/>
                <w:szCs w:val="16"/>
              </w:rPr>
              <w:t>r</w:t>
            </w:r>
            <w:r w:rsidRPr="00984752">
              <w:rPr>
                <w:rFonts w:ascii="Book Antiqua" w:eastAsia="Arial" w:hAnsi="Book Antiqua" w:cs="Arial"/>
                <w:spacing w:val="-8"/>
                <w:sz w:val="16"/>
                <w:szCs w:val="16"/>
              </w:rPr>
              <w:t xml:space="preserve"> </w:t>
            </w:r>
            <w:r w:rsidRPr="00984752">
              <w:rPr>
                <w:rFonts w:ascii="Book Antiqua" w:eastAsia="Arial" w:hAnsi="Book Antiqua" w:cs="Arial"/>
                <w:spacing w:val="1"/>
                <w:sz w:val="16"/>
                <w:szCs w:val="16"/>
              </w:rPr>
              <w:t>t</w:t>
            </w:r>
            <w:r w:rsidRPr="00984752">
              <w:rPr>
                <w:rFonts w:ascii="Book Antiqua" w:eastAsia="Arial" w:hAnsi="Book Antiqua" w:cs="Arial"/>
                <w:sz w:val="16"/>
                <w:szCs w:val="16"/>
              </w:rPr>
              <w:t>o</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t</w:t>
            </w:r>
            <w:r w:rsidRPr="00984752">
              <w:rPr>
                <w:rFonts w:ascii="Book Antiqua" w:eastAsia="Arial" w:hAnsi="Book Antiqua" w:cs="Arial"/>
                <w:spacing w:val="-5"/>
                <w:sz w:val="16"/>
                <w:szCs w:val="16"/>
              </w:rPr>
              <w:t>y</w:t>
            </w:r>
            <w:r w:rsidRPr="00984752">
              <w:rPr>
                <w:rFonts w:ascii="Book Antiqua" w:eastAsia="Arial" w:hAnsi="Book Antiqua" w:cs="Arial"/>
                <w:spacing w:val="1"/>
                <w:sz w:val="16"/>
                <w:szCs w:val="16"/>
              </w:rPr>
              <w:t>pe</w:t>
            </w:r>
            <w:r w:rsidRPr="00984752">
              <w:rPr>
                <w:rFonts w:ascii="Book Antiqua" w:eastAsia="Arial" w:hAnsi="Book Antiqua" w:cs="Arial"/>
                <w:sz w:val="16"/>
                <w:szCs w:val="16"/>
              </w:rPr>
              <w: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r</w:t>
            </w:r>
          </w:p>
          <w:p w14:paraId="10059511" w14:textId="77777777" w:rsidR="00A23D5E" w:rsidRPr="00984752" w:rsidRDefault="00A23D5E">
            <w:pPr>
              <w:spacing w:before="1" w:line="100" w:lineRule="exact"/>
              <w:rPr>
                <w:rFonts w:ascii="Book Antiqua" w:hAnsi="Book Antiqua"/>
                <w:sz w:val="10"/>
                <w:szCs w:val="10"/>
              </w:rPr>
            </w:pPr>
          </w:p>
          <w:p w14:paraId="4134544A" w14:textId="77777777" w:rsidR="00A23D5E" w:rsidRPr="00984752" w:rsidRDefault="006962C0">
            <w:pPr>
              <w:ind w:left="205"/>
              <w:rPr>
                <w:rFonts w:ascii="Book Antiqua" w:eastAsia="Arial" w:hAnsi="Book Antiqua" w:cs="Arial"/>
                <w:sz w:val="16"/>
                <w:szCs w:val="16"/>
              </w:rPr>
            </w:pPr>
            <w:r w:rsidRPr="00984752">
              <w:rPr>
                <w:rFonts w:ascii="Book Antiqua" w:eastAsia="Arial" w:hAnsi="Book Antiqua" w:cs="Arial"/>
                <w:sz w:val="16"/>
                <w:szCs w:val="16"/>
              </w:rPr>
              <w:t xml:space="preserve">•  </w:t>
            </w:r>
            <w:r w:rsidRPr="00984752">
              <w:rPr>
                <w:rFonts w:ascii="Book Antiqua" w:eastAsia="Arial" w:hAnsi="Book Antiqua" w:cs="Arial"/>
                <w:spacing w:val="21"/>
                <w:sz w:val="16"/>
                <w:szCs w:val="16"/>
              </w:rPr>
              <w:t xml:space="preserve"> </w:t>
            </w:r>
            <w:r w:rsidRPr="00984752">
              <w:rPr>
                <w:rFonts w:ascii="Book Antiqua" w:eastAsia="Arial" w:hAnsi="Book Antiqua" w:cs="Arial"/>
                <w:sz w:val="16"/>
                <w:szCs w:val="16"/>
              </w:rPr>
              <w:t>A</w:t>
            </w:r>
            <w:r w:rsidRPr="00984752">
              <w:rPr>
                <w:rFonts w:ascii="Book Antiqua" w:eastAsia="Arial" w:hAnsi="Book Antiqua" w:cs="Arial"/>
                <w:spacing w:val="-16"/>
                <w:sz w:val="16"/>
                <w:szCs w:val="16"/>
              </w:rPr>
              <w:t xml:space="preserve"> </w:t>
            </w:r>
            <w:r w:rsidRPr="00984752">
              <w:rPr>
                <w:rFonts w:ascii="Book Antiqua" w:eastAsia="Arial" w:hAnsi="Book Antiqua" w:cs="Arial"/>
                <w:spacing w:val="1"/>
                <w:sz w:val="16"/>
                <w:szCs w:val="16"/>
              </w:rPr>
              <w:t>butto</w:t>
            </w:r>
            <w:r w:rsidRPr="00984752">
              <w:rPr>
                <w:rFonts w:ascii="Book Antiqua" w:eastAsia="Arial" w:hAnsi="Book Antiqua" w:cs="Arial"/>
                <w:sz w:val="16"/>
                <w:szCs w:val="16"/>
              </w:rPr>
              <w:t>n</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r</w:t>
            </w:r>
            <w:r w:rsidRPr="00984752">
              <w:rPr>
                <w:rFonts w:ascii="Book Antiqua" w:eastAsia="Arial" w:hAnsi="Book Antiqua" w:cs="Arial"/>
                <w:spacing w:val="-8"/>
                <w:sz w:val="16"/>
                <w:szCs w:val="16"/>
              </w:rPr>
              <w:t xml:space="preserve"> </w:t>
            </w:r>
            <w:r w:rsidRPr="00984752">
              <w:rPr>
                <w:rFonts w:ascii="Book Antiqua" w:eastAsia="Arial" w:hAnsi="Book Antiqua" w:cs="Arial"/>
                <w:spacing w:val="1"/>
                <w:sz w:val="16"/>
                <w:szCs w:val="16"/>
              </w:rPr>
              <w:t>opt</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n</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n</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th</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5"/>
                <w:sz w:val="16"/>
                <w:szCs w:val="16"/>
              </w:rPr>
              <w:t>sc</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ee</w:t>
            </w:r>
            <w:r w:rsidRPr="00984752">
              <w:rPr>
                <w:rFonts w:ascii="Book Antiqua" w:eastAsia="Arial" w:hAnsi="Book Antiqua" w:cs="Arial"/>
                <w:sz w:val="16"/>
                <w:szCs w:val="16"/>
              </w:rPr>
              <w:t>n</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t</w:t>
            </w:r>
            <w:r w:rsidRPr="00984752">
              <w:rPr>
                <w:rFonts w:ascii="Book Antiqua" w:eastAsia="Arial" w:hAnsi="Book Antiqua" w:cs="Arial"/>
                <w:sz w:val="16"/>
                <w:szCs w:val="16"/>
              </w:rPr>
              <w:t>o</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p</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w:t>
            </w:r>
            <w:r w:rsidRPr="00984752">
              <w:rPr>
                <w:rFonts w:ascii="Book Antiqua" w:eastAsia="Arial" w:hAnsi="Book Antiqua" w:cs="Arial"/>
                <w:spacing w:val="-5"/>
                <w:sz w:val="16"/>
                <w:szCs w:val="16"/>
              </w:rPr>
              <w:t>ss</w:t>
            </w:r>
            <w:r w:rsidRPr="00984752">
              <w:rPr>
                <w:rFonts w:ascii="Book Antiqua" w:eastAsia="Arial" w:hAnsi="Book Antiqua" w:cs="Arial"/>
                <w:sz w:val="16"/>
                <w:szCs w:val="16"/>
              </w:rPr>
              <w: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r</w:t>
            </w:r>
          </w:p>
          <w:p w14:paraId="0F9284AF" w14:textId="77777777" w:rsidR="00A23D5E" w:rsidRPr="00984752" w:rsidRDefault="00A23D5E">
            <w:pPr>
              <w:spacing w:before="1" w:line="100" w:lineRule="exact"/>
              <w:rPr>
                <w:rFonts w:ascii="Book Antiqua" w:hAnsi="Book Antiqua"/>
                <w:sz w:val="10"/>
                <w:szCs w:val="10"/>
              </w:rPr>
            </w:pPr>
          </w:p>
          <w:p w14:paraId="02F8F356" w14:textId="77777777" w:rsidR="00A23D5E" w:rsidRPr="00984752" w:rsidRDefault="006962C0">
            <w:pPr>
              <w:ind w:left="205"/>
              <w:rPr>
                <w:rFonts w:ascii="Book Antiqua" w:eastAsia="Arial" w:hAnsi="Book Antiqua" w:cs="Arial"/>
                <w:sz w:val="16"/>
                <w:szCs w:val="16"/>
              </w:rPr>
            </w:pPr>
            <w:r w:rsidRPr="00984752">
              <w:rPr>
                <w:rFonts w:ascii="Book Antiqua" w:eastAsia="Arial" w:hAnsi="Book Antiqua" w:cs="Arial"/>
                <w:sz w:val="16"/>
                <w:szCs w:val="16"/>
              </w:rPr>
              <w:t xml:space="preserve">•  </w:t>
            </w:r>
            <w:r w:rsidRPr="00984752">
              <w:rPr>
                <w:rFonts w:ascii="Book Antiqua" w:eastAsia="Arial" w:hAnsi="Book Antiqua" w:cs="Arial"/>
                <w:spacing w:val="21"/>
                <w:sz w:val="16"/>
                <w:szCs w:val="16"/>
              </w:rPr>
              <w:t xml:space="preserve"> </w:t>
            </w:r>
            <w:r w:rsidRPr="00984752">
              <w:rPr>
                <w:rFonts w:ascii="Book Antiqua" w:eastAsia="Arial" w:hAnsi="Book Antiqua" w:cs="Arial"/>
                <w:sz w:val="16"/>
                <w:szCs w:val="16"/>
              </w:rPr>
              <w:t>A</w:t>
            </w:r>
            <w:r w:rsidRPr="00984752">
              <w:rPr>
                <w:rFonts w:ascii="Book Antiqua" w:eastAsia="Arial" w:hAnsi="Book Antiqua" w:cs="Arial"/>
                <w:spacing w:val="-16"/>
                <w:sz w:val="16"/>
                <w:szCs w:val="16"/>
              </w:rPr>
              <w:t xml:space="preserve"> </w:t>
            </w:r>
            <w:r w:rsidRPr="00984752">
              <w:rPr>
                <w:rFonts w:ascii="Book Antiqua" w:eastAsia="Arial" w:hAnsi="Book Antiqua" w:cs="Arial"/>
                <w:spacing w:val="-5"/>
                <w:sz w:val="16"/>
                <w:szCs w:val="16"/>
              </w:rPr>
              <w:t>k</w:t>
            </w:r>
            <w:r w:rsidRPr="00984752">
              <w:rPr>
                <w:rFonts w:ascii="Book Antiqua" w:eastAsia="Arial" w:hAnsi="Book Antiqua" w:cs="Arial"/>
                <w:spacing w:val="1"/>
                <w:sz w:val="16"/>
                <w:szCs w:val="16"/>
              </w:rPr>
              <w:t>e</w:t>
            </w:r>
            <w:r w:rsidRPr="00984752">
              <w:rPr>
                <w:rFonts w:ascii="Book Antiqua" w:eastAsia="Arial" w:hAnsi="Book Antiqua" w:cs="Arial"/>
                <w:sz w:val="16"/>
                <w:szCs w:val="16"/>
              </w:rPr>
              <w:t>y</w:t>
            </w:r>
            <w:r w:rsidRPr="00984752">
              <w:rPr>
                <w:rFonts w:ascii="Book Antiqua" w:eastAsia="Arial" w:hAnsi="Book Antiqua" w:cs="Arial"/>
                <w:spacing w:val="-19"/>
                <w:sz w:val="16"/>
                <w:szCs w:val="16"/>
              </w:rPr>
              <w:t xml:space="preserve"> </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n</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th</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5"/>
                <w:sz w:val="16"/>
                <w:szCs w:val="16"/>
              </w:rPr>
              <w:t>k</w:t>
            </w:r>
            <w:r w:rsidRPr="00984752">
              <w:rPr>
                <w:rFonts w:ascii="Book Antiqua" w:eastAsia="Arial" w:hAnsi="Book Antiqua" w:cs="Arial"/>
                <w:spacing w:val="1"/>
                <w:sz w:val="16"/>
                <w:szCs w:val="16"/>
              </w:rPr>
              <w:t>e</w:t>
            </w:r>
            <w:r w:rsidRPr="00984752">
              <w:rPr>
                <w:rFonts w:ascii="Book Antiqua" w:eastAsia="Arial" w:hAnsi="Book Antiqua" w:cs="Arial"/>
                <w:spacing w:val="-5"/>
                <w:sz w:val="16"/>
                <w:szCs w:val="16"/>
              </w:rPr>
              <w:t>y</w:t>
            </w:r>
            <w:r w:rsidRPr="00984752">
              <w:rPr>
                <w:rFonts w:ascii="Book Antiqua" w:eastAsia="Arial" w:hAnsi="Book Antiqua" w:cs="Arial"/>
                <w:spacing w:val="1"/>
                <w:sz w:val="16"/>
                <w:szCs w:val="16"/>
              </w:rPr>
              <w:t>boa</w:t>
            </w:r>
            <w:r w:rsidRPr="00984752">
              <w:rPr>
                <w:rFonts w:ascii="Book Antiqua" w:eastAsia="Arial" w:hAnsi="Book Antiqua" w:cs="Arial"/>
                <w:spacing w:val="7"/>
                <w:sz w:val="16"/>
                <w:szCs w:val="16"/>
              </w:rPr>
              <w:t>r</w:t>
            </w:r>
            <w:r w:rsidRPr="00984752">
              <w:rPr>
                <w:rFonts w:ascii="Book Antiqua" w:eastAsia="Arial" w:hAnsi="Book Antiqua" w:cs="Arial"/>
                <w:sz w:val="16"/>
                <w:szCs w:val="16"/>
              </w:rPr>
              <w:t>d</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t</w:t>
            </w:r>
            <w:r w:rsidRPr="00984752">
              <w:rPr>
                <w:rFonts w:ascii="Book Antiqua" w:eastAsia="Arial" w:hAnsi="Book Antiqua" w:cs="Arial"/>
                <w:sz w:val="16"/>
                <w:szCs w:val="16"/>
              </w:rPr>
              <w:t>o</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p</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w:t>
            </w:r>
            <w:r w:rsidRPr="00984752">
              <w:rPr>
                <w:rFonts w:ascii="Book Antiqua" w:eastAsia="Arial" w:hAnsi="Book Antiqua" w:cs="Arial"/>
                <w:spacing w:val="-5"/>
                <w:sz w:val="16"/>
                <w:szCs w:val="16"/>
              </w:rPr>
              <w:t>s</w:t>
            </w:r>
            <w:r w:rsidRPr="00984752">
              <w:rPr>
                <w:rFonts w:ascii="Book Antiqua" w:eastAsia="Arial" w:hAnsi="Book Antiqua" w:cs="Arial"/>
                <w:sz w:val="16"/>
                <w:szCs w:val="16"/>
              </w:rPr>
              <w:t>s</w:t>
            </w:r>
          </w:p>
          <w:p w14:paraId="239BE1D7" w14:textId="77777777" w:rsidR="00A23D5E" w:rsidRPr="00984752" w:rsidRDefault="00A23D5E">
            <w:pPr>
              <w:spacing w:before="1" w:line="100" w:lineRule="exact"/>
              <w:rPr>
                <w:rFonts w:ascii="Book Antiqua" w:hAnsi="Book Antiqua"/>
                <w:sz w:val="10"/>
                <w:szCs w:val="10"/>
              </w:rPr>
            </w:pPr>
          </w:p>
          <w:p w14:paraId="2E33C668" w14:textId="77777777" w:rsidR="00A23D5E" w:rsidRPr="00984752" w:rsidRDefault="006962C0">
            <w:pPr>
              <w:ind w:left="205"/>
              <w:rPr>
                <w:rFonts w:ascii="Book Antiqua" w:eastAsia="Arial" w:hAnsi="Book Antiqua" w:cs="Arial"/>
                <w:sz w:val="16"/>
                <w:szCs w:val="16"/>
              </w:rPr>
            </w:pPr>
            <w:r w:rsidRPr="00984752">
              <w:rPr>
                <w:rFonts w:ascii="Book Antiqua" w:eastAsia="Arial" w:hAnsi="Book Antiqua" w:cs="Arial"/>
                <w:sz w:val="16"/>
                <w:szCs w:val="16"/>
              </w:rPr>
              <w:t xml:space="preserve">•  </w:t>
            </w:r>
            <w:r w:rsidRPr="00984752">
              <w:rPr>
                <w:rFonts w:ascii="Book Antiqua" w:eastAsia="Arial" w:hAnsi="Book Antiqua" w:cs="Arial"/>
                <w:spacing w:val="21"/>
                <w:sz w:val="16"/>
                <w:szCs w:val="16"/>
              </w:rPr>
              <w:t xml:space="preserve"> </w:t>
            </w:r>
            <w:r w:rsidRPr="00984752">
              <w:rPr>
                <w:rFonts w:ascii="Book Antiqua" w:eastAsia="Arial" w:hAnsi="Book Antiqua" w:cs="Arial"/>
                <w:sz w:val="16"/>
                <w:szCs w:val="16"/>
              </w:rPr>
              <w:t>A</w:t>
            </w:r>
            <w:r w:rsidRPr="00984752">
              <w:rPr>
                <w:rFonts w:ascii="Book Antiqua" w:eastAsia="Arial" w:hAnsi="Book Antiqua" w:cs="Arial"/>
                <w:spacing w:val="-16"/>
                <w:sz w:val="16"/>
                <w:szCs w:val="16"/>
              </w:rPr>
              <w:t xml:space="preserve"> </w:t>
            </w:r>
            <w:r w:rsidRPr="00984752">
              <w:rPr>
                <w:rFonts w:ascii="Book Antiqua" w:eastAsia="Arial" w:hAnsi="Book Antiqua" w:cs="Arial"/>
                <w:spacing w:val="-5"/>
                <w:sz w:val="16"/>
                <w:szCs w:val="16"/>
              </w:rPr>
              <w:t>sc</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ee</w:t>
            </w:r>
            <w:r w:rsidRPr="00984752">
              <w:rPr>
                <w:rFonts w:ascii="Book Antiqua" w:eastAsia="Arial" w:hAnsi="Book Antiqua" w:cs="Arial"/>
                <w:sz w:val="16"/>
                <w:szCs w:val="16"/>
              </w:rPr>
              <w:t>n</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e</w:t>
            </w:r>
            <w:r w:rsidRPr="00984752">
              <w:rPr>
                <w:rFonts w:ascii="Book Antiqua" w:eastAsia="Arial" w:hAnsi="Book Antiqua" w:cs="Arial"/>
                <w:spacing w:val="-6"/>
                <w:sz w:val="16"/>
                <w:szCs w:val="16"/>
              </w:rPr>
              <w:t>l</w:t>
            </w:r>
            <w:r w:rsidRPr="00984752">
              <w:rPr>
                <w:rFonts w:ascii="Book Antiqua" w:eastAsia="Arial" w:hAnsi="Book Antiqua" w:cs="Arial"/>
                <w:spacing w:val="1"/>
                <w:sz w:val="16"/>
                <w:szCs w:val="16"/>
              </w:rPr>
              <w:t>e</w:t>
            </w:r>
            <w:r w:rsidRPr="00984752">
              <w:rPr>
                <w:rFonts w:ascii="Book Antiqua" w:eastAsia="Arial" w:hAnsi="Book Antiqua" w:cs="Arial"/>
                <w:spacing w:val="2"/>
                <w:sz w:val="16"/>
                <w:szCs w:val="16"/>
              </w:rPr>
              <w:t>m</w:t>
            </w:r>
            <w:r w:rsidRPr="00984752">
              <w:rPr>
                <w:rFonts w:ascii="Book Antiqua" w:eastAsia="Arial" w:hAnsi="Book Antiqua" w:cs="Arial"/>
                <w:spacing w:val="1"/>
                <w:sz w:val="16"/>
                <w:szCs w:val="16"/>
              </w:rPr>
              <w:t>en</w:t>
            </w:r>
            <w:r w:rsidRPr="00984752">
              <w:rPr>
                <w:rFonts w:ascii="Book Antiqua" w:eastAsia="Arial" w:hAnsi="Book Antiqua" w:cs="Arial"/>
                <w:sz w:val="16"/>
                <w:szCs w:val="16"/>
              </w:rPr>
              <w:t>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r</w:t>
            </w:r>
            <w:r w:rsidRPr="00984752">
              <w:rPr>
                <w:rFonts w:ascii="Book Antiqua" w:eastAsia="Arial" w:hAnsi="Book Antiqua" w:cs="Arial"/>
                <w:spacing w:val="-8"/>
                <w:sz w:val="16"/>
                <w:szCs w:val="16"/>
              </w:rPr>
              <w:t xml:space="preserve"> </w:t>
            </w:r>
            <w:r w:rsidRPr="00984752">
              <w:rPr>
                <w:rFonts w:ascii="Book Antiqua" w:eastAsia="Arial" w:hAnsi="Book Antiqua" w:cs="Arial"/>
                <w:spacing w:val="1"/>
                <w:sz w:val="16"/>
                <w:szCs w:val="16"/>
              </w:rPr>
              <w:t>na</w:t>
            </w:r>
            <w:r w:rsidRPr="00984752">
              <w:rPr>
                <w:rFonts w:ascii="Book Antiqua" w:eastAsia="Arial" w:hAnsi="Book Antiqua" w:cs="Arial"/>
                <w:spacing w:val="2"/>
                <w:sz w:val="16"/>
                <w:szCs w:val="16"/>
              </w:rPr>
              <w:t>m</w:t>
            </w:r>
            <w:r w:rsidRPr="00984752">
              <w:rPr>
                <w:rFonts w:ascii="Book Antiqua" w:eastAsia="Arial" w:hAnsi="Book Antiqua" w:cs="Arial"/>
                <w:sz w:val="16"/>
                <w:szCs w:val="16"/>
              </w:rPr>
              <w:t>e</w:t>
            </w:r>
          </w:p>
        </w:tc>
      </w:tr>
      <w:tr w:rsidR="00A23D5E" w:rsidRPr="00984752" w14:paraId="2625888D" w14:textId="77777777">
        <w:trPr>
          <w:trHeight w:hRule="exact" w:val="440"/>
        </w:trPr>
        <w:tc>
          <w:tcPr>
            <w:tcW w:w="2040" w:type="dxa"/>
            <w:tcBorders>
              <w:top w:val="single" w:sz="8" w:space="0" w:color="000000"/>
              <w:left w:val="single" w:sz="8" w:space="0" w:color="000000"/>
              <w:bottom w:val="single" w:sz="8" w:space="0" w:color="000000"/>
              <w:right w:val="single" w:sz="8" w:space="0" w:color="000000"/>
            </w:tcBorders>
          </w:tcPr>
          <w:p w14:paraId="64F003A4" w14:textId="77777777" w:rsidR="00A23D5E" w:rsidRPr="00984752" w:rsidRDefault="00A23D5E">
            <w:pPr>
              <w:spacing w:before="10" w:line="120" w:lineRule="exact"/>
              <w:rPr>
                <w:rFonts w:ascii="Book Antiqua" w:hAnsi="Book Antiqua"/>
                <w:sz w:val="12"/>
                <w:szCs w:val="12"/>
              </w:rPr>
            </w:pPr>
          </w:p>
          <w:p w14:paraId="66C89BA5" w14:textId="77777777" w:rsidR="00A23D5E" w:rsidRPr="00984752" w:rsidRDefault="006962C0">
            <w:pPr>
              <w:ind w:left="130"/>
              <w:rPr>
                <w:rFonts w:ascii="Book Antiqua" w:eastAsia="Arial" w:hAnsi="Book Antiqua" w:cs="Arial"/>
                <w:sz w:val="16"/>
                <w:szCs w:val="16"/>
              </w:rPr>
            </w:pPr>
            <w:r w:rsidRPr="00984752">
              <w:rPr>
                <w:rFonts w:ascii="Book Antiqua" w:eastAsia="Arial" w:hAnsi="Book Antiqua" w:cs="Arial"/>
                <w:color w:val="0000FF"/>
                <w:spacing w:val="1"/>
                <w:sz w:val="16"/>
                <w:szCs w:val="16"/>
              </w:rPr>
              <w:t>b</w:t>
            </w:r>
            <w:r w:rsidRPr="00984752">
              <w:rPr>
                <w:rFonts w:ascii="Book Antiqua" w:eastAsia="Arial" w:hAnsi="Book Antiqua" w:cs="Arial"/>
                <w:color w:val="0000FF"/>
                <w:spacing w:val="-6"/>
                <w:sz w:val="16"/>
                <w:szCs w:val="16"/>
              </w:rPr>
              <w:t>l</w:t>
            </w:r>
            <w:r w:rsidRPr="00984752">
              <w:rPr>
                <w:rFonts w:ascii="Book Antiqua" w:eastAsia="Arial" w:hAnsi="Book Antiqua" w:cs="Arial"/>
                <w:color w:val="0000FF"/>
                <w:spacing w:val="1"/>
                <w:sz w:val="16"/>
                <w:szCs w:val="16"/>
              </w:rPr>
              <w:t>u</w:t>
            </w:r>
            <w:r w:rsidRPr="00984752">
              <w:rPr>
                <w:rFonts w:ascii="Book Antiqua" w:eastAsia="Arial" w:hAnsi="Book Antiqua" w:cs="Arial"/>
                <w:color w:val="0000FF"/>
                <w:sz w:val="16"/>
                <w:szCs w:val="16"/>
              </w:rPr>
              <w:t>e</w:t>
            </w:r>
            <w:r w:rsidRPr="00984752">
              <w:rPr>
                <w:rFonts w:ascii="Book Antiqua" w:eastAsia="Arial" w:hAnsi="Book Antiqua" w:cs="Arial"/>
                <w:color w:val="0000FF"/>
                <w:spacing w:val="-13"/>
                <w:sz w:val="16"/>
                <w:szCs w:val="16"/>
              </w:rPr>
              <w:t xml:space="preserve"> </w:t>
            </w:r>
            <w:r w:rsidRPr="00984752">
              <w:rPr>
                <w:rFonts w:ascii="Book Antiqua" w:eastAsia="Arial" w:hAnsi="Book Antiqua" w:cs="Arial"/>
                <w:color w:val="0000FF"/>
                <w:spacing w:val="-5"/>
                <w:sz w:val="16"/>
                <w:szCs w:val="16"/>
              </w:rPr>
              <w:t>c</w:t>
            </w:r>
            <w:r w:rsidRPr="00984752">
              <w:rPr>
                <w:rFonts w:ascii="Book Antiqua" w:eastAsia="Arial" w:hAnsi="Book Antiqua" w:cs="Arial"/>
                <w:color w:val="0000FF"/>
                <w:spacing w:val="1"/>
                <w:sz w:val="16"/>
                <w:szCs w:val="16"/>
              </w:rPr>
              <w:t>o</w:t>
            </w:r>
            <w:r w:rsidRPr="00984752">
              <w:rPr>
                <w:rFonts w:ascii="Book Antiqua" w:eastAsia="Arial" w:hAnsi="Book Antiqua" w:cs="Arial"/>
                <w:color w:val="0000FF"/>
                <w:spacing w:val="-6"/>
                <w:sz w:val="16"/>
                <w:szCs w:val="16"/>
              </w:rPr>
              <w:t>l</w:t>
            </w:r>
            <w:r w:rsidRPr="00984752">
              <w:rPr>
                <w:rFonts w:ascii="Book Antiqua" w:eastAsia="Arial" w:hAnsi="Book Antiqua" w:cs="Arial"/>
                <w:color w:val="0000FF"/>
                <w:spacing w:val="1"/>
                <w:sz w:val="16"/>
                <w:szCs w:val="16"/>
              </w:rPr>
              <w:t>o</w:t>
            </w:r>
            <w:r w:rsidRPr="00984752">
              <w:rPr>
                <w:rFonts w:ascii="Book Antiqua" w:eastAsia="Arial" w:hAnsi="Book Antiqua" w:cs="Arial"/>
                <w:color w:val="0000FF"/>
                <w:sz w:val="16"/>
                <w:szCs w:val="16"/>
              </w:rPr>
              <w:t>r</w:t>
            </w:r>
            <w:r w:rsidRPr="00984752">
              <w:rPr>
                <w:rFonts w:ascii="Book Antiqua" w:eastAsia="Arial" w:hAnsi="Book Antiqua" w:cs="Arial"/>
                <w:color w:val="0000FF"/>
                <w:spacing w:val="-8"/>
                <w:sz w:val="16"/>
                <w:szCs w:val="16"/>
              </w:rPr>
              <w:t xml:space="preserve"> </w:t>
            </w:r>
            <w:r w:rsidRPr="00984752">
              <w:rPr>
                <w:rFonts w:ascii="Book Antiqua" w:eastAsia="Arial" w:hAnsi="Book Antiqua" w:cs="Arial"/>
                <w:color w:val="0000FF"/>
                <w:spacing w:val="1"/>
                <w:sz w:val="16"/>
                <w:szCs w:val="16"/>
              </w:rPr>
              <w:t>te</w:t>
            </w:r>
            <w:r w:rsidRPr="00984752">
              <w:rPr>
                <w:rFonts w:ascii="Book Antiqua" w:eastAsia="Arial" w:hAnsi="Book Antiqua" w:cs="Arial"/>
                <w:color w:val="0000FF"/>
                <w:spacing w:val="-5"/>
                <w:sz w:val="16"/>
                <w:szCs w:val="16"/>
              </w:rPr>
              <w:t>x</w:t>
            </w:r>
            <w:r w:rsidRPr="00984752">
              <w:rPr>
                <w:rFonts w:ascii="Book Antiqua" w:eastAsia="Arial" w:hAnsi="Book Antiqua" w:cs="Arial"/>
                <w:color w:val="0000FF"/>
                <w:sz w:val="16"/>
                <w:szCs w:val="16"/>
              </w:rPr>
              <w:t>t</w:t>
            </w:r>
          </w:p>
        </w:tc>
        <w:tc>
          <w:tcPr>
            <w:tcW w:w="8375" w:type="dxa"/>
            <w:tcBorders>
              <w:top w:val="single" w:sz="8" w:space="0" w:color="000000"/>
              <w:left w:val="single" w:sz="8" w:space="0" w:color="000000"/>
              <w:bottom w:val="single" w:sz="8" w:space="0" w:color="000000"/>
              <w:right w:val="single" w:sz="8" w:space="0" w:color="000000"/>
            </w:tcBorders>
          </w:tcPr>
          <w:p w14:paraId="3907E674" w14:textId="77777777" w:rsidR="00A23D5E" w:rsidRPr="00984752" w:rsidRDefault="00A23D5E">
            <w:pPr>
              <w:spacing w:before="10" w:line="120" w:lineRule="exact"/>
              <w:rPr>
                <w:rFonts w:ascii="Book Antiqua" w:hAnsi="Book Antiqua"/>
                <w:sz w:val="12"/>
                <w:szCs w:val="12"/>
              </w:rPr>
            </w:pPr>
          </w:p>
          <w:p w14:paraId="7F20BDFD" w14:textId="77777777" w:rsidR="00A23D5E" w:rsidRPr="00984752" w:rsidRDefault="006962C0">
            <w:pPr>
              <w:ind w:left="130"/>
              <w:rPr>
                <w:rFonts w:ascii="Book Antiqua" w:eastAsia="Arial" w:hAnsi="Book Antiqua" w:cs="Arial"/>
                <w:sz w:val="16"/>
                <w:szCs w:val="16"/>
              </w:rPr>
            </w:pPr>
            <w:r w:rsidRPr="00984752">
              <w:rPr>
                <w:rFonts w:ascii="Book Antiqua" w:eastAsia="Arial" w:hAnsi="Book Antiqua" w:cs="Arial"/>
                <w:spacing w:val="1"/>
                <w:sz w:val="16"/>
                <w:szCs w:val="16"/>
              </w:rPr>
              <w:t>Ind</w:t>
            </w:r>
            <w:r w:rsidRPr="00984752">
              <w:rPr>
                <w:rFonts w:ascii="Book Antiqua" w:eastAsia="Arial" w:hAnsi="Book Antiqua" w:cs="Arial"/>
                <w:spacing w:val="-6"/>
                <w:sz w:val="16"/>
                <w:szCs w:val="16"/>
              </w:rPr>
              <w:t>i</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ate</w:t>
            </w:r>
            <w:r w:rsidRPr="00984752">
              <w:rPr>
                <w:rFonts w:ascii="Book Antiqua" w:eastAsia="Arial" w:hAnsi="Book Antiqua" w:cs="Arial"/>
                <w:sz w:val="16"/>
                <w:szCs w:val="16"/>
              </w:rPr>
              <w:t>s</w:t>
            </w:r>
            <w:r w:rsidRPr="00984752">
              <w:rPr>
                <w:rFonts w:ascii="Book Antiqua" w:eastAsia="Arial" w:hAnsi="Book Antiqua" w:cs="Arial"/>
                <w:spacing w:val="-20"/>
                <w:sz w:val="16"/>
                <w:szCs w:val="16"/>
              </w:rPr>
              <w:t xml:space="preserve"> </w:t>
            </w:r>
            <w:r w:rsidRPr="00984752">
              <w:rPr>
                <w:rFonts w:ascii="Book Antiqua" w:eastAsia="Arial" w:hAnsi="Book Antiqua" w:cs="Arial"/>
                <w:sz w:val="16"/>
                <w:szCs w:val="16"/>
              </w:rPr>
              <w:t>a</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h</w:t>
            </w:r>
            <w:r w:rsidRPr="00984752">
              <w:rPr>
                <w:rFonts w:ascii="Book Antiqua" w:eastAsia="Arial" w:hAnsi="Book Antiqua" w:cs="Arial"/>
                <w:spacing w:val="-5"/>
                <w:sz w:val="16"/>
                <w:szCs w:val="16"/>
              </w:rPr>
              <w:t>y</w:t>
            </w:r>
            <w:r w:rsidRPr="00984752">
              <w:rPr>
                <w:rFonts w:ascii="Book Antiqua" w:eastAsia="Arial" w:hAnsi="Book Antiqua" w:cs="Arial"/>
                <w:spacing w:val="1"/>
                <w:sz w:val="16"/>
                <w:szCs w:val="16"/>
              </w:rPr>
              <w:t>pe</w:t>
            </w:r>
            <w:r w:rsidRPr="00984752">
              <w:rPr>
                <w:rFonts w:ascii="Book Antiqua" w:eastAsia="Arial" w:hAnsi="Book Antiqua" w:cs="Arial"/>
                <w:spacing w:val="7"/>
                <w:sz w:val="16"/>
                <w:szCs w:val="16"/>
              </w:rPr>
              <w:t>r</w:t>
            </w:r>
            <w:r w:rsidRPr="00984752">
              <w:rPr>
                <w:rFonts w:ascii="Book Antiqua" w:eastAsia="Arial" w:hAnsi="Book Antiqua" w:cs="Arial"/>
                <w:spacing w:val="-6"/>
                <w:sz w:val="16"/>
                <w:szCs w:val="16"/>
              </w:rPr>
              <w:t>li</w:t>
            </w:r>
            <w:r w:rsidRPr="00984752">
              <w:rPr>
                <w:rFonts w:ascii="Book Antiqua" w:eastAsia="Arial" w:hAnsi="Book Antiqua" w:cs="Arial"/>
                <w:spacing w:val="1"/>
                <w:sz w:val="16"/>
                <w:szCs w:val="16"/>
              </w:rPr>
              <w:t>n</w:t>
            </w:r>
            <w:r w:rsidRPr="00984752">
              <w:rPr>
                <w:rFonts w:ascii="Book Antiqua" w:eastAsia="Arial" w:hAnsi="Book Antiqua" w:cs="Arial"/>
                <w:sz w:val="16"/>
                <w:szCs w:val="16"/>
              </w:rPr>
              <w:t>k</w:t>
            </w:r>
            <w:r w:rsidRPr="00984752">
              <w:rPr>
                <w:rFonts w:ascii="Book Antiqua" w:eastAsia="Arial" w:hAnsi="Book Antiqua" w:cs="Arial"/>
                <w:spacing w:val="-20"/>
                <w:sz w:val="16"/>
                <w:szCs w:val="16"/>
              </w:rPr>
              <w:t xml:space="preserve"> </w:t>
            </w:r>
            <w:r w:rsidRPr="00984752">
              <w:rPr>
                <w:rFonts w:ascii="Book Antiqua" w:eastAsia="Arial" w:hAnsi="Book Antiqua" w:cs="Arial"/>
                <w:spacing w:val="1"/>
                <w:sz w:val="16"/>
                <w:szCs w:val="16"/>
              </w:rPr>
              <w:t>t</w:t>
            </w:r>
            <w:r w:rsidRPr="00984752">
              <w:rPr>
                <w:rFonts w:ascii="Book Antiqua" w:eastAsia="Arial" w:hAnsi="Book Antiqua" w:cs="Arial"/>
                <w:sz w:val="16"/>
                <w:szCs w:val="16"/>
              </w:rPr>
              <w:t>o</w:t>
            </w:r>
            <w:r w:rsidRPr="00984752">
              <w:rPr>
                <w:rFonts w:ascii="Book Antiqua" w:eastAsia="Arial" w:hAnsi="Book Antiqua" w:cs="Arial"/>
                <w:spacing w:val="-13"/>
                <w:sz w:val="16"/>
                <w:szCs w:val="16"/>
              </w:rPr>
              <w:t xml:space="preserve"> </w:t>
            </w:r>
            <w:r w:rsidRPr="00984752">
              <w:rPr>
                <w:rFonts w:ascii="Book Antiqua" w:eastAsia="Arial" w:hAnsi="Book Antiqua" w:cs="Arial"/>
                <w:sz w:val="16"/>
                <w:szCs w:val="16"/>
              </w:rPr>
              <w:t>a</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4"/>
                <w:sz w:val="16"/>
                <w:szCs w:val="16"/>
              </w:rPr>
              <w:t>UR</w:t>
            </w:r>
            <w:r w:rsidRPr="00984752">
              <w:rPr>
                <w:rFonts w:ascii="Book Antiqua" w:eastAsia="Arial" w:hAnsi="Book Antiqua" w:cs="Arial"/>
                <w:spacing w:val="1"/>
                <w:sz w:val="16"/>
                <w:szCs w:val="16"/>
              </w:rPr>
              <w:t>L</w:t>
            </w:r>
            <w:r w:rsidRPr="00984752">
              <w:rPr>
                <w:rFonts w:ascii="Book Antiqua" w:eastAsia="Arial" w:hAnsi="Book Antiqua" w:cs="Arial"/>
                <w:sz w:val="16"/>
                <w:szCs w:val="16"/>
              </w:rPr>
              <w: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r</w:t>
            </w:r>
            <w:r w:rsidRPr="00984752">
              <w:rPr>
                <w:rFonts w:ascii="Book Antiqua" w:eastAsia="Arial" w:hAnsi="Book Antiqua" w:cs="Arial"/>
                <w:spacing w:val="-8"/>
                <w:sz w:val="16"/>
                <w:szCs w:val="16"/>
              </w:rPr>
              <w:t xml:space="preserve"> </w:t>
            </w:r>
            <w:r w:rsidRPr="00984752">
              <w:rPr>
                <w:rFonts w:ascii="Book Antiqua" w:eastAsia="Arial" w:hAnsi="Book Antiqua" w:cs="Arial"/>
                <w:sz w:val="16"/>
                <w:szCs w:val="16"/>
              </w:rPr>
              <w:t>a</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5"/>
                <w:sz w:val="16"/>
                <w:szCs w:val="16"/>
              </w:rPr>
              <w:t>c</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o</w:t>
            </w:r>
            <w:r w:rsidRPr="00984752">
              <w:rPr>
                <w:rFonts w:ascii="Book Antiqua" w:eastAsia="Arial" w:hAnsi="Book Antiqua" w:cs="Arial"/>
                <w:spacing w:val="-5"/>
                <w:sz w:val="16"/>
                <w:szCs w:val="16"/>
              </w:rPr>
              <w:t>ss</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efe</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en</w:t>
            </w:r>
            <w:r w:rsidRPr="00984752">
              <w:rPr>
                <w:rFonts w:ascii="Book Antiqua" w:eastAsia="Arial" w:hAnsi="Book Antiqua" w:cs="Arial"/>
                <w:spacing w:val="-5"/>
                <w:sz w:val="16"/>
                <w:szCs w:val="16"/>
              </w:rPr>
              <w:t>c</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t</w:t>
            </w:r>
            <w:r w:rsidRPr="00984752">
              <w:rPr>
                <w:rFonts w:ascii="Book Antiqua" w:eastAsia="Arial" w:hAnsi="Book Antiqua" w:cs="Arial"/>
                <w:sz w:val="16"/>
                <w:szCs w:val="16"/>
              </w:rPr>
              <w:t>o</w:t>
            </w:r>
            <w:r w:rsidRPr="00984752">
              <w:rPr>
                <w:rFonts w:ascii="Book Antiqua" w:eastAsia="Arial" w:hAnsi="Book Antiqua" w:cs="Arial"/>
                <w:spacing w:val="-13"/>
                <w:sz w:val="16"/>
                <w:szCs w:val="16"/>
              </w:rPr>
              <w:t xml:space="preserve"> </w:t>
            </w:r>
            <w:r w:rsidRPr="00984752">
              <w:rPr>
                <w:rFonts w:ascii="Book Antiqua" w:eastAsia="Arial" w:hAnsi="Book Antiqua" w:cs="Arial"/>
                <w:sz w:val="16"/>
                <w:szCs w:val="16"/>
              </w:rPr>
              <w:t>a</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f</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gu</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w:t>
            </w:r>
            <w:r w:rsidRPr="00984752">
              <w:rPr>
                <w:rFonts w:ascii="Book Antiqua" w:eastAsia="Arial" w:hAnsi="Book Antiqua" w:cs="Arial"/>
                <w:sz w:val="16"/>
                <w:szCs w:val="16"/>
              </w:rPr>
              <w: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1"/>
                <w:sz w:val="16"/>
                <w:szCs w:val="16"/>
              </w:rPr>
              <w:t>tab</w:t>
            </w:r>
            <w:r w:rsidRPr="00984752">
              <w:rPr>
                <w:rFonts w:ascii="Book Antiqua" w:eastAsia="Arial" w:hAnsi="Book Antiqua" w:cs="Arial"/>
                <w:spacing w:val="-6"/>
                <w:sz w:val="16"/>
                <w:szCs w:val="16"/>
              </w:rPr>
              <w:t>l</w:t>
            </w:r>
            <w:r w:rsidRPr="00984752">
              <w:rPr>
                <w:rFonts w:ascii="Book Antiqua" w:eastAsia="Arial" w:hAnsi="Book Antiqua" w:cs="Arial"/>
                <w:spacing w:val="1"/>
                <w:sz w:val="16"/>
                <w:szCs w:val="16"/>
              </w:rPr>
              <w:t>e</w:t>
            </w:r>
            <w:r w:rsidRPr="00984752">
              <w:rPr>
                <w:rFonts w:ascii="Book Antiqua" w:eastAsia="Arial" w:hAnsi="Book Antiqua" w:cs="Arial"/>
                <w:sz w:val="16"/>
                <w:szCs w:val="16"/>
              </w:rPr>
              <w: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r</w:t>
            </w:r>
            <w:r w:rsidRPr="00984752">
              <w:rPr>
                <w:rFonts w:ascii="Book Antiqua" w:eastAsia="Arial" w:hAnsi="Book Antiqua" w:cs="Arial"/>
                <w:spacing w:val="-8"/>
                <w:sz w:val="16"/>
                <w:szCs w:val="16"/>
              </w:rPr>
              <w:t xml:space="preserve"> </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e</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t</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n</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6"/>
                <w:sz w:val="16"/>
                <w:szCs w:val="16"/>
              </w:rPr>
              <w:t>i</w:t>
            </w:r>
            <w:r w:rsidRPr="00984752">
              <w:rPr>
                <w:rFonts w:ascii="Book Antiqua" w:eastAsia="Arial" w:hAnsi="Book Antiqua" w:cs="Arial"/>
                <w:sz w:val="16"/>
                <w:szCs w:val="16"/>
              </w:rPr>
              <w:t>n</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th</w:t>
            </w:r>
            <w:r w:rsidRPr="00984752">
              <w:rPr>
                <w:rFonts w:ascii="Book Antiqua" w:eastAsia="Arial" w:hAnsi="Book Antiqua" w:cs="Arial"/>
                <w:spacing w:val="-6"/>
                <w:sz w:val="16"/>
                <w:szCs w:val="16"/>
              </w:rPr>
              <w:t>i</w:t>
            </w:r>
            <w:r w:rsidRPr="00984752">
              <w:rPr>
                <w:rFonts w:ascii="Book Antiqua" w:eastAsia="Arial" w:hAnsi="Book Antiqua" w:cs="Arial"/>
                <w:sz w:val="16"/>
                <w:szCs w:val="16"/>
              </w:rPr>
              <w:t>s</w:t>
            </w:r>
            <w:r w:rsidRPr="00984752">
              <w:rPr>
                <w:rFonts w:ascii="Book Antiqua" w:eastAsia="Arial" w:hAnsi="Book Antiqua" w:cs="Arial"/>
                <w:spacing w:val="-19"/>
                <w:sz w:val="16"/>
                <w:szCs w:val="16"/>
              </w:rPr>
              <w:t xml:space="preserve"> </w:t>
            </w:r>
            <w:r w:rsidRPr="00984752">
              <w:rPr>
                <w:rFonts w:ascii="Book Antiqua" w:eastAsia="Arial" w:hAnsi="Book Antiqua" w:cs="Arial"/>
                <w:spacing w:val="1"/>
                <w:sz w:val="16"/>
                <w:szCs w:val="16"/>
              </w:rPr>
              <w:t>gu</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de</w:t>
            </w:r>
            <w:r w:rsidRPr="00984752">
              <w:rPr>
                <w:rFonts w:ascii="Book Antiqua" w:eastAsia="Arial" w:hAnsi="Book Antiqua" w:cs="Arial"/>
                <w:sz w:val="16"/>
                <w:szCs w:val="16"/>
              </w:rPr>
              <w:t>.</w:t>
            </w:r>
          </w:p>
        </w:tc>
      </w:tr>
      <w:tr w:rsidR="00A23D5E" w:rsidRPr="00984752" w14:paraId="4DD347C8" w14:textId="77777777">
        <w:trPr>
          <w:trHeight w:hRule="exact" w:val="440"/>
        </w:trPr>
        <w:tc>
          <w:tcPr>
            <w:tcW w:w="2040" w:type="dxa"/>
            <w:tcBorders>
              <w:top w:val="single" w:sz="8" w:space="0" w:color="000000"/>
              <w:left w:val="single" w:sz="8" w:space="0" w:color="000000"/>
              <w:bottom w:val="single" w:sz="8" w:space="0" w:color="000000"/>
              <w:right w:val="single" w:sz="8" w:space="0" w:color="000000"/>
            </w:tcBorders>
          </w:tcPr>
          <w:p w14:paraId="08F44398" w14:textId="77777777" w:rsidR="00A23D5E" w:rsidRPr="00984752" w:rsidRDefault="00A23D5E">
            <w:pPr>
              <w:spacing w:before="10" w:line="120" w:lineRule="exact"/>
              <w:rPr>
                <w:rFonts w:ascii="Book Antiqua" w:hAnsi="Book Antiqua"/>
                <w:sz w:val="12"/>
                <w:szCs w:val="12"/>
              </w:rPr>
            </w:pPr>
          </w:p>
          <w:p w14:paraId="1DD1E4CE" w14:textId="77777777" w:rsidR="00A23D5E" w:rsidRPr="00984752" w:rsidRDefault="006962C0">
            <w:pPr>
              <w:ind w:left="130"/>
              <w:rPr>
                <w:rFonts w:ascii="Book Antiqua" w:eastAsia="Arial" w:hAnsi="Book Antiqua" w:cs="Arial"/>
                <w:sz w:val="16"/>
                <w:szCs w:val="16"/>
              </w:rPr>
            </w:pPr>
            <w:r w:rsidRPr="00984752">
              <w:rPr>
                <w:rFonts w:ascii="Book Antiqua" w:eastAsia="Arial" w:hAnsi="Book Antiqua" w:cs="Arial"/>
                <w:i/>
                <w:spacing w:val="4"/>
                <w:sz w:val="16"/>
                <w:szCs w:val="16"/>
              </w:rPr>
              <w:t>R</w:t>
            </w:r>
            <w:r w:rsidRPr="00984752">
              <w:rPr>
                <w:rFonts w:ascii="Book Antiqua" w:eastAsia="Arial" w:hAnsi="Book Antiqua" w:cs="Arial"/>
                <w:i/>
                <w:spacing w:val="1"/>
                <w:sz w:val="16"/>
                <w:szCs w:val="16"/>
              </w:rPr>
              <w:t>egu</w:t>
            </w:r>
            <w:r w:rsidRPr="00984752">
              <w:rPr>
                <w:rFonts w:ascii="Book Antiqua" w:eastAsia="Arial" w:hAnsi="Book Antiqua" w:cs="Arial"/>
                <w:i/>
                <w:spacing w:val="-6"/>
                <w:sz w:val="16"/>
                <w:szCs w:val="16"/>
              </w:rPr>
              <w:t>l</w:t>
            </w:r>
            <w:r w:rsidRPr="00984752">
              <w:rPr>
                <w:rFonts w:ascii="Book Antiqua" w:eastAsia="Arial" w:hAnsi="Book Antiqua" w:cs="Arial"/>
                <w:i/>
                <w:spacing w:val="1"/>
                <w:sz w:val="16"/>
                <w:szCs w:val="16"/>
              </w:rPr>
              <w:t>a</w:t>
            </w:r>
            <w:r w:rsidRPr="00984752">
              <w:rPr>
                <w:rFonts w:ascii="Book Antiqua" w:eastAsia="Arial" w:hAnsi="Book Antiqua" w:cs="Arial"/>
                <w:i/>
                <w:sz w:val="16"/>
                <w:szCs w:val="16"/>
              </w:rPr>
              <w:t>r</w:t>
            </w:r>
            <w:r w:rsidRPr="00984752">
              <w:rPr>
                <w:rFonts w:ascii="Book Antiqua" w:eastAsia="Arial" w:hAnsi="Book Antiqua" w:cs="Arial"/>
                <w:i/>
                <w:spacing w:val="-8"/>
                <w:sz w:val="16"/>
                <w:szCs w:val="16"/>
              </w:rPr>
              <w:t xml:space="preserve"> </w:t>
            </w:r>
            <w:r w:rsidRPr="00984752">
              <w:rPr>
                <w:rFonts w:ascii="Book Antiqua" w:eastAsia="Arial" w:hAnsi="Book Antiqua" w:cs="Arial"/>
                <w:i/>
                <w:spacing w:val="-6"/>
                <w:sz w:val="16"/>
                <w:szCs w:val="16"/>
              </w:rPr>
              <w:t>i</w:t>
            </w:r>
            <w:r w:rsidRPr="00984752">
              <w:rPr>
                <w:rFonts w:ascii="Book Antiqua" w:eastAsia="Arial" w:hAnsi="Book Antiqua" w:cs="Arial"/>
                <w:i/>
                <w:spacing w:val="1"/>
                <w:sz w:val="16"/>
                <w:szCs w:val="16"/>
              </w:rPr>
              <w:t>ta</w:t>
            </w:r>
            <w:r w:rsidRPr="00984752">
              <w:rPr>
                <w:rFonts w:ascii="Book Antiqua" w:eastAsia="Arial" w:hAnsi="Book Antiqua" w:cs="Arial"/>
                <w:i/>
                <w:spacing w:val="-6"/>
                <w:sz w:val="16"/>
                <w:szCs w:val="16"/>
              </w:rPr>
              <w:t>li</w:t>
            </w:r>
            <w:r w:rsidRPr="00984752">
              <w:rPr>
                <w:rFonts w:ascii="Book Antiqua" w:eastAsia="Arial" w:hAnsi="Book Antiqua" w:cs="Arial"/>
                <w:i/>
                <w:sz w:val="16"/>
                <w:szCs w:val="16"/>
              </w:rPr>
              <w:t>c</w:t>
            </w:r>
            <w:r w:rsidRPr="00984752">
              <w:rPr>
                <w:rFonts w:ascii="Book Antiqua" w:eastAsia="Arial" w:hAnsi="Book Antiqua" w:cs="Arial"/>
                <w:i/>
                <w:spacing w:val="-19"/>
                <w:sz w:val="16"/>
                <w:szCs w:val="16"/>
              </w:rPr>
              <w:t xml:space="preserve"> </w:t>
            </w:r>
            <w:r w:rsidRPr="00984752">
              <w:rPr>
                <w:rFonts w:ascii="Book Antiqua" w:eastAsia="Arial" w:hAnsi="Book Antiqua" w:cs="Arial"/>
                <w:i/>
                <w:spacing w:val="1"/>
                <w:sz w:val="16"/>
                <w:szCs w:val="16"/>
              </w:rPr>
              <w:t>fon</w:t>
            </w:r>
            <w:r w:rsidRPr="00984752">
              <w:rPr>
                <w:rFonts w:ascii="Book Antiqua" w:eastAsia="Arial" w:hAnsi="Book Antiqua" w:cs="Arial"/>
                <w:i/>
                <w:sz w:val="16"/>
                <w:szCs w:val="16"/>
              </w:rPr>
              <w:t>t</w:t>
            </w:r>
          </w:p>
        </w:tc>
        <w:tc>
          <w:tcPr>
            <w:tcW w:w="8375" w:type="dxa"/>
            <w:tcBorders>
              <w:top w:val="single" w:sz="8" w:space="0" w:color="000000"/>
              <w:left w:val="single" w:sz="8" w:space="0" w:color="000000"/>
              <w:bottom w:val="single" w:sz="8" w:space="0" w:color="000000"/>
              <w:right w:val="single" w:sz="8" w:space="0" w:color="000000"/>
            </w:tcBorders>
          </w:tcPr>
          <w:p w14:paraId="18436A5C" w14:textId="77777777" w:rsidR="00A23D5E" w:rsidRPr="00984752" w:rsidRDefault="00A23D5E">
            <w:pPr>
              <w:spacing w:before="10" w:line="120" w:lineRule="exact"/>
              <w:rPr>
                <w:rFonts w:ascii="Book Antiqua" w:hAnsi="Book Antiqua"/>
                <w:sz w:val="12"/>
                <w:szCs w:val="12"/>
              </w:rPr>
            </w:pPr>
          </w:p>
          <w:p w14:paraId="6D5415C0" w14:textId="77777777" w:rsidR="00A23D5E" w:rsidRPr="00984752" w:rsidRDefault="006962C0">
            <w:pPr>
              <w:ind w:left="130"/>
              <w:rPr>
                <w:rFonts w:ascii="Book Antiqua" w:eastAsia="Arial" w:hAnsi="Book Antiqua" w:cs="Arial"/>
                <w:sz w:val="16"/>
                <w:szCs w:val="16"/>
              </w:rPr>
            </w:pPr>
            <w:r w:rsidRPr="00984752">
              <w:rPr>
                <w:rFonts w:ascii="Book Antiqua" w:eastAsia="Arial" w:hAnsi="Book Antiqua" w:cs="Arial"/>
                <w:spacing w:val="1"/>
                <w:sz w:val="16"/>
                <w:szCs w:val="16"/>
              </w:rPr>
              <w:t>Ind</w:t>
            </w:r>
            <w:r w:rsidRPr="00984752">
              <w:rPr>
                <w:rFonts w:ascii="Book Antiqua" w:eastAsia="Arial" w:hAnsi="Book Antiqua" w:cs="Arial"/>
                <w:spacing w:val="-6"/>
                <w:sz w:val="16"/>
                <w:szCs w:val="16"/>
              </w:rPr>
              <w:t>i</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ate</w:t>
            </w:r>
            <w:r w:rsidRPr="00984752">
              <w:rPr>
                <w:rFonts w:ascii="Book Antiqua" w:eastAsia="Arial" w:hAnsi="Book Antiqua" w:cs="Arial"/>
                <w:sz w:val="16"/>
                <w:szCs w:val="16"/>
              </w:rPr>
              <w:t>s</w:t>
            </w:r>
            <w:r w:rsidRPr="00984752">
              <w:rPr>
                <w:rFonts w:ascii="Book Antiqua" w:eastAsia="Arial" w:hAnsi="Book Antiqua" w:cs="Arial"/>
                <w:spacing w:val="-20"/>
                <w:sz w:val="16"/>
                <w:szCs w:val="16"/>
              </w:rPr>
              <w:t xml:space="preserve"> </w:t>
            </w:r>
            <w:r w:rsidRPr="00984752">
              <w:rPr>
                <w:rFonts w:ascii="Book Antiqua" w:eastAsia="Arial" w:hAnsi="Book Antiqua" w:cs="Arial"/>
                <w:sz w:val="16"/>
                <w:szCs w:val="16"/>
              </w:rPr>
              <w:t>a</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ne</w:t>
            </w:r>
            <w:r w:rsidRPr="00984752">
              <w:rPr>
                <w:rFonts w:ascii="Book Antiqua" w:eastAsia="Arial" w:hAnsi="Book Antiqua" w:cs="Arial"/>
                <w:sz w:val="16"/>
                <w:szCs w:val="16"/>
              </w:rPr>
              <w:t>w</w:t>
            </w:r>
            <w:r w:rsidRPr="00984752">
              <w:rPr>
                <w:rFonts w:ascii="Book Antiqua" w:eastAsia="Arial" w:hAnsi="Book Antiqua" w:cs="Arial"/>
                <w:spacing w:val="-10"/>
                <w:sz w:val="16"/>
                <w:szCs w:val="16"/>
              </w:rPr>
              <w:t xml:space="preserve"> </w:t>
            </w:r>
            <w:r w:rsidRPr="00984752">
              <w:rPr>
                <w:rFonts w:ascii="Book Antiqua" w:eastAsia="Arial" w:hAnsi="Book Antiqua" w:cs="Arial"/>
                <w:spacing w:val="1"/>
                <w:sz w:val="16"/>
                <w:szCs w:val="16"/>
              </w:rPr>
              <w:t>te</w:t>
            </w:r>
            <w:r w:rsidRPr="00984752">
              <w:rPr>
                <w:rFonts w:ascii="Book Antiqua" w:eastAsia="Arial" w:hAnsi="Book Antiqua" w:cs="Arial"/>
                <w:spacing w:val="7"/>
                <w:sz w:val="16"/>
                <w:szCs w:val="16"/>
              </w:rPr>
              <w:t>r</w:t>
            </w:r>
            <w:r w:rsidRPr="00984752">
              <w:rPr>
                <w:rFonts w:ascii="Book Antiqua" w:eastAsia="Arial" w:hAnsi="Book Antiqua" w:cs="Arial"/>
                <w:spacing w:val="2"/>
                <w:sz w:val="16"/>
                <w:szCs w:val="16"/>
              </w:rPr>
              <w:t>m</w:t>
            </w:r>
            <w:r w:rsidRPr="00984752">
              <w:rPr>
                <w:rFonts w:ascii="Book Antiqua" w:eastAsia="Arial" w:hAnsi="Book Antiqua" w:cs="Arial"/>
                <w:sz w:val="16"/>
                <w:szCs w:val="16"/>
              </w:rPr>
              <w:t>.</w:t>
            </w:r>
          </w:p>
        </w:tc>
      </w:tr>
      <w:tr w:rsidR="00A23D5E" w:rsidRPr="00984752" w14:paraId="77F9932F" w14:textId="77777777">
        <w:trPr>
          <w:trHeight w:hRule="exact" w:val="440"/>
        </w:trPr>
        <w:tc>
          <w:tcPr>
            <w:tcW w:w="2040" w:type="dxa"/>
            <w:tcBorders>
              <w:top w:val="single" w:sz="8" w:space="0" w:color="000000"/>
              <w:left w:val="single" w:sz="8" w:space="0" w:color="000000"/>
              <w:bottom w:val="single" w:sz="8" w:space="0" w:color="000000"/>
              <w:right w:val="single" w:sz="8" w:space="0" w:color="000000"/>
            </w:tcBorders>
          </w:tcPr>
          <w:p w14:paraId="3D75A630" w14:textId="77777777" w:rsidR="00A23D5E" w:rsidRPr="00984752" w:rsidRDefault="00A23D5E">
            <w:pPr>
              <w:spacing w:before="10" w:line="120" w:lineRule="exact"/>
              <w:rPr>
                <w:rFonts w:ascii="Book Antiqua" w:hAnsi="Book Antiqua"/>
                <w:sz w:val="12"/>
                <w:szCs w:val="12"/>
              </w:rPr>
            </w:pPr>
          </w:p>
          <w:p w14:paraId="657553CE" w14:textId="77777777" w:rsidR="00A23D5E" w:rsidRPr="00984752" w:rsidRDefault="006962C0">
            <w:pPr>
              <w:ind w:left="130"/>
              <w:rPr>
                <w:rFonts w:ascii="Book Antiqua" w:eastAsia="Arial" w:hAnsi="Book Antiqua" w:cs="Arial"/>
                <w:sz w:val="16"/>
                <w:szCs w:val="16"/>
              </w:rPr>
            </w:pPr>
            <w:r w:rsidRPr="00984752">
              <w:rPr>
                <w:rFonts w:ascii="Book Antiqua" w:eastAsia="Arial" w:hAnsi="Book Antiqua" w:cs="Arial"/>
                <w:spacing w:val="-3"/>
                <w:sz w:val="16"/>
                <w:szCs w:val="16"/>
              </w:rPr>
              <w:t>&lt;</w:t>
            </w:r>
            <w:r w:rsidRPr="00984752">
              <w:rPr>
                <w:rFonts w:ascii="Book Antiqua" w:eastAsia="Arial" w:hAnsi="Book Antiqua" w:cs="Arial"/>
                <w:spacing w:val="1"/>
                <w:sz w:val="16"/>
                <w:szCs w:val="16"/>
              </w:rPr>
              <w:t>te</w:t>
            </w:r>
            <w:r w:rsidRPr="00984752">
              <w:rPr>
                <w:rFonts w:ascii="Book Antiqua" w:eastAsia="Arial" w:hAnsi="Book Antiqua" w:cs="Arial"/>
                <w:spacing w:val="-5"/>
                <w:sz w:val="16"/>
                <w:szCs w:val="16"/>
              </w:rPr>
              <w:t>x</w:t>
            </w:r>
            <w:r w:rsidRPr="00984752">
              <w:rPr>
                <w:rFonts w:ascii="Book Antiqua" w:eastAsia="Arial" w:hAnsi="Book Antiqua" w:cs="Arial"/>
                <w:spacing w:val="1"/>
                <w:sz w:val="16"/>
                <w:szCs w:val="16"/>
              </w:rPr>
              <w:t>t</w:t>
            </w:r>
            <w:r w:rsidRPr="00984752">
              <w:rPr>
                <w:rFonts w:ascii="Book Antiqua" w:eastAsia="Arial" w:hAnsi="Book Antiqua" w:cs="Arial"/>
                <w:sz w:val="16"/>
                <w:szCs w:val="16"/>
              </w:rPr>
              <w:t>&gt;</w:t>
            </w:r>
          </w:p>
        </w:tc>
        <w:tc>
          <w:tcPr>
            <w:tcW w:w="8375" w:type="dxa"/>
            <w:tcBorders>
              <w:top w:val="single" w:sz="8" w:space="0" w:color="000000"/>
              <w:left w:val="single" w:sz="8" w:space="0" w:color="000000"/>
              <w:bottom w:val="single" w:sz="8" w:space="0" w:color="000000"/>
              <w:right w:val="single" w:sz="8" w:space="0" w:color="000000"/>
            </w:tcBorders>
          </w:tcPr>
          <w:p w14:paraId="611CF3E7" w14:textId="77777777" w:rsidR="00A23D5E" w:rsidRPr="00984752" w:rsidRDefault="00A23D5E">
            <w:pPr>
              <w:spacing w:before="10" w:line="120" w:lineRule="exact"/>
              <w:rPr>
                <w:rFonts w:ascii="Book Antiqua" w:hAnsi="Book Antiqua"/>
                <w:sz w:val="12"/>
                <w:szCs w:val="12"/>
              </w:rPr>
            </w:pPr>
          </w:p>
          <w:p w14:paraId="2EC5DE9A" w14:textId="77777777" w:rsidR="00A23D5E" w:rsidRPr="00984752" w:rsidRDefault="006962C0">
            <w:pPr>
              <w:ind w:left="130"/>
              <w:rPr>
                <w:rFonts w:ascii="Book Antiqua" w:eastAsia="Arial" w:hAnsi="Book Antiqua" w:cs="Arial"/>
                <w:sz w:val="16"/>
                <w:szCs w:val="16"/>
              </w:rPr>
            </w:pPr>
            <w:r w:rsidRPr="00984752">
              <w:rPr>
                <w:rFonts w:ascii="Book Antiqua" w:eastAsia="Arial" w:hAnsi="Book Antiqua" w:cs="Arial"/>
                <w:spacing w:val="1"/>
                <w:sz w:val="16"/>
                <w:szCs w:val="16"/>
              </w:rPr>
              <w:t>Ind</w:t>
            </w:r>
            <w:r w:rsidRPr="00984752">
              <w:rPr>
                <w:rFonts w:ascii="Book Antiqua" w:eastAsia="Arial" w:hAnsi="Book Antiqua" w:cs="Arial"/>
                <w:spacing w:val="-6"/>
                <w:sz w:val="16"/>
                <w:szCs w:val="16"/>
              </w:rPr>
              <w:t>i</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ate</w:t>
            </w:r>
            <w:r w:rsidRPr="00984752">
              <w:rPr>
                <w:rFonts w:ascii="Book Antiqua" w:eastAsia="Arial" w:hAnsi="Book Antiqua" w:cs="Arial"/>
                <w:sz w:val="16"/>
                <w:szCs w:val="16"/>
              </w:rPr>
              <w:t>s</w:t>
            </w:r>
            <w:r w:rsidRPr="00984752">
              <w:rPr>
                <w:rFonts w:ascii="Book Antiqua" w:eastAsia="Arial" w:hAnsi="Book Antiqua" w:cs="Arial"/>
                <w:spacing w:val="-20"/>
                <w:sz w:val="16"/>
                <w:szCs w:val="16"/>
              </w:rPr>
              <w:t xml:space="preserve"> </w:t>
            </w:r>
            <w:r w:rsidRPr="00984752">
              <w:rPr>
                <w:rFonts w:ascii="Book Antiqua" w:eastAsia="Arial" w:hAnsi="Book Antiqua" w:cs="Arial"/>
                <w:sz w:val="16"/>
                <w:szCs w:val="16"/>
              </w:rPr>
              <w:t>a</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5"/>
                <w:sz w:val="16"/>
                <w:szCs w:val="16"/>
              </w:rPr>
              <w:t>v</w:t>
            </w:r>
            <w:r w:rsidRPr="00984752">
              <w:rPr>
                <w:rFonts w:ascii="Book Antiqua" w:eastAsia="Arial" w:hAnsi="Book Antiqua" w:cs="Arial"/>
                <w:spacing w:val="1"/>
                <w:sz w:val="16"/>
                <w:szCs w:val="16"/>
              </w:rPr>
              <w:t>a</w:t>
            </w:r>
            <w:r w:rsidRPr="00984752">
              <w:rPr>
                <w:rFonts w:ascii="Book Antiqua" w:eastAsia="Arial" w:hAnsi="Book Antiqua" w:cs="Arial"/>
                <w:spacing w:val="7"/>
                <w:sz w:val="16"/>
                <w:szCs w:val="16"/>
              </w:rPr>
              <w:t>r</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ab</w:t>
            </w:r>
            <w:r w:rsidRPr="00984752">
              <w:rPr>
                <w:rFonts w:ascii="Book Antiqua" w:eastAsia="Arial" w:hAnsi="Book Antiqua" w:cs="Arial"/>
                <w:spacing w:val="-6"/>
                <w:sz w:val="16"/>
                <w:szCs w:val="16"/>
              </w:rPr>
              <w:t>l</w:t>
            </w:r>
            <w:r w:rsidRPr="00984752">
              <w:rPr>
                <w:rFonts w:ascii="Book Antiqua" w:eastAsia="Arial" w:hAnsi="Book Antiqua" w:cs="Arial"/>
                <w:spacing w:val="1"/>
                <w:sz w:val="16"/>
                <w:szCs w:val="16"/>
              </w:rPr>
              <w:t>e</w:t>
            </w:r>
            <w:r w:rsidRPr="00984752">
              <w:rPr>
                <w:rFonts w:ascii="Book Antiqua" w:eastAsia="Arial" w:hAnsi="Book Antiqua" w:cs="Arial"/>
                <w:sz w:val="16"/>
                <w:szCs w:val="16"/>
              </w:rPr>
              <w:t>.</w:t>
            </w:r>
          </w:p>
        </w:tc>
      </w:tr>
    </w:tbl>
    <w:p w14:paraId="3C9058BA" w14:textId="77777777" w:rsidR="00A23D5E" w:rsidRPr="00984752" w:rsidRDefault="00A23D5E">
      <w:pPr>
        <w:spacing w:before="3" w:line="160" w:lineRule="exact"/>
        <w:rPr>
          <w:rFonts w:ascii="Book Antiqua" w:hAnsi="Book Antiqua"/>
          <w:sz w:val="16"/>
          <w:szCs w:val="16"/>
        </w:rPr>
      </w:pPr>
    </w:p>
    <w:p w14:paraId="08A8ABB8" w14:textId="77777777" w:rsidR="00A23D5E" w:rsidRPr="00984752" w:rsidRDefault="006962C0" w:rsidP="00803C4C">
      <w:pPr>
        <w:spacing w:before="21"/>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spacing w:val="2"/>
        </w:rPr>
        <w:t>ll</w:t>
      </w:r>
      <w:r w:rsidRPr="00984752">
        <w:rPr>
          <w:rFonts w:ascii="Book Antiqua" w:eastAsia="Book Antiqua" w:hAnsi="Book Antiqua" w:cs="Book Antiqua"/>
          <w:spacing w:val="-4"/>
        </w:rPr>
        <w:t>o</w:t>
      </w:r>
      <w:r w:rsidRPr="00984752">
        <w:rPr>
          <w:rFonts w:ascii="Book Antiqua" w:eastAsia="Book Antiqua" w:hAnsi="Book Antiqua" w:cs="Book Antiqua"/>
          <w:spacing w:val="-2"/>
        </w:rPr>
        <w:t>w</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g</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2"/>
        </w:rPr>
        <w:t>d</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m</w:t>
      </w:r>
      <w:r w:rsidRPr="00984752">
        <w:rPr>
          <w:rFonts w:ascii="Book Antiqua" w:eastAsia="Book Antiqua" w:hAnsi="Book Antiqua" w:cs="Book Antiqua"/>
        </w:rPr>
        <w:t>p</w:t>
      </w:r>
      <w:r w:rsidRPr="00984752">
        <w:rPr>
          <w:rFonts w:ascii="Book Antiqua" w:eastAsia="Book Antiqua" w:hAnsi="Book Antiqua" w:cs="Book Antiqua"/>
          <w:spacing w:val="-4"/>
        </w:rPr>
        <w:t>or</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rPr>
        <w:t>.</w:t>
      </w:r>
    </w:p>
    <w:p w14:paraId="49D064A5" w14:textId="77777777" w:rsidR="00A23D5E" w:rsidRPr="00984752" w:rsidRDefault="00A23D5E">
      <w:pPr>
        <w:spacing w:before="11" w:line="220" w:lineRule="exact"/>
        <w:rPr>
          <w:rFonts w:ascii="Book Antiqua" w:hAnsi="Book Antiqua"/>
          <w:sz w:val="22"/>
          <w:szCs w:val="22"/>
        </w:rPr>
      </w:pPr>
    </w:p>
    <w:p w14:paraId="5AB1EDA0" w14:textId="043A9F44" w:rsidR="00A23D5E" w:rsidRPr="00984752" w:rsidRDefault="00A728EC" w:rsidP="003A688E">
      <w:pPr>
        <w:ind w:left="426" w:hanging="142"/>
        <w:rPr>
          <w:rFonts w:ascii="Book Antiqua" w:eastAsia="Book Antiqua" w:hAnsi="Book Antiqua" w:cs="Book Antiqua"/>
        </w:rPr>
      </w:pPr>
      <w:r>
        <w:rPr>
          <w:rFonts w:ascii="Book Antiqua" w:hAnsi="Book Antiqua"/>
          <w:noProof/>
        </w:rPr>
        <mc:AlternateContent>
          <mc:Choice Requires="wpg">
            <w:drawing>
              <wp:anchor distT="0" distB="0" distL="114300" distR="114300" simplePos="0" relativeHeight="251647488" behindDoc="1" locked="0" layoutInCell="1" allowOverlap="1" wp14:anchorId="29DBF926" wp14:editId="205BFE61">
                <wp:simplePos x="0" y="0"/>
                <wp:positionH relativeFrom="page">
                  <wp:posOffset>1143000</wp:posOffset>
                </wp:positionH>
                <wp:positionV relativeFrom="paragraph">
                  <wp:posOffset>-21590</wp:posOffset>
                </wp:positionV>
                <wp:extent cx="5943600" cy="361950"/>
                <wp:effectExtent l="0" t="0" r="0" b="4445"/>
                <wp:wrapNone/>
                <wp:docPr id="54" name="Group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361950"/>
                          <a:chOff x="1800" y="-34"/>
                          <a:chExt cx="9360" cy="570"/>
                        </a:xfrm>
                      </wpg:grpSpPr>
                      <wps:wsp>
                        <wps:cNvPr id="56" name="Freeform 76"/>
                        <wps:cNvSpPr>
                          <a:spLocks/>
                        </wps:cNvSpPr>
                        <wps:spPr bwMode="auto">
                          <a:xfrm>
                            <a:off x="1800" y="-34"/>
                            <a:ext cx="9360" cy="570"/>
                          </a:xfrm>
                          <a:custGeom>
                            <a:avLst/>
                            <a:gdLst>
                              <a:gd name="T0" fmla="+- 0 1800 1800"/>
                              <a:gd name="T1" fmla="*/ T0 w 9360"/>
                              <a:gd name="T2" fmla="+- 0 -34 -34"/>
                              <a:gd name="T3" fmla="*/ -34 h 570"/>
                              <a:gd name="T4" fmla="+- 0 1800 1800"/>
                              <a:gd name="T5" fmla="*/ T4 w 9360"/>
                              <a:gd name="T6" fmla="+- 0 536 -34"/>
                              <a:gd name="T7" fmla="*/ 536 h 570"/>
                              <a:gd name="T8" fmla="+- 0 11160 1800"/>
                              <a:gd name="T9" fmla="*/ T8 w 9360"/>
                              <a:gd name="T10" fmla="+- 0 536 -34"/>
                              <a:gd name="T11" fmla="*/ 536 h 570"/>
                              <a:gd name="T12" fmla="+- 0 11160 1800"/>
                              <a:gd name="T13" fmla="*/ T12 w 9360"/>
                              <a:gd name="T14" fmla="+- 0 -34 -34"/>
                              <a:gd name="T15" fmla="*/ -34 h 570"/>
                              <a:gd name="T16" fmla="+- 0 1800 1800"/>
                              <a:gd name="T17" fmla="*/ T16 w 9360"/>
                              <a:gd name="T18" fmla="+- 0 -34 -34"/>
                              <a:gd name="T19" fmla="*/ -34 h 570"/>
                            </a:gdLst>
                            <a:ahLst/>
                            <a:cxnLst>
                              <a:cxn ang="0">
                                <a:pos x="T1" y="T3"/>
                              </a:cxn>
                              <a:cxn ang="0">
                                <a:pos x="T5" y="T7"/>
                              </a:cxn>
                              <a:cxn ang="0">
                                <a:pos x="T9" y="T11"/>
                              </a:cxn>
                              <a:cxn ang="0">
                                <a:pos x="T13" y="T15"/>
                              </a:cxn>
                              <a:cxn ang="0">
                                <a:pos x="T17" y="T19"/>
                              </a:cxn>
                            </a:cxnLst>
                            <a:rect l="0" t="0" r="r" b="b"/>
                            <a:pathLst>
                              <a:path w="9360" h="570">
                                <a:moveTo>
                                  <a:pt x="0" y="0"/>
                                </a:moveTo>
                                <a:lnTo>
                                  <a:pt x="0" y="570"/>
                                </a:lnTo>
                                <a:lnTo>
                                  <a:pt x="9360" y="570"/>
                                </a:lnTo>
                                <a:lnTo>
                                  <a:pt x="9360" y="0"/>
                                </a:lnTo>
                                <a:lnTo>
                                  <a:pt x="0" y="0"/>
                                </a:lnTo>
                                <a:close/>
                              </a:path>
                            </a:pathLst>
                          </a:custGeom>
                          <a:solidFill>
                            <a:srgbClr val="E5EC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FF0C31" id="Group 75" o:spid="_x0000_s1026" style="position:absolute;margin-left:90pt;margin-top:-1.7pt;width:468pt;height:28.5pt;z-index:-251668992;mso-position-horizontal-relative:page" coordorigin="1800,-34" coordsize="9360,5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">
                <v:shape id="Freeform 76" o:spid="_x0000_s1027" style="position:absolute;left:1800;top:-34;width:9360;height:570;visibility:visible;mso-wrap-style:square;v-text-anchor:top" coordsize="9360,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" path="m,l,570r9360,l9360,,,xe" fillcolor="#e5ecf3" stroked="f">
                  <v:path arrowok="t" o:connecttype="custom" o:connectlocs="0,-34;0,536;9360,536;9360,-34;0,-34" o:connectangles="0,0,0,0,0"/>
                </v:shape>
                <w10:wrap anchorx="page"/>
              </v:group>
            </w:pict>
          </mc:Fallback>
        </mc:AlternateContent>
      </w:r>
      <w:r w:rsidR="006962C0" w:rsidRPr="00984752">
        <w:rPr>
          <w:rFonts w:ascii="Book Antiqua" w:eastAsia="Verdana" w:hAnsi="Book Antiqua" w:cs="Verdana"/>
          <w:b/>
          <w:spacing w:val="7"/>
          <w:position w:val="-15"/>
          <w:sz w:val="24"/>
          <w:szCs w:val="24"/>
        </w:rPr>
        <w:t>N</w:t>
      </w:r>
      <w:r w:rsidR="006962C0" w:rsidRPr="00984752">
        <w:rPr>
          <w:rFonts w:ascii="Book Antiqua" w:eastAsia="Verdana" w:hAnsi="Book Antiqua" w:cs="Verdana"/>
          <w:b/>
          <w:spacing w:val="6"/>
          <w:position w:val="-15"/>
          <w:sz w:val="24"/>
          <w:szCs w:val="24"/>
        </w:rPr>
        <w:t>O</w:t>
      </w:r>
      <w:r w:rsidR="006962C0" w:rsidRPr="00984752">
        <w:rPr>
          <w:rFonts w:ascii="Book Antiqua" w:eastAsia="Verdana" w:hAnsi="Book Antiqua" w:cs="Verdana"/>
          <w:b/>
          <w:spacing w:val="2"/>
          <w:position w:val="-15"/>
          <w:sz w:val="24"/>
          <w:szCs w:val="24"/>
        </w:rPr>
        <w:t>T</w:t>
      </w:r>
      <w:r w:rsidR="006962C0" w:rsidRPr="00984752">
        <w:rPr>
          <w:rFonts w:ascii="Book Antiqua" w:eastAsia="Verdana" w:hAnsi="Book Antiqua" w:cs="Verdana"/>
          <w:b/>
          <w:position w:val="-15"/>
          <w:sz w:val="24"/>
          <w:szCs w:val="24"/>
        </w:rPr>
        <w:t xml:space="preserve">E   </w:t>
      </w:r>
      <w:r w:rsidR="006962C0" w:rsidRPr="00984752">
        <w:rPr>
          <w:rFonts w:ascii="Book Antiqua" w:eastAsia="Verdana" w:hAnsi="Book Antiqua" w:cs="Verdana"/>
          <w:b/>
          <w:spacing w:val="4"/>
          <w:position w:val="-15"/>
          <w:sz w:val="24"/>
          <w:szCs w:val="24"/>
        </w:rPr>
        <w:t xml:space="preserve"> </w:t>
      </w:r>
      <w:r w:rsidR="006962C0" w:rsidRPr="00984752">
        <w:rPr>
          <w:rFonts w:ascii="Book Antiqua" w:eastAsia="Book Antiqua" w:hAnsi="Book Antiqua" w:cs="Book Antiqua"/>
          <w:spacing w:val="-7"/>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rPr>
        <w:t>a</w:t>
      </w:r>
      <w:r w:rsidR="006962C0" w:rsidRPr="00984752">
        <w:rPr>
          <w:rFonts w:ascii="Book Antiqua" w:eastAsia="Book Antiqua" w:hAnsi="Book Antiqua" w:cs="Book Antiqua"/>
          <w:spacing w:val="15"/>
        </w:rPr>
        <w:t xml:space="preserve"> </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1"/>
        </w:rPr>
        <w:t>N</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rPr>
        <w:t>l</w:t>
      </w:r>
      <w:r w:rsidR="006962C0" w:rsidRPr="00984752">
        <w:rPr>
          <w:rFonts w:ascii="Book Antiqua" w:eastAsia="Book Antiqua" w:hAnsi="Book Antiqua" w:cs="Book Antiqua"/>
          <w:spacing w:val="12"/>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tt</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o</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y</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m</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f</w:t>
      </w:r>
      <w:r w:rsidR="006962C0" w:rsidRPr="00984752">
        <w:rPr>
          <w:rFonts w:ascii="Book Antiqua" w:eastAsia="Book Antiqua" w:hAnsi="Book Antiqua" w:cs="Book Antiqua"/>
          <w:spacing w:val="3"/>
        </w:rPr>
        <w:t xml:space="preserve">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7"/>
        </w:rPr>
        <w:t>f</w:t>
      </w:r>
      <w:r w:rsidR="006962C0" w:rsidRPr="00984752">
        <w:rPr>
          <w:rFonts w:ascii="Book Antiqua" w:eastAsia="Book Antiqua" w:hAnsi="Book Antiqua" w:cs="Book Antiqua"/>
          <w:spacing w:val="-4"/>
        </w:rPr>
        <w:t>or</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rPr>
        <w:t>y</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6"/>
        </w:rPr>
        <w:t>b</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f</w:t>
      </w:r>
      <w:r w:rsidR="006962C0" w:rsidRPr="00984752">
        <w:rPr>
          <w:rFonts w:ascii="Book Antiqua" w:eastAsia="Book Antiqua" w:hAnsi="Book Antiqua" w:cs="Book Antiqua"/>
          <w:spacing w:val="3"/>
        </w:rPr>
        <w:t xml:space="preserve"> </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rPr>
        <w:t>l</w:t>
      </w:r>
      <w:r w:rsidR="006962C0" w:rsidRPr="00984752">
        <w:rPr>
          <w:rFonts w:ascii="Book Antiqua" w:eastAsia="Book Antiqua" w:hAnsi="Book Antiqua" w:cs="Book Antiqua"/>
          <w:spacing w:val="12"/>
        </w:rPr>
        <w:t xml:space="preserve">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4"/>
        </w:rPr>
        <w:t>or</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w:t>
      </w:r>
    </w:p>
    <w:p w14:paraId="76F5EB3D" w14:textId="77777777" w:rsidR="00A23D5E" w:rsidRPr="00984752" w:rsidRDefault="00A23D5E">
      <w:pPr>
        <w:spacing w:line="200" w:lineRule="exact"/>
        <w:rPr>
          <w:rFonts w:ascii="Book Antiqua" w:hAnsi="Book Antiqua"/>
        </w:rPr>
      </w:pPr>
    </w:p>
    <w:p w14:paraId="534E7460" w14:textId="77777777" w:rsidR="00A23D5E" w:rsidRPr="00984752" w:rsidRDefault="00A23D5E">
      <w:pPr>
        <w:spacing w:before="13" w:line="220" w:lineRule="exact"/>
        <w:rPr>
          <w:rFonts w:ascii="Book Antiqua" w:hAnsi="Book Antiqua"/>
          <w:sz w:val="22"/>
          <w:szCs w:val="22"/>
        </w:rPr>
      </w:pPr>
    </w:p>
    <w:p w14:paraId="03D37267" w14:textId="6D0A16EE" w:rsidR="00A23D5E" w:rsidRPr="00984752" w:rsidRDefault="00A728EC" w:rsidP="003A688E">
      <w:pPr>
        <w:spacing w:line="380" w:lineRule="exact"/>
        <w:ind w:left="265" w:firstLine="161"/>
        <w:rPr>
          <w:rFonts w:ascii="Book Antiqua" w:eastAsia="Book Antiqua" w:hAnsi="Book Antiqua" w:cs="Book Antiqua"/>
        </w:rPr>
      </w:pPr>
      <w:r>
        <w:rPr>
          <w:rFonts w:ascii="Book Antiqua" w:hAnsi="Book Antiqua"/>
          <w:noProof/>
        </w:rPr>
        <mc:AlternateContent>
          <mc:Choice Requires="wpg">
            <w:drawing>
              <wp:anchor distT="0" distB="0" distL="114300" distR="114300" simplePos="0" relativeHeight="251648512" behindDoc="1" locked="0" layoutInCell="1" allowOverlap="1" wp14:anchorId="76F20031" wp14:editId="62157A84">
                <wp:simplePos x="0" y="0"/>
                <wp:positionH relativeFrom="page">
                  <wp:posOffset>1143000</wp:posOffset>
                </wp:positionH>
                <wp:positionV relativeFrom="paragraph">
                  <wp:posOffset>-59690</wp:posOffset>
                </wp:positionV>
                <wp:extent cx="5943600" cy="438150"/>
                <wp:effectExtent l="0" t="3810" r="0" b="0"/>
                <wp:wrapNone/>
                <wp:docPr id="46"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438150"/>
                          <a:chOff x="1800" y="-94"/>
                          <a:chExt cx="9360" cy="690"/>
                        </a:xfrm>
                      </wpg:grpSpPr>
                      <wps:wsp>
                        <wps:cNvPr id="47" name="Freeform 74"/>
                        <wps:cNvSpPr>
                          <a:spLocks/>
                        </wps:cNvSpPr>
                        <wps:spPr bwMode="auto">
                          <a:xfrm>
                            <a:off x="1800" y="-94"/>
                            <a:ext cx="9360" cy="690"/>
                          </a:xfrm>
                          <a:custGeom>
                            <a:avLst/>
                            <a:gdLst>
                              <a:gd name="T0" fmla="+- 0 1800 1800"/>
                              <a:gd name="T1" fmla="*/ T0 w 9360"/>
                              <a:gd name="T2" fmla="+- 0 -94 -94"/>
                              <a:gd name="T3" fmla="*/ -94 h 690"/>
                              <a:gd name="T4" fmla="+- 0 1800 1800"/>
                              <a:gd name="T5" fmla="*/ T4 w 9360"/>
                              <a:gd name="T6" fmla="+- 0 596 -94"/>
                              <a:gd name="T7" fmla="*/ 596 h 690"/>
                              <a:gd name="T8" fmla="+- 0 11160 1800"/>
                              <a:gd name="T9" fmla="*/ T8 w 9360"/>
                              <a:gd name="T10" fmla="+- 0 596 -94"/>
                              <a:gd name="T11" fmla="*/ 596 h 690"/>
                              <a:gd name="T12" fmla="+- 0 11160 1800"/>
                              <a:gd name="T13" fmla="*/ T12 w 9360"/>
                              <a:gd name="T14" fmla="+- 0 -94 -94"/>
                              <a:gd name="T15" fmla="*/ -94 h 690"/>
                              <a:gd name="T16" fmla="+- 0 1800 1800"/>
                              <a:gd name="T17" fmla="*/ T16 w 9360"/>
                              <a:gd name="T18" fmla="+- 0 -94 -94"/>
                              <a:gd name="T19" fmla="*/ -94 h 690"/>
                            </a:gdLst>
                            <a:ahLst/>
                            <a:cxnLst>
                              <a:cxn ang="0">
                                <a:pos x="T1" y="T3"/>
                              </a:cxn>
                              <a:cxn ang="0">
                                <a:pos x="T5" y="T7"/>
                              </a:cxn>
                              <a:cxn ang="0">
                                <a:pos x="T9" y="T11"/>
                              </a:cxn>
                              <a:cxn ang="0">
                                <a:pos x="T13" y="T15"/>
                              </a:cxn>
                              <a:cxn ang="0">
                                <a:pos x="T17" y="T19"/>
                              </a:cxn>
                            </a:cxnLst>
                            <a:rect l="0" t="0" r="r" b="b"/>
                            <a:pathLst>
                              <a:path w="9360" h="690">
                                <a:moveTo>
                                  <a:pt x="0" y="0"/>
                                </a:moveTo>
                                <a:lnTo>
                                  <a:pt x="0" y="690"/>
                                </a:lnTo>
                                <a:lnTo>
                                  <a:pt x="9360" y="690"/>
                                </a:lnTo>
                                <a:lnTo>
                                  <a:pt x="9360" y="0"/>
                                </a:lnTo>
                                <a:lnTo>
                                  <a:pt x="0" y="0"/>
                                </a:lnTo>
                                <a:close/>
                              </a:path>
                            </a:pathLst>
                          </a:custGeom>
                          <a:solidFill>
                            <a:srgbClr val="E5EC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3E4917" id="Group 73" o:spid="_x0000_s1026" style="position:absolute;margin-left:90pt;margin-top:-4.7pt;width:468pt;height:34.5pt;z-index:-251667968;mso-position-horizontal-relative:page" coordorigin="1800,-94" coordsize="9360,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">
                <v:shape id="Freeform 74" o:spid="_x0000_s1027" style="position:absolute;left:1800;top:-94;width:9360;height:690;visibility:visible;mso-wrap-style:square;v-text-anchor:top" coordsize="9360,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" path="m,l,690r9360,l9360,,,xe" fillcolor="#e5ecf3" stroked="f">
                  <v:path arrowok="t" o:connecttype="custom" o:connectlocs="0,-94;0,596;9360,596;9360,-94;0,-94" o:connectangles="0,0,0,0,0"/>
                </v:shape>
                <w10:wrap anchorx="page"/>
              </v:group>
            </w:pict>
          </mc:Fallback>
        </mc:AlternateContent>
      </w:r>
      <w:r w:rsidR="006962C0" w:rsidRPr="00984752">
        <w:rPr>
          <w:rFonts w:ascii="Book Antiqua" w:eastAsia="Verdana" w:hAnsi="Book Antiqua" w:cs="Verdana"/>
          <w:b/>
          <w:spacing w:val="2"/>
          <w:position w:val="-4"/>
          <w:sz w:val="24"/>
          <w:szCs w:val="24"/>
        </w:rPr>
        <w:t>T</w:t>
      </w:r>
      <w:r w:rsidR="006962C0" w:rsidRPr="00984752">
        <w:rPr>
          <w:rFonts w:ascii="Book Antiqua" w:eastAsia="Verdana" w:hAnsi="Book Antiqua" w:cs="Verdana"/>
          <w:b/>
          <w:spacing w:val="4"/>
          <w:position w:val="-4"/>
          <w:sz w:val="24"/>
          <w:szCs w:val="24"/>
        </w:rPr>
        <w:t>I</w:t>
      </w:r>
      <w:r w:rsidR="006962C0" w:rsidRPr="00984752">
        <w:rPr>
          <w:rFonts w:ascii="Book Antiqua" w:eastAsia="Verdana" w:hAnsi="Book Antiqua" w:cs="Verdana"/>
          <w:b/>
          <w:position w:val="-4"/>
          <w:sz w:val="24"/>
          <w:szCs w:val="24"/>
        </w:rPr>
        <w:t xml:space="preserve">P      </w:t>
      </w:r>
      <w:r w:rsidR="006962C0" w:rsidRPr="00984752">
        <w:rPr>
          <w:rFonts w:ascii="Book Antiqua" w:eastAsia="Verdana" w:hAnsi="Book Antiqua" w:cs="Verdana"/>
          <w:b/>
          <w:spacing w:val="31"/>
          <w:position w:val="-4"/>
          <w:sz w:val="24"/>
          <w:szCs w:val="24"/>
        </w:rPr>
        <w:t xml:space="preserve"> </w:t>
      </w:r>
      <w:r w:rsidR="006962C0" w:rsidRPr="00984752">
        <w:rPr>
          <w:rFonts w:ascii="Book Antiqua" w:eastAsia="Book Antiqua" w:hAnsi="Book Antiqua" w:cs="Book Antiqua"/>
          <w:spacing w:val="-7"/>
          <w:position w:val="12"/>
        </w:rPr>
        <w:t>I</w:t>
      </w:r>
      <w:r w:rsidR="006962C0" w:rsidRPr="00984752">
        <w:rPr>
          <w:rFonts w:ascii="Book Antiqua" w:eastAsia="Book Antiqua" w:hAnsi="Book Antiqua" w:cs="Book Antiqua"/>
          <w:spacing w:val="4"/>
          <w:position w:val="12"/>
        </w:rPr>
        <w:t>n</w:t>
      </w:r>
      <w:r w:rsidR="006962C0" w:rsidRPr="00984752">
        <w:rPr>
          <w:rFonts w:ascii="Book Antiqua" w:eastAsia="Book Antiqua" w:hAnsi="Book Antiqua" w:cs="Book Antiqua"/>
          <w:spacing w:val="-2"/>
          <w:position w:val="12"/>
        </w:rPr>
        <w:t>d</w:t>
      </w:r>
      <w:r w:rsidR="006962C0" w:rsidRPr="00984752">
        <w:rPr>
          <w:rFonts w:ascii="Book Antiqua" w:eastAsia="Book Antiqua" w:hAnsi="Book Antiqua" w:cs="Book Antiqua"/>
          <w:spacing w:val="2"/>
          <w:position w:val="12"/>
        </w:rPr>
        <w:t>i</w:t>
      </w:r>
      <w:r w:rsidR="006962C0" w:rsidRPr="00984752">
        <w:rPr>
          <w:rFonts w:ascii="Book Antiqua" w:eastAsia="Book Antiqua" w:hAnsi="Book Antiqua" w:cs="Book Antiqua"/>
          <w:spacing w:val="1"/>
          <w:position w:val="12"/>
        </w:rPr>
        <w:t>c</w:t>
      </w:r>
      <w:r w:rsidR="006962C0" w:rsidRPr="00984752">
        <w:rPr>
          <w:rFonts w:ascii="Book Antiqua" w:eastAsia="Book Antiqua" w:hAnsi="Book Antiqua" w:cs="Book Antiqua"/>
          <w:spacing w:val="5"/>
          <w:position w:val="12"/>
        </w:rPr>
        <w:t>a</w:t>
      </w:r>
      <w:r w:rsidR="006962C0" w:rsidRPr="00984752">
        <w:rPr>
          <w:rFonts w:ascii="Book Antiqua" w:eastAsia="Book Antiqua" w:hAnsi="Book Antiqua" w:cs="Book Antiqua"/>
          <w:spacing w:val="-5"/>
          <w:position w:val="12"/>
        </w:rPr>
        <w:t>t</w:t>
      </w:r>
      <w:r w:rsidR="006962C0" w:rsidRPr="00984752">
        <w:rPr>
          <w:rFonts w:ascii="Book Antiqua" w:eastAsia="Book Antiqua" w:hAnsi="Book Antiqua" w:cs="Book Antiqua"/>
          <w:spacing w:val="-6"/>
          <w:position w:val="12"/>
        </w:rPr>
        <w:t>e</w:t>
      </w:r>
      <w:r w:rsidR="006962C0" w:rsidRPr="00984752">
        <w:rPr>
          <w:rFonts w:ascii="Book Antiqua" w:eastAsia="Book Antiqua" w:hAnsi="Book Antiqua" w:cs="Book Antiqua"/>
          <w:position w:val="12"/>
        </w:rPr>
        <w:t>s</w:t>
      </w:r>
      <w:r w:rsidR="006962C0" w:rsidRPr="00984752">
        <w:rPr>
          <w:rFonts w:ascii="Book Antiqua" w:eastAsia="Book Antiqua" w:hAnsi="Book Antiqua" w:cs="Book Antiqua"/>
          <w:spacing w:val="16"/>
          <w:position w:val="12"/>
        </w:rPr>
        <w:t xml:space="preserve"> </w:t>
      </w:r>
      <w:r w:rsidR="006962C0" w:rsidRPr="00984752">
        <w:rPr>
          <w:rFonts w:ascii="Book Antiqua" w:eastAsia="Book Antiqua" w:hAnsi="Book Antiqua" w:cs="Book Antiqua"/>
          <w:spacing w:val="5"/>
          <w:position w:val="12"/>
        </w:rPr>
        <w:t>a</w:t>
      </w:r>
      <w:r w:rsidR="006962C0" w:rsidRPr="00984752">
        <w:rPr>
          <w:rFonts w:ascii="Book Antiqua" w:eastAsia="Book Antiqua" w:hAnsi="Book Antiqua" w:cs="Book Antiqua"/>
          <w:position w:val="12"/>
        </w:rPr>
        <w:t>n</w:t>
      </w:r>
      <w:r w:rsidR="006962C0" w:rsidRPr="00984752">
        <w:rPr>
          <w:rFonts w:ascii="Book Antiqua" w:eastAsia="Book Antiqua" w:hAnsi="Book Antiqua" w:cs="Book Antiqua"/>
          <w:spacing w:val="14"/>
          <w:position w:val="12"/>
        </w:rPr>
        <w:t xml:space="preserve"> </w:t>
      </w:r>
      <w:r w:rsidR="006962C0" w:rsidRPr="00984752">
        <w:rPr>
          <w:rFonts w:ascii="Book Antiqua" w:eastAsia="Book Antiqua" w:hAnsi="Book Antiqua" w:cs="Book Antiqua"/>
          <w:spacing w:val="5"/>
          <w:position w:val="12"/>
        </w:rPr>
        <w:t>a</w:t>
      </w:r>
      <w:r w:rsidR="006962C0" w:rsidRPr="00984752">
        <w:rPr>
          <w:rFonts w:ascii="Book Antiqua" w:eastAsia="Book Antiqua" w:hAnsi="Book Antiqua" w:cs="Book Antiqua"/>
          <w:spacing w:val="2"/>
          <w:position w:val="12"/>
        </w:rPr>
        <w:t>l</w:t>
      </w:r>
      <w:r w:rsidR="006962C0" w:rsidRPr="00984752">
        <w:rPr>
          <w:rFonts w:ascii="Book Antiqua" w:eastAsia="Book Antiqua" w:hAnsi="Book Antiqua" w:cs="Book Antiqua"/>
          <w:spacing w:val="-5"/>
          <w:position w:val="12"/>
        </w:rPr>
        <w:t>t</w:t>
      </w:r>
      <w:r w:rsidR="006962C0" w:rsidRPr="00984752">
        <w:rPr>
          <w:rFonts w:ascii="Book Antiqua" w:eastAsia="Book Antiqua" w:hAnsi="Book Antiqua" w:cs="Book Antiqua"/>
          <w:spacing w:val="-6"/>
          <w:position w:val="12"/>
        </w:rPr>
        <w:t>e</w:t>
      </w:r>
      <w:r w:rsidR="006962C0" w:rsidRPr="00984752">
        <w:rPr>
          <w:rFonts w:ascii="Book Antiqua" w:eastAsia="Book Antiqua" w:hAnsi="Book Antiqua" w:cs="Book Antiqua"/>
          <w:spacing w:val="-4"/>
          <w:position w:val="12"/>
        </w:rPr>
        <w:t>r</w:t>
      </w:r>
      <w:r w:rsidR="006962C0" w:rsidRPr="00984752">
        <w:rPr>
          <w:rFonts w:ascii="Book Antiqua" w:eastAsia="Book Antiqua" w:hAnsi="Book Antiqua" w:cs="Book Antiqua"/>
          <w:spacing w:val="4"/>
          <w:position w:val="12"/>
        </w:rPr>
        <w:t>n</w:t>
      </w:r>
      <w:r w:rsidR="006962C0" w:rsidRPr="00984752">
        <w:rPr>
          <w:rFonts w:ascii="Book Antiqua" w:eastAsia="Book Antiqua" w:hAnsi="Book Antiqua" w:cs="Book Antiqua"/>
          <w:spacing w:val="5"/>
          <w:position w:val="12"/>
        </w:rPr>
        <w:t>a</w:t>
      </w:r>
      <w:r w:rsidR="006962C0" w:rsidRPr="00984752">
        <w:rPr>
          <w:rFonts w:ascii="Book Antiqua" w:eastAsia="Book Antiqua" w:hAnsi="Book Antiqua" w:cs="Book Antiqua"/>
          <w:spacing w:val="-5"/>
          <w:position w:val="12"/>
        </w:rPr>
        <w:t>t</w:t>
      </w:r>
      <w:r w:rsidR="006962C0" w:rsidRPr="00984752">
        <w:rPr>
          <w:rFonts w:ascii="Book Antiqua" w:eastAsia="Book Antiqua" w:hAnsi="Book Antiqua" w:cs="Book Antiqua"/>
          <w:position w:val="12"/>
        </w:rPr>
        <w:t>e</w:t>
      </w:r>
      <w:r w:rsidR="006962C0" w:rsidRPr="00984752">
        <w:rPr>
          <w:rFonts w:ascii="Book Antiqua" w:eastAsia="Book Antiqua" w:hAnsi="Book Antiqua" w:cs="Book Antiqua"/>
          <w:spacing w:val="4"/>
          <w:position w:val="12"/>
        </w:rPr>
        <w:t xml:space="preserve"> m</w:t>
      </w:r>
      <w:r w:rsidR="006962C0" w:rsidRPr="00984752">
        <w:rPr>
          <w:rFonts w:ascii="Book Antiqua" w:eastAsia="Book Antiqua" w:hAnsi="Book Antiqua" w:cs="Book Antiqua"/>
          <w:spacing w:val="-6"/>
          <w:position w:val="12"/>
        </w:rPr>
        <w:t>e</w:t>
      </w:r>
      <w:r w:rsidR="006962C0" w:rsidRPr="00984752">
        <w:rPr>
          <w:rFonts w:ascii="Book Antiqua" w:eastAsia="Book Antiqua" w:hAnsi="Book Antiqua" w:cs="Book Antiqua"/>
          <w:spacing w:val="-5"/>
          <w:position w:val="12"/>
        </w:rPr>
        <w:t>t</w:t>
      </w:r>
      <w:r w:rsidR="006962C0" w:rsidRPr="00984752">
        <w:rPr>
          <w:rFonts w:ascii="Book Antiqua" w:eastAsia="Book Antiqua" w:hAnsi="Book Antiqua" w:cs="Book Antiqua"/>
          <w:spacing w:val="4"/>
          <w:position w:val="12"/>
        </w:rPr>
        <w:t>h</w:t>
      </w:r>
      <w:r w:rsidR="006962C0" w:rsidRPr="00984752">
        <w:rPr>
          <w:rFonts w:ascii="Book Antiqua" w:eastAsia="Book Antiqua" w:hAnsi="Book Antiqua" w:cs="Book Antiqua"/>
          <w:spacing w:val="-4"/>
          <w:position w:val="12"/>
        </w:rPr>
        <w:t>o</w:t>
      </w:r>
      <w:r w:rsidR="006962C0" w:rsidRPr="00984752">
        <w:rPr>
          <w:rFonts w:ascii="Book Antiqua" w:eastAsia="Book Antiqua" w:hAnsi="Book Antiqua" w:cs="Book Antiqua"/>
          <w:position w:val="12"/>
        </w:rPr>
        <w:t>d</w:t>
      </w:r>
      <w:r w:rsidR="006962C0" w:rsidRPr="00984752">
        <w:rPr>
          <w:rFonts w:ascii="Book Antiqua" w:eastAsia="Book Antiqua" w:hAnsi="Book Antiqua" w:cs="Book Antiqua"/>
          <w:spacing w:val="8"/>
          <w:position w:val="12"/>
        </w:rPr>
        <w:t xml:space="preserve"> </w:t>
      </w:r>
      <w:r w:rsidR="006962C0" w:rsidRPr="00984752">
        <w:rPr>
          <w:rFonts w:ascii="Book Antiqua" w:eastAsia="Book Antiqua" w:hAnsi="Book Antiqua" w:cs="Book Antiqua"/>
          <w:spacing w:val="-4"/>
          <w:position w:val="12"/>
        </w:rPr>
        <w:t>o</w:t>
      </w:r>
      <w:r w:rsidR="006962C0" w:rsidRPr="00984752">
        <w:rPr>
          <w:rFonts w:ascii="Book Antiqua" w:eastAsia="Book Antiqua" w:hAnsi="Book Antiqua" w:cs="Book Antiqua"/>
          <w:position w:val="12"/>
        </w:rPr>
        <w:t>f</w:t>
      </w:r>
      <w:r w:rsidR="006962C0" w:rsidRPr="00984752">
        <w:rPr>
          <w:rFonts w:ascii="Book Antiqua" w:eastAsia="Book Antiqua" w:hAnsi="Book Antiqua" w:cs="Book Antiqua"/>
          <w:spacing w:val="3"/>
          <w:position w:val="12"/>
        </w:rPr>
        <w:t xml:space="preserve"> </w:t>
      </w:r>
      <w:r w:rsidR="006962C0" w:rsidRPr="00984752">
        <w:rPr>
          <w:rFonts w:ascii="Book Antiqua" w:eastAsia="Book Antiqua" w:hAnsi="Book Antiqua" w:cs="Book Antiqua"/>
          <w:position w:val="12"/>
        </w:rPr>
        <w:t>p</w:t>
      </w:r>
      <w:r w:rsidR="006962C0" w:rsidRPr="00984752">
        <w:rPr>
          <w:rFonts w:ascii="Book Antiqua" w:eastAsia="Book Antiqua" w:hAnsi="Book Antiqua" w:cs="Book Antiqua"/>
          <w:spacing w:val="-6"/>
          <w:position w:val="12"/>
        </w:rPr>
        <w:t>e</w:t>
      </w:r>
      <w:r w:rsidR="006962C0" w:rsidRPr="00984752">
        <w:rPr>
          <w:rFonts w:ascii="Book Antiqua" w:eastAsia="Book Antiqua" w:hAnsi="Book Antiqua" w:cs="Book Antiqua"/>
          <w:spacing w:val="-4"/>
          <w:position w:val="12"/>
        </w:rPr>
        <w:t>r</w:t>
      </w:r>
      <w:r w:rsidR="006962C0" w:rsidRPr="00984752">
        <w:rPr>
          <w:rFonts w:ascii="Book Antiqua" w:eastAsia="Book Antiqua" w:hAnsi="Book Antiqua" w:cs="Book Antiqua"/>
          <w:spacing w:val="-7"/>
          <w:position w:val="12"/>
        </w:rPr>
        <w:t>f</w:t>
      </w:r>
      <w:r w:rsidR="006962C0" w:rsidRPr="00984752">
        <w:rPr>
          <w:rFonts w:ascii="Book Antiqua" w:eastAsia="Book Antiqua" w:hAnsi="Book Antiqua" w:cs="Book Antiqua"/>
          <w:spacing w:val="-4"/>
          <w:position w:val="12"/>
        </w:rPr>
        <w:t>or</w:t>
      </w:r>
      <w:r w:rsidR="006962C0" w:rsidRPr="00984752">
        <w:rPr>
          <w:rFonts w:ascii="Book Antiqua" w:eastAsia="Book Antiqua" w:hAnsi="Book Antiqua" w:cs="Book Antiqua"/>
          <w:spacing w:val="4"/>
          <w:position w:val="12"/>
        </w:rPr>
        <w:t>m</w:t>
      </w:r>
      <w:r w:rsidR="006962C0" w:rsidRPr="00984752">
        <w:rPr>
          <w:rFonts w:ascii="Book Antiqua" w:eastAsia="Book Antiqua" w:hAnsi="Book Antiqua" w:cs="Book Antiqua"/>
          <w:spacing w:val="2"/>
          <w:position w:val="12"/>
        </w:rPr>
        <w:t>i</w:t>
      </w:r>
      <w:r w:rsidR="006962C0" w:rsidRPr="00984752">
        <w:rPr>
          <w:rFonts w:ascii="Book Antiqua" w:eastAsia="Book Antiqua" w:hAnsi="Book Antiqua" w:cs="Book Antiqua"/>
          <w:spacing w:val="4"/>
          <w:position w:val="12"/>
        </w:rPr>
        <w:t>n</w:t>
      </w:r>
      <w:r w:rsidR="006962C0" w:rsidRPr="00984752">
        <w:rPr>
          <w:rFonts w:ascii="Book Antiqua" w:eastAsia="Book Antiqua" w:hAnsi="Book Antiqua" w:cs="Book Antiqua"/>
          <w:position w:val="12"/>
        </w:rPr>
        <w:t>g</w:t>
      </w:r>
      <w:r w:rsidR="006962C0" w:rsidRPr="00984752">
        <w:rPr>
          <w:rFonts w:ascii="Book Antiqua" w:eastAsia="Book Antiqua" w:hAnsi="Book Antiqua" w:cs="Book Antiqua"/>
          <w:spacing w:val="4"/>
          <w:position w:val="12"/>
        </w:rPr>
        <w:t xml:space="preserve"> </w:t>
      </w:r>
      <w:r w:rsidR="006962C0" w:rsidRPr="00984752">
        <w:rPr>
          <w:rFonts w:ascii="Book Antiqua" w:eastAsia="Book Antiqua" w:hAnsi="Book Antiqua" w:cs="Book Antiqua"/>
          <w:position w:val="12"/>
        </w:rPr>
        <w:t>a</w:t>
      </w:r>
      <w:r w:rsidR="006962C0" w:rsidRPr="00984752">
        <w:rPr>
          <w:rFonts w:ascii="Book Antiqua" w:eastAsia="Book Antiqua" w:hAnsi="Book Antiqua" w:cs="Book Antiqua"/>
          <w:spacing w:val="15"/>
          <w:position w:val="12"/>
        </w:rPr>
        <w:t xml:space="preserve"> </w:t>
      </w:r>
      <w:r w:rsidR="006962C0" w:rsidRPr="00984752">
        <w:rPr>
          <w:rFonts w:ascii="Book Antiqua" w:eastAsia="Book Antiqua" w:hAnsi="Book Antiqua" w:cs="Book Antiqua"/>
          <w:spacing w:val="-5"/>
          <w:position w:val="12"/>
        </w:rPr>
        <w:t>t</w:t>
      </w:r>
      <w:r w:rsidR="006962C0" w:rsidRPr="00984752">
        <w:rPr>
          <w:rFonts w:ascii="Book Antiqua" w:eastAsia="Book Antiqua" w:hAnsi="Book Antiqua" w:cs="Book Antiqua"/>
          <w:spacing w:val="5"/>
          <w:position w:val="12"/>
        </w:rPr>
        <w:t>as</w:t>
      </w:r>
      <w:r w:rsidR="006962C0" w:rsidRPr="00984752">
        <w:rPr>
          <w:rFonts w:ascii="Book Antiqua" w:eastAsia="Book Antiqua" w:hAnsi="Book Antiqua" w:cs="Book Antiqua"/>
          <w:spacing w:val="-6"/>
          <w:position w:val="12"/>
        </w:rPr>
        <w:t>k</w:t>
      </w:r>
      <w:r w:rsidR="006962C0" w:rsidRPr="00984752">
        <w:rPr>
          <w:rFonts w:ascii="Book Antiqua" w:eastAsia="Book Antiqua" w:hAnsi="Book Antiqua" w:cs="Book Antiqua"/>
          <w:position w:val="12"/>
        </w:rPr>
        <w:t>.</w:t>
      </w:r>
    </w:p>
    <w:p w14:paraId="61D87FA1" w14:textId="77777777" w:rsidR="00A23D5E" w:rsidRPr="00984752" w:rsidRDefault="00A23D5E">
      <w:pPr>
        <w:spacing w:line="200" w:lineRule="exact"/>
        <w:rPr>
          <w:rFonts w:ascii="Book Antiqua" w:hAnsi="Book Antiqua"/>
        </w:rPr>
      </w:pPr>
    </w:p>
    <w:p w14:paraId="49A535C1" w14:textId="77777777" w:rsidR="00A23D5E" w:rsidRPr="00984752" w:rsidRDefault="00A23D5E">
      <w:pPr>
        <w:spacing w:before="20" w:line="260" w:lineRule="exact"/>
        <w:rPr>
          <w:rFonts w:ascii="Book Antiqua" w:hAnsi="Book Antiqua"/>
          <w:sz w:val="26"/>
          <w:szCs w:val="26"/>
        </w:rPr>
      </w:pPr>
    </w:p>
    <w:p w14:paraId="620C0707" w14:textId="3994C0B7" w:rsidR="00A23D5E" w:rsidRPr="00984752" w:rsidRDefault="00A728EC">
      <w:pPr>
        <w:spacing w:before="21"/>
        <w:ind w:left="1345"/>
        <w:rPr>
          <w:rFonts w:ascii="Book Antiqua" w:eastAsia="Book Antiqua" w:hAnsi="Book Antiqua" w:cs="Book Antiqua"/>
        </w:rPr>
      </w:pPr>
      <w:r>
        <w:rPr>
          <w:rFonts w:ascii="Book Antiqua" w:hAnsi="Book Antiqua"/>
          <w:noProof/>
        </w:rPr>
        <w:drawing>
          <wp:anchor distT="0" distB="0" distL="114300" distR="114300" simplePos="0" relativeHeight="251649536" behindDoc="1" locked="0" layoutInCell="1" allowOverlap="1" wp14:anchorId="3CFE4C64" wp14:editId="3CD7B057">
            <wp:simplePos x="0" y="0"/>
            <wp:positionH relativeFrom="page">
              <wp:posOffset>561975</wp:posOffset>
            </wp:positionH>
            <wp:positionV relativeFrom="paragraph">
              <wp:posOffset>20320</wp:posOffset>
            </wp:positionV>
            <wp:extent cx="285750" cy="295275"/>
            <wp:effectExtent l="0" t="0" r="0" b="9525"/>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750" cy="295275"/>
                    </a:xfrm>
                    <a:prstGeom prst="rect">
                      <a:avLst/>
                    </a:prstGeom>
                    <a:noFill/>
                  </pic:spPr>
                </pic:pic>
              </a:graphicData>
            </a:graphic>
            <wp14:sizeRelH relativeFrom="page">
              <wp14:pctWidth>0</wp14:pctWidth>
            </wp14:sizeRelH>
            <wp14:sizeRelV relativeFrom="page">
              <wp14:pctHeight>0</wp14:pctHeight>
            </wp14:sizeRelV>
          </wp:anchor>
        </w:drawing>
      </w:r>
      <w:r w:rsidR="006962C0" w:rsidRPr="00984752">
        <w:rPr>
          <w:rFonts w:ascii="Book Antiqua" w:eastAsia="Book Antiqua" w:hAnsi="Book Antiqua" w:cs="Book Antiqua"/>
          <w:spacing w:val="-7"/>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rPr>
        <w:t>a</w:t>
      </w:r>
      <w:r w:rsidR="006962C0" w:rsidRPr="00984752">
        <w:rPr>
          <w:rFonts w:ascii="Book Antiqua" w:eastAsia="Book Antiqua" w:hAnsi="Book Antiqua" w:cs="Book Antiqua"/>
          <w:spacing w:val="15"/>
        </w:rPr>
        <w:t xml:space="preserve"> </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rPr>
        <w:t>A</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7"/>
        </w:rPr>
        <w:t>f</w:t>
      </w:r>
      <w:r w:rsidR="006962C0" w:rsidRPr="00984752">
        <w:rPr>
          <w:rFonts w:ascii="Book Antiqua" w:eastAsia="Book Antiqua" w:hAnsi="Book Antiqua" w:cs="Book Antiqua"/>
          <w:spacing w:val="-4"/>
        </w:rPr>
        <w:t>or</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5"/>
        </w:rPr>
        <w:t>ss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rPr>
        <w:t>l</w:t>
      </w:r>
      <w:r w:rsidR="006962C0" w:rsidRPr="00984752">
        <w:rPr>
          <w:rFonts w:ascii="Book Antiqua" w:eastAsia="Book Antiqua" w:hAnsi="Book Antiqua" w:cs="Book Antiqua"/>
          <w:spacing w:val="12"/>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o</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rPr>
        <w:t>d</w:t>
      </w:r>
      <w:r w:rsidR="00DD1FA7">
        <w:rPr>
          <w:rFonts w:ascii="Book Antiqua" w:eastAsia="Book Antiqua" w:hAnsi="Book Antiqua" w:cs="Book Antiqua"/>
        </w:rPr>
        <w:t xml:space="preserve"> any</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6"/>
        </w:rPr>
        <w:t>g</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o</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6"/>
        </w:rPr>
        <w:t>y</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rPr>
        <w:t>A</w:t>
      </w:r>
    </w:p>
    <w:p w14:paraId="02767030" w14:textId="000E94DF" w:rsidR="00A23D5E" w:rsidRPr="00984752" w:rsidRDefault="00A728EC">
      <w:pPr>
        <w:spacing w:before="6" w:line="220" w:lineRule="exact"/>
        <w:ind w:left="1345"/>
        <w:rPr>
          <w:rFonts w:ascii="Book Antiqua" w:eastAsia="Book Antiqua" w:hAnsi="Book Antiqua" w:cs="Book Antiqua"/>
        </w:rPr>
      </w:pPr>
      <w:r>
        <w:rPr>
          <w:rFonts w:ascii="Book Antiqua" w:hAnsi="Book Antiqua"/>
          <w:noProof/>
        </w:rPr>
        <mc:AlternateContent>
          <mc:Choice Requires="wpg">
            <w:drawing>
              <wp:anchor distT="0" distB="0" distL="114300" distR="114300" simplePos="0" relativeHeight="251650560" behindDoc="1" locked="0" layoutInCell="1" allowOverlap="1" wp14:anchorId="02C56416" wp14:editId="3BBDEBDF">
                <wp:simplePos x="0" y="0"/>
                <wp:positionH relativeFrom="page">
                  <wp:posOffset>1143000</wp:posOffset>
                </wp:positionH>
                <wp:positionV relativeFrom="paragraph">
                  <wp:posOffset>-217805</wp:posOffset>
                </wp:positionV>
                <wp:extent cx="5943600" cy="447675"/>
                <wp:effectExtent l="0" t="1270" r="0" b="0"/>
                <wp:wrapNone/>
                <wp:docPr id="44"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447675"/>
                          <a:chOff x="1800" y="-343"/>
                          <a:chExt cx="9360" cy="705"/>
                        </a:xfrm>
                      </wpg:grpSpPr>
                      <wps:wsp>
                        <wps:cNvPr id="45" name="Freeform 71"/>
                        <wps:cNvSpPr>
                          <a:spLocks/>
                        </wps:cNvSpPr>
                        <wps:spPr bwMode="auto">
                          <a:xfrm>
                            <a:off x="1800" y="-343"/>
                            <a:ext cx="9360" cy="705"/>
                          </a:xfrm>
                          <a:custGeom>
                            <a:avLst/>
                            <a:gdLst>
                              <a:gd name="T0" fmla="+- 0 1800 1800"/>
                              <a:gd name="T1" fmla="*/ T0 w 9360"/>
                              <a:gd name="T2" fmla="+- 0 -343 -343"/>
                              <a:gd name="T3" fmla="*/ -343 h 705"/>
                              <a:gd name="T4" fmla="+- 0 1800 1800"/>
                              <a:gd name="T5" fmla="*/ T4 w 9360"/>
                              <a:gd name="T6" fmla="+- 0 362 -343"/>
                              <a:gd name="T7" fmla="*/ 362 h 705"/>
                              <a:gd name="T8" fmla="+- 0 11160 1800"/>
                              <a:gd name="T9" fmla="*/ T8 w 9360"/>
                              <a:gd name="T10" fmla="+- 0 362 -343"/>
                              <a:gd name="T11" fmla="*/ 362 h 705"/>
                              <a:gd name="T12" fmla="+- 0 11160 1800"/>
                              <a:gd name="T13" fmla="*/ T12 w 9360"/>
                              <a:gd name="T14" fmla="+- 0 -343 -343"/>
                              <a:gd name="T15" fmla="*/ -343 h 705"/>
                              <a:gd name="T16" fmla="+- 0 1800 1800"/>
                              <a:gd name="T17" fmla="*/ T16 w 9360"/>
                              <a:gd name="T18" fmla="+- 0 -343 -343"/>
                              <a:gd name="T19" fmla="*/ -343 h 705"/>
                            </a:gdLst>
                            <a:ahLst/>
                            <a:cxnLst>
                              <a:cxn ang="0">
                                <a:pos x="T1" y="T3"/>
                              </a:cxn>
                              <a:cxn ang="0">
                                <a:pos x="T5" y="T7"/>
                              </a:cxn>
                              <a:cxn ang="0">
                                <a:pos x="T9" y="T11"/>
                              </a:cxn>
                              <a:cxn ang="0">
                                <a:pos x="T13" y="T15"/>
                              </a:cxn>
                              <a:cxn ang="0">
                                <a:pos x="T17" y="T19"/>
                              </a:cxn>
                            </a:cxnLst>
                            <a:rect l="0" t="0" r="r" b="b"/>
                            <a:pathLst>
                              <a:path w="9360" h="705">
                                <a:moveTo>
                                  <a:pt x="0" y="0"/>
                                </a:moveTo>
                                <a:lnTo>
                                  <a:pt x="0" y="705"/>
                                </a:lnTo>
                                <a:lnTo>
                                  <a:pt x="9360" y="705"/>
                                </a:lnTo>
                                <a:lnTo>
                                  <a:pt x="9360" y="0"/>
                                </a:lnTo>
                                <a:lnTo>
                                  <a:pt x="0" y="0"/>
                                </a:lnTo>
                                <a:close/>
                              </a:path>
                            </a:pathLst>
                          </a:custGeom>
                          <a:solidFill>
                            <a:srgbClr val="E5EC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90F738" id="Group 70" o:spid="_x0000_s1026" style="position:absolute;margin-left:90pt;margin-top:-17.15pt;width:468pt;height:35.25pt;z-index:-251665920;mso-position-horizontal-relative:page" coordorigin="1800,-343" coordsize="9360,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">
                <v:shape id="Freeform 71" o:spid="_x0000_s1027" style="position:absolute;left:1800;top:-343;width:9360;height:705;visibility:visible;mso-wrap-style:square;v-text-anchor:top" coordsize="9360,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" path="m,l,705r9360,l9360,,,xe" fillcolor="#e5ecf3" stroked="f">
                  <v:path arrowok="t" o:connecttype="custom" o:connectlocs="0,-343;0,362;9360,362;9360,-343;0,-343" o:connectangles="0,0,0,0,0"/>
                </v:shape>
                <w10:wrap anchorx="page"/>
              </v:group>
            </w:pict>
          </mc:Fallback>
        </mc:AlternateConten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o</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2"/>
        </w:rPr>
        <w:t>dw</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r</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7"/>
        </w:rPr>
        <w:t>f</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w:t>
      </w:r>
    </w:p>
    <w:p w14:paraId="14BA9058" w14:textId="77777777" w:rsidR="00A23D5E" w:rsidRPr="00984752" w:rsidRDefault="00A23D5E">
      <w:pPr>
        <w:spacing w:before="5" w:line="180" w:lineRule="exact"/>
        <w:rPr>
          <w:rFonts w:ascii="Book Antiqua" w:hAnsi="Book Antiqua"/>
          <w:sz w:val="18"/>
          <w:szCs w:val="18"/>
        </w:rPr>
      </w:pPr>
    </w:p>
    <w:p w14:paraId="54404E92" w14:textId="77777777" w:rsidR="00A23D5E" w:rsidRPr="00984752" w:rsidRDefault="00A23D5E">
      <w:pPr>
        <w:spacing w:line="200" w:lineRule="exact"/>
        <w:rPr>
          <w:rFonts w:ascii="Book Antiqua" w:hAnsi="Book Antiqua"/>
        </w:rPr>
      </w:pPr>
    </w:p>
    <w:p w14:paraId="42131646" w14:textId="00C44C86" w:rsidR="00A23D5E" w:rsidRPr="00984752" w:rsidRDefault="00A728EC">
      <w:pPr>
        <w:spacing w:before="21" w:line="246" w:lineRule="auto"/>
        <w:ind w:left="1345" w:right="848"/>
        <w:rPr>
          <w:rFonts w:ascii="Book Antiqua" w:eastAsia="Book Antiqua" w:hAnsi="Book Antiqua" w:cs="Book Antiqua"/>
        </w:rPr>
      </w:pPr>
      <w:r>
        <w:rPr>
          <w:rFonts w:ascii="Book Antiqua" w:hAnsi="Book Antiqua"/>
          <w:noProof/>
        </w:rPr>
        <w:drawing>
          <wp:anchor distT="0" distB="0" distL="114300" distR="114300" simplePos="0" relativeHeight="251651584" behindDoc="1" locked="0" layoutInCell="1" allowOverlap="1" wp14:anchorId="699D459B" wp14:editId="67569CA5">
            <wp:simplePos x="0" y="0"/>
            <wp:positionH relativeFrom="page">
              <wp:posOffset>561975</wp:posOffset>
            </wp:positionH>
            <wp:positionV relativeFrom="paragraph">
              <wp:posOffset>20320</wp:posOffset>
            </wp:positionV>
            <wp:extent cx="285750" cy="295275"/>
            <wp:effectExtent l="0" t="0" r="0" b="9525"/>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5750" cy="295275"/>
                    </a:xfrm>
                    <a:prstGeom prst="rect">
                      <a:avLst/>
                    </a:prstGeom>
                    <a:noFill/>
                  </pic:spPr>
                </pic:pic>
              </a:graphicData>
            </a:graphic>
            <wp14:sizeRelH relativeFrom="page">
              <wp14:pctWidth>0</wp14:pctWidth>
            </wp14:sizeRelH>
            <wp14:sizeRelV relativeFrom="page">
              <wp14:pctHeight>0</wp14:pctHeight>
            </wp14:sizeRelV>
          </wp:anchor>
        </w:drawing>
      </w:r>
      <w:r>
        <w:rPr>
          <w:rFonts w:ascii="Book Antiqua" w:hAnsi="Book Antiqua"/>
          <w:noProof/>
        </w:rPr>
        <mc:AlternateContent>
          <mc:Choice Requires="wpg">
            <w:drawing>
              <wp:anchor distT="0" distB="0" distL="114300" distR="114300" simplePos="0" relativeHeight="251652608" behindDoc="1" locked="0" layoutInCell="1" allowOverlap="1" wp14:anchorId="51842C31" wp14:editId="2FB093D6">
                <wp:simplePos x="0" y="0"/>
                <wp:positionH relativeFrom="page">
                  <wp:posOffset>1143000</wp:posOffset>
                </wp:positionH>
                <wp:positionV relativeFrom="paragraph">
                  <wp:posOffset>-46355</wp:posOffset>
                </wp:positionV>
                <wp:extent cx="5943600" cy="447675"/>
                <wp:effectExtent l="0" t="0" r="0" b="1270"/>
                <wp:wrapNone/>
                <wp:docPr id="40"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447675"/>
                          <a:chOff x="1800" y="-73"/>
                          <a:chExt cx="9360" cy="705"/>
                        </a:xfrm>
                      </wpg:grpSpPr>
                      <wps:wsp>
                        <wps:cNvPr id="41" name="Freeform 68"/>
                        <wps:cNvSpPr>
                          <a:spLocks/>
                        </wps:cNvSpPr>
                        <wps:spPr bwMode="auto">
                          <a:xfrm>
                            <a:off x="1800" y="-73"/>
                            <a:ext cx="9360" cy="705"/>
                          </a:xfrm>
                          <a:custGeom>
                            <a:avLst/>
                            <a:gdLst>
                              <a:gd name="T0" fmla="+- 0 1800 1800"/>
                              <a:gd name="T1" fmla="*/ T0 w 9360"/>
                              <a:gd name="T2" fmla="+- 0 -73 -73"/>
                              <a:gd name="T3" fmla="*/ -73 h 705"/>
                              <a:gd name="T4" fmla="+- 0 1800 1800"/>
                              <a:gd name="T5" fmla="*/ T4 w 9360"/>
                              <a:gd name="T6" fmla="+- 0 632 -73"/>
                              <a:gd name="T7" fmla="*/ 632 h 705"/>
                              <a:gd name="T8" fmla="+- 0 11160 1800"/>
                              <a:gd name="T9" fmla="*/ T8 w 9360"/>
                              <a:gd name="T10" fmla="+- 0 632 -73"/>
                              <a:gd name="T11" fmla="*/ 632 h 705"/>
                              <a:gd name="T12" fmla="+- 0 11160 1800"/>
                              <a:gd name="T13" fmla="*/ T12 w 9360"/>
                              <a:gd name="T14" fmla="+- 0 -73 -73"/>
                              <a:gd name="T15" fmla="*/ -73 h 705"/>
                              <a:gd name="T16" fmla="+- 0 1800 1800"/>
                              <a:gd name="T17" fmla="*/ T16 w 9360"/>
                              <a:gd name="T18" fmla="+- 0 -73 -73"/>
                              <a:gd name="T19" fmla="*/ -73 h 705"/>
                            </a:gdLst>
                            <a:ahLst/>
                            <a:cxnLst>
                              <a:cxn ang="0">
                                <a:pos x="T1" y="T3"/>
                              </a:cxn>
                              <a:cxn ang="0">
                                <a:pos x="T5" y="T7"/>
                              </a:cxn>
                              <a:cxn ang="0">
                                <a:pos x="T9" y="T11"/>
                              </a:cxn>
                              <a:cxn ang="0">
                                <a:pos x="T13" y="T15"/>
                              </a:cxn>
                              <a:cxn ang="0">
                                <a:pos x="T17" y="T19"/>
                              </a:cxn>
                            </a:cxnLst>
                            <a:rect l="0" t="0" r="r" b="b"/>
                            <a:pathLst>
                              <a:path w="9360" h="705">
                                <a:moveTo>
                                  <a:pt x="0" y="0"/>
                                </a:moveTo>
                                <a:lnTo>
                                  <a:pt x="0" y="705"/>
                                </a:lnTo>
                                <a:lnTo>
                                  <a:pt x="9360" y="705"/>
                                </a:lnTo>
                                <a:lnTo>
                                  <a:pt x="9360" y="0"/>
                                </a:lnTo>
                                <a:lnTo>
                                  <a:pt x="0" y="0"/>
                                </a:lnTo>
                                <a:close/>
                              </a:path>
                            </a:pathLst>
                          </a:custGeom>
                          <a:solidFill>
                            <a:srgbClr val="E5EC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DCD611" id="Group 67" o:spid="_x0000_s1026" style="position:absolute;margin-left:90pt;margin-top:-3.65pt;width:468pt;height:35.25pt;z-index:-251663872;mso-position-horizontal-relative:page" coordorigin="1800,-73" coordsize="9360,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">
                <v:shape id="Freeform 68" o:spid="_x0000_s1027" style="position:absolute;left:1800;top:-73;width:9360;height:705;visibility:visible;mso-wrap-style:square;v-text-anchor:top" coordsize="9360,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" path="m,l,705r9360,l9360,,,xe" fillcolor="#e5ecf3" stroked="f">
                  <v:path arrowok="t" o:connecttype="custom" o:connectlocs="0,-73;0,632;9360,632;9360,-73;0,-73" o:connectangles="0,0,0,0,0"/>
                </v:shape>
                <w10:wrap anchorx="page"/>
              </v:group>
            </w:pict>
          </mc:Fallback>
        </mc:AlternateContent>
      </w:r>
      <w:r w:rsidR="006962C0" w:rsidRPr="00984752">
        <w:rPr>
          <w:rFonts w:ascii="Book Antiqua" w:eastAsia="Book Antiqua" w:hAnsi="Book Antiqua" w:cs="Book Antiqua"/>
          <w:spacing w:val="-7"/>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rPr>
        <w:t>a</w:t>
      </w:r>
      <w:r w:rsidR="006962C0" w:rsidRPr="00984752">
        <w:rPr>
          <w:rFonts w:ascii="Book Antiqua" w:eastAsia="Book Antiqua" w:hAnsi="Book Antiqua" w:cs="Book Antiqua"/>
          <w:spacing w:val="15"/>
        </w:rPr>
        <w:t xml:space="preserve"> </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6"/>
        </w:rPr>
        <w:t>g</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rPr>
        <w:t>A</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g</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7"/>
        </w:rPr>
        <w:t>f</w:t>
      </w:r>
      <w:r w:rsidR="006962C0" w:rsidRPr="00984752">
        <w:rPr>
          <w:rFonts w:ascii="Book Antiqua" w:eastAsia="Book Antiqua" w:hAnsi="Book Antiqua" w:cs="Book Antiqua"/>
          <w:spacing w:val="-4"/>
        </w:rPr>
        <w:t>or</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a</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7"/>
        </w:rPr>
        <w:t>f</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il</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o</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rPr>
        <w:t xml:space="preserve">a </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7"/>
        </w:rPr>
        <w:t>f</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rPr>
        <w:t>c</w:t>
      </w:r>
      <w:r w:rsidR="006962C0" w:rsidRPr="00984752">
        <w:rPr>
          <w:rFonts w:ascii="Book Antiqua" w:eastAsia="Book Antiqua" w:hAnsi="Book Antiqua" w:cs="Book Antiqua"/>
          <w:spacing w:val="12"/>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6"/>
        </w:rPr>
        <w:t>y</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rPr>
        <w:t>l</w:t>
      </w:r>
      <w:r w:rsidR="006962C0" w:rsidRPr="00984752">
        <w:rPr>
          <w:rFonts w:ascii="Book Antiqua" w:eastAsia="Book Antiqua" w:hAnsi="Book Antiqua" w:cs="Book Antiqua"/>
          <w:spacing w:val="12"/>
        </w:rPr>
        <w:t xml:space="preserve"> </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rPr>
        <w:t>m</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o</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r</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r</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o</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h</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2"/>
        </w:rPr>
        <w:t>dw</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w:t>
      </w:r>
    </w:p>
    <w:p w14:paraId="714A5019" w14:textId="77777777" w:rsidR="00A23D5E" w:rsidRPr="00984752" w:rsidRDefault="00A23D5E">
      <w:pPr>
        <w:spacing w:before="9" w:line="160" w:lineRule="exact"/>
        <w:rPr>
          <w:rFonts w:ascii="Book Antiqua" w:hAnsi="Book Antiqua"/>
          <w:sz w:val="16"/>
          <w:szCs w:val="16"/>
        </w:rPr>
      </w:pPr>
    </w:p>
    <w:p w14:paraId="4AEFB2A9" w14:textId="77777777" w:rsidR="00A23D5E" w:rsidRPr="00984752" w:rsidRDefault="00A23D5E">
      <w:pPr>
        <w:spacing w:line="200" w:lineRule="exact"/>
        <w:rPr>
          <w:rFonts w:ascii="Book Antiqua" w:hAnsi="Book Antiqua"/>
        </w:rPr>
      </w:pPr>
    </w:p>
    <w:p w14:paraId="68A5E6AB" w14:textId="75ECD52E" w:rsidR="00A23D5E" w:rsidRPr="00984752" w:rsidRDefault="00A728EC">
      <w:pPr>
        <w:spacing w:before="21" w:line="246" w:lineRule="auto"/>
        <w:ind w:left="1345" w:right="503"/>
        <w:rPr>
          <w:rFonts w:ascii="Book Antiqua" w:eastAsia="Book Antiqua" w:hAnsi="Book Antiqua" w:cs="Book Antiqua"/>
        </w:rPr>
        <w:sectPr w:rsidR="00A23D5E" w:rsidRPr="00984752" w:rsidSect="00DE2FFE">
          <w:headerReference w:type="default" r:id="rId14"/>
          <w:footerReference w:type="default" r:id="rId15"/>
          <w:pgSz w:w="12240" w:h="15840"/>
          <w:pgMar w:top="1020" w:right="980" w:bottom="280" w:left="620" w:header="838" w:footer="782" w:gutter="0"/>
          <w:pgNumType w:start="9"/>
          <w:cols w:space="720"/>
        </w:sectPr>
      </w:pPr>
      <w:r>
        <w:rPr>
          <w:rFonts w:ascii="Book Antiqua" w:hAnsi="Book Antiqua"/>
          <w:noProof/>
        </w:rPr>
        <w:drawing>
          <wp:anchor distT="0" distB="0" distL="114300" distR="114300" simplePos="0" relativeHeight="251653632" behindDoc="1" locked="0" layoutInCell="1" allowOverlap="1" wp14:anchorId="56A03F52" wp14:editId="164F2937">
            <wp:simplePos x="0" y="0"/>
            <wp:positionH relativeFrom="page">
              <wp:posOffset>561975</wp:posOffset>
            </wp:positionH>
            <wp:positionV relativeFrom="paragraph">
              <wp:posOffset>20320</wp:posOffset>
            </wp:positionV>
            <wp:extent cx="295275" cy="295275"/>
            <wp:effectExtent l="0" t="0" r="9525" b="9525"/>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pic:spPr>
                </pic:pic>
              </a:graphicData>
            </a:graphic>
            <wp14:sizeRelH relativeFrom="page">
              <wp14:pctWidth>0</wp14:pctWidth>
            </wp14:sizeRelH>
            <wp14:sizeRelV relativeFrom="page">
              <wp14:pctHeight>0</wp14:pctHeight>
            </wp14:sizeRelV>
          </wp:anchor>
        </w:drawing>
      </w:r>
      <w:r>
        <w:rPr>
          <w:rFonts w:ascii="Book Antiqua" w:hAnsi="Book Antiqua"/>
          <w:noProof/>
        </w:rPr>
        <mc:AlternateContent>
          <mc:Choice Requires="wpg">
            <w:drawing>
              <wp:anchor distT="0" distB="0" distL="114300" distR="114300" simplePos="0" relativeHeight="251654656" behindDoc="1" locked="0" layoutInCell="1" allowOverlap="1" wp14:anchorId="5CAA1FBA" wp14:editId="1BF25721">
                <wp:simplePos x="0" y="0"/>
                <wp:positionH relativeFrom="page">
                  <wp:posOffset>1143000</wp:posOffset>
                </wp:positionH>
                <wp:positionV relativeFrom="paragraph">
                  <wp:posOffset>-46355</wp:posOffset>
                </wp:positionV>
                <wp:extent cx="5943600" cy="447675"/>
                <wp:effectExtent l="0" t="0" r="0" b="1270"/>
                <wp:wrapNone/>
                <wp:docPr id="38"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447675"/>
                          <a:chOff x="1800" y="-73"/>
                          <a:chExt cx="9360" cy="705"/>
                        </a:xfrm>
                      </wpg:grpSpPr>
                      <wps:wsp>
                        <wps:cNvPr id="39" name="Freeform 65"/>
                        <wps:cNvSpPr>
                          <a:spLocks/>
                        </wps:cNvSpPr>
                        <wps:spPr bwMode="auto">
                          <a:xfrm>
                            <a:off x="1800" y="-73"/>
                            <a:ext cx="9360" cy="705"/>
                          </a:xfrm>
                          <a:custGeom>
                            <a:avLst/>
                            <a:gdLst>
                              <a:gd name="T0" fmla="+- 0 1800 1800"/>
                              <a:gd name="T1" fmla="*/ T0 w 9360"/>
                              <a:gd name="T2" fmla="+- 0 -73 -73"/>
                              <a:gd name="T3" fmla="*/ -73 h 705"/>
                              <a:gd name="T4" fmla="+- 0 1800 1800"/>
                              <a:gd name="T5" fmla="*/ T4 w 9360"/>
                              <a:gd name="T6" fmla="+- 0 632 -73"/>
                              <a:gd name="T7" fmla="*/ 632 h 705"/>
                              <a:gd name="T8" fmla="+- 0 11160 1800"/>
                              <a:gd name="T9" fmla="*/ T8 w 9360"/>
                              <a:gd name="T10" fmla="+- 0 632 -73"/>
                              <a:gd name="T11" fmla="*/ 632 h 705"/>
                              <a:gd name="T12" fmla="+- 0 11160 1800"/>
                              <a:gd name="T13" fmla="*/ T12 w 9360"/>
                              <a:gd name="T14" fmla="+- 0 -73 -73"/>
                              <a:gd name="T15" fmla="*/ -73 h 705"/>
                              <a:gd name="T16" fmla="+- 0 1800 1800"/>
                              <a:gd name="T17" fmla="*/ T16 w 9360"/>
                              <a:gd name="T18" fmla="+- 0 -73 -73"/>
                              <a:gd name="T19" fmla="*/ -73 h 705"/>
                            </a:gdLst>
                            <a:ahLst/>
                            <a:cxnLst>
                              <a:cxn ang="0">
                                <a:pos x="T1" y="T3"/>
                              </a:cxn>
                              <a:cxn ang="0">
                                <a:pos x="T5" y="T7"/>
                              </a:cxn>
                              <a:cxn ang="0">
                                <a:pos x="T9" y="T11"/>
                              </a:cxn>
                              <a:cxn ang="0">
                                <a:pos x="T13" y="T15"/>
                              </a:cxn>
                              <a:cxn ang="0">
                                <a:pos x="T17" y="T19"/>
                              </a:cxn>
                            </a:cxnLst>
                            <a:rect l="0" t="0" r="r" b="b"/>
                            <a:pathLst>
                              <a:path w="9360" h="705">
                                <a:moveTo>
                                  <a:pt x="0" y="0"/>
                                </a:moveTo>
                                <a:lnTo>
                                  <a:pt x="0" y="705"/>
                                </a:lnTo>
                                <a:lnTo>
                                  <a:pt x="9360" y="705"/>
                                </a:lnTo>
                                <a:lnTo>
                                  <a:pt x="9360" y="0"/>
                                </a:lnTo>
                                <a:lnTo>
                                  <a:pt x="0" y="0"/>
                                </a:lnTo>
                                <a:close/>
                              </a:path>
                            </a:pathLst>
                          </a:custGeom>
                          <a:solidFill>
                            <a:srgbClr val="E5EC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744801" id="Group 64" o:spid="_x0000_s1026" style="position:absolute;margin-left:90pt;margin-top:-3.65pt;width:468pt;height:35.25pt;z-index:-251661824;mso-position-horizontal-relative:page" coordorigin="1800,-73" coordsize="9360,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">
                <v:shape id="Freeform 65" o:spid="_x0000_s1027" style="position:absolute;left:1800;top:-73;width:9360;height:705;visibility:visible;mso-wrap-style:square;v-text-anchor:top" coordsize="9360,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" path="m,l,705r9360,l9360,,,xe" fillcolor="#e5ecf3" stroked="f">
                  <v:path arrowok="t" o:connecttype="custom" o:connectlocs="0,-73;0,632;9360,632;9360,-73;0,-73" o:connectangles="0,0,0,0,0"/>
                </v:shape>
                <w10:wrap anchorx="page"/>
              </v:group>
            </w:pict>
          </mc:Fallback>
        </mc:AlternateContent>
      </w:r>
      <w:r w:rsidR="006962C0" w:rsidRPr="00984752">
        <w:rPr>
          <w:rFonts w:ascii="Book Antiqua" w:eastAsia="Book Antiqua" w:hAnsi="Book Antiqua" w:cs="Book Antiqua"/>
          <w:spacing w:val="-7"/>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rPr>
        <w:t>a</w:t>
      </w:r>
      <w:r w:rsidR="006962C0" w:rsidRPr="00984752">
        <w:rPr>
          <w:rFonts w:ascii="Book Antiqua" w:eastAsia="Book Antiqua" w:hAnsi="Book Antiqua" w:cs="Book Antiqua"/>
          <w:spacing w:val="15"/>
        </w:rPr>
        <w:t xml:space="preserve"> </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6"/>
        </w:rPr>
        <w:t>ge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rPr>
        <w:t>A</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6"/>
        </w:rPr>
        <w:t>ge</w:t>
      </w:r>
      <w:r w:rsidR="006962C0" w:rsidRPr="00984752">
        <w:rPr>
          <w:rFonts w:ascii="Book Antiqua" w:eastAsia="Book Antiqua" w:hAnsi="Book Antiqua" w:cs="Book Antiqua"/>
        </w:rPr>
        <w:t>r</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7"/>
        </w:rPr>
        <w:t>f</w:t>
      </w:r>
      <w:r w:rsidR="006962C0" w:rsidRPr="00984752">
        <w:rPr>
          <w:rFonts w:ascii="Book Antiqua" w:eastAsia="Book Antiqua" w:hAnsi="Book Antiqua" w:cs="Book Antiqua"/>
          <w:spacing w:val="-4"/>
        </w:rPr>
        <w:t>or</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6"/>
        </w:rPr>
        <w:t>k</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w</w:t>
      </w:r>
      <w:r w:rsidR="006962C0" w:rsidRPr="00984752">
        <w:rPr>
          <w:rFonts w:ascii="Book Antiqua" w:eastAsia="Book Antiqua" w:hAnsi="Book Antiqua" w:cs="Book Antiqua"/>
          <w:spacing w:val="9"/>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o</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h</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r</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rPr>
        <w:t xml:space="preserve">s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2"/>
        </w:rPr>
        <w:t>j</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y</w:t>
      </w:r>
      <w:r w:rsidR="006962C0" w:rsidRPr="00984752">
        <w:rPr>
          <w:rFonts w:ascii="Book Antiqua" w:eastAsia="Book Antiqua" w:hAnsi="Book Antiqua" w:cs="Book Antiqua"/>
        </w:rPr>
        <w:t>.</w:t>
      </w:r>
    </w:p>
    <w:p w14:paraId="3F8F0FD4" w14:textId="645F9D19" w:rsidR="00A23D5E" w:rsidRPr="00984752" w:rsidRDefault="00A728EC" w:rsidP="00D73674">
      <w:pPr>
        <w:ind w:left="235"/>
        <w:rPr>
          <w:rFonts w:ascii="Book Antiqua" w:hAnsi="Book Antiqua"/>
          <w:sz w:val="17"/>
          <w:szCs w:val="17"/>
        </w:rPr>
      </w:pPr>
      <w:r>
        <w:rPr>
          <w:rFonts w:ascii="Book Antiqua" w:hAnsi="Book Antiqua"/>
          <w:noProof/>
        </w:rPr>
        <w:lastRenderedPageBreak/>
        <mc:AlternateContent>
          <mc:Choice Requires="wpg">
            <w:drawing>
              <wp:anchor distT="0" distB="0" distL="114300" distR="114300" simplePos="0" relativeHeight="251657728" behindDoc="1" locked="0" layoutInCell="1" allowOverlap="1" wp14:anchorId="059014D7" wp14:editId="310D4011">
                <wp:simplePos x="0" y="0"/>
                <wp:positionH relativeFrom="page">
                  <wp:posOffset>0</wp:posOffset>
                </wp:positionH>
                <wp:positionV relativeFrom="page">
                  <wp:posOffset>10058400</wp:posOffset>
                </wp:positionV>
                <wp:extent cx="0" cy="0"/>
                <wp:effectExtent l="9525" t="9525" r="9525" b="9525"/>
                <wp:wrapNone/>
                <wp:docPr id="36"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0" cy="0"/>
                          <a:chOff x="0" y="15840"/>
                          <a:chExt cx="0" cy="0"/>
                        </a:xfrm>
                      </wpg:grpSpPr>
                      <wps:wsp>
                        <wps:cNvPr id="37" name="Freeform 63"/>
                        <wps:cNvSpPr>
                          <a:spLocks/>
                        </wps:cNvSpPr>
                        <wps:spPr bwMode="auto">
                          <a:xfrm>
                            <a:off x="0" y="15840"/>
                            <a:ext cx="0" cy="0"/>
                          </a:xfrm>
                          <a:custGeom>
                            <a:avLst/>
                            <a:gdLst/>
                            <a:ahLst/>
                            <a:cxnLst>
                              <a:cxn ang="0">
                                <a:pos x="0" y="0"/>
                              </a:cxn>
                              <a:cxn ang="0">
                                <a:pos x="0" y="0"/>
                              </a:cxn>
                            </a:cxnLst>
                            <a:rect l="0" t="0" r="r" b="b"/>
                            <a:pathLst>
                              <a:path>
                                <a:moveTo>
                                  <a:pt x="0" y="0"/>
                                </a:moveTo>
                                <a:lnTo>
                                  <a:pt x="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F82C04" id="Group 62" o:spid="_x0000_s1026" style="position:absolute;margin-left:0;margin-top:11in;width:0;height:0;z-index:-251658752;mso-position-horizontal-relative:page;mso-position-vertical-relative:page" coordorigin=",15840" coordsize="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">
                <v:shape id="Freeform 63" o:spid="_x0000_s1027" style="position:absolute;top:15840;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" path="m,l,e" filled="f" strokeweight=".1pt">
                  <v:path arrowok="t" o:connecttype="custom" o:connectlocs="0,0;0,0" o:connectangles="0,0"/>
                </v:shape>
                <w10:wrap anchorx="page" anchory="page"/>
              </v:group>
            </w:pict>
          </mc:Fallback>
        </mc:AlternateContent>
      </w:r>
      <w:r>
        <w:rPr>
          <w:rFonts w:ascii="Book Antiqua" w:hAnsi="Book Antiqua"/>
          <w:noProof/>
        </w:rPr>
        <mc:AlternateContent>
          <mc:Choice Requires="wpg">
            <w:drawing>
              <wp:anchor distT="0" distB="0" distL="114300" distR="114300" simplePos="0" relativeHeight="251656704" behindDoc="1" locked="0" layoutInCell="1" allowOverlap="1" wp14:anchorId="037C2FA9" wp14:editId="1EF2C871">
                <wp:simplePos x="0" y="0"/>
                <wp:positionH relativeFrom="page">
                  <wp:posOffset>0</wp:posOffset>
                </wp:positionH>
                <wp:positionV relativeFrom="page">
                  <wp:posOffset>10058400</wp:posOffset>
                </wp:positionV>
                <wp:extent cx="0" cy="0"/>
                <wp:effectExtent l="9525" t="9525" r="9525" b="9525"/>
                <wp:wrapNone/>
                <wp:docPr id="32"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0" cy="0"/>
                          <a:chOff x="0" y="15840"/>
                          <a:chExt cx="0" cy="0"/>
                        </a:xfrm>
                      </wpg:grpSpPr>
                      <wps:wsp>
                        <wps:cNvPr id="33" name="Freeform 61"/>
                        <wps:cNvSpPr>
                          <a:spLocks/>
                        </wps:cNvSpPr>
                        <wps:spPr bwMode="auto">
                          <a:xfrm>
                            <a:off x="0" y="15840"/>
                            <a:ext cx="0" cy="0"/>
                          </a:xfrm>
                          <a:custGeom>
                            <a:avLst/>
                            <a:gdLst/>
                            <a:ahLst/>
                            <a:cxnLst>
                              <a:cxn ang="0">
                                <a:pos x="0" y="0"/>
                              </a:cxn>
                              <a:cxn ang="0">
                                <a:pos x="0" y="0"/>
                              </a:cxn>
                            </a:cxnLst>
                            <a:rect l="0" t="0" r="r" b="b"/>
                            <a:pathLst>
                              <a:path>
                                <a:moveTo>
                                  <a:pt x="0" y="0"/>
                                </a:moveTo>
                                <a:lnTo>
                                  <a:pt x="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C9AC26" id="Group 60" o:spid="_x0000_s1026" style="position:absolute;margin-left:0;margin-top:11in;width:0;height:0;z-index:-251659776;mso-position-horizontal-relative:page;mso-position-vertical-relative:page" coordorigin=",15840" coordsize="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">
                <v:shape id="Freeform 61" o:spid="_x0000_s1027" style="position:absolute;top:15840;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" path="m,l,e" filled="f" strokeweight=".1pt">
                  <v:path arrowok="t" o:connecttype="custom" o:connectlocs="0,0;0,0" o:connectangles="0,0"/>
                </v:shape>
                <w10:wrap anchorx="page" anchory="page"/>
              </v:group>
            </w:pict>
          </mc:Fallback>
        </mc:AlternateContent>
      </w:r>
      <w:r>
        <w:rPr>
          <w:rFonts w:ascii="Book Antiqua" w:hAnsi="Book Antiqua"/>
          <w:noProof/>
        </w:rPr>
        <mc:AlternateContent>
          <mc:Choice Requires="wpg">
            <w:drawing>
              <wp:anchor distT="0" distB="0" distL="114300" distR="114300" simplePos="0" relativeHeight="251655680" behindDoc="1" locked="0" layoutInCell="1" allowOverlap="1" wp14:anchorId="4E3D18AC" wp14:editId="089AB099">
                <wp:simplePos x="0" y="0"/>
                <wp:positionH relativeFrom="page">
                  <wp:posOffset>0</wp:posOffset>
                </wp:positionH>
                <wp:positionV relativeFrom="page">
                  <wp:posOffset>10058400</wp:posOffset>
                </wp:positionV>
                <wp:extent cx="0" cy="0"/>
                <wp:effectExtent l="9525" t="9525" r="9525" b="9525"/>
                <wp:wrapNone/>
                <wp:docPr id="26"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0" cy="0"/>
                          <a:chOff x="0" y="15840"/>
                          <a:chExt cx="0" cy="0"/>
                        </a:xfrm>
                      </wpg:grpSpPr>
                      <wps:wsp>
                        <wps:cNvPr id="31" name="Freeform 59"/>
                        <wps:cNvSpPr>
                          <a:spLocks/>
                        </wps:cNvSpPr>
                        <wps:spPr bwMode="auto">
                          <a:xfrm>
                            <a:off x="0" y="15840"/>
                            <a:ext cx="0" cy="0"/>
                          </a:xfrm>
                          <a:custGeom>
                            <a:avLst/>
                            <a:gdLst/>
                            <a:ahLst/>
                            <a:cxnLst>
                              <a:cxn ang="0">
                                <a:pos x="0" y="0"/>
                              </a:cxn>
                              <a:cxn ang="0">
                                <a:pos x="0" y="0"/>
                              </a:cxn>
                            </a:cxnLst>
                            <a:rect l="0" t="0" r="r" b="b"/>
                            <a:pathLst>
                              <a:path>
                                <a:moveTo>
                                  <a:pt x="0" y="0"/>
                                </a:moveTo>
                                <a:lnTo>
                                  <a:pt x="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7EC081" id="Group 58" o:spid="_x0000_s1026" style="position:absolute;margin-left:0;margin-top:11in;width:0;height:0;z-index:-251660800;mso-position-horizontal-relative:page;mso-position-vertical-relative:page" coordorigin=",15840" coordsize="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">
                <v:shape id="Freeform 59" o:spid="_x0000_s1027" style="position:absolute;top:15840;width:0;height:0;visibility:visible;mso-wrap-style:square;v-text-anchor:top"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" path="m,l,e" filled="f" strokeweight=".1pt">
                  <v:path arrowok="t" o:connecttype="custom" o:connectlocs="0,0;0,0" o:connectangles="0,0"/>
                </v:shape>
                <w10:wrap anchorx="page" anchory="page"/>
              </v:group>
            </w:pict>
          </mc:Fallback>
        </mc:AlternateContent>
      </w:r>
    </w:p>
    <w:p w14:paraId="6E5F0C75" w14:textId="77777777" w:rsidR="00A23D5E" w:rsidRPr="00984752" w:rsidRDefault="00A23D5E">
      <w:pPr>
        <w:spacing w:line="200" w:lineRule="exact"/>
        <w:rPr>
          <w:rFonts w:ascii="Book Antiqua" w:hAnsi="Book Antiqua"/>
        </w:rPr>
      </w:pPr>
    </w:p>
    <w:p w14:paraId="4F6DD98B" w14:textId="77777777" w:rsidR="00A23D5E" w:rsidRPr="00984752" w:rsidRDefault="006962C0" w:rsidP="001D2ADA">
      <w:pPr>
        <w:pStyle w:val="Heading2"/>
        <w:rPr>
          <w:rFonts w:eastAsia="Arial"/>
        </w:rPr>
      </w:pPr>
      <w:bookmarkStart w:id="10" w:name="_Toc43122489"/>
      <w:r w:rsidRPr="00984752">
        <w:rPr>
          <w:rFonts w:eastAsia="Arial"/>
          <w:spacing w:val="-5"/>
        </w:rPr>
        <w:t>S</w:t>
      </w:r>
      <w:r w:rsidRPr="00984752">
        <w:rPr>
          <w:rFonts w:eastAsia="Arial"/>
        </w:rPr>
        <w:t>o</w:t>
      </w:r>
      <w:r w:rsidRPr="00984752">
        <w:rPr>
          <w:rFonts w:eastAsia="Arial"/>
          <w:spacing w:val="5"/>
        </w:rPr>
        <w:t>ft</w:t>
      </w:r>
      <w:r w:rsidRPr="00984752">
        <w:rPr>
          <w:rFonts w:eastAsia="Arial"/>
          <w:spacing w:val="7"/>
        </w:rPr>
        <w:t>w</w:t>
      </w:r>
      <w:r w:rsidRPr="00984752">
        <w:rPr>
          <w:rFonts w:eastAsia="Arial"/>
          <w:spacing w:val="-2"/>
        </w:rPr>
        <w:t>a</w:t>
      </w:r>
      <w:r w:rsidRPr="00984752">
        <w:rPr>
          <w:rFonts w:eastAsia="Arial"/>
          <w:spacing w:val="3"/>
        </w:rPr>
        <w:t>r</w:t>
      </w:r>
      <w:r w:rsidRPr="00984752">
        <w:rPr>
          <w:rFonts w:eastAsia="Arial"/>
        </w:rPr>
        <w:t>e</w:t>
      </w:r>
      <w:r w:rsidRPr="00984752">
        <w:rPr>
          <w:rFonts w:eastAsia="Arial"/>
          <w:spacing w:val="5"/>
        </w:rPr>
        <w:t xml:space="preserve"> </w:t>
      </w:r>
      <w:r w:rsidRPr="001D2ADA">
        <w:t>House</w:t>
      </w:r>
      <w:r w:rsidRPr="00984752">
        <w:rPr>
          <w:rFonts w:eastAsia="Arial"/>
          <w:spacing w:val="5"/>
        </w:rPr>
        <w:t xml:space="preserve"> </w:t>
      </w:r>
      <w:r w:rsidRPr="00984752">
        <w:rPr>
          <w:rFonts w:eastAsia="Arial"/>
          <w:spacing w:val="-7"/>
        </w:rPr>
        <w:t>C</w:t>
      </w:r>
      <w:r w:rsidRPr="00984752">
        <w:rPr>
          <w:rFonts w:eastAsia="Arial"/>
        </w:rPr>
        <w:t>u</w:t>
      </w:r>
      <w:r w:rsidRPr="00984752">
        <w:rPr>
          <w:rFonts w:eastAsia="Arial"/>
          <w:spacing w:val="-2"/>
        </w:rPr>
        <w:t>s</w:t>
      </w:r>
      <w:r w:rsidRPr="00984752">
        <w:rPr>
          <w:rFonts w:eastAsia="Arial"/>
          <w:spacing w:val="5"/>
        </w:rPr>
        <w:t>t</w:t>
      </w:r>
      <w:r w:rsidRPr="00984752">
        <w:rPr>
          <w:rFonts w:eastAsia="Arial"/>
        </w:rPr>
        <w:t>o</w:t>
      </w:r>
      <w:r w:rsidRPr="00984752">
        <w:rPr>
          <w:rFonts w:eastAsia="Arial"/>
          <w:spacing w:val="3"/>
        </w:rPr>
        <w:t>m</w:t>
      </w:r>
      <w:r w:rsidRPr="00984752">
        <w:rPr>
          <w:rFonts w:eastAsia="Arial"/>
          <w:spacing w:val="-2"/>
        </w:rPr>
        <w:t>e</w:t>
      </w:r>
      <w:r w:rsidRPr="00984752">
        <w:rPr>
          <w:rFonts w:eastAsia="Arial"/>
        </w:rPr>
        <w:t>r</w:t>
      </w:r>
      <w:r w:rsidRPr="00984752">
        <w:rPr>
          <w:rFonts w:eastAsia="Arial"/>
          <w:spacing w:val="10"/>
        </w:rPr>
        <w:t xml:space="preserve"> </w:t>
      </w:r>
      <w:r w:rsidRPr="00984752">
        <w:rPr>
          <w:rFonts w:eastAsia="Arial"/>
          <w:spacing w:val="-5"/>
        </w:rPr>
        <w:t>S</w:t>
      </w:r>
      <w:r w:rsidRPr="00984752">
        <w:rPr>
          <w:rFonts w:eastAsia="Arial"/>
        </w:rPr>
        <w:t>uppo</w:t>
      </w:r>
      <w:r w:rsidRPr="00984752">
        <w:rPr>
          <w:rFonts w:eastAsia="Arial"/>
          <w:spacing w:val="3"/>
        </w:rPr>
        <w:t>r</w:t>
      </w:r>
      <w:r w:rsidRPr="00984752">
        <w:rPr>
          <w:rFonts w:eastAsia="Arial"/>
        </w:rPr>
        <w:t>t</w:t>
      </w:r>
      <w:r w:rsidRPr="00984752">
        <w:rPr>
          <w:rFonts w:eastAsia="Arial"/>
          <w:spacing w:val="12"/>
        </w:rPr>
        <w:t xml:space="preserve"> </w:t>
      </w:r>
      <w:r w:rsidRPr="00984752">
        <w:rPr>
          <w:rFonts w:eastAsia="Arial"/>
          <w:spacing w:val="-7"/>
        </w:rPr>
        <w:t>C</w:t>
      </w:r>
      <w:r w:rsidRPr="00984752">
        <w:rPr>
          <w:rFonts w:eastAsia="Arial"/>
          <w:spacing w:val="-2"/>
        </w:rPr>
        <w:t>e</w:t>
      </w:r>
      <w:r w:rsidRPr="00984752">
        <w:rPr>
          <w:rFonts w:eastAsia="Arial"/>
        </w:rPr>
        <w:t>n</w:t>
      </w:r>
      <w:r w:rsidRPr="00984752">
        <w:rPr>
          <w:rFonts w:eastAsia="Arial"/>
          <w:spacing w:val="5"/>
        </w:rPr>
        <w:t>t</w:t>
      </w:r>
      <w:r w:rsidRPr="00984752">
        <w:rPr>
          <w:rFonts w:eastAsia="Arial"/>
          <w:spacing w:val="-2"/>
        </w:rPr>
        <w:t>e</w:t>
      </w:r>
      <w:r w:rsidRPr="00984752">
        <w:rPr>
          <w:rFonts w:eastAsia="Arial"/>
        </w:rPr>
        <w:t>r</w:t>
      </w:r>
      <w:bookmarkEnd w:id="10"/>
    </w:p>
    <w:p w14:paraId="443F78D8" w14:textId="77777777" w:rsidR="00A23D5E" w:rsidRPr="00984752" w:rsidRDefault="00A23D5E">
      <w:pPr>
        <w:spacing w:line="200" w:lineRule="exact"/>
        <w:rPr>
          <w:rFonts w:ascii="Book Antiqua" w:hAnsi="Book Antiqua"/>
        </w:rPr>
      </w:pPr>
    </w:p>
    <w:p w14:paraId="520BDE05" w14:textId="77777777" w:rsidR="00A23D5E" w:rsidRPr="00984752" w:rsidRDefault="00A23D5E">
      <w:pPr>
        <w:spacing w:before="8" w:line="240" w:lineRule="exact"/>
        <w:rPr>
          <w:rFonts w:ascii="Book Antiqua" w:hAnsi="Book Antiqua"/>
          <w:sz w:val="24"/>
          <w:szCs w:val="24"/>
        </w:rPr>
      </w:pPr>
    </w:p>
    <w:p w14:paraId="2C5140B5" w14:textId="030A27F1" w:rsidR="00A23D5E" w:rsidRPr="00984752" w:rsidRDefault="006962C0" w:rsidP="00300717">
      <w:pPr>
        <w:pStyle w:val="Heading3"/>
        <w:rPr>
          <w:rFonts w:eastAsia="Arial"/>
        </w:rPr>
      </w:pPr>
      <w:bookmarkStart w:id="11" w:name="_Toc43122490"/>
      <w:r w:rsidRPr="00984752">
        <w:rPr>
          <w:rFonts w:eastAsia="Arial"/>
          <w:spacing w:val="7"/>
        </w:rPr>
        <w:t>C</w:t>
      </w:r>
      <w:r w:rsidRPr="00984752">
        <w:rPr>
          <w:rFonts w:eastAsia="Arial"/>
          <w:spacing w:val="6"/>
        </w:rPr>
        <w:t>•</w:t>
      </w:r>
      <w:r w:rsidRPr="00984752">
        <w:rPr>
          <w:rFonts w:eastAsia="Arial"/>
          <w:spacing w:val="7"/>
        </w:rPr>
        <w:t>CUR</w:t>
      </w:r>
      <w:r w:rsidRPr="00984752">
        <w:rPr>
          <w:rFonts w:eastAsia="Arial"/>
        </w:rPr>
        <w:t>E</w:t>
      </w:r>
      <w:r w:rsidRPr="00984752">
        <w:rPr>
          <w:rFonts w:eastAsia="Arial"/>
          <w:spacing w:val="-1"/>
        </w:rPr>
        <w:t xml:space="preserve"> </w:t>
      </w:r>
      <w:r w:rsidRPr="00984752">
        <w:rPr>
          <w:rFonts w:eastAsia="Arial"/>
        </w:rPr>
        <w:t>9000</w:t>
      </w:r>
      <w:r w:rsidRPr="00984752">
        <w:rPr>
          <w:rFonts w:eastAsia="Arial"/>
          <w:spacing w:val="-5"/>
        </w:rPr>
        <w:t xml:space="preserve"> </w:t>
      </w:r>
      <w:r w:rsidR="00307015">
        <w:rPr>
          <w:rFonts w:eastAsia="Arial"/>
          <w:spacing w:val="5"/>
        </w:rPr>
        <w:t xml:space="preserve">DW </w:t>
      </w:r>
      <w:r w:rsidR="00DD2967">
        <w:rPr>
          <w:rFonts w:eastAsia="Arial"/>
          <w:spacing w:val="5"/>
        </w:rPr>
        <w:t>Spectrum</w:t>
      </w:r>
      <w:r w:rsidRPr="00984752">
        <w:rPr>
          <w:rFonts w:eastAsia="Arial"/>
          <w:spacing w:val="-5"/>
        </w:rPr>
        <w:t xml:space="preserve"> </w:t>
      </w:r>
      <w:r w:rsidRPr="00984752">
        <w:rPr>
          <w:rFonts w:eastAsia="Arial"/>
          <w:spacing w:val="-6"/>
        </w:rPr>
        <w:t>I</w:t>
      </w:r>
      <w:r w:rsidRPr="00984752">
        <w:rPr>
          <w:rFonts w:eastAsia="Arial"/>
          <w:spacing w:val="4"/>
        </w:rPr>
        <w:t>n</w:t>
      </w:r>
      <w:r w:rsidRPr="00984752">
        <w:rPr>
          <w:rFonts w:eastAsia="Arial"/>
          <w:spacing w:val="-5"/>
        </w:rPr>
        <w:t>t</w:t>
      </w:r>
      <w:r w:rsidRPr="00984752">
        <w:rPr>
          <w:rFonts w:eastAsia="Arial"/>
        </w:rPr>
        <w:t>e</w:t>
      </w:r>
      <w:r w:rsidRPr="00984752">
        <w:rPr>
          <w:rFonts w:eastAsia="Arial"/>
          <w:spacing w:val="4"/>
        </w:rPr>
        <w:t>g</w:t>
      </w:r>
      <w:r w:rsidRPr="00984752">
        <w:rPr>
          <w:rFonts w:eastAsia="Arial"/>
          <w:spacing w:val="-3"/>
        </w:rPr>
        <w:t>r</w:t>
      </w:r>
      <w:r w:rsidRPr="00984752">
        <w:rPr>
          <w:rFonts w:eastAsia="Arial"/>
        </w:rPr>
        <w:t>a</w:t>
      </w:r>
      <w:r w:rsidRPr="00984752">
        <w:rPr>
          <w:rFonts w:eastAsia="Arial"/>
          <w:spacing w:val="-5"/>
        </w:rPr>
        <w:t>t</w:t>
      </w:r>
      <w:r w:rsidRPr="00984752">
        <w:rPr>
          <w:rFonts w:eastAsia="Arial"/>
          <w:spacing w:val="-6"/>
        </w:rPr>
        <w:t>i</w:t>
      </w:r>
      <w:r w:rsidRPr="00984752">
        <w:rPr>
          <w:rFonts w:eastAsia="Arial"/>
          <w:spacing w:val="4"/>
        </w:rPr>
        <w:t>o</w:t>
      </w:r>
      <w:r w:rsidRPr="00984752">
        <w:rPr>
          <w:rFonts w:eastAsia="Arial"/>
        </w:rPr>
        <w:t>n</w:t>
      </w:r>
      <w:r w:rsidRPr="00984752">
        <w:rPr>
          <w:rFonts w:eastAsia="Arial"/>
          <w:spacing w:val="-3"/>
        </w:rPr>
        <w:t xml:space="preserve"> </w:t>
      </w:r>
      <w:r w:rsidRPr="00984752">
        <w:rPr>
          <w:rFonts w:eastAsia="Arial"/>
          <w:spacing w:val="5"/>
        </w:rPr>
        <w:t>P</w:t>
      </w:r>
      <w:r w:rsidRPr="00984752">
        <w:rPr>
          <w:rFonts w:eastAsia="Arial"/>
          <w:spacing w:val="-3"/>
        </w:rPr>
        <w:t>r</w:t>
      </w:r>
      <w:r w:rsidRPr="00984752">
        <w:rPr>
          <w:rFonts w:eastAsia="Arial"/>
          <w:spacing w:val="4"/>
        </w:rPr>
        <w:t>odu</w:t>
      </w:r>
      <w:r w:rsidRPr="00984752">
        <w:rPr>
          <w:rFonts w:eastAsia="Arial"/>
        </w:rPr>
        <w:t>ct</w:t>
      </w:r>
      <w:r w:rsidRPr="00984752">
        <w:rPr>
          <w:rFonts w:eastAsia="Arial"/>
          <w:spacing w:val="-11"/>
        </w:rPr>
        <w:t xml:space="preserve"> </w:t>
      </w:r>
      <w:r w:rsidRPr="00984752">
        <w:rPr>
          <w:rFonts w:eastAsia="Arial"/>
          <w:spacing w:val="4"/>
        </w:rPr>
        <w:t>T</w:t>
      </w:r>
      <w:r w:rsidRPr="00984752">
        <w:rPr>
          <w:rFonts w:eastAsia="Arial"/>
        </w:rPr>
        <w:t>ec</w:t>
      </w:r>
      <w:r w:rsidRPr="00984752">
        <w:rPr>
          <w:rFonts w:eastAsia="Arial"/>
          <w:spacing w:val="4"/>
        </w:rPr>
        <w:t>hn</w:t>
      </w:r>
      <w:r w:rsidRPr="00984752">
        <w:rPr>
          <w:rFonts w:eastAsia="Arial"/>
          <w:spacing w:val="-6"/>
        </w:rPr>
        <w:t>i</w:t>
      </w:r>
      <w:r w:rsidRPr="00984752">
        <w:rPr>
          <w:rFonts w:eastAsia="Arial"/>
        </w:rPr>
        <w:t>cal</w:t>
      </w:r>
      <w:r w:rsidRPr="00984752">
        <w:rPr>
          <w:rFonts w:eastAsia="Arial"/>
          <w:spacing w:val="-13"/>
        </w:rPr>
        <w:t xml:space="preserve"> </w:t>
      </w:r>
      <w:r w:rsidRPr="00984752">
        <w:rPr>
          <w:rFonts w:eastAsia="Arial"/>
          <w:spacing w:val="5"/>
        </w:rPr>
        <w:t>S</w:t>
      </w:r>
      <w:r w:rsidRPr="00984752">
        <w:rPr>
          <w:rFonts w:eastAsia="Arial"/>
          <w:spacing w:val="4"/>
        </w:rPr>
        <w:t>uppo</w:t>
      </w:r>
      <w:r w:rsidRPr="00984752">
        <w:rPr>
          <w:rFonts w:eastAsia="Arial"/>
          <w:spacing w:val="-3"/>
        </w:rPr>
        <w:t>r</w:t>
      </w:r>
      <w:r w:rsidRPr="00984752">
        <w:rPr>
          <w:rFonts w:eastAsia="Arial"/>
        </w:rPr>
        <w:t>t</w:t>
      </w:r>
      <w:bookmarkEnd w:id="11"/>
    </w:p>
    <w:p w14:paraId="442C1FE5" w14:textId="77777777" w:rsidR="00A23D5E" w:rsidRPr="00984752" w:rsidRDefault="00A23D5E">
      <w:pPr>
        <w:spacing w:before="10" w:line="180" w:lineRule="exact"/>
        <w:rPr>
          <w:rFonts w:ascii="Book Antiqua" w:hAnsi="Book Antiqua"/>
          <w:sz w:val="18"/>
          <w:szCs w:val="18"/>
        </w:rPr>
      </w:pPr>
    </w:p>
    <w:p w14:paraId="6BD05A3F" w14:textId="1B423255" w:rsidR="00A23D5E" w:rsidRPr="00984752" w:rsidRDefault="006962C0" w:rsidP="00803C4C">
      <w:pPr>
        <w:spacing w:line="246" w:lineRule="auto"/>
        <w:ind w:right="358"/>
        <w:rPr>
          <w:rFonts w:ascii="Book Antiqua" w:eastAsia="Book Antiqua" w:hAnsi="Book Antiqua" w:cs="Book Antiqua"/>
        </w:rPr>
      </w:pPr>
      <w:r w:rsidRPr="00984752">
        <w:rPr>
          <w:rFonts w:ascii="Book Antiqua" w:eastAsia="Book Antiqua" w:hAnsi="Book Antiqua" w:cs="Book Antiqua"/>
        </w:rPr>
        <w:t>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1"/>
        </w:rPr>
        <w:t>u</w:t>
      </w:r>
      <w:r w:rsidRPr="00984752">
        <w:rPr>
          <w:rFonts w:ascii="Book Antiqua" w:eastAsia="Book Antiqua" w:hAnsi="Book Antiqua" w:cs="Book Antiqua"/>
        </w:rPr>
        <w:t>pp</w:t>
      </w:r>
      <w:r w:rsidRPr="00984752">
        <w:rPr>
          <w:rFonts w:ascii="Book Antiqua" w:eastAsia="Book Antiqua" w:hAnsi="Book Antiqua" w:cs="Book Antiqua"/>
          <w:spacing w:val="-4"/>
        </w:rPr>
        <w:t>or</w:t>
      </w:r>
      <w:r w:rsidRPr="00984752">
        <w:rPr>
          <w:rFonts w:ascii="Book Antiqua" w:eastAsia="Book Antiqua" w:hAnsi="Book Antiqua" w:cs="Book Antiqua"/>
          <w:spacing w:val="-5"/>
        </w:rPr>
        <w:t>t</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D</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7"/>
        </w:rPr>
        <w:t>v</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1"/>
        </w:rPr>
        <w:t>P</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spacing w:val="5"/>
        </w:rPr>
        <w:t>as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rPr>
        <w:t>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7"/>
        </w:rPr>
        <w:t>q</w:t>
      </w:r>
      <w:r w:rsidRPr="00984752">
        <w:rPr>
          <w:rFonts w:ascii="Book Antiqua" w:eastAsia="Book Antiqua" w:hAnsi="Book Antiqua" w:cs="Book Antiqua"/>
          <w:spacing w:val="-1"/>
        </w:rPr>
        <w:t>u</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rPr>
        <w:t xml:space="preserve">s </w:t>
      </w:r>
      <w:r w:rsidRPr="00984752">
        <w:rPr>
          <w:rFonts w:ascii="Book Antiqua" w:eastAsia="Book Antiqua" w:hAnsi="Book Antiqua" w:cs="Book Antiqua"/>
          <w:spacing w:val="-4"/>
        </w:rPr>
        <w:t>r</w:t>
      </w:r>
      <w:r w:rsidRPr="00984752">
        <w:rPr>
          <w:rFonts w:ascii="Book Antiqua" w:eastAsia="Book Antiqua" w:hAnsi="Book Antiqua" w:cs="Book Antiqua"/>
          <w:spacing w:val="-6"/>
        </w:rPr>
        <w:t>eg</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spacing w:val="-2"/>
        </w:rPr>
        <w:t>d</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g</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7"/>
        </w:rPr>
        <w:t>v</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p</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2"/>
        </w:rPr>
        <w:t>w</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9000</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6"/>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7"/>
        </w:rPr>
        <w:t>q</w:t>
      </w:r>
      <w:r w:rsidRPr="00984752">
        <w:rPr>
          <w:rFonts w:ascii="Book Antiqua" w:eastAsia="Book Antiqua" w:hAnsi="Book Antiqua" w:cs="Book Antiqua"/>
          <w:spacing w:val="-1"/>
        </w:rPr>
        <w:t>u</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6"/>
        </w:rPr>
        <w:t>eg</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spacing w:val="-2"/>
        </w:rPr>
        <w:t>d</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g</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spacing w:val="-2"/>
        </w:rPr>
        <w:t>dw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rPr>
        <w:t xml:space="preserve"> 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spacing w:val="5"/>
        </w:rPr>
        <w:t>as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4"/>
        </w:rPr>
        <w:t>hn</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spacing w:val="5"/>
        </w:rPr>
        <w:t>a</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1"/>
        </w:rPr>
        <w:t>u</w:t>
      </w:r>
      <w:r w:rsidRPr="00984752">
        <w:rPr>
          <w:rFonts w:ascii="Book Antiqua" w:eastAsia="Book Antiqua" w:hAnsi="Book Antiqua" w:cs="Book Antiqua"/>
        </w:rPr>
        <w:t>pp</w:t>
      </w:r>
      <w:r w:rsidRPr="00984752">
        <w:rPr>
          <w:rFonts w:ascii="Book Antiqua" w:eastAsia="Book Antiqua" w:hAnsi="Book Antiqua" w:cs="Book Antiqua"/>
          <w:spacing w:val="-4"/>
        </w:rPr>
        <w:t>or</w:t>
      </w:r>
      <w:r w:rsidRPr="00984752">
        <w:rPr>
          <w:rFonts w:ascii="Book Antiqua" w:eastAsia="Book Antiqua" w:hAnsi="Book Antiqua" w:cs="Book Antiqua"/>
          <w:spacing w:val="-5"/>
        </w:rPr>
        <w:t>t</w:t>
      </w:r>
      <w:r w:rsidRPr="00984752">
        <w:rPr>
          <w:rFonts w:ascii="Book Antiqua" w:eastAsia="Book Antiqua" w:hAnsi="Book Antiqua" w:cs="Book Antiqua"/>
        </w:rPr>
        <w:t>.</w:t>
      </w:r>
    </w:p>
    <w:p w14:paraId="33231CB9" w14:textId="77777777" w:rsidR="00A23D5E" w:rsidRPr="00984752" w:rsidRDefault="00A23D5E">
      <w:pPr>
        <w:spacing w:line="200" w:lineRule="exact"/>
        <w:rPr>
          <w:rFonts w:ascii="Book Antiqua" w:hAnsi="Book Antiqua"/>
        </w:rPr>
      </w:pPr>
    </w:p>
    <w:p w14:paraId="6511A62B" w14:textId="77777777" w:rsidR="00A23D5E" w:rsidRPr="00984752" w:rsidRDefault="00A23D5E">
      <w:pPr>
        <w:spacing w:before="14" w:line="220" w:lineRule="exact"/>
        <w:rPr>
          <w:rFonts w:ascii="Book Antiqua" w:hAnsi="Book Antiqua"/>
          <w:sz w:val="22"/>
          <w:szCs w:val="22"/>
        </w:rPr>
      </w:pPr>
    </w:p>
    <w:p w14:paraId="7120ABF7" w14:textId="77777777" w:rsidR="00A23D5E" w:rsidRPr="00984752" w:rsidRDefault="006962C0" w:rsidP="00300717">
      <w:pPr>
        <w:pStyle w:val="Heading3"/>
        <w:rPr>
          <w:rFonts w:eastAsia="Arial"/>
        </w:rPr>
      </w:pPr>
      <w:bookmarkStart w:id="12" w:name="_Toc43122491"/>
      <w:r w:rsidRPr="00984752">
        <w:rPr>
          <w:rFonts w:eastAsia="Arial"/>
        </w:rPr>
        <w:t>T</w:t>
      </w:r>
      <w:r w:rsidRPr="00984752">
        <w:rPr>
          <w:rFonts w:eastAsia="Arial"/>
          <w:spacing w:val="2"/>
        </w:rPr>
        <w:t>e</w:t>
      </w:r>
      <w:r w:rsidRPr="00984752">
        <w:rPr>
          <w:rFonts w:eastAsia="Arial"/>
          <w:spacing w:val="-6"/>
        </w:rPr>
        <w:t>l</w:t>
      </w:r>
      <w:r w:rsidRPr="00984752">
        <w:rPr>
          <w:rFonts w:eastAsia="Arial"/>
          <w:spacing w:val="2"/>
        </w:rPr>
        <w:t>e</w:t>
      </w:r>
      <w:r w:rsidRPr="00984752">
        <w:rPr>
          <w:rFonts w:eastAsia="Arial"/>
        </w:rPr>
        <w:t>phone</w:t>
      </w:r>
      <w:r w:rsidRPr="00984752">
        <w:rPr>
          <w:rFonts w:eastAsia="Arial"/>
          <w:spacing w:val="-5"/>
        </w:rPr>
        <w:t xml:space="preserve"> </w:t>
      </w:r>
      <w:r w:rsidRPr="00984752">
        <w:rPr>
          <w:rFonts w:eastAsia="Arial"/>
        </w:rPr>
        <w:t>T</w:t>
      </w:r>
      <w:r w:rsidRPr="00984752">
        <w:rPr>
          <w:rFonts w:eastAsia="Arial"/>
          <w:spacing w:val="2"/>
        </w:rPr>
        <w:t>ec</w:t>
      </w:r>
      <w:r w:rsidRPr="00984752">
        <w:rPr>
          <w:rFonts w:eastAsia="Arial"/>
        </w:rPr>
        <w:t>hn</w:t>
      </w:r>
      <w:r w:rsidRPr="00984752">
        <w:rPr>
          <w:rFonts w:eastAsia="Arial"/>
          <w:spacing w:val="-6"/>
        </w:rPr>
        <w:t>i</w:t>
      </w:r>
      <w:r w:rsidRPr="00984752">
        <w:rPr>
          <w:rFonts w:eastAsia="Arial"/>
          <w:spacing w:val="2"/>
        </w:rPr>
        <w:t>ca</w:t>
      </w:r>
      <w:r w:rsidRPr="00984752">
        <w:rPr>
          <w:rFonts w:eastAsia="Arial"/>
        </w:rPr>
        <w:t>l</w:t>
      </w:r>
      <w:r w:rsidRPr="00984752">
        <w:rPr>
          <w:rFonts w:eastAsia="Arial"/>
          <w:spacing w:val="-13"/>
        </w:rPr>
        <w:t xml:space="preserve"> </w:t>
      </w:r>
      <w:r w:rsidRPr="00984752">
        <w:rPr>
          <w:rFonts w:eastAsia="Arial"/>
          <w:spacing w:val="5"/>
        </w:rPr>
        <w:t>S</w:t>
      </w:r>
      <w:r w:rsidRPr="00984752">
        <w:rPr>
          <w:rFonts w:eastAsia="Arial"/>
        </w:rPr>
        <w:t>uppo</w:t>
      </w:r>
      <w:r w:rsidRPr="00984752">
        <w:rPr>
          <w:rFonts w:eastAsia="Arial"/>
          <w:spacing w:val="-3"/>
        </w:rPr>
        <w:t>r</w:t>
      </w:r>
      <w:r w:rsidRPr="00984752">
        <w:rPr>
          <w:rFonts w:eastAsia="Arial"/>
        </w:rPr>
        <w:t>t</w:t>
      </w:r>
      <w:bookmarkEnd w:id="12"/>
    </w:p>
    <w:p w14:paraId="0D721599" w14:textId="77777777" w:rsidR="00A23D5E" w:rsidRPr="00984752" w:rsidRDefault="00A23D5E">
      <w:pPr>
        <w:spacing w:before="15" w:line="220" w:lineRule="exact"/>
        <w:rPr>
          <w:rFonts w:ascii="Book Antiqua" w:hAnsi="Book Antiqua"/>
          <w:sz w:val="22"/>
          <w:szCs w:val="22"/>
        </w:rPr>
      </w:pPr>
    </w:p>
    <w:p w14:paraId="6CB35397" w14:textId="77777777" w:rsidR="00A23D5E" w:rsidRPr="00984752" w:rsidRDefault="006962C0" w:rsidP="00803C4C">
      <w:pPr>
        <w:rPr>
          <w:rFonts w:ascii="Book Antiqua" w:eastAsia="Book Antiqua" w:hAnsi="Book Antiqua" w:cs="Book Antiqua"/>
        </w:rPr>
      </w:pPr>
      <w:r w:rsidRPr="00984752">
        <w:rPr>
          <w:rFonts w:ascii="Book Antiqua" w:eastAsia="Book Antiqua" w:hAnsi="Book Antiqua" w:cs="Book Antiqua"/>
          <w:spacing w:val="-5"/>
        </w:rPr>
        <w:t>D</w:t>
      </w:r>
      <w:r w:rsidRPr="00984752">
        <w:rPr>
          <w:rFonts w:ascii="Book Antiqua" w:eastAsia="Book Antiqua" w:hAnsi="Book Antiqua" w:cs="Book Antiqua"/>
          <w:spacing w:val="-1"/>
        </w:rPr>
        <w:t>u</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g</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rPr>
        <w:t>p</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f</w:t>
      </w:r>
      <w:r w:rsidRPr="00984752">
        <w:rPr>
          <w:rFonts w:ascii="Book Antiqua" w:eastAsia="Book Antiqua" w:hAnsi="Book Antiqua" w:cs="Book Antiqua"/>
          <w:spacing w:val="3"/>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6"/>
        </w:rPr>
        <w:t>g</w:t>
      </w:r>
      <w:r w:rsidRPr="00984752">
        <w:rPr>
          <w:rFonts w:ascii="Book Antiqua" w:eastAsia="Book Antiqua" w:hAnsi="Book Antiqua" w:cs="Book Antiqua"/>
          <w:spacing w:val="-4"/>
        </w:rPr>
        <w:t>r</w:t>
      </w:r>
      <w:r w:rsidRPr="00984752">
        <w:rPr>
          <w:rFonts w:ascii="Book Antiqua" w:eastAsia="Book Antiqua" w:hAnsi="Book Antiqua" w:cs="Book Antiqua"/>
          <w:spacing w:val="-6"/>
        </w:rPr>
        <w:t>ee</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spacing w:val="2"/>
        </w:rPr>
        <w:t>ll</w:t>
      </w:r>
      <w:r w:rsidRPr="00984752">
        <w:rPr>
          <w:rFonts w:ascii="Book Antiqua" w:eastAsia="Book Antiqua" w:hAnsi="Book Antiqua" w:cs="Book Antiqua"/>
          <w:spacing w:val="-4"/>
        </w:rPr>
        <w:t>o</w:t>
      </w:r>
      <w:r w:rsidRPr="00984752">
        <w:rPr>
          <w:rFonts w:ascii="Book Antiqua" w:eastAsia="Book Antiqua" w:hAnsi="Book Antiqua" w:cs="Book Antiqua"/>
          <w:spacing w:val="-2"/>
        </w:rPr>
        <w:t>w</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g</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g</w:t>
      </w:r>
      <w:r w:rsidRPr="00984752">
        <w:rPr>
          <w:rFonts w:ascii="Book Antiqua" w:eastAsia="Book Antiqua" w:hAnsi="Book Antiqua" w:cs="Book Antiqua"/>
          <w:spacing w:val="-1"/>
        </w:rPr>
        <w:t>u</w:t>
      </w:r>
      <w:r w:rsidRPr="00984752">
        <w:rPr>
          <w:rFonts w:ascii="Book Antiqua" w:eastAsia="Book Antiqua" w:hAnsi="Book Antiqua" w:cs="Book Antiqua"/>
          <w:spacing w:val="2"/>
        </w:rPr>
        <w:t>i</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spacing w:val="2"/>
        </w:rPr>
        <w:t>li</w:t>
      </w:r>
      <w:r w:rsidRPr="00984752">
        <w:rPr>
          <w:rFonts w:ascii="Book Antiqua" w:eastAsia="Book Antiqua" w:hAnsi="Book Antiqua" w:cs="Book Antiqua"/>
          <w:spacing w:val="4"/>
        </w:rPr>
        <w:t>n</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rPr>
        <w:t>pp</w:t>
      </w:r>
      <w:r w:rsidRPr="00984752">
        <w:rPr>
          <w:rFonts w:ascii="Book Antiqua" w:eastAsia="Book Antiqua" w:hAnsi="Book Antiqua" w:cs="Book Antiqua"/>
          <w:spacing w:val="2"/>
        </w:rPr>
        <w:t>l</w:t>
      </w:r>
      <w:r w:rsidRPr="00984752">
        <w:rPr>
          <w:rFonts w:ascii="Book Antiqua" w:eastAsia="Book Antiqua" w:hAnsi="Book Antiqua" w:cs="Book Antiqua"/>
          <w:spacing w:val="-6"/>
        </w:rPr>
        <w:t>y</w:t>
      </w:r>
      <w:r w:rsidRPr="00984752">
        <w:rPr>
          <w:rFonts w:ascii="Book Antiqua" w:eastAsia="Book Antiqua" w:hAnsi="Book Antiqua" w:cs="Book Antiqua"/>
        </w:rPr>
        <w:t>:</w:t>
      </w:r>
    </w:p>
    <w:p w14:paraId="369AACDC" w14:textId="77777777" w:rsidR="00A23D5E" w:rsidRPr="00984752" w:rsidRDefault="00A23D5E">
      <w:pPr>
        <w:spacing w:before="1" w:line="100" w:lineRule="exact"/>
        <w:rPr>
          <w:rFonts w:ascii="Book Antiqua" w:hAnsi="Book Antiqua"/>
          <w:sz w:val="11"/>
          <w:szCs w:val="11"/>
        </w:rPr>
      </w:pPr>
    </w:p>
    <w:p w14:paraId="66E64810" w14:textId="77777777" w:rsidR="00A23D5E" w:rsidRPr="00984752" w:rsidRDefault="006962C0">
      <w:pPr>
        <w:spacing w:line="246" w:lineRule="auto"/>
        <w:ind w:left="460" w:right="102" w:hanging="240"/>
        <w:rPr>
          <w:rFonts w:ascii="Book Antiqua" w:eastAsia="Book Antiqua" w:hAnsi="Book Antiqua" w:cs="Book Antiqua"/>
        </w:rPr>
      </w:pPr>
      <w:r w:rsidRPr="00984752">
        <w:rPr>
          <w:rFonts w:ascii="Book Antiqua" w:eastAsia="Book Antiqua" w:hAnsi="Book Antiqua" w:cs="Book Antiqua"/>
        </w:rPr>
        <w:t>■ 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1"/>
        </w:rPr>
        <w:t>cc</w:t>
      </w:r>
      <w:r w:rsidRPr="00984752">
        <w:rPr>
          <w:rFonts w:ascii="Book Antiqua" w:eastAsia="Book Antiqua" w:hAnsi="Book Antiqua" w:cs="Book Antiqua"/>
          <w:spacing w:val="-6"/>
        </w:rPr>
        <w:t>e</w:t>
      </w:r>
      <w:r w:rsidRPr="00984752">
        <w:rPr>
          <w:rFonts w:ascii="Book Antiqua" w:eastAsia="Book Antiqua" w:hAnsi="Book Antiqua" w:cs="Book Antiqua"/>
        </w:rPr>
        <w:t>p</w:t>
      </w:r>
      <w:r w:rsidRPr="00984752">
        <w:rPr>
          <w:rFonts w:ascii="Book Antiqua" w:eastAsia="Book Antiqua" w:hAnsi="Book Antiqua" w:cs="Book Antiqua"/>
          <w:spacing w:val="-5"/>
        </w:rPr>
        <w:t>t</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5"/>
        </w:rPr>
        <w:t>a</w:t>
      </w:r>
      <w:r w:rsidRPr="00984752">
        <w:rPr>
          <w:rFonts w:ascii="Book Antiqua" w:eastAsia="Book Antiqua" w:hAnsi="Book Antiqua" w:cs="Book Antiqua"/>
          <w:spacing w:val="2"/>
        </w:rPr>
        <w:t>ll</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b/>
          <w:spacing w:val="-6"/>
        </w:rPr>
        <w:t>o</w:t>
      </w:r>
      <w:r w:rsidRPr="00984752">
        <w:rPr>
          <w:rFonts w:ascii="Book Antiqua" w:eastAsia="Book Antiqua" w:hAnsi="Book Antiqua" w:cs="Book Antiqua"/>
          <w:b/>
          <w:spacing w:val="-2"/>
        </w:rPr>
        <w:t>n</w:t>
      </w:r>
      <w:r w:rsidRPr="00984752">
        <w:rPr>
          <w:rFonts w:ascii="Book Antiqua" w:eastAsia="Book Antiqua" w:hAnsi="Book Antiqua" w:cs="Book Antiqua"/>
          <w:b/>
          <w:spacing w:val="-7"/>
        </w:rPr>
        <w:t>l</w:t>
      </w:r>
      <w:r w:rsidRPr="00984752">
        <w:rPr>
          <w:rFonts w:ascii="Book Antiqua" w:eastAsia="Book Antiqua" w:hAnsi="Book Antiqua" w:cs="Book Antiqua"/>
          <w:b/>
        </w:rPr>
        <w:t>y</w:t>
      </w:r>
      <w:r w:rsidRPr="00984752">
        <w:rPr>
          <w:rFonts w:ascii="Book Antiqua" w:eastAsia="Book Antiqua" w:hAnsi="Book Antiqua" w:cs="Book Antiqua"/>
          <w:b/>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ro</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4"/>
        </w:rPr>
        <w:t>o</w:t>
      </w:r>
      <w:r w:rsidRPr="00984752">
        <w:rPr>
          <w:rFonts w:ascii="Book Antiqua" w:eastAsia="Book Antiqua" w:hAnsi="Book Antiqua" w:cs="Book Antiqua"/>
          <w:spacing w:val="-6"/>
        </w:rPr>
        <w:t>yee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f</w:t>
      </w:r>
      <w:r w:rsidRPr="00984752">
        <w:rPr>
          <w:rFonts w:ascii="Book Antiqua" w:eastAsia="Book Antiqua" w:hAnsi="Book Antiqua" w:cs="Book Antiqua"/>
          <w:spacing w:val="3"/>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y</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f</w:t>
      </w:r>
      <w:r w:rsidRPr="00984752">
        <w:rPr>
          <w:rFonts w:ascii="Book Antiqua" w:eastAsia="Book Antiqua" w:hAnsi="Book Antiqua" w:cs="Book Antiqua"/>
          <w:spacing w:val="3"/>
        </w:rPr>
        <w:t xml:space="preserve"> </w:t>
      </w:r>
      <w:r w:rsidRPr="00984752">
        <w:rPr>
          <w:rFonts w:ascii="Book Antiqua" w:eastAsia="Book Antiqua" w:hAnsi="Book Antiqua" w:cs="Book Antiqua"/>
          <w:spacing w:val="2"/>
        </w:rPr>
        <w:t>R</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4"/>
        </w:rPr>
        <w:t>or</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ll</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 xml:space="preserve">n </w:t>
      </w:r>
      <w:r w:rsidRPr="00984752">
        <w:rPr>
          <w:rFonts w:ascii="Book Antiqua" w:eastAsia="Book Antiqua" w:hAnsi="Book Antiqua" w:cs="Book Antiqua"/>
          <w:spacing w:val="5"/>
        </w:rPr>
        <w:t>ass</w:t>
      </w:r>
      <w:r w:rsidRPr="00984752">
        <w:rPr>
          <w:rFonts w:ascii="Book Antiqua" w:eastAsia="Book Antiqua" w:hAnsi="Book Antiqua" w:cs="Book Antiqua"/>
          <w:spacing w:val="-4"/>
        </w:rPr>
        <w:t>o</w:t>
      </w:r>
      <w:r w:rsidRPr="00984752">
        <w:rPr>
          <w:rFonts w:ascii="Book Antiqua" w:eastAsia="Book Antiqua" w:hAnsi="Book Antiqua" w:cs="Book Antiqua"/>
          <w:spacing w:val="1"/>
        </w:rPr>
        <w:t>c</w:t>
      </w:r>
      <w:r w:rsidRPr="00984752">
        <w:rPr>
          <w:rFonts w:ascii="Book Antiqua" w:eastAsia="Book Antiqua" w:hAnsi="Book Antiqua" w:cs="Book Antiqua"/>
          <w:spacing w:val="2"/>
        </w:rPr>
        <w:t>i</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2"/>
        </w:rPr>
        <w:t>w</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rPr>
        <w:t>h</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1"/>
        </w:rPr>
        <w:t>u</w:t>
      </w:r>
      <w:r w:rsidRPr="00984752">
        <w:rPr>
          <w:rFonts w:ascii="Book Antiqua" w:eastAsia="Book Antiqua" w:hAnsi="Book Antiqua" w:cs="Book Antiqua"/>
        </w:rPr>
        <w:t>pp</w:t>
      </w:r>
      <w:r w:rsidRPr="00984752">
        <w:rPr>
          <w:rFonts w:ascii="Book Antiqua" w:eastAsia="Book Antiqua" w:hAnsi="Book Antiqua" w:cs="Book Antiqua"/>
          <w:spacing w:val="-4"/>
        </w:rPr>
        <w:t>or</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7"/>
        </w:rPr>
        <w:t>q</w:t>
      </w:r>
      <w:r w:rsidRPr="00984752">
        <w:rPr>
          <w:rFonts w:ascii="Book Antiqua" w:eastAsia="Book Antiqua" w:hAnsi="Book Antiqua" w:cs="Book Antiqua"/>
          <w:spacing w:val="-1"/>
        </w:rPr>
        <w:t>u</w:t>
      </w:r>
      <w:r w:rsidRPr="00984752">
        <w:rPr>
          <w:rFonts w:ascii="Book Antiqua" w:eastAsia="Book Antiqua" w:hAnsi="Book Antiqua" w:cs="Book Antiqua"/>
          <w:spacing w:val="2"/>
        </w:rPr>
        <w:t>i</w:t>
      </w:r>
      <w:r w:rsidRPr="00984752">
        <w:rPr>
          <w:rFonts w:ascii="Book Antiqua" w:eastAsia="Book Antiqua" w:hAnsi="Book Antiqua" w:cs="Book Antiqua"/>
          <w:spacing w:val="-4"/>
        </w:rPr>
        <w:t>r</w:t>
      </w:r>
      <w:r w:rsidRPr="00984752">
        <w:rPr>
          <w:rFonts w:ascii="Book Antiqua" w:eastAsia="Book Antiqua" w:hAnsi="Book Antiqua" w:cs="Book Antiqua"/>
          <w:spacing w:val="-6"/>
        </w:rPr>
        <w:t>y</w:t>
      </w:r>
      <w:r w:rsidRPr="00984752">
        <w:rPr>
          <w:rFonts w:ascii="Book Antiqua" w:eastAsia="Book Antiqua" w:hAnsi="Book Antiqua" w:cs="Book Antiqua"/>
        </w:rPr>
        <w:t>.</w:t>
      </w:r>
    </w:p>
    <w:p w14:paraId="2B678D58" w14:textId="77777777" w:rsidR="00A23D5E" w:rsidRPr="00984752" w:rsidRDefault="00A23D5E">
      <w:pPr>
        <w:spacing w:line="200" w:lineRule="exact"/>
        <w:rPr>
          <w:rFonts w:ascii="Book Antiqua" w:hAnsi="Book Antiqua"/>
        </w:rPr>
      </w:pPr>
    </w:p>
    <w:p w14:paraId="3EA6224A" w14:textId="77777777" w:rsidR="00A23D5E" w:rsidRPr="00984752" w:rsidRDefault="00A23D5E">
      <w:pPr>
        <w:spacing w:before="14" w:line="220" w:lineRule="exact"/>
        <w:rPr>
          <w:rFonts w:ascii="Book Antiqua" w:hAnsi="Book Antiqua"/>
          <w:sz w:val="22"/>
          <w:szCs w:val="22"/>
        </w:rPr>
      </w:pPr>
    </w:p>
    <w:p w14:paraId="067E4901" w14:textId="77777777" w:rsidR="00A23D5E" w:rsidRPr="00984752" w:rsidRDefault="006962C0" w:rsidP="00300717">
      <w:pPr>
        <w:pStyle w:val="Heading3"/>
        <w:rPr>
          <w:rFonts w:eastAsia="Arial"/>
        </w:rPr>
      </w:pPr>
      <w:bookmarkStart w:id="13" w:name="_Toc43122492"/>
      <w:r w:rsidRPr="00984752">
        <w:rPr>
          <w:rFonts w:eastAsia="Arial"/>
          <w:spacing w:val="7"/>
        </w:rPr>
        <w:t>B</w:t>
      </w:r>
      <w:r w:rsidRPr="00984752">
        <w:rPr>
          <w:rFonts w:eastAsia="Arial"/>
          <w:spacing w:val="2"/>
        </w:rPr>
        <w:t>e</w:t>
      </w:r>
      <w:r w:rsidRPr="00984752">
        <w:rPr>
          <w:rFonts w:eastAsia="Arial"/>
          <w:spacing w:val="-5"/>
        </w:rPr>
        <w:t>f</w:t>
      </w:r>
      <w:r w:rsidRPr="00984752">
        <w:rPr>
          <w:rFonts w:eastAsia="Arial"/>
          <w:spacing w:val="4"/>
        </w:rPr>
        <w:t>o</w:t>
      </w:r>
      <w:r w:rsidRPr="00984752">
        <w:rPr>
          <w:rFonts w:eastAsia="Arial"/>
          <w:spacing w:val="-3"/>
        </w:rPr>
        <w:t>r</w:t>
      </w:r>
      <w:r w:rsidRPr="00984752">
        <w:rPr>
          <w:rFonts w:eastAsia="Arial"/>
        </w:rPr>
        <w:t>e</w:t>
      </w:r>
      <w:r w:rsidRPr="00984752">
        <w:rPr>
          <w:rFonts w:eastAsia="Arial"/>
          <w:spacing w:val="-5"/>
        </w:rPr>
        <w:t xml:space="preserve"> </w:t>
      </w:r>
      <w:r w:rsidRPr="00984752">
        <w:rPr>
          <w:rFonts w:eastAsia="Arial"/>
          <w:spacing w:val="7"/>
        </w:rPr>
        <w:t>C</w:t>
      </w:r>
      <w:r w:rsidRPr="00984752">
        <w:rPr>
          <w:rFonts w:eastAsia="Arial"/>
          <w:spacing w:val="2"/>
        </w:rPr>
        <w:t>a</w:t>
      </w:r>
      <w:r w:rsidRPr="00984752">
        <w:rPr>
          <w:rFonts w:eastAsia="Arial"/>
        </w:rPr>
        <w:t>lli</w:t>
      </w:r>
      <w:r w:rsidRPr="00984752">
        <w:rPr>
          <w:rFonts w:eastAsia="Arial"/>
          <w:spacing w:val="4"/>
        </w:rPr>
        <w:t>n</w:t>
      </w:r>
      <w:r w:rsidRPr="00984752">
        <w:rPr>
          <w:rFonts w:eastAsia="Arial"/>
        </w:rPr>
        <w:t>g</w:t>
      </w:r>
      <w:bookmarkEnd w:id="13"/>
    </w:p>
    <w:p w14:paraId="35C34FDB" w14:textId="77777777" w:rsidR="00A23D5E" w:rsidRPr="00984752" w:rsidRDefault="00A23D5E">
      <w:pPr>
        <w:spacing w:before="15" w:line="220" w:lineRule="exact"/>
        <w:rPr>
          <w:rFonts w:ascii="Book Antiqua" w:hAnsi="Book Antiqua"/>
          <w:sz w:val="22"/>
          <w:szCs w:val="22"/>
        </w:rPr>
      </w:pPr>
    </w:p>
    <w:p w14:paraId="20DB49A5" w14:textId="77777777" w:rsidR="00A23D5E" w:rsidRPr="00984752" w:rsidRDefault="006962C0" w:rsidP="00803C4C">
      <w:pPr>
        <w:rPr>
          <w:rFonts w:ascii="Book Antiqua" w:eastAsia="Book Antiqua" w:hAnsi="Book Antiqua" w:cs="Book Antiqua"/>
        </w:rPr>
      </w:pPr>
      <w:r w:rsidRPr="00984752">
        <w:rPr>
          <w:rFonts w:ascii="Book Antiqua" w:eastAsia="Book Antiqua" w:hAnsi="Book Antiqua" w:cs="Book Antiqua"/>
          <w:spacing w:val="-2"/>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1"/>
        </w:rPr>
        <w:t>u</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6"/>
        </w:rPr>
        <w:t>y</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rPr>
        <w:t>:</w:t>
      </w:r>
    </w:p>
    <w:p w14:paraId="17A5048D" w14:textId="77777777" w:rsidR="00A23D5E" w:rsidRPr="00984752" w:rsidRDefault="00A23D5E">
      <w:pPr>
        <w:spacing w:before="1" w:line="100" w:lineRule="exact"/>
        <w:rPr>
          <w:rFonts w:ascii="Book Antiqua" w:hAnsi="Book Antiqua"/>
          <w:sz w:val="11"/>
          <w:szCs w:val="11"/>
        </w:rPr>
      </w:pPr>
    </w:p>
    <w:p w14:paraId="30AC653F" w14:textId="77777777" w:rsidR="00A23D5E" w:rsidRPr="00984752" w:rsidRDefault="006962C0">
      <w:pPr>
        <w:ind w:left="220"/>
        <w:rPr>
          <w:rFonts w:ascii="Book Antiqua" w:eastAsia="Book Antiqua" w:hAnsi="Book Antiqua" w:cs="Book Antiqua"/>
        </w:rPr>
      </w:pPr>
      <w:r w:rsidRPr="00984752">
        <w:rPr>
          <w:rFonts w:ascii="Book Antiqua" w:eastAsia="Book Antiqua" w:hAnsi="Book Antiqua" w:cs="Book Antiqua"/>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D</w:t>
      </w:r>
      <w:r w:rsidRPr="00984752">
        <w:rPr>
          <w:rFonts w:ascii="Book Antiqua" w:eastAsia="Book Antiqua" w:hAnsi="Book Antiqua" w:cs="Book Antiqua"/>
          <w:spacing w:val="-6"/>
        </w:rPr>
        <w:t>e</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f</w:t>
      </w:r>
      <w:r w:rsidRPr="00984752">
        <w:rPr>
          <w:rFonts w:ascii="Book Antiqua" w:eastAsia="Book Antiqua" w:hAnsi="Book Antiqua" w:cs="Book Antiqua"/>
          <w:spacing w:val="3"/>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4"/>
        </w:rPr>
        <w:t>or</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1"/>
        </w:rPr>
        <w:t>cc</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rPr>
        <w:t>.</w:t>
      </w:r>
    </w:p>
    <w:p w14:paraId="60B4FB6D" w14:textId="77777777" w:rsidR="00A23D5E" w:rsidRPr="00984752" w:rsidRDefault="00A23D5E">
      <w:pPr>
        <w:spacing w:before="1" w:line="100" w:lineRule="exact"/>
        <w:rPr>
          <w:rFonts w:ascii="Book Antiqua" w:hAnsi="Book Antiqua"/>
          <w:sz w:val="11"/>
          <w:szCs w:val="11"/>
        </w:rPr>
      </w:pPr>
    </w:p>
    <w:p w14:paraId="1A1E60C3" w14:textId="77777777" w:rsidR="00A23D5E" w:rsidRPr="00984752" w:rsidRDefault="006962C0">
      <w:pPr>
        <w:ind w:left="220"/>
        <w:rPr>
          <w:rFonts w:ascii="Book Antiqua" w:eastAsia="Book Antiqua" w:hAnsi="Book Antiqua" w:cs="Book Antiqua"/>
        </w:rPr>
      </w:pPr>
      <w:r w:rsidRPr="00984752">
        <w:rPr>
          <w:rFonts w:ascii="Book Antiqua" w:eastAsia="Book Antiqua" w:hAnsi="Book Antiqua" w:cs="Book Antiqua"/>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7"/>
        </w:rPr>
        <w:t>f</w:t>
      </w:r>
      <w:r w:rsidRPr="00984752">
        <w:rPr>
          <w:rFonts w:ascii="Book Antiqua" w:eastAsia="Book Antiqua" w:hAnsi="Book Antiqua" w:cs="Book Antiqua"/>
          <w:spacing w:val="2"/>
        </w:rPr>
        <w:t>i</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6"/>
        </w:rPr>
        <w:t>b</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ro</w:t>
      </w:r>
      <w:r w:rsidRPr="00984752">
        <w:rPr>
          <w:rFonts w:ascii="Book Antiqua" w:eastAsia="Book Antiqua" w:hAnsi="Book Antiqua" w:cs="Book Antiqua"/>
          <w:spacing w:val="-2"/>
        </w:rPr>
        <w:t>d</w:t>
      </w:r>
      <w:r w:rsidRPr="00984752">
        <w:rPr>
          <w:rFonts w:ascii="Book Antiqua" w:eastAsia="Book Antiqua" w:hAnsi="Book Antiqua" w:cs="Book Antiqua"/>
          <w:spacing w:val="-1"/>
        </w:rPr>
        <w:t>u</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p>
    <w:p w14:paraId="1A72DC5A" w14:textId="77777777" w:rsidR="00A23D5E" w:rsidRPr="00984752" w:rsidRDefault="00A23D5E">
      <w:pPr>
        <w:spacing w:before="1" w:line="100" w:lineRule="exact"/>
        <w:rPr>
          <w:rFonts w:ascii="Book Antiqua" w:hAnsi="Book Antiqua"/>
          <w:sz w:val="11"/>
          <w:szCs w:val="11"/>
        </w:rPr>
      </w:pPr>
    </w:p>
    <w:p w14:paraId="437C356C" w14:textId="77777777" w:rsidR="00A23D5E" w:rsidRPr="00984752" w:rsidRDefault="006962C0">
      <w:pPr>
        <w:ind w:left="220"/>
        <w:rPr>
          <w:rFonts w:ascii="Book Antiqua" w:eastAsia="Book Antiqua" w:hAnsi="Book Antiqua" w:cs="Book Antiqua"/>
        </w:rPr>
      </w:pPr>
      <w:r w:rsidRPr="00984752">
        <w:rPr>
          <w:rFonts w:ascii="Book Antiqua" w:eastAsia="Book Antiqua" w:hAnsi="Book Antiqua" w:cs="Book Antiqua"/>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5"/>
        </w:rPr>
        <w:t>a</w:t>
      </w:r>
      <w:r w:rsidRPr="00984752">
        <w:rPr>
          <w:rFonts w:ascii="Book Antiqua" w:eastAsia="Book Antiqua" w:hAnsi="Book Antiqua" w:cs="Book Antiqua"/>
          <w:spacing w:val="7"/>
        </w:rPr>
        <w:t>v</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rPr>
        <w:t>a</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7"/>
        </w:rPr>
        <w:t>v</w:t>
      </w:r>
      <w:r w:rsidRPr="00984752">
        <w:rPr>
          <w:rFonts w:ascii="Book Antiqua" w:eastAsia="Book Antiqua" w:hAnsi="Book Antiqua" w:cs="Book Antiqua"/>
          <w:spacing w:val="5"/>
        </w:rPr>
        <w:t>a</w:t>
      </w:r>
      <w:r w:rsidRPr="00984752">
        <w:rPr>
          <w:rFonts w:ascii="Book Antiqua" w:eastAsia="Book Antiqua" w:hAnsi="Book Antiqua" w:cs="Book Antiqua"/>
          <w:spacing w:val="2"/>
        </w:rPr>
        <w:t>li</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2"/>
        </w:rPr>
        <w:t>li</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1"/>
        </w:rPr>
        <w:t>u</w:t>
      </w:r>
      <w:r w:rsidRPr="00984752">
        <w:rPr>
          <w:rFonts w:ascii="Book Antiqua" w:eastAsia="Book Antiqua" w:hAnsi="Book Antiqua" w:cs="Book Antiqua"/>
          <w:spacing w:val="-4"/>
        </w:rPr>
        <w:t>rr</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rPr>
        <w:t>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1"/>
        </w:rPr>
        <w:t>u</w:t>
      </w:r>
      <w:r w:rsidRPr="00984752">
        <w:rPr>
          <w:rFonts w:ascii="Book Antiqua" w:eastAsia="Book Antiqua" w:hAnsi="Book Antiqua" w:cs="Book Antiqua"/>
        </w:rPr>
        <w:t>pp</w:t>
      </w:r>
      <w:r w:rsidRPr="00984752">
        <w:rPr>
          <w:rFonts w:ascii="Book Antiqua" w:eastAsia="Book Antiqua" w:hAnsi="Book Antiqua" w:cs="Book Antiqua"/>
          <w:spacing w:val="-4"/>
        </w:rPr>
        <w:t>or</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6"/>
        </w:rPr>
        <w:t>g</w:t>
      </w:r>
      <w:r w:rsidRPr="00984752">
        <w:rPr>
          <w:rFonts w:ascii="Book Antiqua" w:eastAsia="Book Antiqua" w:hAnsi="Book Antiqua" w:cs="Book Antiqua"/>
          <w:spacing w:val="-4"/>
        </w:rPr>
        <w:t>r</w:t>
      </w:r>
      <w:r w:rsidRPr="00984752">
        <w:rPr>
          <w:rFonts w:ascii="Book Antiqua" w:eastAsia="Book Antiqua" w:hAnsi="Book Antiqua" w:cs="Book Antiqua"/>
          <w:spacing w:val="-6"/>
        </w:rPr>
        <w:t>ee</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7"/>
        </w:rPr>
        <w:t>(</w:t>
      </w:r>
      <w:r w:rsidRPr="00984752">
        <w:rPr>
          <w:rFonts w:ascii="Book Antiqua" w:eastAsia="Book Antiqua" w:hAnsi="Book Antiqua" w:cs="Book Antiqua"/>
        </w:rPr>
        <w:t>SS</w:t>
      </w:r>
      <w:r w:rsidRPr="00984752">
        <w:rPr>
          <w:rFonts w:ascii="Book Antiqua" w:eastAsia="Book Antiqua" w:hAnsi="Book Antiqua" w:cs="Book Antiqua"/>
          <w:spacing w:val="-5"/>
        </w:rPr>
        <w:t>A</w:t>
      </w:r>
      <w:r w:rsidRPr="00984752">
        <w:rPr>
          <w:rFonts w:ascii="Book Antiqua" w:eastAsia="Book Antiqua" w:hAnsi="Book Antiqua" w:cs="Book Antiqua"/>
        </w:rPr>
        <w:t>)</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y</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rPr>
        <w:t>.</w:t>
      </w:r>
    </w:p>
    <w:p w14:paraId="0F1A4A14" w14:textId="77777777" w:rsidR="00A23D5E" w:rsidRPr="00984752" w:rsidRDefault="00A23D5E">
      <w:pPr>
        <w:spacing w:before="1" w:line="100" w:lineRule="exact"/>
        <w:rPr>
          <w:rFonts w:ascii="Book Antiqua" w:hAnsi="Book Antiqua"/>
          <w:sz w:val="11"/>
          <w:szCs w:val="11"/>
        </w:rPr>
      </w:pPr>
    </w:p>
    <w:p w14:paraId="7E988C92" w14:textId="77777777" w:rsidR="00A23D5E" w:rsidRPr="00984752" w:rsidRDefault="006962C0">
      <w:pPr>
        <w:ind w:left="220"/>
        <w:rPr>
          <w:rFonts w:ascii="Book Antiqua" w:eastAsia="Book Antiqua" w:hAnsi="Book Antiqua" w:cs="Book Antiqua"/>
        </w:rPr>
      </w:pPr>
      <w:r w:rsidRPr="00984752">
        <w:rPr>
          <w:rFonts w:ascii="Book Antiqua" w:eastAsia="Book Antiqua" w:hAnsi="Book Antiqua" w:cs="Book Antiqua"/>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5"/>
        </w:rPr>
        <w:t>a</w:t>
      </w:r>
      <w:r w:rsidRPr="00984752">
        <w:rPr>
          <w:rFonts w:ascii="Book Antiqua" w:eastAsia="Book Antiqua" w:hAnsi="Book Antiqua" w:cs="Book Antiqua"/>
          <w:spacing w:val="7"/>
        </w:rPr>
        <w:t>v</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y</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y</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5"/>
        </w:rPr>
        <w:t>a</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spacing w:val="4"/>
        </w:rPr>
        <w:t>m</w:t>
      </w:r>
      <w:r w:rsidRPr="00984752">
        <w:rPr>
          <w:rFonts w:ascii="Book Antiqua" w:eastAsia="Book Antiqua" w:hAnsi="Book Antiqua" w:cs="Book Antiqua"/>
          <w:spacing w:val="-6"/>
        </w:rPr>
        <w:t>be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7"/>
        </w:rPr>
        <w:t>v</w:t>
      </w:r>
      <w:r w:rsidRPr="00984752">
        <w:rPr>
          <w:rFonts w:ascii="Book Antiqua" w:eastAsia="Book Antiqua" w:hAnsi="Book Antiqua" w:cs="Book Antiqua"/>
          <w:spacing w:val="5"/>
        </w:rPr>
        <w:t>a</w:t>
      </w:r>
      <w:r w:rsidRPr="00984752">
        <w:rPr>
          <w:rFonts w:ascii="Book Antiqua" w:eastAsia="Book Antiqua" w:hAnsi="Book Antiqua" w:cs="Book Antiqua"/>
          <w:spacing w:val="2"/>
        </w:rPr>
        <w:t>il</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rPr>
        <w:t>.</w:t>
      </w:r>
    </w:p>
    <w:p w14:paraId="3D55BCCB" w14:textId="77777777" w:rsidR="00A23D5E" w:rsidRPr="00984752" w:rsidRDefault="00A23D5E">
      <w:pPr>
        <w:spacing w:before="1" w:line="100" w:lineRule="exact"/>
        <w:rPr>
          <w:rFonts w:ascii="Book Antiqua" w:hAnsi="Book Antiqua"/>
          <w:sz w:val="11"/>
          <w:szCs w:val="11"/>
        </w:rPr>
      </w:pPr>
    </w:p>
    <w:p w14:paraId="1D38860C" w14:textId="77777777" w:rsidR="00A23D5E" w:rsidRPr="00984752" w:rsidRDefault="006962C0">
      <w:pPr>
        <w:ind w:left="220"/>
        <w:rPr>
          <w:rFonts w:ascii="Book Antiqua" w:eastAsia="Book Antiqua" w:hAnsi="Book Antiqua" w:cs="Book Antiqua"/>
        </w:rPr>
      </w:pPr>
      <w:r w:rsidRPr="00984752">
        <w:rPr>
          <w:rFonts w:ascii="Book Antiqua" w:eastAsia="Book Antiqua" w:hAnsi="Book Antiqua" w:cs="Book Antiqua"/>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5"/>
        </w:rPr>
        <w:t>a</w:t>
      </w:r>
      <w:r w:rsidRPr="00984752">
        <w:rPr>
          <w:rFonts w:ascii="Book Antiqua" w:eastAsia="Book Antiqua" w:hAnsi="Book Antiqua" w:cs="Book Antiqua"/>
          <w:spacing w:val="7"/>
        </w:rPr>
        <w:t>v</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y</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7"/>
        </w:rPr>
        <w:t>f</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spacing w:val="4"/>
        </w:rPr>
        <w:t>m</w:t>
      </w:r>
      <w:r w:rsidRPr="00984752">
        <w:rPr>
          <w:rFonts w:ascii="Book Antiqua" w:eastAsia="Book Antiqua" w:hAnsi="Book Antiqua" w:cs="Book Antiqua"/>
          <w:spacing w:val="-6"/>
        </w:rPr>
        <w:t>be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7"/>
        </w:rPr>
        <w:t>v</w:t>
      </w:r>
      <w:r w:rsidRPr="00984752">
        <w:rPr>
          <w:rFonts w:ascii="Book Antiqua" w:eastAsia="Book Antiqua" w:hAnsi="Book Antiqua" w:cs="Book Antiqua"/>
          <w:spacing w:val="5"/>
        </w:rPr>
        <w:t>a</w:t>
      </w:r>
      <w:r w:rsidRPr="00984752">
        <w:rPr>
          <w:rFonts w:ascii="Book Antiqua" w:eastAsia="Book Antiqua" w:hAnsi="Book Antiqua" w:cs="Book Antiqua"/>
          <w:spacing w:val="2"/>
        </w:rPr>
        <w:t>il</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rPr>
        <w:t>.</w:t>
      </w:r>
    </w:p>
    <w:p w14:paraId="1C7B4D15" w14:textId="77777777" w:rsidR="00C92464" w:rsidRPr="00984752" w:rsidRDefault="00C92464">
      <w:pPr>
        <w:ind w:left="220"/>
        <w:rPr>
          <w:rFonts w:ascii="Book Antiqua" w:eastAsia="Book Antiqua" w:hAnsi="Book Antiqua" w:cs="Book Antiqua"/>
        </w:rPr>
      </w:pPr>
    </w:p>
    <w:p w14:paraId="4148E67C" w14:textId="77777777" w:rsidR="00C92464" w:rsidRPr="00984752" w:rsidRDefault="00C92464">
      <w:pPr>
        <w:ind w:left="220"/>
        <w:rPr>
          <w:rFonts w:ascii="Book Antiqua" w:eastAsia="Book Antiqua" w:hAnsi="Book Antiqua" w:cs="Book Antiqua"/>
        </w:rPr>
      </w:pPr>
    </w:p>
    <w:p w14:paraId="24BF044E" w14:textId="77777777" w:rsidR="00A23D5E" w:rsidRPr="00984752" w:rsidRDefault="00A23D5E">
      <w:pPr>
        <w:spacing w:before="3" w:line="120" w:lineRule="exact"/>
        <w:rPr>
          <w:rFonts w:ascii="Book Antiqua" w:hAnsi="Book Antiqua"/>
          <w:sz w:val="12"/>
          <w:szCs w:val="12"/>
        </w:rPr>
      </w:pPr>
    </w:p>
    <w:tbl>
      <w:tblPr>
        <w:tblW w:w="10540"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705"/>
        <w:gridCol w:w="4590"/>
        <w:gridCol w:w="5245"/>
      </w:tblGrid>
      <w:tr w:rsidR="00C92464" w:rsidRPr="00984752" w14:paraId="54AF73D8" w14:textId="77777777" w:rsidTr="002A1EBB">
        <w:trPr>
          <w:trHeight w:hRule="exact" w:val="709"/>
        </w:trPr>
        <w:tc>
          <w:tcPr>
            <w:tcW w:w="705" w:type="dxa"/>
            <w:shd w:val="clear" w:color="auto" w:fill="E5ECF3"/>
          </w:tcPr>
          <w:p w14:paraId="4F14F555" w14:textId="77777777" w:rsidR="00C92464" w:rsidRPr="00984752" w:rsidRDefault="00C92464" w:rsidP="00C92464">
            <w:pPr>
              <w:spacing w:before="70"/>
              <w:ind w:left="75"/>
              <w:rPr>
                <w:rFonts w:ascii="Book Antiqua" w:eastAsia="Arial" w:hAnsi="Book Antiqua" w:cs="Arial"/>
                <w:spacing w:val="1"/>
              </w:rPr>
            </w:pPr>
            <w:r w:rsidRPr="00984752">
              <w:rPr>
                <w:rFonts w:ascii="Book Antiqua" w:eastAsia="Arial" w:hAnsi="Book Antiqua" w:cs="Arial"/>
                <w:spacing w:val="1"/>
              </w:rPr>
              <w:t>Hours</w:t>
            </w:r>
          </w:p>
        </w:tc>
        <w:tc>
          <w:tcPr>
            <w:tcW w:w="4590" w:type="dxa"/>
          </w:tcPr>
          <w:p w14:paraId="7214A547" w14:textId="77777777" w:rsidR="00C92464" w:rsidRPr="00984752" w:rsidRDefault="00C92464">
            <w:pPr>
              <w:spacing w:before="70"/>
              <w:ind w:left="75"/>
              <w:rPr>
                <w:rFonts w:ascii="Book Antiqua" w:eastAsia="Arial" w:hAnsi="Book Antiqua" w:cs="Arial"/>
                <w:spacing w:val="1"/>
              </w:rPr>
            </w:pPr>
            <w:r w:rsidRPr="00984752">
              <w:rPr>
                <w:rFonts w:ascii="Book Antiqua" w:eastAsia="Arial" w:hAnsi="Book Antiqua" w:cs="Arial"/>
                <w:spacing w:val="1"/>
              </w:rPr>
              <w:t>Normal Support Hours</w:t>
            </w:r>
          </w:p>
          <w:p w14:paraId="1D15881C" w14:textId="77777777" w:rsidR="00C92464" w:rsidRPr="00984752" w:rsidRDefault="00C92464" w:rsidP="00C92464">
            <w:pPr>
              <w:spacing w:before="70"/>
              <w:ind w:left="75"/>
              <w:rPr>
                <w:rFonts w:ascii="Book Antiqua" w:eastAsia="Arial" w:hAnsi="Book Antiqua" w:cs="Arial"/>
                <w:spacing w:val="1"/>
              </w:rPr>
            </w:pPr>
          </w:p>
          <w:p w14:paraId="5E1362A0" w14:textId="77777777" w:rsidR="00C92464" w:rsidRPr="00984752" w:rsidRDefault="00C92464" w:rsidP="00C92464">
            <w:pPr>
              <w:spacing w:before="70"/>
              <w:ind w:left="75"/>
              <w:rPr>
                <w:rFonts w:ascii="Book Antiqua" w:eastAsia="Arial" w:hAnsi="Book Antiqua" w:cs="Arial"/>
                <w:spacing w:val="1"/>
              </w:rPr>
            </w:pPr>
            <w:r w:rsidRPr="00984752">
              <w:rPr>
                <w:rFonts w:ascii="Book Antiqua" w:eastAsia="Arial" w:hAnsi="Book Antiqua" w:cs="Arial"/>
                <w:spacing w:val="1"/>
              </w:rPr>
              <w:t>Emergency Support Hours</w:t>
            </w:r>
          </w:p>
          <w:p w14:paraId="28BB86C4" w14:textId="77777777" w:rsidR="00C92464" w:rsidRPr="00984752" w:rsidRDefault="00C92464" w:rsidP="00C92464">
            <w:pPr>
              <w:spacing w:before="70"/>
              <w:ind w:left="75"/>
              <w:rPr>
                <w:rFonts w:ascii="Book Antiqua" w:eastAsia="Arial" w:hAnsi="Book Antiqua" w:cs="Arial"/>
                <w:spacing w:val="1"/>
              </w:rPr>
            </w:pPr>
          </w:p>
          <w:p w14:paraId="3D2DE399" w14:textId="77777777" w:rsidR="00C92464" w:rsidRPr="00984752" w:rsidRDefault="00C92464" w:rsidP="00C92464">
            <w:pPr>
              <w:spacing w:before="70"/>
              <w:ind w:left="75"/>
              <w:rPr>
                <w:rFonts w:ascii="Book Antiqua" w:eastAsia="Arial" w:hAnsi="Book Antiqua" w:cs="Arial"/>
                <w:spacing w:val="1"/>
              </w:rPr>
            </w:pPr>
          </w:p>
          <w:p w14:paraId="2481289E" w14:textId="77777777" w:rsidR="00C92464" w:rsidRPr="00984752" w:rsidRDefault="00C92464" w:rsidP="00C92464">
            <w:pPr>
              <w:spacing w:before="70"/>
              <w:ind w:left="75"/>
              <w:rPr>
                <w:rFonts w:ascii="Book Antiqua" w:eastAsia="Arial" w:hAnsi="Book Antiqua" w:cs="Arial"/>
                <w:spacing w:val="1"/>
              </w:rPr>
            </w:pPr>
          </w:p>
          <w:p w14:paraId="0A000C8B" w14:textId="77777777" w:rsidR="00C92464" w:rsidRPr="00984752" w:rsidRDefault="00C92464" w:rsidP="00C92464">
            <w:pPr>
              <w:spacing w:before="70"/>
              <w:ind w:left="75"/>
              <w:rPr>
                <w:rFonts w:ascii="Book Antiqua" w:eastAsia="Arial" w:hAnsi="Book Antiqua" w:cs="Arial"/>
                <w:spacing w:val="1"/>
              </w:rPr>
            </w:pPr>
          </w:p>
          <w:p w14:paraId="3EEDED7D" w14:textId="77777777" w:rsidR="00C92464" w:rsidRPr="00984752" w:rsidRDefault="00C92464" w:rsidP="00C92464">
            <w:pPr>
              <w:spacing w:before="70"/>
              <w:ind w:left="75"/>
              <w:rPr>
                <w:rFonts w:ascii="Book Antiqua" w:eastAsia="Arial" w:hAnsi="Book Antiqua" w:cs="Arial"/>
                <w:spacing w:val="1"/>
              </w:rPr>
            </w:pPr>
          </w:p>
          <w:p w14:paraId="48BCA8B4" w14:textId="77777777" w:rsidR="00C92464" w:rsidRPr="00984752" w:rsidRDefault="00C92464" w:rsidP="00C92464">
            <w:pPr>
              <w:spacing w:before="70"/>
              <w:ind w:left="75"/>
              <w:rPr>
                <w:rFonts w:ascii="Book Antiqua" w:eastAsia="Arial" w:hAnsi="Book Antiqua" w:cs="Arial"/>
                <w:spacing w:val="1"/>
              </w:rPr>
            </w:pPr>
          </w:p>
          <w:p w14:paraId="08A0E87F" w14:textId="77777777" w:rsidR="00C92464" w:rsidRPr="00984752" w:rsidRDefault="00C92464" w:rsidP="00C92464">
            <w:pPr>
              <w:spacing w:before="70"/>
              <w:ind w:left="75"/>
              <w:rPr>
                <w:rFonts w:ascii="Book Antiqua" w:eastAsia="Arial" w:hAnsi="Book Antiqua" w:cs="Arial"/>
                <w:spacing w:val="1"/>
              </w:rPr>
            </w:pPr>
            <w:r w:rsidRPr="00984752">
              <w:rPr>
                <w:rFonts w:ascii="Book Antiqua" w:eastAsia="Arial" w:hAnsi="Book Antiqua" w:cs="Arial"/>
                <w:spacing w:val="1"/>
              </w:rPr>
              <w:t>For telephone support contact numbers for all regions see:</w:t>
            </w:r>
          </w:p>
        </w:tc>
        <w:tc>
          <w:tcPr>
            <w:tcW w:w="5245" w:type="dxa"/>
          </w:tcPr>
          <w:p w14:paraId="20040138" w14:textId="77777777" w:rsidR="00C92464" w:rsidRPr="00984752" w:rsidRDefault="00C92464">
            <w:pPr>
              <w:spacing w:before="70"/>
              <w:ind w:left="75"/>
              <w:rPr>
                <w:rFonts w:ascii="Book Antiqua" w:eastAsia="Arial" w:hAnsi="Book Antiqua" w:cs="Arial"/>
                <w:spacing w:val="1"/>
              </w:rPr>
            </w:pPr>
            <w:r w:rsidRPr="00984752">
              <w:rPr>
                <w:rFonts w:ascii="Book Antiqua" w:eastAsia="Arial" w:hAnsi="Book Antiqua" w:cs="Arial"/>
                <w:spacing w:val="1"/>
              </w:rPr>
              <w:t>Monday through Friday, 8:00 a.m. to 8:00 p.m., EST. Except holidays.</w:t>
            </w:r>
          </w:p>
        </w:tc>
      </w:tr>
      <w:tr w:rsidR="00C92464" w:rsidRPr="00984752" w14:paraId="48EC4EBF" w14:textId="77777777" w:rsidTr="002A1EBB">
        <w:trPr>
          <w:trHeight w:hRule="exact" w:val="1627"/>
        </w:trPr>
        <w:tc>
          <w:tcPr>
            <w:tcW w:w="705" w:type="dxa"/>
            <w:shd w:val="clear" w:color="auto" w:fill="E5ECF3"/>
          </w:tcPr>
          <w:p w14:paraId="69FC0FA4" w14:textId="77777777" w:rsidR="00C92464" w:rsidRPr="00984752" w:rsidRDefault="00C92464" w:rsidP="00C92464">
            <w:pPr>
              <w:spacing w:before="70"/>
              <w:ind w:left="75"/>
              <w:rPr>
                <w:rFonts w:ascii="Book Antiqua" w:eastAsia="Arial" w:hAnsi="Book Antiqua" w:cs="Arial"/>
                <w:spacing w:val="1"/>
              </w:rPr>
            </w:pPr>
          </w:p>
        </w:tc>
        <w:tc>
          <w:tcPr>
            <w:tcW w:w="4590" w:type="dxa"/>
          </w:tcPr>
          <w:p w14:paraId="05F0EF2F" w14:textId="77777777" w:rsidR="00C92464" w:rsidRPr="00984752" w:rsidRDefault="00C92464" w:rsidP="00C92464">
            <w:pPr>
              <w:spacing w:before="70"/>
              <w:ind w:left="75"/>
              <w:rPr>
                <w:rFonts w:ascii="Book Antiqua" w:eastAsia="Arial" w:hAnsi="Book Antiqua" w:cs="Arial"/>
                <w:spacing w:val="1"/>
              </w:rPr>
            </w:pPr>
            <w:r w:rsidRPr="00984752">
              <w:rPr>
                <w:rFonts w:ascii="Book Antiqua" w:eastAsia="Arial" w:hAnsi="Book Antiqua" w:cs="Arial"/>
                <w:spacing w:val="1"/>
              </w:rPr>
              <w:t>Emergency Support Hours</w:t>
            </w:r>
          </w:p>
        </w:tc>
        <w:tc>
          <w:tcPr>
            <w:tcW w:w="5245" w:type="dxa"/>
          </w:tcPr>
          <w:p w14:paraId="07148112" w14:textId="77777777" w:rsidR="00C92464" w:rsidRPr="00984752" w:rsidRDefault="00C92464">
            <w:pPr>
              <w:spacing w:before="70"/>
              <w:ind w:left="75"/>
              <w:rPr>
                <w:rFonts w:ascii="Book Antiqua" w:eastAsia="Arial" w:hAnsi="Book Antiqua" w:cs="Arial"/>
                <w:spacing w:val="1"/>
              </w:rPr>
            </w:pPr>
            <w:r w:rsidRPr="00984752">
              <w:rPr>
                <w:rFonts w:ascii="Book Antiqua" w:eastAsia="Arial" w:hAnsi="Book Antiqua" w:cs="Arial"/>
                <w:spacing w:val="1"/>
              </w:rPr>
              <w:t>24 hours/day, seven days a week, 365 days/year.</w:t>
            </w:r>
          </w:p>
          <w:p w14:paraId="38A83C59" w14:textId="77777777" w:rsidR="00C92464" w:rsidRPr="00984752" w:rsidRDefault="00C92464" w:rsidP="00D935BF">
            <w:pPr>
              <w:spacing w:before="70"/>
              <w:ind w:left="75"/>
              <w:rPr>
                <w:rFonts w:ascii="Book Antiqua" w:eastAsia="Arial" w:hAnsi="Book Antiqua" w:cs="Arial"/>
                <w:spacing w:val="1"/>
              </w:rPr>
            </w:pPr>
            <w:r w:rsidRPr="00984752">
              <w:rPr>
                <w:rFonts w:ascii="Book Antiqua" w:eastAsia="Arial" w:hAnsi="Book Antiqua" w:cs="Arial"/>
                <w:spacing w:val="1"/>
              </w:rPr>
              <w:t>Requires Enhanced SSA “7 x 24” Standby Telephone Support</w:t>
            </w:r>
            <w:r w:rsidR="00D935BF">
              <w:rPr>
                <w:rFonts w:ascii="Book Antiqua" w:eastAsia="Arial" w:hAnsi="Book Antiqua" w:cs="Arial"/>
                <w:spacing w:val="1"/>
              </w:rPr>
              <w:t xml:space="preserve"> </w:t>
            </w:r>
            <w:r w:rsidRPr="00984752">
              <w:rPr>
                <w:rFonts w:ascii="Book Antiqua" w:eastAsia="Arial" w:hAnsi="Book Antiqua" w:cs="Arial"/>
                <w:spacing w:val="1"/>
              </w:rPr>
              <w:t>(emergency) provided to Certified Technicians.</w:t>
            </w:r>
          </w:p>
          <w:p w14:paraId="291FEDA3" w14:textId="77777777" w:rsidR="00C92464" w:rsidRPr="00984752" w:rsidRDefault="00C92464" w:rsidP="00D935BF">
            <w:pPr>
              <w:spacing w:before="70"/>
              <w:rPr>
                <w:rFonts w:ascii="Book Antiqua" w:eastAsia="Arial" w:hAnsi="Book Antiqua" w:cs="Arial"/>
                <w:spacing w:val="1"/>
              </w:rPr>
            </w:pPr>
            <w:r w:rsidRPr="00984752">
              <w:rPr>
                <w:rFonts w:ascii="Book Antiqua" w:eastAsia="Arial" w:hAnsi="Book Antiqua" w:cs="Arial"/>
                <w:spacing w:val="1"/>
              </w:rPr>
              <w:t>For all other customers, billable on time and materials basis. Minimum charges apply – See MSRP.</w:t>
            </w:r>
          </w:p>
        </w:tc>
      </w:tr>
      <w:tr w:rsidR="00C92464" w:rsidRPr="00984752" w14:paraId="219205E4" w14:textId="77777777" w:rsidTr="00C92464">
        <w:trPr>
          <w:trHeight w:hRule="exact" w:val="656"/>
        </w:trPr>
        <w:tc>
          <w:tcPr>
            <w:tcW w:w="705" w:type="dxa"/>
            <w:shd w:val="clear" w:color="auto" w:fill="E5ECF3"/>
          </w:tcPr>
          <w:p w14:paraId="2C95C8A2" w14:textId="77777777" w:rsidR="00C92464" w:rsidRPr="00984752" w:rsidRDefault="00C92464" w:rsidP="00C92464">
            <w:pPr>
              <w:spacing w:before="70"/>
              <w:ind w:left="75"/>
              <w:rPr>
                <w:rFonts w:ascii="Book Antiqua" w:eastAsia="Arial" w:hAnsi="Book Antiqua" w:cs="Arial"/>
                <w:spacing w:val="1"/>
              </w:rPr>
            </w:pPr>
            <w:r w:rsidRPr="00984752">
              <w:rPr>
                <w:rFonts w:ascii="Book Antiqua" w:eastAsia="Arial" w:hAnsi="Book Antiqua" w:cs="Arial"/>
                <w:spacing w:val="1"/>
              </w:rPr>
              <w:t>Phone</w:t>
            </w:r>
          </w:p>
        </w:tc>
        <w:tc>
          <w:tcPr>
            <w:tcW w:w="4590" w:type="dxa"/>
          </w:tcPr>
          <w:p w14:paraId="093EC120" w14:textId="77777777" w:rsidR="00C92464" w:rsidRPr="00984752" w:rsidRDefault="00C92464" w:rsidP="00C92464">
            <w:pPr>
              <w:spacing w:before="70"/>
              <w:ind w:left="75"/>
              <w:rPr>
                <w:rFonts w:ascii="Book Antiqua" w:eastAsia="Arial" w:hAnsi="Book Antiqua" w:cs="Arial"/>
                <w:spacing w:val="1"/>
              </w:rPr>
            </w:pPr>
            <w:r w:rsidRPr="00984752">
              <w:rPr>
                <w:rFonts w:ascii="Book Antiqua" w:eastAsia="Arial" w:hAnsi="Book Antiqua" w:cs="Arial"/>
                <w:spacing w:val="1"/>
              </w:rPr>
              <w:t>For telephone support contact numbers for all regions see:</w:t>
            </w:r>
          </w:p>
        </w:tc>
        <w:tc>
          <w:tcPr>
            <w:tcW w:w="5245" w:type="dxa"/>
          </w:tcPr>
          <w:p w14:paraId="4783AD09" w14:textId="77777777" w:rsidR="00C92464" w:rsidRPr="00984752" w:rsidRDefault="00000000" w:rsidP="00C92464">
            <w:pPr>
              <w:spacing w:before="70"/>
              <w:ind w:left="75"/>
              <w:rPr>
                <w:rFonts w:ascii="Book Antiqua" w:eastAsia="Arial" w:hAnsi="Book Antiqua" w:cs="Arial"/>
                <w:spacing w:val="1"/>
              </w:rPr>
            </w:pPr>
            <w:hyperlink r:id="rId17" w:history="1">
              <w:r w:rsidR="00597EED">
                <w:rPr>
                  <w:rStyle w:val="Hyperlink"/>
                  <w:rFonts w:ascii="Book Antiqua" w:eastAsia="Arial" w:hAnsi="Book Antiqua" w:cs="Arial"/>
                  <w:spacing w:val="1"/>
                </w:rPr>
                <w:t>http://www.swhouse.com/support/contact_technical_support.aspx</w:t>
              </w:r>
            </w:hyperlink>
          </w:p>
        </w:tc>
      </w:tr>
    </w:tbl>
    <w:p w14:paraId="79F8CA93" w14:textId="77777777" w:rsidR="00A23D5E" w:rsidRPr="00984752" w:rsidRDefault="00A23D5E">
      <w:pPr>
        <w:rPr>
          <w:rFonts w:ascii="Book Antiqua" w:hAnsi="Book Antiqua"/>
        </w:rPr>
        <w:sectPr w:rsidR="00A23D5E" w:rsidRPr="00984752">
          <w:pgSz w:w="12240" w:h="15840"/>
          <w:pgMar w:top="1020" w:right="660" w:bottom="280" w:left="980" w:header="838" w:footer="782" w:gutter="0"/>
          <w:cols w:space="720"/>
        </w:sectPr>
      </w:pPr>
    </w:p>
    <w:p w14:paraId="588065EF" w14:textId="77777777" w:rsidR="00A23D5E" w:rsidRPr="00984752" w:rsidRDefault="00A23D5E">
      <w:pPr>
        <w:spacing w:before="10" w:line="140" w:lineRule="exact"/>
        <w:rPr>
          <w:rFonts w:ascii="Book Antiqua" w:hAnsi="Book Antiqua"/>
          <w:sz w:val="15"/>
          <w:szCs w:val="15"/>
        </w:rPr>
      </w:pPr>
    </w:p>
    <w:p w14:paraId="50D35777" w14:textId="77777777" w:rsidR="00A23D5E" w:rsidRPr="00984752" w:rsidRDefault="00A23D5E">
      <w:pPr>
        <w:spacing w:line="200" w:lineRule="exact"/>
        <w:rPr>
          <w:rFonts w:ascii="Book Antiqua" w:hAnsi="Book Antiqua"/>
        </w:rPr>
      </w:pPr>
    </w:p>
    <w:p w14:paraId="56CF61AC" w14:textId="77777777" w:rsidR="00A23D5E" w:rsidRPr="00984752" w:rsidRDefault="006962C0">
      <w:pPr>
        <w:spacing w:before="37"/>
        <w:ind w:right="123"/>
        <w:jc w:val="right"/>
        <w:rPr>
          <w:rFonts w:ascii="Book Antiqua" w:eastAsia="Arial" w:hAnsi="Book Antiqua" w:cs="Arial"/>
          <w:sz w:val="48"/>
          <w:szCs w:val="48"/>
        </w:rPr>
      </w:pPr>
      <w:r w:rsidRPr="00984752">
        <w:rPr>
          <w:rFonts w:ascii="Book Antiqua" w:eastAsia="Arial" w:hAnsi="Book Antiqua" w:cs="Arial"/>
          <w:b/>
          <w:sz w:val="48"/>
          <w:szCs w:val="48"/>
        </w:rPr>
        <w:t>1</w:t>
      </w:r>
    </w:p>
    <w:p w14:paraId="6CE2DD79" w14:textId="77777777" w:rsidR="00A23D5E" w:rsidRPr="00984752" w:rsidRDefault="00A23D5E">
      <w:pPr>
        <w:spacing w:line="200" w:lineRule="exact"/>
        <w:rPr>
          <w:rFonts w:ascii="Book Antiqua" w:hAnsi="Book Antiqua"/>
        </w:rPr>
      </w:pPr>
    </w:p>
    <w:p w14:paraId="56574A91" w14:textId="77777777" w:rsidR="00A23D5E" w:rsidRPr="00984752" w:rsidRDefault="00A23D5E">
      <w:pPr>
        <w:spacing w:line="200" w:lineRule="exact"/>
        <w:rPr>
          <w:rFonts w:ascii="Book Antiqua" w:hAnsi="Book Antiqua"/>
        </w:rPr>
      </w:pPr>
    </w:p>
    <w:p w14:paraId="6DD46DD2" w14:textId="77777777" w:rsidR="00A23D5E" w:rsidRPr="00984752" w:rsidRDefault="00A23D5E">
      <w:pPr>
        <w:spacing w:line="200" w:lineRule="exact"/>
        <w:rPr>
          <w:rFonts w:ascii="Book Antiqua" w:hAnsi="Book Antiqua"/>
        </w:rPr>
      </w:pPr>
    </w:p>
    <w:p w14:paraId="098606A1" w14:textId="77777777" w:rsidR="00A23D5E" w:rsidRPr="00984752" w:rsidRDefault="00A23D5E">
      <w:pPr>
        <w:spacing w:line="200" w:lineRule="exact"/>
        <w:rPr>
          <w:rFonts w:ascii="Book Antiqua" w:hAnsi="Book Antiqua"/>
        </w:rPr>
      </w:pPr>
    </w:p>
    <w:p w14:paraId="75B91358" w14:textId="77777777" w:rsidR="00A23D5E" w:rsidRPr="00984752" w:rsidRDefault="00A23D5E">
      <w:pPr>
        <w:spacing w:line="200" w:lineRule="exact"/>
        <w:rPr>
          <w:rFonts w:ascii="Book Antiqua" w:hAnsi="Book Antiqua"/>
        </w:rPr>
      </w:pPr>
    </w:p>
    <w:p w14:paraId="58281466" w14:textId="77777777" w:rsidR="00A23D5E" w:rsidRPr="00984752" w:rsidRDefault="00A23D5E">
      <w:pPr>
        <w:spacing w:line="200" w:lineRule="exact"/>
        <w:rPr>
          <w:rFonts w:ascii="Book Antiqua" w:hAnsi="Book Antiqua"/>
        </w:rPr>
      </w:pPr>
    </w:p>
    <w:p w14:paraId="14A36998" w14:textId="77777777" w:rsidR="00A23D5E" w:rsidRPr="00984752" w:rsidRDefault="00A23D5E">
      <w:pPr>
        <w:spacing w:before="16" w:line="220" w:lineRule="exact"/>
        <w:rPr>
          <w:rFonts w:ascii="Book Antiqua" w:hAnsi="Book Antiqua"/>
          <w:sz w:val="22"/>
          <w:szCs w:val="22"/>
        </w:rPr>
      </w:pPr>
    </w:p>
    <w:p w14:paraId="5C16AC35" w14:textId="77777777" w:rsidR="00A23D5E" w:rsidRPr="00984752" w:rsidRDefault="006962C0" w:rsidP="001D2ADA">
      <w:pPr>
        <w:pStyle w:val="Heading1"/>
        <w:rPr>
          <w:rFonts w:eastAsia="Arial"/>
        </w:rPr>
      </w:pPr>
      <w:bookmarkStart w:id="14" w:name="_Toc43122493"/>
      <w:r w:rsidRPr="001D2ADA">
        <w:t>Introduction</w:t>
      </w:r>
      <w:bookmarkEnd w:id="14"/>
    </w:p>
    <w:p w14:paraId="6CD94BBC" w14:textId="77777777" w:rsidR="00A23D5E" w:rsidRPr="00984752" w:rsidRDefault="00A23D5E">
      <w:pPr>
        <w:spacing w:line="200" w:lineRule="exact"/>
        <w:rPr>
          <w:rFonts w:ascii="Book Antiqua" w:hAnsi="Book Antiqua"/>
        </w:rPr>
      </w:pPr>
    </w:p>
    <w:p w14:paraId="673B6D5F" w14:textId="77777777" w:rsidR="00A23D5E" w:rsidRPr="00984752" w:rsidRDefault="00A23D5E">
      <w:pPr>
        <w:spacing w:line="200" w:lineRule="exact"/>
        <w:rPr>
          <w:rFonts w:ascii="Book Antiqua" w:hAnsi="Book Antiqua"/>
        </w:rPr>
      </w:pPr>
    </w:p>
    <w:p w14:paraId="6DDFBBF0" w14:textId="77777777" w:rsidR="00A23D5E" w:rsidRPr="00984752" w:rsidRDefault="00A23D5E">
      <w:pPr>
        <w:spacing w:line="200" w:lineRule="exact"/>
        <w:rPr>
          <w:rFonts w:ascii="Book Antiqua" w:hAnsi="Book Antiqua"/>
        </w:rPr>
      </w:pPr>
    </w:p>
    <w:p w14:paraId="3B39CBA4" w14:textId="77777777" w:rsidR="00A23D5E" w:rsidRPr="00984752" w:rsidRDefault="00A23D5E">
      <w:pPr>
        <w:spacing w:line="200" w:lineRule="exact"/>
        <w:rPr>
          <w:rFonts w:ascii="Book Antiqua" w:hAnsi="Book Antiqua"/>
        </w:rPr>
      </w:pPr>
    </w:p>
    <w:p w14:paraId="33462A52" w14:textId="77777777" w:rsidR="00A23D5E" w:rsidRPr="00984752" w:rsidRDefault="00A23D5E">
      <w:pPr>
        <w:spacing w:line="200" w:lineRule="exact"/>
        <w:rPr>
          <w:rFonts w:ascii="Book Antiqua" w:hAnsi="Book Antiqua"/>
        </w:rPr>
      </w:pPr>
    </w:p>
    <w:p w14:paraId="25D25A2A" w14:textId="77777777" w:rsidR="00A23D5E" w:rsidRPr="00984752" w:rsidRDefault="00A23D5E">
      <w:pPr>
        <w:spacing w:line="200" w:lineRule="exact"/>
        <w:rPr>
          <w:rFonts w:ascii="Book Antiqua" w:hAnsi="Book Antiqua"/>
        </w:rPr>
      </w:pPr>
    </w:p>
    <w:p w14:paraId="11D9D6F3" w14:textId="77777777" w:rsidR="00A23D5E" w:rsidRPr="00984752" w:rsidRDefault="00A23D5E">
      <w:pPr>
        <w:spacing w:before="18" w:line="220" w:lineRule="exact"/>
        <w:rPr>
          <w:rFonts w:ascii="Book Antiqua" w:hAnsi="Book Antiqua"/>
          <w:sz w:val="22"/>
          <w:szCs w:val="22"/>
        </w:rPr>
      </w:pPr>
    </w:p>
    <w:p w14:paraId="6D17EC03" w14:textId="5E2868EF" w:rsidR="00A23D5E" w:rsidRDefault="006962C0" w:rsidP="00765013">
      <w:pPr>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p</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4"/>
        </w:rPr>
        <w:t>ro</w:t>
      </w:r>
      <w:r w:rsidRPr="00984752">
        <w:rPr>
          <w:rFonts w:ascii="Book Antiqua" w:eastAsia="Book Antiqua" w:hAnsi="Book Antiqua" w:cs="Book Antiqua"/>
          <w:spacing w:val="-2"/>
        </w:rPr>
        <w:t>d</w:t>
      </w:r>
      <w:r w:rsidRPr="00984752">
        <w:rPr>
          <w:rFonts w:ascii="Book Antiqua" w:eastAsia="Book Antiqua" w:hAnsi="Book Antiqua" w:cs="Book Antiqua"/>
          <w:spacing w:val="-1"/>
        </w:rPr>
        <w:t>u</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ro</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6"/>
        </w:rPr>
        <w:t>be</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6"/>
        </w:rPr>
        <w:t>ee</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y</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00765013">
        <w:rPr>
          <w:rFonts w:ascii="Book Antiqua" w:eastAsia="Book Antiqua" w:hAnsi="Book Antiqua" w:cs="Book Antiqua"/>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1"/>
        </w:rPr>
        <w:t>cc</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1"/>
        </w:rPr>
        <w:t>u</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rPr>
        <w:t>y</w:t>
      </w:r>
      <w:r w:rsidRPr="00984752">
        <w:rPr>
          <w:rFonts w:ascii="Book Antiqua" w:eastAsia="Book Antiqua" w:hAnsi="Book Antiqua" w:cs="Book Antiqua"/>
          <w:spacing w:val="4"/>
        </w:rPr>
        <w:t xml:space="preserve"> 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5"/>
        </w:rPr>
        <w:t>a</w:t>
      </w:r>
      <w:r w:rsidRPr="00984752">
        <w:rPr>
          <w:rFonts w:ascii="Book Antiqua" w:eastAsia="Book Antiqua" w:hAnsi="Book Antiqua" w:cs="Book Antiqua"/>
          <w:spacing w:val="-6"/>
        </w:rPr>
        <w:t>ge</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rPr>
        <w:t>.</w:t>
      </w:r>
    </w:p>
    <w:p w14:paraId="49C610B9" w14:textId="77777777" w:rsidR="009E13C2" w:rsidRDefault="009E13C2">
      <w:pPr>
        <w:rPr>
          <w:rFonts w:ascii="Book Antiqua" w:eastAsia="Book Antiqua" w:hAnsi="Book Antiqua" w:cs="Book Antiqua"/>
        </w:rPr>
      </w:pPr>
      <w:r>
        <w:rPr>
          <w:rFonts w:ascii="Book Antiqua" w:eastAsia="Book Antiqua" w:hAnsi="Book Antiqua" w:cs="Book Antiqua"/>
        </w:rPr>
        <w:br w:type="page"/>
      </w:r>
    </w:p>
    <w:p w14:paraId="4E7C56C2" w14:textId="77777777" w:rsidR="006D1368" w:rsidRDefault="006D1368" w:rsidP="00D05983">
      <w:pPr>
        <w:spacing w:before="6" w:line="420" w:lineRule="auto"/>
        <w:ind w:left="100" w:right="6618"/>
        <w:rPr>
          <w:rFonts w:ascii="Book Antiqua" w:eastAsia="Book Antiqua" w:hAnsi="Book Antiqua" w:cs="Book Antiqua"/>
        </w:rPr>
      </w:pPr>
    </w:p>
    <w:p w14:paraId="13192A3E" w14:textId="12E76F06" w:rsidR="006D1368" w:rsidRPr="00984752" w:rsidRDefault="00307015" w:rsidP="006D1368">
      <w:pPr>
        <w:pStyle w:val="Heading2"/>
        <w:rPr>
          <w:rFonts w:eastAsia="Arial"/>
        </w:rPr>
      </w:pPr>
      <w:bookmarkStart w:id="15" w:name="_Toc43122494"/>
      <w:r>
        <w:rPr>
          <w:rFonts w:eastAsia="Arial"/>
          <w:spacing w:val="-5"/>
        </w:rPr>
        <w:t xml:space="preserve">DW </w:t>
      </w:r>
      <w:r w:rsidR="00DD2967">
        <w:rPr>
          <w:rFonts w:eastAsia="Arial"/>
          <w:spacing w:val="-5"/>
        </w:rPr>
        <w:t>Spectrum</w:t>
      </w:r>
      <w:r w:rsidR="006D1368" w:rsidRPr="00984752">
        <w:rPr>
          <w:rFonts w:eastAsia="Arial"/>
          <w:spacing w:val="5"/>
        </w:rPr>
        <w:t xml:space="preserve"> </w:t>
      </w:r>
      <w:r w:rsidR="006D1368" w:rsidRPr="00984752">
        <w:rPr>
          <w:rFonts w:eastAsia="Arial"/>
          <w:spacing w:val="7"/>
        </w:rPr>
        <w:t>I</w:t>
      </w:r>
      <w:r w:rsidR="006D1368" w:rsidRPr="00984752">
        <w:rPr>
          <w:rFonts w:eastAsia="Arial"/>
          <w:spacing w:val="-3"/>
        </w:rPr>
        <w:t>n</w:t>
      </w:r>
      <w:r w:rsidR="006D1368" w:rsidRPr="00984752">
        <w:rPr>
          <w:rFonts w:eastAsia="Arial"/>
          <w:spacing w:val="5"/>
        </w:rPr>
        <w:t>t</w:t>
      </w:r>
      <w:r w:rsidR="006D1368" w:rsidRPr="00984752">
        <w:rPr>
          <w:rFonts w:eastAsia="Arial"/>
        </w:rPr>
        <w:t>e</w:t>
      </w:r>
      <w:r w:rsidR="006D1368" w:rsidRPr="00984752">
        <w:rPr>
          <w:rFonts w:eastAsia="Arial"/>
          <w:spacing w:val="-3"/>
        </w:rPr>
        <w:t>g</w:t>
      </w:r>
      <w:r w:rsidR="006D1368" w:rsidRPr="00984752">
        <w:rPr>
          <w:rFonts w:eastAsia="Arial"/>
          <w:spacing w:val="3"/>
        </w:rPr>
        <w:t>r</w:t>
      </w:r>
      <w:r w:rsidR="006D1368" w:rsidRPr="00984752">
        <w:rPr>
          <w:rFonts w:eastAsia="Arial"/>
        </w:rPr>
        <w:t>a</w:t>
      </w:r>
      <w:r w:rsidR="006D1368" w:rsidRPr="00984752">
        <w:rPr>
          <w:rFonts w:eastAsia="Arial"/>
          <w:spacing w:val="5"/>
        </w:rPr>
        <w:t>t</w:t>
      </w:r>
      <w:r w:rsidR="006D1368" w:rsidRPr="00984752">
        <w:rPr>
          <w:rFonts w:eastAsia="Arial"/>
          <w:spacing w:val="7"/>
        </w:rPr>
        <w:t>i</w:t>
      </w:r>
      <w:r w:rsidR="006D1368" w:rsidRPr="00984752">
        <w:rPr>
          <w:rFonts w:eastAsia="Arial"/>
          <w:spacing w:val="-3"/>
        </w:rPr>
        <w:t>o</w:t>
      </w:r>
      <w:r w:rsidR="006D1368" w:rsidRPr="00984752">
        <w:rPr>
          <w:rFonts w:eastAsia="Arial"/>
        </w:rPr>
        <w:t>n</w:t>
      </w:r>
      <w:r w:rsidR="006D1368" w:rsidRPr="00984752">
        <w:rPr>
          <w:rFonts w:eastAsia="Arial"/>
          <w:spacing w:val="4"/>
        </w:rPr>
        <w:t xml:space="preserve"> </w:t>
      </w:r>
      <w:r w:rsidR="006D1368" w:rsidRPr="001D2ADA">
        <w:t>Overview</w:t>
      </w:r>
      <w:bookmarkEnd w:id="15"/>
    </w:p>
    <w:p w14:paraId="4776573A" w14:textId="77777777" w:rsidR="006D1368" w:rsidRPr="00984752" w:rsidRDefault="006D1368" w:rsidP="006D1368">
      <w:pPr>
        <w:spacing w:before="3" w:line="180" w:lineRule="exact"/>
        <w:rPr>
          <w:rFonts w:ascii="Book Antiqua" w:hAnsi="Book Antiqua"/>
          <w:sz w:val="19"/>
          <w:szCs w:val="19"/>
        </w:rPr>
      </w:pPr>
    </w:p>
    <w:p w14:paraId="21FD2995" w14:textId="77777777" w:rsidR="00264EC2" w:rsidRDefault="00264EC2" w:rsidP="00264EC2">
      <w:pPr>
        <w:spacing w:line="236" w:lineRule="auto"/>
        <w:ind w:right="380"/>
        <w:rPr>
          <w:rFonts w:ascii="Book Antiqua" w:eastAsia="Book Antiqua" w:hAnsi="Book Antiqua"/>
        </w:rPr>
      </w:pPr>
      <w:r>
        <w:rPr>
          <w:rFonts w:ascii="Book Antiqua" w:eastAsia="Book Antiqua" w:hAnsi="Book Antiqua"/>
        </w:rPr>
        <w:t xml:space="preserve">The C•CURE 9000 </w:t>
      </w:r>
      <w:r w:rsidRPr="00F66A19">
        <w:rPr>
          <w:rFonts w:ascii="Book Antiqua" w:eastAsia="Book Antiqua" w:hAnsi="Book Antiqua"/>
        </w:rPr>
        <w:t xml:space="preserve">Digital </w:t>
      </w:r>
      <w:r w:rsidR="00307015">
        <w:rPr>
          <w:rFonts w:ascii="Book Antiqua" w:eastAsia="Book Antiqua" w:hAnsi="Book Antiqua"/>
        </w:rPr>
        <w:t>DW Spectrum</w:t>
      </w:r>
      <w:r>
        <w:rPr>
          <w:rFonts w:ascii="Book Antiqua" w:eastAsia="Book Antiqua" w:hAnsi="Book Antiqua"/>
        </w:rPr>
        <w:t xml:space="preserve"> Integration product provides integration between the </w:t>
      </w:r>
      <w:r w:rsidRPr="00F66A19">
        <w:rPr>
          <w:rFonts w:ascii="Book Antiqua" w:eastAsia="Book Antiqua" w:hAnsi="Book Antiqua"/>
        </w:rPr>
        <w:t xml:space="preserve">Digital </w:t>
      </w:r>
      <w:r w:rsidR="00307015">
        <w:rPr>
          <w:rFonts w:ascii="Book Antiqua" w:eastAsia="Book Antiqua" w:hAnsi="Book Antiqua"/>
        </w:rPr>
        <w:t>DW Spectrum</w:t>
      </w:r>
      <w:r>
        <w:rPr>
          <w:rFonts w:ascii="Book Antiqua" w:eastAsia="Book Antiqua" w:hAnsi="Book Antiqua"/>
        </w:rPr>
        <w:t xml:space="preserve"> System and the C•CURE 9000 Security Management System.</w:t>
      </w:r>
    </w:p>
    <w:p w14:paraId="083106FC" w14:textId="77777777" w:rsidR="00264EC2" w:rsidRDefault="00264EC2" w:rsidP="00264EC2">
      <w:pPr>
        <w:spacing w:line="202" w:lineRule="exact"/>
      </w:pPr>
    </w:p>
    <w:p w14:paraId="5BE59A75" w14:textId="77777777" w:rsidR="00264EC2" w:rsidRDefault="00264EC2" w:rsidP="00264EC2">
      <w:pPr>
        <w:spacing w:line="242" w:lineRule="auto"/>
        <w:ind w:right="700"/>
        <w:rPr>
          <w:rFonts w:ascii="Book Antiqua" w:eastAsia="Book Antiqua" w:hAnsi="Book Antiqua"/>
        </w:rPr>
      </w:pPr>
      <w:r>
        <w:rPr>
          <w:rFonts w:ascii="Book Antiqua" w:eastAsia="Book Antiqua" w:hAnsi="Book Antiqua"/>
        </w:rPr>
        <w:t xml:space="preserve">Digital </w:t>
      </w:r>
      <w:r w:rsidR="00307015">
        <w:rPr>
          <w:rFonts w:ascii="Book Antiqua" w:eastAsia="Book Antiqua" w:hAnsi="Book Antiqua"/>
        </w:rPr>
        <w:t>DW Spectrum</w:t>
      </w:r>
      <w:r>
        <w:rPr>
          <w:rFonts w:ascii="Book Antiqua" w:eastAsia="Book Antiqua" w:hAnsi="Book Antiqua"/>
        </w:rPr>
        <w:t>®</w:t>
      </w:r>
      <w:r w:rsidRPr="00F66A19">
        <w:rPr>
          <w:rFonts w:ascii="Book Antiqua" w:eastAsia="Book Antiqua" w:hAnsi="Book Antiqua"/>
        </w:rPr>
        <w:t xml:space="preserve"> is a leading manufacturer of complete surveillance solutions, offering stunning image quality, advanced hardware capabilities, superior video management, reliable customer support and the lowest total cost of deployment for IP megapixel, Universal HD over Coax™ megapixel and legacy analog applications. </w:t>
      </w:r>
    </w:p>
    <w:p w14:paraId="12635B17" w14:textId="77777777" w:rsidR="00264EC2" w:rsidRDefault="00264EC2" w:rsidP="00264EC2">
      <w:pPr>
        <w:spacing w:line="279" w:lineRule="exact"/>
      </w:pPr>
    </w:p>
    <w:p w14:paraId="08AA3A01" w14:textId="77777777" w:rsidR="00264EC2" w:rsidRDefault="00264EC2" w:rsidP="00264EC2">
      <w:pPr>
        <w:spacing w:line="278" w:lineRule="exact"/>
        <w:rPr>
          <w:rFonts w:ascii="Book Antiqua" w:eastAsia="Book Antiqua" w:hAnsi="Book Antiqua"/>
        </w:rPr>
      </w:pPr>
      <w:r w:rsidRPr="00F66A19">
        <w:rPr>
          <w:rFonts w:ascii="Book Antiqua" w:eastAsia="Book Antiqua" w:hAnsi="Book Antiqua"/>
        </w:rPr>
        <w:t xml:space="preserve">Digital </w:t>
      </w:r>
      <w:r w:rsidR="00307015">
        <w:rPr>
          <w:rFonts w:ascii="Book Antiqua" w:eastAsia="Book Antiqua" w:hAnsi="Book Antiqua"/>
        </w:rPr>
        <w:t>DW Spectrum</w:t>
      </w:r>
      <w:r w:rsidRPr="00F66A19">
        <w:rPr>
          <w:rFonts w:ascii="Book Antiqua" w:eastAsia="Book Antiqua" w:hAnsi="Book Antiqua"/>
        </w:rPr>
        <w:t xml:space="preserve"> has developed a solid reputation for product performance, offering the market some of the most reliable and feature-rich products and applications.</w:t>
      </w:r>
    </w:p>
    <w:p w14:paraId="057FF822" w14:textId="77777777" w:rsidR="00264EC2" w:rsidRDefault="00264EC2" w:rsidP="00264EC2">
      <w:pPr>
        <w:spacing w:line="278" w:lineRule="exact"/>
      </w:pPr>
    </w:p>
    <w:p w14:paraId="195ED392" w14:textId="77777777" w:rsidR="00264EC2" w:rsidRDefault="00264EC2" w:rsidP="00264EC2">
      <w:pPr>
        <w:spacing w:line="241" w:lineRule="auto"/>
        <w:ind w:right="600"/>
        <w:rPr>
          <w:rFonts w:ascii="Book Antiqua" w:eastAsia="Book Antiqua" w:hAnsi="Book Antiqua"/>
        </w:rPr>
      </w:pPr>
      <w:r>
        <w:rPr>
          <w:rFonts w:ascii="Book Antiqua" w:eastAsia="Book Antiqua" w:hAnsi="Book Antiqua"/>
        </w:rPr>
        <w:t>The C•CURE IM provides video client components as well as a server component acting as a form of Windows service</w:t>
      </w:r>
      <w:r w:rsidRPr="00DF6E87">
        <w:rPr>
          <w:rFonts w:ascii="Book Antiqua" w:eastAsia="Book Antiqua" w:hAnsi="Book Antiqua"/>
        </w:rPr>
        <w:t>. It also provides live video streaming UI control supporting RTSP protocol.</w:t>
      </w:r>
      <w:r>
        <w:rPr>
          <w:rFonts w:ascii="Book Antiqua" w:eastAsia="Book Antiqua" w:hAnsi="Book Antiqua"/>
        </w:rPr>
        <w:t xml:space="preserve"> It is based on a default C•CURE video integration and provides the following features:</w:t>
      </w:r>
    </w:p>
    <w:p w14:paraId="65E749C0" w14:textId="77777777" w:rsidR="00264EC2" w:rsidRDefault="00264EC2" w:rsidP="00264EC2">
      <w:pPr>
        <w:spacing w:line="246" w:lineRule="auto"/>
        <w:ind w:right="406"/>
        <w:rPr>
          <w:rFonts w:ascii="Book Antiqua" w:eastAsia="Book Antiqua" w:hAnsi="Book Antiqua" w:cs="Book Antiqua"/>
          <w:spacing w:val="2"/>
          <w:lang w:val="en-GB"/>
        </w:rPr>
      </w:pPr>
    </w:p>
    <w:p w14:paraId="7505300D" w14:textId="77777777" w:rsidR="00264EC2" w:rsidRPr="00D43ADD" w:rsidRDefault="00264EC2" w:rsidP="00264EC2">
      <w:pPr>
        <w:pStyle w:val="NoSpacing"/>
        <w:numPr>
          <w:ilvl w:val="0"/>
          <w:numId w:val="26"/>
        </w:numPr>
        <w:rPr>
          <w:rFonts w:ascii="Book Antiqua" w:hAnsi="Book Antiqua" w:cs="Calibri"/>
        </w:rPr>
      </w:pPr>
      <w:r w:rsidRPr="00D43ADD">
        <w:rPr>
          <w:rFonts w:ascii="Book Antiqua" w:hAnsi="Book Antiqua" w:cs="Calibri"/>
        </w:rPr>
        <w:t>Video Streaming Control</w:t>
      </w:r>
    </w:p>
    <w:p w14:paraId="631152BD" w14:textId="77777777" w:rsidR="00264EC2" w:rsidRPr="00D43ADD" w:rsidRDefault="00307015" w:rsidP="00264EC2">
      <w:pPr>
        <w:pStyle w:val="NoSpacing"/>
        <w:numPr>
          <w:ilvl w:val="0"/>
          <w:numId w:val="26"/>
        </w:numPr>
        <w:rPr>
          <w:rFonts w:ascii="Book Antiqua" w:hAnsi="Book Antiqua" w:cs="Calibri"/>
        </w:rPr>
      </w:pPr>
      <w:r>
        <w:rPr>
          <w:rFonts w:ascii="Book Antiqua" w:hAnsi="Book Antiqua" w:cs="Calibri"/>
        </w:rPr>
        <w:t>DW Spectrum</w:t>
      </w:r>
      <w:r w:rsidR="00264EC2" w:rsidRPr="00D43ADD">
        <w:rPr>
          <w:rFonts w:ascii="Book Antiqua" w:hAnsi="Book Antiqua" w:cs="Calibri"/>
        </w:rPr>
        <w:t xml:space="preserve"> Video Server Editor </w:t>
      </w:r>
    </w:p>
    <w:p w14:paraId="2AA00BC8" w14:textId="77777777" w:rsidR="00264EC2" w:rsidRPr="00D43ADD" w:rsidRDefault="00307015" w:rsidP="00264EC2">
      <w:pPr>
        <w:pStyle w:val="NoSpacing"/>
        <w:numPr>
          <w:ilvl w:val="0"/>
          <w:numId w:val="26"/>
        </w:numPr>
        <w:rPr>
          <w:rFonts w:ascii="Book Antiqua" w:hAnsi="Book Antiqua" w:cs="Calibri"/>
        </w:rPr>
      </w:pPr>
      <w:r>
        <w:rPr>
          <w:rFonts w:ascii="Book Antiqua" w:hAnsi="Book Antiqua" w:cs="Calibri"/>
        </w:rPr>
        <w:t>DW Spectrum</w:t>
      </w:r>
      <w:r w:rsidR="00264EC2" w:rsidRPr="00D43ADD">
        <w:rPr>
          <w:rFonts w:ascii="Book Antiqua" w:hAnsi="Book Antiqua" w:cs="Calibri"/>
        </w:rPr>
        <w:t xml:space="preserve"> Video Camera Editor</w:t>
      </w:r>
    </w:p>
    <w:p w14:paraId="58F0B971" w14:textId="77777777" w:rsidR="00264EC2" w:rsidRPr="00D43ADD" w:rsidRDefault="00307015" w:rsidP="00264EC2">
      <w:pPr>
        <w:pStyle w:val="NoSpacing"/>
        <w:numPr>
          <w:ilvl w:val="0"/>
          <w:numId w:val="26"/>
        </w:numPr>
        <w:rPr>
          <w:rFonts w:ascii="Book Antiqua" w:hAnsi="Book Antiqua" w:cs="Calibri"/>
        </w:rPr>
      </w:pPr>
      <w:r>
        <w:rPr>
          <w:rFonts w:ascii="Book Antiqua" w:hAnsi="Book Antiqua" w:cs="Calibri"/>
        </w:rPr>
        <w:t>DW Spectrum</w:t>
      </w:r>
      <w:r w:rsidR="00264EC2" w:rsidRPr="00D43ADD">
        <w:rPr>
          <w:rFonts w:ascii="Book Antiqua" w:hAnsi="Book Antiqua" w:cs="Calibri"/>
        </w:rPr>
        <w:t xml:space="preserve"> Camera Viewer</w:t>
      </w:r>
    </w:p>
    <w:p w14:paraId="26071053" w14:textId="77777777" w:rsidR="00264EC2" w:rsidRPr="00D43ADD" w:rsidRDefault="00307015" w:rsidP="00264EC2">
      <w:pPr>
        <w:pStyle w:val="NoSpacing"/>
        <w:numPr>
          <w:ilvl w:val="0"/>
          <w:numId w:val="26"/>
        </w:numPr>
        <w:rPr>
          <w:rFonts w:ascii="Book Antiqua" w:hAnsi="Book Antiqua" w:cs="Calibri"/>
        </w:rPr>
      </w:pPr>
      <w:r>
        <w:rPr>
          <w:rFonts w:ascii="Book Antiqua" w:hAnsi="Book Antiqua" w:cs="Calibri"/>
        </w:rPr>
        <w:t>DW Spectrum</w:t>
      </w:r>
      <w:r w:rsidR="00264EC2" w:rsidRPr="00D43ADD">
        <w:rPr>
          <w:rFonts w:ascii="Book Antiqua" w:hAnsi="Book Antiqua" w:cs="Calibri"/>
        </w:rPr>
        <w:t xml:space="preserve"> Camera Bookmark Action Editor</w:t>
      </w:r>
    </w:p>
    <w:p w14:paraId="780A05AF" w14:textId="77777777" w:rsidR="00264EC2" w:rsidRPr="00D43ADD" w:rsidRDefault="00307015" w:rsidP="00264EC2">
      <w:pPr>
        <w:pStyle w:val="NoSpacing"/>
        <w:numPr>
          <w:ilvl w:val="0"/>
          <w:numId w:val="26"/>
        </w:numPr>
        <w:rPr>
          <w:rFonts w:ascii="Book Antiqua" w:hAnsi="Book Antiqua" w:cs="Calibri"/>
        </w:rPr>
      </w:pPr>
      <w:r>
        <w:rPr>
          <w:rFonts w:ascii="Book Antiqua" w:hAnsi="Book Antiqua" w:cs="Calibri"/>
        </w:rPr>
        <w:t>DW Spectrum</w:t>
      </w:r>
      <w:r w:rsidR="00264EC2" w:rsidRPr="00D43ADD">
        <w:rPr>
          <w:rFonts w:ascii="Book Antiqua" w:hAnsi="Book Antiqua" w:cs="Calibri"/>
        </w:rPr>
        <w:t xml:space="preserve"> Camera Generic Event Action Editor</w:t>
      </w:r>
    </w:p>
    <w:p w14:paraId="3388F9FE" w14:textId="77777777" w:rsidR="006D1368" w:rsidRPr="00984752" w:rsidRDefault="006D1368" w:rsidP="006D1368">
      <w:pPr>
        <w:spacing w:before="6" w:line="180" w:lineRule="exact"/>
        <w:rPr>
          <w:rFonts w:ascii="Book Antiqua" w:hAnsi="Book Antiqua"/>
          <w:sz w:val="18"/>
          <w:szCs w:val="18"/>
        </w:rPr>
      </w:pPr>
    </w:p>
    <w:p w14:paraId="28EB6303" w14:textId="77777777" w:rsidR="006D1368" w:rsidRDefault="006D1368" w:rsidP="00D05983">
      <w:pPr>
        <w:spacing w:before="6" w:line="420" w:lineRule="auto"/>
        <w:ind w:left="100" w:right="6618"/>
        <w:rPr>
          <w:rFonts w:ascii="Book Antiqua" w:eastAsia="Book Antiqua" w:hAnsi="Book Antiqua" w:cs="Book Antiqua"/>
        </w:rPr>
      </w:pPr>
    </w:p>
    <w:p w14:paraId="6942267B" w14:textId="77777777" w:rsidR="00264EC2" w:rsidRDefault="00264EC2" w:rsidP="00264EC2">
      <w:pPr>
        <w:spacing w:line="0" w:lineRule="atLeast"/>
        <w:rPr>
          <w:rFonts w:ascii="Cambria" w:eastAsia="Cambria" w:hAnsi="Cambria"/>
          <w:b/>
          <w:color w:val="4F81BD"/>
          <w:sz w:val="29"/>
        </w:rPr>
      </w:pPr>
      <w:r w:rsidRPr="007B4D89">
        <w:rPr>
          <w:rFonts w:ascii="Cambria" w:eastAsia="Cambria" w:hAnsi="Cambria"/>
          <w:b/>
          <w:color w:val="4F81BD"/>
          <w:sz w:val="29"/>
        </w:rPr>
        <w:t xml:space="preserve">Digital </w:t>
      </w:r>
      <w:r w:rsidR="00307015">
        <w:rPr>
          <w:rFonts w:ascii="Cambria" w:eastAsia="Cambria" w:hAnsi="Cambria"/>
          <w:b/>
          <w:color w:val="4F81BD"/>
          <w:sz w:val="29"/>
        </w:rPr>
        <w:t>DW Spectrum</w:t>
      </w:r>
      <w:r>
        <w:rPr>
          <w:rFonts w:ascii="Cambria" w:eastAsia="Cambria" w:hAnsi="Cambria"/>
          <w:b/>
          <w:color w:val="4F81BD"/>
          <w:sz w:val="29"/>
        </w:rPr>
        <w:t xml:space="preserve"> Integration Objects</w:t>
      </w:r>
    </w:p>
    <w:p w14:paraId="29CB25F6" w14:textId="77777777" w:rsidR="00264EC2" w:rsidRDefault="00264EC2" w:rsidP="00264EC2">
      <w:pPr>
        <w:spacing w:line="0" w:lineRule="atLeast"/>
        <w:rPr>
          <w:rFonts w:ascii="Cambria" w:eastAsia="Cambria" w:hAnsi="Cambria"/>
          <w:b/>
          <w:color w:val="4F81BD"/>
          <w:sz w:val="29"/>
        </w:rPr>
      </w:pPr>
    </w:p>
    <w:p w14:paraId="717C09B5" w14:textId="77777777" w:rsidR="00264EC2" w:rsidRDefault="00264EC2" w:rsidP="00264EC2">
      <w:pPr>
        <w:spacing w:line="236" w:lineRule="auto"/>
        <w:ind w:right="740"/>
        <w:rPr>
          <w:rFonts w:ascii="Book Antiqua" w:eastAsia="Book Antiqua" w:hAnsi="Book Antiqua"/>
        </w:rPr>
      </w:pPr>
      <w:r>
        <w:rPr>
          <w:rFonts w:ascii="Book Antiqua" w:eastAsia="Book Antiqua" w:hAnsi="Book Antiqua"/>
        </w:rPr>
        <w:t xml:space="preserve">The C•CURE 9000 </w:t>
      </w:r>
      <w:r w:rsidRPr="00D06201">
        <w:rPr>
          <w:rFonts w:ascii="Book Antiqua" w:eastAsia="Book Antiqua" w:hAnsi="Book Antiqua"/>
        </w:rPr>
        <w:t xml:space="preserve">Digital </w:t>
      </w:r>
      <w:r w:rsidR="00307015">
        <w:rPr>
          <w:rFonts w:ascii="Book Antiqua" w:eastAsia="Book Antiqua" w:hAnsi="Book Antiqua"/>
        </w:rPr>
        <w:t>DW Spectrum</w:t>
      </w:r>
      <w:r>
        <w:rPr>
          <w:rFonts w:ascii="Book Antiqua" w:eastAsia="Book Antiqua" w:hAnsi="Book Antiqua"/>
        </w:rPr>
        <w:t xml:space="preserve"> Integration product introduces the following object into the C•CURE 9000 database to facilitate the integration between </w:t>
      </w:r>
      <w:r w:rsidRPr="00D06201">
        <w:rPr>
          <w:rFonts w:ascii="Book Antiqua" w:eastAsia="Book Antiqua" w:hAnsi="Book Antiqua"/>
        </w:rPr>
        <w:t xml:space="preserve">Digital </w:t>
      </w:r>
      <w:r w:rsidR="00307015">
        <w:rPr>
          <w:rFonts w:ascii="Book Antiqua" w:eastAsia="Book Antiqua" w:hAnsi="Book Antiqua"/>
        </w:rPr>
        <w:t>DW Spectrum</w:t>
      </w:r>
      <w:r>
        <w:rPr>
          <w:rFonts w:ascii="Book Antiqua" w:eastAsia="Book Antiqua" w:hAnsi="Book Antiqua"/>
        </w:rPr>
        <w:t xml:space="preserve"> and C•CURE 9000.</w:t>
      </w:r>
    </w:p>
    <w:p w14:paraId="3E8D5F90" w14:textId="77777777" w:rsidR="00264EC2" w:rsidRDefault="00264EC2" w:rsidP="00264EC2">
      <w:pPr>
        <w:spacing w:line="329" w:lineRule="exact"/>
      </w:pPr>
    </w:p>
    <w:p w14:paraId="5097E610" w14:textId="77777777" w:rsidR="00264EC2" w:rsidRPr="00643BF5" w:rsidRDefault="00264EC2" w:rsidP="00264EC2">
      <w:pPr>
        <w:numPr>
          <w:ilvl w:val="0"/>
          <w:numId w:val="27"/>
        </w:numPr>
        <w:tabs>
          <w:tab w:val="left" w:pos="2160"/>
        </w:tabs>
        <w:spacing w:line="0" w:lineRule="atLeast"/>
        <w:ind w:left="2160" w:hanging="362"/>
        <w:rPr>
          <w:rFonts w:ascii="Symbol" w:eastAsia="Symbol" w:hAnsi="Symbol"/>
        </w:rPr>
      </w:pPr>
      <w:r w:rsidRPr="00643BF5">
        <w:rPr>
          <w:rFonts w:ascii="Book Antiqua" w:eastAsia="Book Antiqua" w:hAnsi="Book Antiqua"/>
        </w:rPr>
        <w:t xml:space="preserve">Digital </w:t>
      </w:r>
      <w:r w:rsidR="00307015" w:rsidRPr="00643BF5">
        <w:rPr>
          <w:rFonts w:ascii="Book Antiqua" w:eastAsia="Book Antiqua" w:hAnsi="Book Antiqua"/>
        </w:rPr>
        <w:t>DW Spectrum</w:t>
      </w:r>
      <w:r w:rsidRPr="00643BF5">
        <w:rPr>
          <w:rFonts w:ascii="Book Antiqua" w:eastAsia="Book Antiqua" w:hAnsi="Book Antiqua"/>
        </w:rPr>
        <w:t xml:space="preserve"> Service – represented by REST service</w:t>
      </w:r>
    </w:p>
    <w:p w14:paraId="6E61C9FA" w14:textId="77777777" w:rsidR="00264EC2" w:rsidRDefault="00264EC2" w:rsidP="00264EC2">
      <w:pPr>
        <w:spacing w:line="247" w:lineRule="exact"/>
      </w:pPr>
    </w:p>
    <w:p w14:paraId="388E77AD" w14:textId="77777777" w:rsidR="00264EC2" w:rsidRDefault="00264EC2" w:rsidP="00264EC2">
      <w:pPr>
        <w:spacing w:line="0" w:lineRule="atLeast"/>
        <w:rPr>
          <w:rFonts w:ascii="Book Antiqua" w:eastAsia="Book Antiqua" w:hAnsi="Book Antiqua"/>
        </w:rPr>
      </w:pPr>
      <w:r>
        <w:rPr>
          <w:rFonts w:ascii="Book Antiqua" w:eastAsia="Book Antiqua" w:hAnsi="Book Antiqua"/>
        </w:rPr>
        <w:t xml:space="preserve">Once the </w:t>
      </w:r>
      <w:r w:rsidRPr="00D06201">
        <w:rPr>
          <w:rFonts w:ascii="Book Antiqua" w:eastAsia="Book Antiqua" w:hAnsi="Book Antiqua"/>
        </w:rPr>
        <w:t xml:space="preserve">Digital </w:t>
      </w:r>
      <w:r w:rsidR="00307015">
        <w:rPr>
          <w:rFonts w:ascii="Book Antiqua" w:eastAsia="Book Antiqua" w:hAnsi="Book Antiqua"/>
        </w:rPr>
        <w:t>DW Spectrum</w:t>
      </w:r>
      <w:r>
        <w:rPr>
          <w:rFonts w:ascii="Book Antiqua" w:eastAsia="Book Antiqua" w:hAnsi="Book Antiqua"/>
        </w:rPr>
        <w:t xml:space="preserve"> Service is properly configured in C•CURE, the following features are available:</w:t>
      </w:r>
    </w:p>
    <w:p w14:paraId="4C920B6D" w14:textId="77777777" w:rsidR="00264EC2" w:rsidRDefault="00264EC2" w:rsidP="00264EC2">
      <w:pPr>
        <w:spacing w:line="253" w:lineRule="exact"/>
      </w:pPr>
    </w:p>
    <w:p w14:paraId="19CD3DCD" w14:textId="77777777" w:rsidR="00264EC2" w:rsidRDefault="00264EC2" w:rsidP="00264EC2">
      <w:pPr>
        <w:numPr>
          <w:ilvl w:val="0"/>
          <w:numId w:val="28"/>
        </w:numPr>
        <w:tabs>
          <w:tab w:val="left" w:pos="2160"/>
        </w:tabs>
        <w:spacing w:line="0" w:lineRule="atLeast"/>
        <w:ind w:left="2160" w:hanging="362"/>
        <w:rPr>
          <w:rFonts w:ascii="Symbol" w:eastAsia="Symbol" w:hAnsi="Symbol"/>
        </w:rPr>
      </w:pPr>
      <w:r>
        <w:rPr>
          <w:rFonts w:ascii="Book Antiqua" w:eastAsia="Book Antiqua" w:hAnsi="Book Antiqua"/>
        </w:rPr>
        <w:t>Video Streaming Control</w:t>
      </w:r>
    </w:p>
    <w:p w14:paraId="71C895D8" w14:textId="77777777" w:rsidR="00264EC2" w:rsidRDefault="00307015" w:rsidP="00264EC2">
      <w:pPr>
        <w:numPr>
          <w:ilvl w:val="0"/>
          <w:numId w:val="28"/>
        </w:numPr>
        <w:tabs>
          <w:tab w:val="left" w:pos="2160"/>
        </w:tabs>
        <w:spacing w:line="237" w:lineRule="auto"/>
        <w:ind w:left="2160" w:hanging="362"/>
        <w:rPr>
          <w:rFonts w:ascii="Symbol" w:eastAsia="Symbol" w:hAnsi="Symbol"/>
        </w:rPr>
      </w:pPr>
      <w:r>
        <w:rPr>
          <w:rFonts w:ascii="Book Antiqua" w:eastAsia="Book Antiqua" w:hAnsi="Book Antiqua"/>
        </w:rPr>
        <w:t>DW Spectrum</w:t>
      </w:r>
      <w:r w:rsidR="00264EC2">
        <w:rPr>
          <w:rFonts w:ascii="Book Antiqua" w:eastAsia="Book Antiqua" w:hAnsi="Book Antiqua"/>
        </w:rPr>
        <w:t xml:space="preserve"> Video Server Editor</w:t>
      </w:r>
    </w:p>
    <w:p w14:paraId="37297E66" w14:textId="77777777" w:rsidR="00264EC2" w:rsidRDefault="00307015" w:rsidP="00264EC2">
      <w:pPr>
        <w:numPr>
          <w:ilvl w:val="0"/>
          <w:numId w:val="28"/>
        </w:numPr>
        <w:tabs>
          <w:tab w:val="left" w:pos="2160"/>
        </w:tabs>
        <w:spacing w:line="238" w:lineRule="auto"/>
        <w:ind w:left="2160" w:hanging="362"/>
        <w:rPr>
          <w:rFonts w:ascii="Symbol" w:eastAsia="Symbol" w:hAnsi="Symbol"/>
        </w:rPr>
      </w:pPr>
      <w:r>
        <w:rPr>
          <w:rFonts w:ascii="Book Antiqua" w:eastAsia="Book Antiqua" w:hAnsi="Book Antiqua"/>
        </w:rPr>
        <w:t>DW Spectrum</w:t>
      </w:r>
      <w:r w:rsidR="00264EC2">
        <w:rPr>
          <w:rFonts w:ascii="Book Antiqua" w:eastAsia="Book Antiqua" w:hAnsi="Book Antiqua"/>
        </w:rPr>
        <w:t xml:space="preserve"> Video Camera Editor</w:t>
      </w:r>
    </w:p>
    <w:p w14:paraId="4DE2DD81" w14:textId="77777777" w:rsidR="00264EC2" w:rsidRDefault="00307015" w:rsidP="00264EC2">
      <w:pPr>
        <w:numPr>
          <w:ilvl w:val="0"/>
          <w:numId w:val="28"/>
        </w:numPr>
        <w:tabs>
          <w:tab w:val="left" w:pos="2160"/>
        </w:tabs>
        <w:spacing w:line="237" w:lineRule="auto"/>
        <w:ind w:left="2160" w:hanging="362"/>
        <w:rPr>
          <w:rFonts w:ascii="Symbol" w:eastAsia="Symbol" w:hAnsi="Symbol"/>
        </w:rPr>
      </w:pPr>
      <w:r>
        <w:rPr>
          <w:rFonts w:ascii="Book Antiqua" w:eastAsia="Book Antiqua" w:hAnsi="Book Antiqua"/>
        </w:rPr>
        <w:t>DW Spectrum</w:t>
      </w:r>
      <w:r w:rsidR="00264EC2">
        <w:rPr>
          <w:rFonts w:ascii="Book Antiqua" w:eastAsia="Book Antiqua" w:hAnsi="Book Antiqua"/>
        </w:rPr>
        <w:t xml:space="preserve"> Camera Viewer</w:t>
      </w:r>
    </w:p>
    <w:p w14:paraId="13587E86" w14:textId="77777777" w:rsidR="00264EC2" w:rsidRDefault="00307015" w:rsidP="00264EC2">
      <w:pPr>
        <w:numPr>
          <w:ilvl w:val="0"/>
          <w:numId w:val="28"/>
        </w:numPr>
        <w:tabs>
          <w:tab w:val="left" w:pos="2160"/>
        </w:tabs>
        <w:spacing w:line="237" w:lineRule="auto"/>
        <w:ind w:left="2160" w:hanging="362"/>
        <w:rPr>
          <w:rFonts w:ascii="Symbol" w:eastAsia="Symbol" w:hAnsi="Symbol"/>
        </w:rPr>
      </w:pPr>
      <w:r>
        <w:rPr>
          <w:rFonts w:ascii="Book Antiqua" w:eastAsia="Book Antiqua" w:hAnsi="Book Antiqua"/>
        </w:rPr>
        <w:t>DW Spectrum</w:t>
      </w:r>
      <w:r w:rsidR="00264EC2">
        <w:rPr>
          <w:rFonts w:ascii="Book Antiqua" w:eastAsia="Book Antiqua" w:hAnsi="Book Antiqua"/>
        </w:rPr>
        <w:t xml:space="preserve"> Camera Bookmark Action Editor</w:t>
      </w:r>
    </w:p>
    <w:p w14:paraId="44FA9A4B" w14:textId="77777777" w:rsidR="00264EC2" w:rsidRDefault="00307015" w:rsidP="00264EC2">
      <w:pPr>
        <w:numPr>
          <w:ilvl w:val="0"/>
          <w:numId w:val="28"/>
        </w:numPr>
        <w:tabs>
          <w:tab w:val="left" w:pos="2160"/>
        </w:tabs>
        <w:spacing w:line="238" w:lineRule="auto"/>
        <w:ind w:left="2160" w:hanging="362"/>
        <w:rPr>
          <w:rFonts w:ascii="Symbol" w:eastAsia="Symbol" w:hAnsi="Symbol"/>
        </w:rPr>
      </w:pPr>
      <w:r>
        <w:rPr>
          <w:rFonts w:ascii="Book Antiqua" w:eastAsia="Book Antiqua" w:hAnsi="Book Antiqua"/>
        </w:rPr>
        <w:t>DW Spectrum</w:t>
      </w:r>
      <w:r w:rsidR="00264EC2">
        <w:rPr>
          <w:rFonts w:ascii="Book Antiqua" w:eastAsia="Book Antiqua" w:hAnsi="Book Antiqua"/>
        </w:rPr>
        <w:t xml:space="preserve"> Camera Generic Event Action Editor</w:t>
      </w:r>
    </w:p>
    <w:p w14:paraId="5CFE1140" w14:textId="77777777" w:rsidR="00264EC2" w:rsidRDefault="00264EC2" w:rsidP="00264EC2">
      <w:pPr>
        <w:spacing w:line="12" w:lineRule="exact"/>
        <w:rPr>
          <w:rFonts w:ascii="Symbol" w:eastAsia="Symbol" w:hAnsi="Symbol"/>
        </w:rPr>
      </w:pPr>
    </w:p>
    <w:p w14:paraId="19E8B492" w14:textId="77777777" w:rsidR="00264EC2" w:rsidRDefault="00264EC2" w:rsidP="00264EC2">
      <w:pPr>
        <w:spacing w:line="200" w:lineRule="exact"/>
      </w:pPr>
    </w:p>
    <w:p w14:paraId="0F64033C" w14:textId="77777777" w:rsidR="00264EC2" w:rsidRDefault="00264EC2" w:rsidP="00264EC2">
      <w:pPr>
        <w:spacing w:line="200" w:lineRule="exact"/>
      </w:pPr>
    </w:p>
    <w:p w14:paraId="0ADCBF23" w14:textId="77777777" w:rsidR="00264EC2" w:rsidRDefault="00264EC2" w:rsidP="00264EC2">
      <w:pPr>
        <w:spacing w:line="200" w:lineRule="exact"/>
      </w:pPr>
    </w:p>
    <w:p w14:paraId="519D46E1" w14:textId="77777777" w:rsidR="00264EC2" w:rsidRPr="00991A73" w:rsidRDefault="00264EC2" w:rsidP="00264EC2">
      <w:pPr>
        <w:spacing w:line="200" w:lineRule="exact"/>
        <w:rPr>
          <w:rFonts w:ascii="Book Antiqua" w:hAnsi="Book Antiqua"/>
        </w:rPr>
      </w:pPr>
      <w:r w:rsidRPr="00991A73">
        <w:rPr>
          <w:rFonts w:ascii="Book Antiqua" w:hAnsi="Book Antiqua"/>
        </w:rPr>
        <w:t>All features outlined above provide appropriate UI controls allowing the end-user to complete any configuration required.</w:t>
      </w:r>
    </w:p>
    <w:p w14:paraId="19B5032D" w14:textId="77777777" w:rsidR="00264EC2" w:rsidRDefault="00264EC2" w:rsidP="00264EC2">
      <w:pPr>
        <w:spacing w:line="0" w:lineRule="atLeast"/>
        <w:rPr>
          <w:rFonts w:ascii="Cambria" w:eastAsia="Cambria" w:hAnsi="Cambria"/>
          <w:b/>
          <w:color w:val="4F81BD"/>
          <w:sz w:val="29"/>
        </w:rPr>
      </w:pPr>
    </w:p>
    <w:p w14:paraId="50479C3B" w14:textId="77777777" w:rsidR="00264EC2" w:rsidRDefault="00264EC2" w:rsidP="00264EC2">
      <w:pPr>
        <w:spacing w:line="0" w:lineRule="atLeast"/>
        <w:rPr>
          <w:rFonts w:ascii="Cambria" w:eastAsia="Cambria" w:hAnsi="Cambria"/>
          <w:b/>
          <w:color w:val="4F81BD"/>
          <w:sz w:val="29"/>
        </w:rPr>
      </w:pPr>
      <w:r w:rsidRPr="00833193">
        <w:rPr>
          <w:rFonts w:ascii="Cambria" w:eastAsia="Cambria" w:hAnsi="Cambria"/>
          <w:b/>
          <w:color w:val="4F81BD"/>
          <w:sz w:val="29"/>
        </w:rPr>
        <w:t xml:space="preserve">Digital </w:t>
      </w:r>
      <w:r w:rsidR="00307015">
        <w:rPr>
          <w:rFonts w:ascii="Cambria" w:eastAsia="Cambria" w:hAnsi="Cambria"/>
          <w:b/>
          <w:color w:val="4F81BD"/>
          <w:sz w:val="29"/>
        </w:rPr>
        <w:t>DW Spectrum</w:t>
      </w:r>
      <w:r>
        <w:rPr>
          <w:rFonts w:ascii="Cambria" w:eastAsia="Cambria" w:hAnsi="Cambria"/>
          <w:b/>
          <w:color w:val="4F81BD"/>
          <w:sz w:val="29"/>
        </w:rPr>
        <w:t xml:space="preserve"> Integration Utilization</w:t>
      </w:r>
    </w:p>
    <w:p w14:paraId="664156D4" w14:textId="77777777" w:rsidR="00264EC2" w:rsidRDefault="00264EC2" w:rsidP="00264EC2">
      <w:pPr>
        <w:rPr>
          <w:rFonts w:eastAsiaTheme="majorEastAsia"/>
        </w:rPr>
      </w:pPr>
    </w:p>
    <w:p w14:paraId="73ACE339" w14:textId="77777777" w:rsidR="00264EC2" w:rsidRDefault="00264EC2" w:rsidP="00264EC2">
      <w:pPr>
        <w:spacing w:line="236" w:lineRule="auto"/>
        <w:ind w:right="660"/>
        <w:rPr>
          <w:rFonts w:ascii="Book Antiqua" w:eastAsia="Book Antiqua" w:hAnsi="Book Antiqua"/>
        </w:rPr>
      </w:pPr>
      <w:r>
        <w:rPr>
          <w:rFonts w:ascii="Book Antiqua" w:eastAsia="Book Antiqua" w:hAnsi="Book Antiqua"/>
        </w:rPr>
        <w:t xml:space="preserve">The </w:t>
      </w:r>
      <w:r w:rsidRPr="00833193">
        <w:rPr>
          <w:rFonts w:ascii="Book Antiqua" w:eastAsia="Book Antiqua" w:hAnsi="Book Antiqua"/>
        </w:rPr>
        <w:t xml:space="preserve">Digital </w:t>
      </w:r>
      <w:r w:rsidR="00307015">
        <w:rPr>
          <w:rFonts w:ascii="Book Antiqua" w:eastAsia="Book Antiqua" w:hAnsi="Book Antiqua"/>
        </w:rPr>
        <w:t>DW Spectrum</w:t>
      </w:r>
      <w:r>
        <w:rPr>
          <w:rFonts w:ascii="Book Antiqua" w:eastAsia="Book Antiqua" w:hAnsi="Book Antiqua"/>
        </w:rPr>
        <w:t xml:space="preserve"> Integration can be used for </w:t>
      </w:r>
      <w:r w:rsidRPr="00833193">
        <w:rPr>
          <w:rFonts w:ascii="Book Antiqua" w:eastAsia="Book Antiqua" w:hAnsi="Book Antiqua"/>
        </w:rPr>
        <w:t xml:space="preserve">Digital </w:t>
      </w:r>
      <w:r w:rsidR="00307015">
        <w:rPr>
          <w:rFonts w:ascii="Book Antiqua" w:eastAsia="Book Antiqua" w:hAnsi="Book Antiqua"/>
        </w:rPr>
        <w:t>DW Spectrum</w:t>
      </w:r>
      <w:r>
        <w:rPr>
          <w:rFonts w:ascii="Book Antiqua" w:eastAsia="Book Antiqua" w:hAnsi="Book Antiqua"/>
        </w:rPr>
        <w:t xml:space="preserve"> credential management via synchronization with C•CURE personnel and credential objects.</w:t>
      </w:r>
    </w:p>
    <w:p w14:paraId="4A95E43D" w14:textId="77777777" w:rsidR="00170A00" w:rsidRDefault="00170A00" w:rsidP="00300BB7"/>
    <w:p w14:paraId="7361CC9A" w14:textId="77777777" w:rsidR="0088466F" w:rsidRDefault="0088466F" w:rsidP="00264EC2">
      <w:pPr>
        <w:spacing w:line="0" w:lineRule="atLeast"/>
        <w:rPr>
          <w:rFonts w:ascii="Cambria" w:eastAsia="Cambria" w:hAnsi="Cambria"/>
          <w:b/>
          <w:color w:val="4F81BD"/>
          <w:sz w:val="29"/>
        </w:rPr>
      </w:pPr>
    </w:p>
    <w:p w14:paraId="09F324FD" w14:textId="77777777" w:rsidR="0088466F" w:rsidRDefault="0088466F" w:rsidP="00264EC2">
      <w:pPr>
        <w:spacing w:line="0" w:lineRule="atLeast"/>
        <w:rPr>
          <w:rFonts w:ascii="Cambria" w:eastAsia="Cambria" w:hAnsi="Cambria"/>
          <w:b/>
          <w:color w:val="4F81BD"/>
          <w:sz w:val="29"/>
        </w:rPr>
      </w:pPr>
    </w:p>
    <w:p w14:paraId="4FDEA6E5" w14:textId="77777777" w:rsidR="00264EC2" w:rsidRDefault="00264EC2" w:rsidP="00264EC2">
      <w:pPr>
        <w:spacing w:line="0" w:lineRule="atLeast"/>
        <w:rPr>
          <w:rFonts w:ascii="Cambria" w:eastAsia="Cambria" w:hAnsi="Cambria"/>
          <w:b/>
          <w:color w:val="4F81BD"/>
          <w:sz w:val="29"/>
        </w:rPr>
      </w:pPr>
      <w:r>
        <w:rPr>
          <w:rFonts w:ascii="Cambria" w:eastAsia="Cambria" w:hAnsi="Cambria"/>
          <w:b/>
          <w:color w:val="4F81BD"/>
          <w:sz w:val="29"/>
        </w:rPr>
        <w:lastRenderedPageBreak/>
        <w:t>Terminology</w:t>
      </w:r>
    </w:p>
    <w:p w14:paraId="2BB586BE" w14:textId="77777777" w:rsidR="00264EC2" w:rsidRPr="00984752" w:rsidRDefault="00264EC2" w:rsidP="00264EC2">
      <w:pPr>
        <w:tabs>
          <w:tab w:val="left" w:pos="2596"/>
        </w:tabs>
        <w:spacing w:before="10" w:line="180" w:lineRule="exact"/>
        <w:rPr>
          <w:rFonts w:ascii="Book Antiqua" w:hAnsi="Book Antiqua"/>
          <w:sz w:val="18"/>
          <w:szCs w:val="18"/>
        </w:rPr>
      </w:pPr>
      <w:r>
        <w:rPr>
          <w:rFonts w:ascii="Book Antiqua" w:hAnsi="Book Antiqua"/>
          <w:sz w:val="18"/>
          <w:szCs w:val="18"/>
        </w:rPr>
        <w:tab/>
      </w:r>
    </w:p>
    <w:p w14:paraId="6DFF01E9" w14:textId="77777777" w:rsidR="0088466F" w:rsidRDefault="0088466F" w:rsidP="00264EC2">
      <w:pPr>
        <w:spacing w:line="0" w:lineRule="atLeast"/>
        <w:ind w:left="160"/>
        <w:rPr>
          <w:rFonts w:ascii="Book Antiqua" w:eastAsia="Book Antiqua" w:hAnsi="Book Antiqua"/>
          <w:color w:val="0000FF"/>
        </w:rPr>
      </w:pPr>
    </w:p>
    <w:p w14:paraId="6AF92E25" w14:textId="77777777" w:rsidR="00264EC2" w:rsidRDefault="00264EC2" w:rsidP="00264EC2">
      <w:pPr>
        <w:spacing w:line="0" w:lineRule="atLeast"/>
        <w:ind w:left="160"/>
        <w:rPr>
          <w:rFonts w:ascii="Book Antiqua" w:eastAsia="Book Antiqua" w:hAnsi="Book Antiqua"/>
          <w:color w:val="000000"/>
        </w:rPr>
      </w:pPr>
      <w:r>
        <w:rPr>
          <w:rFonts w:ascii="Book Antiqua" w:eastAsia="Book Antiqua" w:hAnsi="Book Antiqua"/>
          <w:color w:val="0000FF"/>
        </w:rPr>
        <w:t xml:space="preserve">Table 1 </w:t>
      </w:r>
      <w:r>
        <w:rPr>
          <w:rFonts w:ascii="Book Antiqua" w:eastAsia="Book Antiqua" w:hAnsi="Book Antiqua"/>
          <w:color w:val="000000"/>
        </w:rPr>
        <w:t>lists some terms and definitions related to the C•CURE 9000</w:t>
      </w:r>
      <w:r>
        <w:rPr>
          <w:rFonts w:ascii="Book Antiqua" w:eastAsia="Book Antiqua" w:hAnsi="Book Antiqua"/>
          <w:color w:val="0000FF"/>
        </w:rPr>
        <w:t xml:space="preserve"> </w:t>
      </w:r>
      <w:r w:rsidRPr="00833193">
        <w:rPr>
          <w:rFonts w:ascii="Book Antiqua" w:eastAsia="Book Antiqua" w:hAnsi="Book Antiqua"/>
          <w:color w:val="000000"/>
        </w:rPr>
        <w:t xml:space="preserve">Digital </w:t>
      </w:r>
      <w:r w:rsidR="00307015">
        <w:rPr>
          <w:rFonts w:ascii="Book Antiqua" w:eastAsia="Book Antiqua" w:hAnsi="Book Antiqua"/>
          <w:color w:val="000000"/>
        </w:rPr>
        <w:t>DW Spectrum</w:t>
      </w:r>
      <w:r>
        <w:rPr>
          <w:rFonts w:ascii="Book Antiqua" w:eastAsia="Book Antiqua" w:hAnsi="Book Antiqua"/>
          <w:color w:val="000000"/>
        </w:rPr>
        <w:t xml:space="preserve"> Integration Product.</w:t>
      </w:r>
    </w:p>
    <w:p w14:paraId="746C2DDC" w14:textId="77777777" w:rsidR="00264EC2" w:rsidRDefault="00264EC2" w:rsidP="00264EC2">
      <w:pPr>
        <w:spacing w:line="0" w:lineRule="atLeast"/>
        <w:ind w:left="160"/>
        <w:rPr>
          <w:rFonts w:ascii="Book Antiqua" w:eastAsia="Book Antiqua" w:hAnsi="Book Antiqua"/>
          <w:color w:val="000000"/>
        </w:rPr>
      </w:pPr>
    </w:p>
    <w:p w14:paraId="75284AD4" w14:textId="77777777" w:rsidR="00264EC2" w:rsidRDefault="00264EC2" w:rsidP="00264EC2">
      <w:pPr>
        <w:spacing w:line="0" w:lineRule="atLeast"/>
        <w:ind w:left="2240"/>
        <w:rPr>
          <w:rFonts w:ascii="Book Antiqua" w:eastAsia="Book Antiqua" w:hAnsi="Book Antiqua"/>
          <w:sz w:val="18"/>
        </w:rPr>
      </w:pPr>
    </w:p>
    <w:p w14:paraId="25CB953D" w14:textId="77777777" w:rsidR="00264EC2" w:rsidRDefault="00264EC2" w:rsidP="00264EC2">
      <w:pPr>
        <w:spacing w:line="0" w:lineRule="atLeast"/>
        <w:ind w:left="160"/>
        <w:rPr>
          <w:rFonts w:ascii="Book Antiqua" w:eastAsia="Book Antiqua" w:hAnsi="Book Antiqua"/>
          <w:color w:val="000000"/>
        </w:rPr>
      </w:pPr>
    </w:p>
    <w:p w14:paraId="0E290022" w14:textId="77777777" w:rsidR="00264EC2" w:rsidRPr="00984752" w:rsidRDefault="00264EC2" w:rsidP="00264EC2">
      <w:pPr>
        <w:spacing w:line="246" w:lineRule="auto"/>
        <w:ind w:left="100" w:right="337"/>
        <w:rPr>
          <w:rFonts w:ascii="Book Antiqua" w:eastAsia="Book Antiqua" w:hAnsi="Book Antiqua" w:cs="Book Antiqua"/>
        </w:rPr>
      </w:pPr>
    </w:p>
    <w:tbl>
      <w:tblPr>
        <w:tblW w:w="0" w:type="auto"/>
        <w:tblInd w:w="60" w:type="dxa"/>
        <w:tblLayout w:type="fixed"/>
        <w:tblCellMar>
          <w:left w:w="0" w:type="dxa"/>
          <w:right w:w="0" w:type="dxa"/>
        </w:tblCellMar>
        <w:tblLook w:val="0000" w:firstRow="0" w:lastRow="0" w:firstColumn="0" w:lastColumn="0" w:noHBand="0" w:noVBand="0"/>
      </w:tblPr>
      <w:tblGrid>
        <w:gridCol w:w="1220"/>
        <w:gridCol w:w="9240"/>
      </w:tblGrid>
      <w:tr w:rsidR="00264EC2" w14:paraId="7B61C30F" w14:textId="77777777" w:rsidTr="00F32206">
        <w:trPr>
          <w:trHeight w:val="224"/>
        </w:trPr>
        <w:tc>
          <w:tcPr>
            <w:tcW w:w="1220" w:type="dxa"/>
            <w:shd w:val="clear" w:color="auto" w:fill="auto"/>
            <w:vAlign w:val="bottom"/>
          </w:tcPr>
          <w:p w14:paraId="55F6C9F4" w14:textId="77777777" w:rsidR="00264EC2" w:rsidRDefault="00264EC2" w:rsidP="00F32206">
            <w:pPr>
              <w:spacing w:line="0" w:lineRule="atLeast"/>
              <w:rPr>
                <w:sz w:val="19"/>
              </w:rPr>
            </w:pPr>
          </w:p>
        </w:tc>
        <w:tc>
          <w:tcPr>
            <w:tcW w:w="9240" w:type="dxa"/>
            <w:shd w:val="clear" w:color="auto" w:fill="auto"/>
            <w:vAlign w:val="bottom"/>
          </w:tcPr>
          <w:p w14:paraId="77AE78EB" w14:textId="77777777" w:rsidR="00264EC2" w:rsidRDefault="00264EC2" w:rsidP="00F32206">
            <w:pPr>
              <w:spacing w:line="0" w:lineRule="atLeast"/>
              <w:ind w:left="2240"/>
              <w:rPr>
                <w:rFonts w:ascii="Book Antiqua" w:eastAsia="Book Antiqua" w:hAnsi="Book Antiqua"/>
                <w:sz w:val="18"/>
              </w:rPr>
            </w:pPr>
            <w:r>
              <w:rPr>
                <w:rFonts w:ascii="Book Antiqua" w:eastAsia="Book Antiqua" w:hAnsi="Book Antiqua"/>
                <w:b/>
                <w:sz w:val="18"/>
              </w:rPr>
              <w:t xml:space="preserve">Table 1: </w:t>
            </w:r>
            <w:r w:rsidRPr="00833193">
              <w:rPr>
                <w:rFonts w:ascii="Book Antiqua" w:eastAsia="Book Antiqua" w:hAnsi="Book Antiqua"/>
                <w:sz w:val="18"/>
              </w:rPr>
              <w:t xml:space="preserve">Digital </w:t>
            </w:r>
            <w:r w:rsidR="00307015">
              <w:rPr>
                <w:rFonts w:ascii="Book Antiqua" w:eastAsia="Book Antiqua" w:hAnsi="Book Antiqua"/>
                <w:sz w:val="18"/>
              </w:rPr>
              <w:t>DW Spectrum</w:t>
            </w:r>
            <w:r>
              <w:rPr>
                <w:rFonts w:ascii="Book Antiqua" w:eastAsia="Book Antiqua" w:hAnsi="Book Antiqua"/>
                <w:sz w:val="18"/>
              </w:rPr>
              <w:t xml:space="preserve"> Integration Terminology Definitions</w:t>
            </w:r>
          </w:p>
        </w:tc>
      </w:tr>
      <w:tr w:rsidR="00264EC2" w14:paraId="7CA4AF8D" w14:textId="77777777" w:rsidTr="00F32206">
        <w:trPr>
          <w:trHeight w:val="191"/>
        </w:trPr>
        <w:tc>
          <w:tcPr>
            <w:tcW w:w="1220" w:type="dxa"/>
            <w:shd w:val="clear" w:color="auto" w:fill="auto"/>
            <w:vAlign w:val="bottom"/>
          </w:tcPr>
          <w:p w14:paraId="708501AB" w14:textId="77777777" w:rsidR="00264EC2" w:rsidRDefault="00264EC2" w:rsidP="00F32206">
            <w:pPr>
              <w:spacing w:line="0" w:lineRule="atLeast"/>
              <w:rPr>
                <w:sz w:val="16"/>
              </w:rPr>
            </w:pPr>
          </w:p>
        </w:tc>
        <w:tc>
          <w:tcPr>
            <w:tcW w:w="9240" w:type="dxa"/>
            <w:shd w:val="clear" w:color="auto" w:fill="auto"/>
            <w:vAlign w:val="bottom"/>
          </w:tcPr>
          <w:p w14:paraId="399DFAA0" w14:textId="77777777" w:rsidR="00264EC2" w:rsidRDefault="00264EC2" w:rsidP="00F32206">
            <w:pPr>
              <w:spacing w:line="0" w:lineRule="atLeast"/>
              <w:rPr>
                <w:sz w:val="16"/>
              </w:rPr>
            </w:pPr>
          </w:p>
        </w:tc>
      </w:tr>
      <w:tr w:rsidR="00264EC2" w14:paraId="6BD04B1E" w14:textId="77777777" w:rsidTr="00F32206">
        <w:trPr>
          <w:trHeight w:val="75"/>
        </w:trPr>
        <w:tc>
          <w:tcPr>
            <w:tcW w:w="1220" w:type="dxa"/>
            <w:tcBorders>
              <w:left w:val="single" w:sz="8" w:space="0" w:color="auto"/>
              <w:right w:val="single" w:sz="8" w:space="0" w:color="auto"/>
            </w:tcBorders>
            <w:shd w:val="clear" w:color="auto" w:fill="000000"/>
            <w:vAlign w:val="bottom"/>
          </w:tcPr>
          <w:p w14:paraId="54EFB5D9" w14:textId="77777777" w:rsidR="00264EC2" w:rsidRDefault="00264EC2" w:rsidP="00F32206">
            <w:pPr>
              <w:spacing w:line="0" w:lineRule="atLeast"/>
              <w:rPr>
                <w:sz w:val="6"/>
              </w:rPr>
            </w:pPr>
          </w:p>
        </w:tc>
        <w:tc>
          <w:tcPr>
            <w:tcW w:w="9240" w:type="dxa"/>
            <w:tcBorders>
              <w:right w:val="single" w:sz="8" w:space="0" w:color="auto"/>
            </w:tcBorders>
            <w:shd w:val="clear" w:color="auto" w:fill="000000"/>
            <w:vAlign w:val="bottom"/>
          </w:tcPr>
          <w:p w14:paraId="0B2028F7" w14:textId="77777777" w:rsidR="00264EC2" w:rsidRDefault="00264EC2" w:rsidP="00F32206">
            <w:pPr>
              <w:spacing w:line="0" w:lineRule="atLeast"/>
              <w:rPr>
                <w:sz w:val="6"/>
              </w:rPr>
            </w:pPr>
          </w:p>
        </w:tc>
      </w:tr>
      <w:tr w:rsidR="00264EC2" w14:paraId="43B78FBF" w14:textId="77777777" w:rsidTr="00F32206">
        <w:trPr>
          <w:trHeight w:val="342"/>
        </w:trPr>
        <w:tc>
          <w:tcPr>
            <w:tcW w:w="1220" w:type="dxa"/>
            <w:tcBorders>
              <w:left w:val="single" w:sz="8" w:space="0" w:color="auto"/>
              <w:right w:val="single" w:sz="8" w:space="0" w:color="auto"/>
            </w:tcBorders>
            <w:shd w:val="clear" w:color="auto" w:fill="E5ECF3"/>
            <w:vAlign w:val="bottom"/>
          </w:tcPr>
          <w:p w14:paraId="30DEB15D" w14:textId="77777777" w:rsidR="00264EC2" w:rsidRDefault="00264EC2" w:rsidP="00F32206">
            <w:pPr>
              <w:spacing w:line="0" w:lineRule="atLeast"/>
              <w:ind w:left="160"/>
              <w:rPr>
                <w:rFonts w:ascii="Book Antiqua" w:eastAsia="Book Antiqua" w:hAnsi="Book Antiqua"/>
                <w:b/>
                <w:sz w:val="18"/>
              </w:rPr>
            </w:pPr>
            <w:r>
              <w:rPr>
                <w:rFonts w:ascii="Book Antiqua" w:eastAsia="Book Antiqua" w:hAnsi="Book Antiqua"/>
                <w:b/>
                <w:sz w:val="18"/>
              </w:rPr>
              <w:t>Term</w:t>
            </w:r>
          </w:p>
        </w:tc>
        <w:tc>
          <w:tcPr>
            <w:tcW w:w="9240" w:type="dxa"/>
            <w:tcBorders>
              <w:right w:val="single" w:sz="8" w:space="0" w:color="auto"/>
            </w:tcBorders>
            <w:shd w:val="clear" w:color="auto" w:fill="E5ECF3"/>
            <w:vAlign w:val="bottom"/>
          </w:tcPr>
          <w:p w14:paraId="6A47132D" w14:textId="77777777" w:rsidR="00264EC2" w:rsidRDefault="00264EC2" w:rsidP="00F32206">
            <w:pPr>
              <w:spacing w:line="0" w:lineRule="atLeast"/>
              <w:ind w:left="140"/>
              <w:rPr>
                <w:rFonts w:ascii="Book Antiqua" w:eastAsia="Book Antiqua" w:hAnsi="Book Antiqua"/>
                <w:b/>
                <w:sz w:val="18"/>
              </w:rPr>
            </w:pPr>
            <w:r>
              <w:rPr>
                <w:rFonts w:ascii="Book Antiqua" w:eastAsia="Book Antiqua" w:hAnsi="Book Antiqua"/>
                <w:b/>
                <w:sz w:val="18"/>
              </w:rPr>
              <w:t>Definition</w:t>
            </w:r>
          </w:p>
        </w:tc>
      </w:tr>
      <w:tr w:rsidR="00264EC2" w14:paraId="7191747F" w14:textId="77777777" w:rsidTr="00F32206">
        <w:trPr>
          <w:trHeight w:val="79"/>
        </w:trPr>
        <w:tc>
          <w:tcPr>
            <w:tcW w:w="1220" w:type="dxa"/>
            <w:tcBorders>
              <w:left w:val="single" w:sz="8" w:space="0" w:color="auto"/>
              <w:bottom w:val="single" w:sz="8" w:space="0" w:color="auto"/>
              <w:right w:val="single" w:sz="8" w:space="0" w:color="auto"/>
            </w:tcBorders>
            <w:shd w:val="clear" w:color="auto" w:fill="E5ECF3"/>
            <w:vAlign w:val="bottom"/>
          </w:tcPr>
          <w:p w14:paraId="74126987" w14:textId="77777777" w:rsidR="00264EC2" w:rsidRDefault="00264EC2" w:rsidP="00F32206">
            <w:pPr>
              <w:spacing w:line="0" w:lineRule="atLeast"/>
              <w:rPr>
                <w:sz w:val="6"/>
              </w:rPr>
            </w:pPr>
          </w:p>
        </w:tc>
        <w:tc>
          <w:tcPr>
            <w:tcW w:w="9240" w:type="dxa"/>
            <w:tcBorders>
              <w:bottom w:val="single" w:sz="8" w:space="0" w:color="auto"/>
              <w:right w:val="single" w:sz="8" w:space="0" w:color="auto"/>
            </w:tcBorders>
            <w:shd w:val="clear" w:color="auto" w:fill="E5ECF3"/>
            <w:vAlign w:val="bottom"/>
          </w:tcPr>
          <w:p w14:paraId="01674367" w14:textId="77777777" w:rsidR="00264EC2" w:rsidRDefault="00264EC2" w:rsidP="00F32206">
            <w:pPr>
              <w:spacing w:line="0" w:lineRule="atLeast"/>
              <w:rPr>
                <w:sz w:val="6"/>
              </w:rPr>
            </w:pPr>
          </w:p>
        </w:tc>
      </w:tr>
      <w:tr w:rsidR="00264EC2" w14:paraId="7D42A2A1" w14:textId="77777777" w:rsidTr="00F32206">
        <w:trPr>
          <w:trHeight w:val="225"/>
        </w:trPr>
        <w:tc>
          <w:tcPr>
            <w:tcW w:w="1220" w:type="dxa"/>
            <w:vMerge w:val="restart"/>
            <w:tcBorders>
              <w:left w:val="single" w:sz="8" w:space="0" w:color="auto"/>
              <w:right w:val="single" w:sz="8" w:space="0" w:color="auto"/>
            </w:tcBorders>
            <w:shd w:val="clear" w:color="auto" w:fill="auto"/>
            <w:vAlign w:val="bottom"/>
          </w:tcPr>
          <w:p w14:paraId="742F212C" w14:textId="77777777" w:rsidR="00264EC2" w:rsidRDefault="00307015" w:rsidP="00F32206">
            <w:pPr>
              <w:spacing w:line="0" w:lineRule="atLeast"/>
              <w:ind w:left="160"/>
              <w:rPr>
                <w:rFonts w:ascii="Book Antiqua" w:eastAsia="Book Antiqua" w:hAnsi="Book Antiqua"/>
                <w:sz w:val="17"/>
              </w:rPr>
            </w:pPr>
            <w:r>
              <w:rPr>
                <w:rFonts w:ascii="Book Antiqua" w:eastAsia="Book Antiqua" w:hAnsi="Book Antiqua"/>
                <w:sz w:val="17"/>
              </w:rPr>
              <w:t>DW Spectrum</w:t>
            </w:r>
            <w:r w:rsidR="00264EC2">
              <w:rPr>
                <w:rFonts w:ascii="Book Antiqua" w:eastAsia="Book Antiqua" w:hAnsi="Book Antiqua"/>
                <w:sz w:val="17"/>
              </w:rPr>
              <w:t xml:space="preserve"> Camera</w:t>
            </w:r>
          </w:p>
        </w:tc>
        <w:tc>
          <w:tcPr>
            <w:tcW w:w="9240" w:type="dxa"/>
            <w:tcBorders>
              <w:right w:val="single" w:sz="8" w:space="0" w:color="auto"/>
            </w:tcBorders>
            <w:shd w:val="clear" w:color="auto" w:fill="auto"/>
            <w:vAlign w:val="bottom"/>
          </w:tcPr>
          <w:p w14:paraId="4F189616" w14:textId="77777777" w:rsidR="00264EC2" w:rsidRDefault="00264EC2" w:rsidP="00F32206">
            <w:pPr>
              <w:spacing w:line="0" w:lineRule="atLeast"/>
              <w:ind w:left="140"/>
              <w:rPr>
                <w:rFonts w:ascii="Book Antiqua" w:eastAsia="Book Antiqua" w:hAnsi="Book Antiqua"/>
                <w:sz w:val="18"/>
              </w:rPr>
            </w:pPr>
            <w:r>
              <w:rPr>
                <w:rFonts w:ascii="Book Antiqua" w:eastAsia="Book Antiqua" w:hAnsi="Book Antiqua"/>
                <w:sz w:val="18"/>
              </w:rPr>
              <w:t xml:space="preserve">Represents the </w:t>
            </w:r>
            <w:r w:rsidR="00307015">
              <w:rPr>
                <w:rFonts w:ascii="Book Antiqua" w:eastAsia="Book Antiqua" w:hAnsi="Book Antiqua"/>
                <w:sz w:val="18"/>
              </w:rPr>
              <w:t>DW Spectrum</w:t>
            </w:r>
            <w:r>
              <w:rPr>
                <w:rFonts w:ascii="Book Antiqua" w:eastAsia="Book Antiqua" w:hAnsi="Book Antiqua"/>
                <w:sz w:val="18"/>
              </w:rPr>
              <w:t xml:space="preserve"> video camera object</w:t>
            </w:r>
          </w:p>
        </w:tc>
      </w:tr>
      <w:tr w:rsidR="00264EC2" w14:paraId="28489343" w14:textId="77777777" w:rsidTr="00F32206">
        <w:trPr>
          <w:trHeight w:val="101"/>
        </w:trPr>
        <w:tc>
          <w:tcPr>
            <w:tcW w:w="1220" w:type="dxa"/>
            <w:vMerge/>
            <w:tcBorders>
              <w:left w:val="single" w:sz="8" w:space="0" w:color="auto"/>
              <w:right w:val="single" w:sz="8" w:space="0" w:color="auto"/>
            </w:tcBorders>
            <w:shd w:val="clear" w:color="auto" w:fill="auto"/>
            <w:vAlign w:val="bottom"/>
          </w:tcPr>
          <w:p w14:paraId="0065F620" w14:textId="77777777" w:rsidR="00264EC2" w:rsidRDefault="00264EC2" w:rsidP="00F32206">
            <w:pPr>
              <w:spacing w:line="0" w:lineRule="atLeast"/>
              <w:rPr>
                <w:sz w:val="8"/>
              </w:rPr>
            </w:pPr>
          </w:p>
        </w:tc>
        <w:tc>
          <w:tcPr>
            <w:tcW w:w="9240" w:type="dxa"/>
            <w:tcBorders>
              <w:right w:val="single" w:sz="8" w:space="0" w:color="auto"/>
            </w:tcBorders>
            <w:shd w:val="clear" w:color="auto" w:fill="auto"/>
            <w:vAlign w:val="bottom"/>
          </w:tcPr>
          <w:p w14:paraId="629FD202" w14:textId="77777777" w:rsidR="00264EC2" w:rsidRDefault="00264EC2" w:rsidP="00F32206">
            <w:pPr>
              <w:spacing w:line="0" w:lineRule="atLeast"/>
              <w:rPr>
                <w:sz w:val="8"/>
              </w:rPr>
            </w:pPr>
          </w:p>
        </w:tc>
      </w:tr>
      <w:tr w:rsidR="00264EC2" w14:paraId="76E02F52" w14:textId="77777777" w:rsidTr="00F32206">
        <w:trPr>
          <w:trHeight w:val="126"/>
        </w:trPr>
        <w:tc>
          <w:tcPr>
            <w:tcW w:w="1220" w:type="dxa"/>
            <w:tcBorders>
              <w:left w:val="single" w:sz="8" w:space="0" w:color="auto"/>
              <w:bottom w:val="single" w:sz="8" w:space="0" w:color="auto"/>
              <w:right w:val="single" w:sz="8" w:space="0" w:color="auto"/>
            </w:tcBorders>
            <w:shd w:val="clear" w:color="auto" w:fill="auto"/>
            <w:vAlign w:val="bottom"/>
          </w:tcPr>
          <w:p w14:paraId="03462EDC" w14:textId="77777777" w:rsidR="00264EC2" w:rsidRDefault="00264EC2" w:rsidP="00F32206">
            <w:pPr>
              <w:spacing w:line="0" w:lineRule="atLeast"/>
              <w:rPr>
                <w:sz w:val="24"/>
              </w:rPr>
            </w:pPr>
          </w:p>
        </w:tc>
        <w:tc>
          <w:tcPr>
            <w:tcW w:w="9240" w:type="dxa"/>
            <w:tcBorders>
              <w:bottom w:val="single" w:sz="8" w:space="0" w:color="auto"/>
              <w:right w:val="single" w:sz="8" w:space="0" w:color="auto"/>
            </w:tcBorders>
            <w:shd w:val="clear" w:color="auto" w:fill="auto"/>
            <w:vAlign w:val="bottom"/>
          </w:tcPr>
          <w:p w14:paraId="36806645" w14:textId="77777777" w:rsidR="00264EC2" w:rsidRDefault="00264EC2" w:rsidP="00F32206">
            <w:pPr>
              <w:spacing w:line="0" w:lineRule="atLeast"/>
              <w:rPr>
                <w:sz w:val="24"/>
              </w:rPr>
            </w:pPr>
          </w:p>
        </w:tc>
      </w:tr>
      <w:tr w:rsidR="00264EC2" w14:paraId="235E6843" w14:textId="77777777" w:rsidTr="00F32206">
        <w:trPr>
          <w:trHeight w:val="326"/>
        </w:trPr>
        <w:tc>
          <w:tcPr>
            <w:tcW w:w="1220" w:type="dxa"/>
            <w:tcBorders>
              <w:left w:val="single" w:sz="8" w:space="0" w:color="auto"/>
              <w:right w:val="single" w:sz="8" w:space="0" w:color="auto"/>
            </w:tcBorders>
            <w:shd w:val="clear" w:color="auto" w:fill="auto"/>
            <w:vAlign w:val="bottom"/>
          </w:tcPr>
          <w:p w14:paraId="11844DDC" w14:textId="77777777" w:rsidR="00264EC2" w:rsidRDefault="00307015" w:rsidP="00F32206">
            <w:pPr>
              <w:spacing w:line="0" w:lineRule="atLeast"/>
              <w:ind w:left="160"/>
              <w:rPr>
                <w:rFonts w:ascii="Book Antiqua" w:eastAsia="Book Antiqua" w:hAnsi="Book Antiqua"/>
                <w:w w:val="94"/>
                <w:sz w:val="17"/>
              </w:rPr>
            </w:pPr>
            <w:r>
              <w:rPr>
                <w:rFonts w:ascii="Book Antiqua" w:eastAsia="Book Antiqua" w:hAnsi="Book Antiqua"/>
                <w:w w:val="94"/>
                <w:sz w:val="17"/>
              </w:rPr>
              <w:t>DW Spectrum</w:t>
            </w:r>
            <w:r w:rsidR="00264EC2">
              <w:rPr>
                <w:rFonts w:ascii="Book Antiqua" w:eastAsia="Book Antiqua" w:hAnsi="Book Antiqua"/>
                <w:w w:val="94"/>
                <w:sz w:val="17"/>
              </w:rPr>
              <w:t xml:space="preserve"> Video Server</w:t>
            </w:r>
          </w:p>
        </w:tc>
        <w:tc>
          <w:tcPr>
            <w:tcW w:w="9240" w:type="dxa"/>
            <w:tcBorders>
              <w:right w:val="single" w:sz="8" w:space="0" w:color="auto"/>
            </w:tcBorders>
            <w:shd w:val="clear" w:color="auto" w:fill="auto"/>
            <w:vAlign w:val="bottom"/>
          </w:tcPr>
          <w:p w14:paraId="1BABA826" w14:textId="77777777" w:rsidR="00264EC2" w:rsidRDefault="00264EC2" w:rsidP="00F32206">
            <w:pPr>
              <w:spacing w:line="215" w:lineRule="exact"/>
              <w:ind w:left="140"/>
              <w:rPr>
                <w:rFonts w:ascii="Book Antiqua" w:eastAsia="Book Antiqua" w:hAnsi="Book Antiqua"/>
                <w:sz w:val="18"/>
              </w:rPr>
            </w:pPr>
            <w:r>
              <w:rPr>
                <w:rFonts w:ascii="Book Antiqua" w:eastAsia="Book Antiqua" w:hAnsi="Book Antiqua"/>
                <w:sz w:val="18"/>
              </w:rPr>
              <w:t xml:space="preserve">Represents the </w:t>
            </w:r>
            <w:r w:rsidR="00307015">
              <w:rPr>
                <w:rFonts w:ascii="Book Antiqua" w:eastAsia="Book Antiqua" w:hAnsi="Book Antiqua"/>
                <w:sz w:val="18"/>
              </w:rPr>
              <w:t>DW Spectrum</w:t>
            </w:r>
            <w:r>
              <w:rPr>
                <w:rFonts w:ascii="Book Antiqua" w:eastAsia="Book Antiqua" w:hAnsi="Book Antiqua"/>
                <w:sz w:val="18"/>
              </w:rPr>
              <w:t xml:space="preserve"> video server instance</w:t>
            </w:r>
          </w:p>
        </w:tc>
      </w:tr>
      <w:tr w:rsidR="00264EC2" w14:paraId="61C4A092" w14:textId="77777777" w:rsidTr="00F32206">
        <w:trPr>
          <w:trHeight w:val="252"/>
        </w:trPr>
        <w:tc>
          <w:tcPr>
            <w:tcW w:w="1220" w:type="dxa"/>
            <w:tcBorders>
              <w:left w:val="single" w:sz="8" w:space="0" w:color="auto"/>
              <w:bottom w:val="single" w:sz="8" w:space="0" w:color="auto"/>
              <w:right w:val="single" w:sz="8" w:space="0" w:color="auto"/>
            </w:tcBorders>
            <w:shd w:val="clear" w:color="auto" w:fill="auto"/>
            <w:vAlign w:val="bottom"/>
          </w:tcPr>
          <w:p w14:paraId="77D29D7D" w14:textId="77777777" w:rsidR="00264EC2" w:rsidRDefault="00264EC2" w:rsidP="00F32206">
            <w:pPr>
              <w:spacing w:line="0" w:lineRule="atLeast"/>
              <w:rPr>
                <w:sz w:val="24"/>
              </w:rPr>
            </w:pPr>
          </w:p>
        </w:tc>
        <w:tc>
          <w:tcPr>
            <w:tcW w:w="9240" w:type="dxa"/>
            <w:tcBorders>
              <w:bottom w:val="single" w:sz="8" w:space="0" w:color="auto"/>
              <w:right w:val="single" w:sz="8" w:space="0" w:color="auto"/>
            </w:tcBorders>
            <w:shd w:val="clear" w:color="auto" w:fill="auto"/>
            <w:vAlign w:val="bottom"/>
          </w:tcPr>
          <w:p w14:paraId="65F0CBBB" w14:textId="77777777" w:rsidR="00264EC2" w:rsidRDefault="00264EC2" w:rsidP="00F32206">
            <w:pPr>
              <w:spacing w:line="0" w:lineRule="atLeast"/>
              <w:rPr>
                <w:sz w:val="24"/>
              </w:rPr>
            </w:pPr>
          </w:p>
        </w:tc>
      </w:tr>
      <w:tr w:rsidR="00264EC2" w14:paraId="4F688A55" w14:textId="77777777" w:rsidTr="00F32206">
        <w:trPr>
          <w:trHeight w:val="210"/>
        </w:trPr>
        <w:tc>
          <w:tcPr>
            <w:tcW w:w="1220" w:type="dxa"/>
            <w:vMerge w:val="restart"/>
            <w:tcBorders>
              <w:left w:val="single" w:sz="8" w:space="0" w:color="auto"/>
              <w:right w:val="single" w:sz="8" w:space="0" w:color="auto"/>
            </w:tcBorders>
            <w:shd w:val="clear" w:color="auto" w:fill="auto"/>
            <w:vAlign w:val="bottom"/>
          </w:tcPr>
          <w:p w14:paraId="4F50E07F" w14:textId="77777777" w:rsidR="00264EC2" w:rsidRDefault="00307015" w:rsidP="00F32206">
            <w:pPr>
              <w:spacing w:line="0" w:lineRule="atLeast"/>
              <w:ind w:left="160"/>
              <w:rPr>
                <w:rFonts w:ascii="Book Antiqua" w:eastAsia="Book Antiqua" w:hAnsi="Book Antiqua"/>
                <w:sz w:val="17"/>
              </w:rPr>
            </w:pPr>
            <w:r>
              <w:rPr>
                <w:rFonts w:ascii="Book Antiqua" w:eastAsia="Book Antiqua" w:hAnsi="Book Antiqua"/>
                <w:sz w:val="17"/>
              </w:rPr>
              <w:t>DW Spectrum</w:t>
            </w:r>
            <w:r w:rsidR="00264EC2">
              <w:rPr>
                <w:rFonts w:ascii="Book Antiqua" w:eastAsia="Book Antiqua" w:hAnsi="Book Antiqua"/>
                <w:sz w:val="17"/>
              </w:rPr>
              <w:t xml:space="preserve"> IM</w:t>
            </w:r>
          </w:p>
        </w:tc>
        <w:tc>
          <w:tcPr>
            <w:tcW w:w="9240" w:type="dxa"/>
            <w:tcBorders>
              <w:right w:val="single" w:sz="8" w:space="0" w:color="auto"/>
            </w:tcBorders>
            <w:shd w:val="clear" w:color="auto" w:fill="auto"/>
            <w:vAlign w:val="bottom"/>
          </w:tcPr>
          <w:p w14:paraId="6CC151B5" w14:textId="77777777" w:rsidR="00264EC2" w:rsidRDefault="00264EC2" w:rsidP="00F32206">
            <w:pPr>
              <w:spacing w:line="210" w:lineRule="exact"/>
              <w:ind w:left="140"/>
              <w:rPr>
                <w:rFonts w:ascii="Book Antiqua" w:eastAsia="Book Antiqua" w:hAnsi="Book Antiqua"/>
                <w:sz w:val="18"/>
              </w:rPr>
            </w:pPr>
            <w:r>
              <w:rPr>
                <w:rFonts w:ascii="Book Antiqua" w:eastAsia="Book Antiqua" w:hAnsi="Book Antiqua"/>
                <w:sz w:val="18"/>
              </w:rPr>
              <w:t xml:space="preserve">Represents the </w:t>
            </w:r>
            <w:r w:rsidRPr="00833193">
              <w:rPr>
                <w:rFonts w:ascii="Book Antiqua" w:eastAsia="Book Antiqua" w:hAnsi="Book Antiqua"/>
                <w:sz w:val="18"/>
              </w:rPr>
              <w:t>C•CURE</w:t>
            </w:r>
            <w:r>
              <w:rPr>
                <w:rFonts w:ascii="Book Antiqua" w:eastAsia="Book Antiqua" w:hAnsi="Book Antiqua"/>
                <w:sz w:val="18"/>
              </w:rPr>
              <w:t xml:space="preserve"> 9000 integration driver</w:t>
            </w:r>
          </w:p>
        </w:tc>
      </w:tr>
      <w:tr w:rsidR="00264EC2" w14:paraId="47D76D70" w14:textId="77777777" w:rsidTr="00F32206">
        <w:trPr>
          <w:trHeight w:val="116"/>
        </w:trPr>
        <w:tc>
          <w:tcPr>
            <w:tcW w:w="1220" w:type="dxa"/>
            <w:vMerge/>
            <w:tcBorders>
              <w:left w:val="single" w:sz="8" w:space="0" w:color="auto"/>
              <w:right w:val="single" w:sz="8" w:space="0" w:color="auto"/>
            </w:tcBorders>
            <w:shd w:val="clear" w:color="auto" w:fill="auto"/>
            <w:vAlign w:val="bottom"/>
          </w:tcPr>
          <w:p w14:paraId="788FC933" w14:textId="77777777" w:rsidR="00264EC2" w:rsidRDefault="00264EC2" w:rsidP="00F32206">
            <w:pPr>
              <w:spacing w:line="0" w:lineRule="atLeast"/>
              <w:rPr>
                <w:sz w:val="10"/>
              </w:rPr>
            </w:pPr>
          </w:p>
        </w:tc>
        <w:tc>
          <w:tcPr>
            <w:tcW w:w="9240" w:type="dxa"/>
            <w:tcBorders>
              <w:right w:val="single" w:sz="8" w:space="0" w:color="auto"/>
            </w:tcBorders>
            <w:shd w:val="clear" w:color="auto" w:fill="auto"/>
            <w:vAlign w:val="bottom"/>
          </w:tcPr>
          <w:p w14:paraId="3F26A010" w14:textId="77777777" w:rsidR="00264EC2" w:rsidRDefault="00264EC2" w:rsidP="00F32206">
            <w:pPr>
              <w:spacing w:line="0" w:lineRule="atLeast"/>
              <w:rPr>
                <w:sz w:val="10"/>
              </w:rPr>
            </w:pPr>
          </w:p>
        </w:tc>
      </w:tr>
      <w:tr w:rsidR="00264EC2" w14:paraId="099B372D" w14:textId="77777777" w:rsidTr="00F32206">
        <w:trPr>
          <w:trHeight w:val="236"/>
        </w:trPr>
        <w:tc>
          <w:tcPr>
            <w:tcW w:w="1220" w:type="dxa"/>
            <w:tcBorders>
              <w:left w:val="single" w:sz="8" w:space="0" w:color="auto"/>
              <w:bottom w:val="single" w:sz="8" w:space="0" w:color="auto"/>
              <w:right w:val="single" w:sz="8" w:space="0" w:color="auto"/>
            </w:tcBorders>
            <w:shd w:val="clear" w:color="auto" w:fill="auto"/>
            <w:vAlign w:val="bottom"/>
          </w:tcPr>
          <w:p w14:paraId="2E8E438C" w14:textId="77777777" w:rsidR="00264EC2" w:rsidRDefault="00264EC2" w:rsidP="00F32206">
            <w:pPr>
              <w:spacing w:line="0" w:lineRule="atLeast"/>
              <w:rPr>
                <w:sz w:val="24"/>
              </w:rPr>
            </w:pPr>
          </w:p>
        </w:tc>
        <w:tc>
          <w:tcPr>
            <w:tcW w:w="9240" w:type="dxa"/>
            <w:tcBorders>
              <w:bottom w:val="single" w:sz="8" w:space="0" w:color="auto"/>
              <w:right w:val="single" w:sz="8" w:space="0" w:color="auto"/>
            </w:tcBorders>
            <w:shd w:val="clear" w:color="auto" w:fill="auto"/>
            <w:vAlign w:val="bottom"/>
          </w:tcPr>
          <w:p w14:paraId="22C20DE1" w14:textId="77777777" w:rsidR="00264EC2" w:rsidRDefault="00264EC2" w:rsidP="00F32206">
            <w:pPr>
              <w:spacing w:line="0" w:lineRule="atLeast"/>
              <w:rPr>
                <w:sz w:val="24"/>
              </w:rPr>
            </w:pPr>
          </w:p>
        </w:tc>
      </w:tr>
      <w:tr w:rsidR="00264EC2" w14:paraId="5209DF1F" w14:textId="77777777" w:rsidTr="00F32206">
        <w:trPr>
          <w:trHeight w:val="225"/>
        </w:trPr>
        <w:tc>
          <w:tcPr>
            <w:tcW w:w="1220" w:type="dxa"/>
            <w:vMerge w:val="restart"/>
            <w:tcBorders>
              <w:left w:val="single" w:sz="8" w:space="0" w:color="auto"/>
              <w:right w:val="single" w:sz="8" w:space="0" w:color="auto"/>
            </w:tcBorders>
            <w:shd w:val="clear" w:color="auto" w:fill="auto"/>
            <w:vAlign w:val="bottom"/>
          </w:tcPr>
          <w:p w14:paraId="22A062EF" w14:textId="77777777" w:rsidR="00264EC2" w:rsidRDefault="008707A5" w:rsidP="003A688E">
            <w:pPr>
              <w:spacing w:line="0" w:lineRule="atLeast"/>
              <w:jc w:val="center"/>
              <w:rPr>
                <w:rFonts w:ascii="Book Antiqua" w:eastAsia="Book Antiqua" w:hAnsi="Book Antiqua"/>
                <w:sz w:val="17"/>
              </w:rPr>
            </w:pPr>
            <w:r>
              <w:rPr>
                <w:rFonts w:ascii="Book Antiqua" w:eastAsia="Book Antiqua" w:hAnsi="Book Antiqua"/>
                <w:sz w:val="17"/>
              </w:rPr>
              <w:t>RTSP</w:t>
            </w:r>
          </w:p>
        </w:tc>
        <w:tc>
          <w:tcPr>
            <w:tcW w:w="9240" w:type="dxa"/>
            <w:tcBorders>
              <w:right w:val="single" w:sz="8" w:space="0" w:color="auto"/>
            </w:tcBorders>
            <w:shd w:val="clear" w:color="auto" w:fill="auto"/>
            <w:vAlign w:val="bottom"/>
          </w:tcPr>
          <w:p w14:paraId="7E003D64" w14:textId="77777777" w:rsidR="00264EC2" w:rsidRDefault="00264EC2" w:rsidP="00F32206">
            <w:pPr>
              <w:spacing w:line="0" w:lineRule="atLeast"/>
              <w:ind w:left="140"/>
              <w:rPr>
                <w:rFonts w:ascii="Book Antiqua" w:eastAsia="Book Antiqua" w:hAnsi="Book Antiqua"/>
                <w:sz w:val="18"/>
              </w:rPr>
            </w:pPr>
          </w:p>
          <w:p w14:paraId="6A402BF9" w14:textId="77777777" w:rsidR="00264EC2" w:rsidRPr="00833193" w:rsidRDefault="00264EC2" w:rsidP="00F32206">
            <w:pPr>
              <w:spacing w:line="0" w:lineRule="atLeast"/>
              <w:ind w:left="140"/>
              <w:rPr>
                <w:rFonts w:ascii="Book Antiqua" w:eastAsia="Book Antiqua" w:hAnsi="Book Antiqua"/>
                <w:sz w:val="18"/>
              </w:rPr>
            </w:pPr>
            <w:r w:rsidRPr="00833193">
              <w:rPr>
                <w:rFonts w:ascii="Book Antiqua" w:eastAsia="Book Antiqua" w:hAnsi="Book Antiqua"/>
                <w:sz w:val="18"/>
              </w:rPr>
              <w:t xml:space="preserve">The </w:t>
            </w:r>
            <w:r w:rsidRPr="00833193">
              <w:rPr>
                <w:rFonts w:ascii="Book Antiqua" w:eastAsia="Book Antiqua" w:hAnsi="Book Antiqua"/>
                <w:b/>
                <w:bCs/>
                <w:sz w:val="18"/>
              </w:rPr>
              <w:t>Real Time Streaming Protocol</w:t>
            </w:r>
            <w:r w:rsidRPr="00833193">
              <w:rPr>
                <w:rFonts w:ascii="Book Antiqua" w:eastAsia="Book Antiqua" w:hAnsi="Book Antiqua"/>
                <w:sz w:val="18"/>
              </w:rPr>
              <w:t xml:space="preserve"> (</w:t>
            </w:r>
            <w:r w:rsidRPr="00833193">
              <w:rPr>
                <w:rFonts w:ascii="Book Antiqua" w:eastAsia="Book Antiqua" w:hAnsi="Book Antiqua"/>
                <w:b/>
                <w:bCs/>
                <w:sz w:val="18"/>
              </w:rPr>
              <w:t>RTSP</w:t>
            </w:r>
            <w:r w:rsidRPr="00833193">
              <w:rPr>
                <w:rFonts w:ascii="Book Antiqua" w:eastAsia="Book Antiqua" w:hAnsi="Book Antiqua"/>
                <w:sz w:val="18"/>
              </w:rPr>
              <w:t xml:space="preserve">) is a network control </w:t>
            </w:r>
            <w:hyperlink r:id="rId18" w:tooltip="Communications protocol" w:history="1">
              <w:r w:rsidRPr="00D63A8D">
                <w:rPr>
                  <w:rStyle w:val="Hyperlink"/>
                  <w:rFonts w:ascii="Book Antiqua" w:eastAsia="Book Antiqua" w:hAnsi="Book Antiqua"/>
                  <w:color w:val="0000FF"/>
                  <w:sz w:val="18"/>
                </w:rPr>
                <w:t>protocol</w:t>
              </w:r>
            </w:hyperlink>
            <w:r w:rsidRPr="00833193">
              <w:rPr>
                <w:rFonts w:ascii="Book Antiqua" w:eastAsia="Book Antiqua" w:hAnsi="Book Antiqua"/>
                <w:sz w:val="18"/>
              </w:rPr>
              <w:t xml:space="preserve"> designed for use in entertainment and communications systems to control </w:t>
            </w:r>
            <w:hyperlink r:id="rId19" w:tooltip="Streaming media" w:history="1">
              <w:r w:rsidRPr="00D63A8D">
                <w:rPr>
                  <w:rStyle w:val="Hyperlink"/>
                  <w:rFonts w:ascii="Book Antiqua" w:eastAsia="Book Antiqua" w:hAnsi="Book Antiqua"/>
                  <w:color w:val="0000FF"/>
                  <w:sz w:val="18"/>
                </w:rPr>
                <w:t>streaming media</w:t>
              </w:r>
            </w:hyperlink>
            <w:r w:rsidRPr="00833193">
              <w:rPr>
                <w:rFonts w:ascii="Book Antiqua" w:eastAsia="Book Antiqua" w:hAnsi="Book Antiqua"/>
                <w:sz w:val="18"/>
              </w:rPr>
              <w:t xml:space="preserve"> </w:t>
            </w:r>
            <w:hyperlink r:id="rId20" w:tooltip="Web server" w:history="1">
              <w:r w:rsidRPr="00D63A8D">
                <w:rPr>
                  <w:rStyle w:val="Hyperlink"/>
                  <w:rFonts w:ascii="Book Antiqua" w:eastAsia="Book Antiqua" w:hAnsi="Book Antiqua"/>
                  <w:color w:val="0000FF"/>
                  <w:sz w:val="18"/>
                </w:rPr>
                <w:t>servers</w:t>
              </w:r>
            </w:hyperlink>
            <w:r w:rsidRPr="00833193">
              <w:rPr>
                <w:rFonts w:ascii="Book Antiqua" w:eastAsia="Book Antiqua" w:hAnsi="Book Antiqua"/>
                <w:sz w:val="18"/>
              </w:rPr>
              <w:t xml:space="preserve">. The protocol is used for establishing and controlling media sessions between end points. Clients of media servers issue </w:t>
            </w:r>
            <w:hyperlink r:id="rId21" w:tooltip="VCR" w:history="1">
              <w:r w:rsidRPr="00D63A8D">
                <w:rPr>
                  <w:rStyle w:val="Hyperlink"/>
                  <w:rFonts w:ascii="Book Antiqua" w:eastAsia="Book Antiqua" w:hAnsi="Book Antiqua"/>
                  <w:color w:val="0000FF"/>
                  <w:sz w:val="18"/>
                </w:rPr>
                <w:t>VCR</w:t>
              </w:r>
            </w:hyperlink>
            <w:r w:rsidRPr="00833193">
              <w:rPr>
                <w:rFonts w:ascii="Book Antiqua" w:eastAsia="Book Antiqua" w:hAnsi="Book Antiqua"/>
                <w:sz w:val="18"/>
              </w:rPr>
              <w:t>-style commands, such as play, record and pause, to facilitate real-time control of the media streaming from the server to a client (Video On Demand) or from a client to the server (Voice Recording).</w:t>
            </w:r>
          </w:p>
          <w:p w14:paraId="3AE3D908" w14:textId="77777777" w:rsidR="00264EC2" w:rsidRDefault="00264EC2" w:rsidP="00F32206">
            <w:pPr>
              <w:spacing w:line="0" w:lineRule="atLeast"/>
              <w:ind w:left="140"/>
              <w:rPr>
                <w:rFonts w:ascii="Book Antiqua" w:eastAsia="Book Antiqua" w:hAnsi="Book Antiqua"/>
                <w:sz w:val="18"/>
              </w:rPr>
            </w:pPr>
          </w:p>
        </w:tc>
      </w:tr>
      <w:tr w:rsidR="00264EC2" w14:paraId="39B9E53C" w14:textId="77777777" w:rsidTr="00F32206">
        <w:trPr>
          <w:trHeight w:val="131"/>
        </w:trPr>
        <w:tc>
          <w:tcPr>
            <w:tcW w:w="1220" w:type="dxa"/>
            <w:vMerge/>
            <w:tcBorders>
              <w:left w:val="single" w:sz="8" w:space="0" w:color="auto"/>
              <w:right w:val="single" w:sz="8" w:space="0" w:color="auto"/>
            </w:tcBorders>
            <w:shd w:val="clear" w:color="auto" w:fill="auto"/>
            <w:vAlign w:val="bottom"/>
          </w:tcPr>
          <w:p w14:paraId="5FC19295" w14:textId="77777777" w:rsidR="00264EC2" w:rsidRDefault="00264EC2" w:rsidP="00F32206">
            <w:pPr>
              <w:spacing w:line="0" w:lineRule="atLeast"/>
              <w:rPr>
                <w:sz w:val="11"/>
              </w:rPr>
            </w:pPr>
          </w:p>
        </w:tc>
        <w:tc>
          <w:tcPr>
            <w:tcW w:w="9240" w:type="dxa"/>
            <w:tcBorders>
              <w:right w:val="single" w:sz="8" w:space="0" w:color="auto"/>
            </w:tcBorders>
            <w:shd w:val="clear" w:color="auto" w:fill="auto"/>
            <w:vAlign w:val="bottom"/>
          </w:tcPr>
          <w:p w14:paraId="202154AB" w14:textId="77777777" w:rsidR="00264EC2" w:rsidRDefault="00264EC2" w:rsidP="00F32206">
            <w:pPr>
              <w:spacing w:line="0" w:lineRule="atLeast"/>
              <w:rPr>
                <w:sz w:val="11"/>
              </w:rPr>
            </w:pPr>
          </w:p>
        </w:tc>
      </w:tr>
      <w:tr w:rsidR="00264EC2" w14:paraId="5E99FE7E" w14:textId="77777777" w:rsidTr="00F32206">
        <w:trPr>
          <w:trHeight w:val="64"/>
        </w:trPr>
        <w:tc>
          <w:tcPr>
            <w:tcW w:w="1220" w:type="dxa"/>
            <w:tcBorders>
              <w:left w:val="single" w:sz="8" w:space="0" w:color="auto"/>
              <w:bottom w:val="single" w:sz="8" w:space="0" w:color="auto"/>
              <w:right w:val="single" w:sz="8" w:space="0" w:color="auto"/>
            </w:tcBorders>
            <w:shd w:val="clear" w:color="auto" w:fill="auto"/>
            <w:vAlign w:val="bottom"/>
          </w:tcPr>
          <w:p w14:paraId="2B9C02B8" w14:textId="77777777" w:rsidR="00264EC2" w:rsidRDefault="00264EC2" w:rsidP="00F32206">
            <w:pPr>
              <w:spacing w:line="0" w:lineRule="atLeast"/>
              <w:rPr>
                <w:sz w:val="24"/>
              </w:rPr>
            </w:pPr>
          </w:p>
        </w:tc>
        <w:tc>
          <w:tcPr>
            <w:tcW w:w="9240" w:type="dxa"/>
            <w:tcBorders>
              <w:bottom w:val="single" w:sz="8" w:space="0" w:color="auto"/>
              <w:right w:val="single" w:sz="8" w:space="0" w:color="auto"/>
            </w:tcBorders>
            <w:shd w:val="clear" w:color="auto" w:fill="auto"/>
            <w:vAlign w:val="bottom"/>
          </w:tcPr>
          <w:p w14:paraId="1B21111B" w14:textId="77777777" w:rsidR="00264EC2" w:rsidRDefault="00264EC2" w:rsidP="00F32206">
            <w:pPr>
              <w:spacing w:line="0" w:lineRule="atLeast"/>
              <w:rPr>
                <w:sz w:val="24"/>
              </w:rPr>
            </w:pPr>
          </w:p>
        </w:tc>
      </w:tr>
    </w:tbl>
    <w:p w14:paraId="54C4FEC4" w14:textId="77777777" w:rsidR="00264EC2" w:rsidRPr="00984752" w:rsidRDefault="00264EC2" w:rsidP="00264EC2">
      <w:pPr>
        <w:spacing w:before="1" w:line="200" w:lineRule="exact"/>
        <w:rPr>
          <w:rFonts w:ascii="Book Antiqua" w:hAnsi="Book Antiqua"/>
        </w:rPr>
      </w:pPr>
    </w:p>
    <w:p w14:paraId="246E7AA0" w14:textId="77777777" w:rsidR="00264EC2" w:rsidRPr="00984752" w:rsidRDefault="00264EC2" w:rsidP="00264EC2">
      <w:pPr>
        <w:spacing w:before="1" w:line="160" w:lineRule="exact"/>
        <w:rPr>
          <w:rFonts w:ascii="Book Antiqua" w:hAnsi="Book Antiqua"/>
          <w:sz w:val="17"/>
          <w:szCs w:val="17"/>
        </w:rPr>
      </w:pPr>
    </w:p>
    <w:p w14:paraId="3D63024C" w14:textId="77777777" w:rsidR="00264EC2" w:rsidRPr="00984752" w:rsidRDefault="00264EC2" w:rsidP="00264EC2">
      <w:pPr>
        <w:spacing w:line="200" w:lineRule="exact"/>
        <w:rPr>
          <w:rFonts w:ascii="Book Antiqua" w:hAnsi="Book Antiqua"/>
        </w:rPr>
      </w:pPr>
    </w:p>
    <w:p w14:paraId="1A5C03F7" w14:textId="77777777" w:rsidR="00264EC2" w:rsidRDefault="00264EC2" w:rsidP="00264EC2">
      <w:pPr>
        <w:rPr>
          <w:rFonts w:eastAsia="Arial"/>
        </w:rPr>
      </w:pPr>
    </w:p>
    <w:p w14:paraId="5710D2DA" w14:textId="77777777" w:rsidR="00264EC2" w:rsidRDefault="00264EC2" w:rsidP="00264EC2">
      <w:pPr>
        <w:rPr>
          <w:rFonts w:eastAsia="Arial"/>
        </w:rPr>
      </w:pPr>
    </w:p>
    <w:p w14:paraId="3B75D0E8" w14:textId="77777777" w:rsidR="00264EC2" w:rsidRDefault="00264EC2" w:rsidP="00264EC2">
      <w:pPr>
        <w:spacing w:line="0" w:lineRule="atLeast"/>
        <w:rPr>
          <w:rFonts w:ascii="Cambria" w:eastAsia="Cambria" w:hAnsi="Cambria"/>
          <w:b/>
          <w:color w:val="4F81BD"/>
          <w:sz w:val="29"/>
        </w:rPr>
      </w:pPr>
      <w:r>
        <w:rPr>
          <w:rFonts w:ascii="Cambria" w:eastAsia="Cambria" w:hAnsi="Cambria"/>
          <w:b/>
          <w:color w:val="4F81BD"/>
          <w:sz w:val="29"/>
        </w:rPr>
        <w:t>C•CURE 9000 Configuration</w:t>
      </w:r>
    </w:p>
    <w:p w14:paraId="31DC3AB6" w14:textId="77777777" w:rsidR="00264EC2" w:rsidRPr="00984752" w:rsidRDefault="00264EC2" w:rsidP="00264EC2">
      <w:pPr>
        <w:spacing w:before="3" w:line="180" w:lineRule="exact"/>
        <w:rPr>
          <w:rFonts w:ascii="Book Antiqua" w:hAnsi="Book Antiqua"/>
          <w:sz w:val="19"/>
          <w:szCs w:val="19"/>
        </w:rPr>
      </w:pPr>
    </w:p>
    <w:p w14:paraId="68C51734" w14:textId="77777777" w:rsidR="00264EC2" w:rsidRDefault="00264EC2" w:rsidP="00264EC2">
      <w:pPr>
        <w:spacing w:line="236" w:lineRule="auto"/>
        <w:ind w:left="100" w:right="640"/>
        <w:rPr>
          <w:rFonts w:ascii="Book Antiqua" w:eastAsia="Book Antiqua" w:hAnsi="Book Antiqua"/>
        </w:rPr>
      </w:pPr>
      <w:r>
        <w:rPr>
          <w:rFonts w:ascii="Book Antiqua" w:eastAsia="Book Antiqua" w:hAnsi="Book Antiqua"/>
        </w:rPr>
        <w:t xml:space="preserve">The C•CURE 9000 Administration Workstation is used to configure C•CURE 9000 objects. You must configure the following objects in C•CURE 9000 for the Digital </w:t>
      </w:r>
      <w:r w:rsidR="00307015">
        <w:rPr>
          <w:rFonts w:ascii="Book Antiqua" w:eastAsia="Book Antiqua" w:hAnsi="Book Antiqua"/>
        </w:rPr>
        <w:t>DW Spectrum</w:t>
      </w:r>
      <w:r>
        <w:rPr>
          <w:rFonts w:ascii="Book Antiqua" w:eastAsia="Book Antiqua" w:hAnsi="Book Antiqua"/>
        </w:rPr>
        <w:t xml:space="preserve"> Integration to function properly.</w:t>
      </w:r>
    </w:p>
    <w:p w14:paraId="6C1823D8" w14:textId="77777777" w:rsidR="00264EC2" w:rsidRDefault="00264EC2" w:rsidP="00264EC2">
      <w:pPr>
        <w:spacing w:line="269" w:lineRule="exact"/>
      </w:pPr>
    </w:p>
    <w:p w14:paraId="7523FC44" w14:textId="77777777" w:rsidR="00264EC2" w:rsidRDefault="00264EC2" w:rsidP="00264EC2">
      <w:pPr>
        <w:numPr>
          <w:ilvl w:val="0"/>
          <w:numId w:val="29"/>
        </w:numPr>
        <w:tabs>
          <w:tab w:val="left" w:pos="940"/>
        </w:tabs>
        <w:spacing w:line="0" w:lineRule="atLeast"/>
        <w:ind w:left="940" w:hanging="358"/>
        <w:rPr>
          <w:rFonts w:ascii="Symbol" w:eastAsia="Symbol" w:hAnsi="Symbol"/>
        </w:rPr>
      </w:pPr>
      <w:r w:rsidRPr="00CD1A4F">
        <w:rPr>
          <w:rFonts w:ascii="Book Antiqua" w:eastAsia="Book Antiqua" w:hAnsi="Book Antiqua"/>
        </w:rPr>
        <w:t xml:space="preserve">Digital </w:t>
      </w:r>
      <w:r w:rsidR="00307015">
        <w:rPr>
          <w:rFonts w:ascii="Book Antiqua" w:eastAsia="Book Antiqua" w:hAnsi="Book Antiqua"/>
        </w:rPr>
        <w:t>DW Spectrum</w:t>
      </w:r>
      <w:r>
        <w:rPr>
          <w:rFonts w:ascii="Book Antiqua" w:eastAsia="Book Antiqua" w:hAnsi="Book Antiqua"/>
        </w:rPr>
        <w:t xml:space="preserve"> Service</w:t>
      </w:r>
    </w:p>
    <w:p w14:paraId="0091C500" w14:textId="77777777" w:rsidR="00264EC2" w:rsidRDefault="00264EC2" w:rsidP="00264EC2">
      <w:pPr>
        <w:ind w:left="100"/>
        <w:rPr>
          <w:rFonts w:ascii="Book Antiqua" w:eastAsia="Book Antiqua" w:hAnsi="Book Antiqua" w:cs="Book Antiqua"/>
        </w:rPr>
      </w:pPr>
    </w:p>
    <w:p w14:paraId="733F540F" w14:textId="77777777" w:rsidR="00264EC2" w:rsidRDefault="00264EC2" w:rsidP="00264EC2">
      <w:pPr>
        <w:ind w:left="100"/>
        <w:rPr>
          <w:rFonts w:ascii="Book Antiqua" w:eastAsia="Book Antiqua" w:hAnsi="Book Antiqua" w:cs="Book Antiqua"/>
        </w:rPr>
      </w:pPr>
    </w:p>
    <w:p w14:paraId="5F88B318" w14:textId="77777777" w:rsidR="00264EC2" w:rsidRDefault="00264EC2" w:rsidP="00264EC2">
      <w:pPr>
        <w:ind w:left="100"/>
        <w:rPr>
          <w:rFonts w:ascii="Book Antiqua" w:eastAsia="Book Antiqua" w:hAnsi="Book Antiqua" w:cs="Book Antiqua"/>
        </w:rPr>
      </w:pPr>
    </w:p>
    <w:p w14:paraId="1A4B7776" w14:textId="77777777" w:rsidR="00264EC2" w:rsidRDefault="00264EC2" w:rsidP="00264EC2">
      <w:pPr>
        <w:spacing w:line="0" w:lineRule="atLeast"/>
        <w:rPr>
          <w:rFonts w:ascii="Cambria" w:eastAsia="Cambria" w:hAnsi="Cambria"/>
          <w:b/>
          <w:color w:val="4F81BD"/>
          <w:sz w:val="29"/>
        </w:rPr>
      </w:pPr>
      <w:r>
        <w:rPr>
          <w:rFonts w:ascii="Cambria" w:eastAsia="Cambria" w:hAnsi="Cambria"/>
          <w:b/>
          <w:color w:val="4F81BD"/>
          <w:sz w:val="29"/>
        </w:rPr>
        <w:t xml:space="preserve">Licensing the Digital </w:t>
      </w:r>
      <w:r w:rsidR="00307015">
        <w:rPr>
          <w:rFonts w:ascii="Cambria" w:eastAsia="Cambria" w:hAnsi="Cambria"/>
          <w:b/>
          <w:color w:val="4F81BD"/>
          <w:sz w:val="29"/>
        </w:rPr>
        <w:t>DW Spectrum</w:t>
      </w:r>
      <w:r>
        <w:rPr>
          <w:rFonts w:ascii="Cambria" w:eastAsia="Cambria" w:hAnsi="Cambria"/>
          <w:b/>
          <w:color w:val="4F81BD"/>
          <w:sz w:val="29"/>
        </w:rPr>
        <w:t xml:space="preserve"> Integration Product</w:t>
      </w:r>
    </w:p>
    <w:p w14:paraId="5C32B83E" w14:textId="77777777" w:rsidR="00264EC2" w:rsidRDefault="00264EC2" w:rsidP="00264EC2">
      <w:pPr>
        <w:ind w:left="100"/>
        <w:rPr>
          <w:rFonts w:ascii="Book Antiqua" w:eastAsia="Book Antiqua" w:hAnsi="Book Antiqua" w:cs="Book Antiqua"/>
        </w:rPr>
      </w:pPr>
    </w:p>
    <w:p w14:paraId="20D2FC37" w14:textId="77777777" w:rsidR="00264EC2" w:rsidRDefault="00264EC2" w:rsidP="00264EC2">
      <w:pPr>
        <w:ind w:left="100"/>
        <w:rPr>
          <w:rFonts w:ascii="Book Antiqua" w:eastAsia="Book Antiqua" w:hAnsi="Book Antiqua" w:cs="Book Antiqua"/>
        </w:rPr>
      </w:pPr>
    </w:p>
    <w:p w14:paraId="59228DB7" w14:textId="77777777" w:rsidR="00264EC2" w:rsidRDefault="00264EC2" w:rsidP="00264EC2">
      <w:pPr>
        <w:spacing w:line="236" w:lineRule="auto"/>
        <w:ind w:left="100" w:right="280"/>
        <w:rPr>
          <w:rFonts w:ascii="Book Antiqua" w:eastAsia="Book Antiqua" w:hAnsi="Book Antiqua"/>
        </w:rPr>
      </w:pPr>
      <w:r>
        <w:rPr>
          <w:rFonts w:ascii="Book Antiqua" w:eastAsia="Book Antiqua" w:hAnsi="Book Antiqua"/>
        </w:rPr>
        <w:t xml:space="preserve">The </w:t>
      </w:r>
      <w:r w:rsidRPr="00CD1A4F">
        <w:rPr>
          <w:rFonts w:ascii="Book Antiqua" w:eastAsia="Book Antiqua" w:hAnsi="Book Antiqua"/>
        </w:rPr>
        <w:t xml:space="preserve">Digital </w:t>
      </w:r>
      <w:r w:rsidR="00307015">
        <w:rPr>
          <w:rFonts w:ascii="Book Antiqua" w:eastAsia="Book Antiqua" w:hAnsi="Book Antiqua"/>
        </w:rPr>
        <w:t>DW Spectrum</w:t>
      </w:r>
      <w:r>
        <w:rPr>
          <w:rFonts w:ascii="Book Antiqua" w:eastAsia="Book Antiqua" w:hAnsi="Book Antiqua"/>
        </w:rPr>
        <w:t xml:space="preserve"> Integration product is a licensed option for a C•CURE 9000 Server. You must purchase the license to use the software.</w:t>
      </w:r>
    </w:p>
    <w:p w14:paraId="1DA3871D" w14:textId="77777777" w:rsidR="00264EC2" w:rsidRDefault="00264EC2" w:rsidP="00264EC2">
      <w:pPr>
        <w:spacing w:line="187" w:lineRule="exact"/>
      </w:pPr>
    </w:p>
    <w:p w14:paraId="25833103" w14:textId="77777777" w:rsidR="00264EC2" w:rsidRDefault="00264EC2" w:rsidP="00264EC2">
      <w:pPr>
        <w:spacing w:line="0" w:lineRule="atLeast"/>
        <w:ind w:left="100"/>
        <w:rPr>
          <w:rFonts w:ascii="Book Antiqua" w:eastAsia="Book Antiqua" w:hAnsi="Book Antiqua"/>
        </w:rPr>
      </w:pPr>
      <w:r>
        <w:rPr>
          <w:rFonts w:ascii="Book Antiqua" w:eastAsia="Book Antiqua" w:hAnsi="Book Antiqua"/>
        </w:rPr>
        <w:t>Only the server is licensed. You can have as many client connections as C•CURE is licensed for.</w:t>
      </w:r>
    </w:p>
    <w:p w14:paraId="34FC12E3" w14:textId="77777777" w:rsidR="00264EC2" w:rsidRDefault="00264EC2" w:rsidP="00264EC2">
      <w:pPr>
        <w:spacing w:line="202" w:lineRule="exact"/>
      </w:pPr>
    </w:p>
    <w:p w14:paraId="456D5D4A" w14:textId="77777777" w:rsidR="00264EC2" w:rsidRDefault="00264EC2" w:rsidP="00264EC2">
      <w:pPr>
        <w:spacing w:line="236" w:lineRule="auto"/>
        <w:ind w:right="160"/>
        <w:rPr>
          <w:rFonts w:ascii="Book Antiqua" w:eastAsia="Book Antiqua" w:hAnsi="Book Antiqua"/>
        </w:rPr>
      </w:pPr>
      <w:r>
        <w:rPr>
          <w:rFonts w:ascii="Book Antiqua" w:eastAsia="Book Antiqua" w:hAnsi="Book Antiqua"/>
        </w:rPr>
        <w:t xml:space="preserve">When you access the C•CURE 9000 License application on your C•CURE 9000 server, you can see if your license includes the </w:t>
      </w:r>
      <w:r w:rsidRPr="00CD1A4F">
        <w:rPr>
          <w:rFonts w:ascii="Book Antiqua" w:eastAsia="Book Antiqua" w:hAnsi="Book Antiqua"/>
        </w:rPr>
        <w:t xml:space="preserve">Digital </w:t>
      </w:r>
      <w:r w:rsidR="00307015">
        <w:rPr>
          <w:rFonts w:ascii="Book Antiqua" w:eastAsia="Book Antiqua" w:hAnsi="Book Antiqua"/>
        </w:rPr>
        <w:t>DW Spectrum</w:t>
      </w:r>
      <w:r>
        <w:rPr>
          <w:rFonts w:ascii="Book Antiqua" w:eastAsia="Book Antiqua" w:hAnsi="Book Antiqua"/>
        </w:rPr>
        <w:t xml:space="preserve"> Integration product by running the C•CURE 9000 Licensing program (</w:t>
      </w:r>
      <w:r>
        <w:rPr>
          <w:rFonts w:ascii="Book Antiqua" w:eastAsia="Book Antiqua" w:hAnsi="Book Antiqua"/>
          <w:b/>
        </w:rPr>
        <w:t xml:space="preserve">Start&gt;All Programs&gt;Software House&gt;C•CURE 9000&gt;Licensing) </w:t>
      </w:r>
      <w:r>
        <w:rPr>
          <w:rFonts w:ascii="Book Antiqua" w:eastAsia="Book Antiqua" w:hAnsi="Book Antiqua"/>
        </w:rPr>
        <w:t xml:space="preserve">and clicking the Options tab. If the </w:t>
      </w:r>
      <w:r w:rsidRPr="00CD1A4F">
        <w:rPr>
          <w:rFonts w:ascii="Book Antiqua" w:eastAsia="Book Antiqua" w:hAnsi="Book Antiqua"/>
        </w:rPr>
        <w:t xml:space="preserve">Digital </w:t>
      </w:r>
      <w:r w:rsidR="00307015">
        <w:rPr>
          <w:rFonts w:ascii="Book Antiqua" w:eastAsia="Book Antiqua" w:hAnsi="Book Antiqua"/>
        </w:rPr>
        <w:t>DW Spectrum</w:t>
      </w:r>
      <w:r>
        <w:rPr>
          <w:rFonts w:ascii="Book Antiqua" w:eastAsia="Book Antiqua" w:hAnsi="Book Antiqua"/>
        </w:rPr>
        <w:t xml:space="preserve"> Integration product</w:t>
      </w:r>
      <w:r>
        <w:rPr>
          <w:rFonts w:ascii="Book Antiqua" w:eastAsia="Book Antiqua" w:hAnsi="Book Antiqua"/>
          <w:b/>
        </w:rPr>
        <w:t xml:space="preserve"> </w:t>
      </w:r>
      <w:r>
        <w:rPr>
          <w:rFonts w:ascii="Book Antiqua" w:eastAsia="Book Antiqua" w:hAnsi="Book Antiqua"/>
        </w:rPr>
        <w:t>is selected, you have a valid license.</w:t>
      </w:r>
    </w:p>
    <w:p w14:paraId="0FA0BD06" w14:textId="77777777" w:rsidR="00264EC2" w:rsidRDefault="00264EC2" w:rsidP="00264EC2">
      <w:pPr>
        <w:spacing w:line="188" w:lineRule="exact"/>
      </w:pPr>
    </w:p>
    <w:p w14:paraId="24803A31" w14:textId="77777777" w:rsidR="00264EC2" w:rsidRDefault="00264EC2" w:rsidP="00264EC2">
      <w:pPr>
        <w:spacing w:line="0" w:lineRule="atLeast"/>
        <w:rPr>
          <w:rFonts w:ascii="Book Antiqua" w:eastAsia="Book Antiqua" w:hAnsi="Book Antiqua"/>
        </w:rPr>
      </w:pPr>
      <w:r>
        <w:rPr>
          <w:rFonts w:ascii="Book Antiqua" w:eastAsia="Book Antiqua" w:hAnsi="Book Antiqua"/>
        </w:rPr>
        <w:t xml:space="preserve">If you do not have a license for the </w:t>
      </w:r>
      <w:r w:rsidRPr="00CD1A4F">
        <w:rPr>
          <w:rFonts w:ascii="Book Antiqua" w:eastAsia="Book Antiqua" w:hAnsi="Book Antiqua"/>
        </w:rPr>
        <w:t xml:space="preserve">Digital </w:t>
      </w:r>
      <w:r w:rsidR="00307015">
        <w:rPr>
          <w:rFonts w:ascii="Book Antiqua" w:eastAsia="Book Antiqua" w:hAnsi="Book Antiqua"/>
        </w:rPr>
        <w:t>DW Spectrum</w:t>
      </w:r>
      <w:r w:rsidRPr="00CD1A4F">
        <w:rPr>
          <w:rFonts w:ascii="Book Antiqua" w:eastAsia="Book Antiqua" w:hAnsi="Book Antiqua"/>
        </w:rPr>
        <w:t xml:space="preserve"> </w:t>
      </w:r>
      <w:r>
        <w:rPr>
          <w:rFonts w:ascii="Book Antiqua" w:eastAsia="Book Antiqua" w:hAnsi="Book Antiqua"/>
        </w:rPr>
        <w:t>Integration product, contact Software House to purchase a license.</w:t>
      </w:r>
    </w:p>
    <w:p w14:paraId="66452751" w14:textId="77777777" w:rsidR="00264EC2" w:rsidRPr="00482E7F" w:rsidRDefault="00264EC2" w:rsidP="00264EC2">
      <w:pPr>
        <w:spacing w:line="236" w:lineRule="auto"/>
        <w:ind w:right="380"/>
        <w:rPr>
          <w:rFonts w:ascii="Book Antiqua" w:eastAsia="Book Antiqua" w:hAnsi="Book Antiqua"/>
          <w:b/>
        </w:rPr>
        <w:sectPr w:rsidR="00264EC2" w:rsidRPr="00482E7F">
          <w:pgSz w:w="12240" w:h="15840"/>
          <w:pgMar w:top="1043" w:right="1000" w:bottom="414" w:left="620" w:header="0" w:footer="0" w:gutter="0"/>
          <w:cols w:space="0" w:equalWidth="0">
            <w:col w:w="10620"/>
          </w:cols>
          <w:docGrid w:linePitch="360"/>
        </w:sectPr>
      </w:pPr>
    </w:p>
    <w:p w14:paraId="06022D24" w14:textId="77777777" w:rsidR="008F1647" w:rsidRDefault="008F1647">
      <w:pPr>
        <w:ind w:left="100"/>
        <w:rPr>
          <w:rFonts w:ascii="Book Antiqua" w:eastAsia="Book Antiqua" w:hAnsi="Book Antiqua" w:cs="Book Antiqua"/>
        </w:rPr>
      </w:pPr>
    </w:p>
    <w:p w14:paraId="1C8A61F9" w14:textId="77777777" w:rsidR="00A23D5E" w:rsidRPr="00984752" w:rsidRDefault="00A23D5E">
      <w:pPr>
        <w:spacing w:before="1" w:line="160" w:lineRule="exact"/>
        <w:rPr>
          <w:rFonts w:ascii="Book Antiqua" w:hAnsi="Book Antiqua"/>
          <w:sz w:val="17"/>
          <w:szCs w:val="17"/>
        </w:rPr>
      </w:pPr>
    </w:p>
    <w:p w14:paraId="03DD4129" w14:textId="77777777" w:rsidR="00A23D5E" w:rsidRPr="00984752" w:rsidRDefault="00A23D5E">
      <w:pPr>
        <w:spacing w:line="200" w:lineRule="exact"/>
        <w:rPr>
          <w:rFonts w:ascii="Book Antiqua" w:hAnsi="Book Antiqua"/>
        </w:rPr>
      </w:pPr>
    </w:p>
    <w:p w14:paraId="5A19821B" w14:textId="77777777" w:rsidR="00A23D5E" w:rsidRPr="00984752" w:rsidRDefault="006962C0">
      <w:pPr>
        <w:spacing w:before="37"/>
        <w:ind w:right="258"/>
        <w:jc w:val="right"/>
        <w:rPr>
          <w:rFonts w:ascii="Book Antiqua" w:eastAsia="Arial" w:hAnsi="Book Antiqua" w:cs="Arial"/>
          <w:sz w:val="48"/>
          <w:szCs w:val="48"/>
        </w:rPr>
      </w:pPr>
      <w:r w:rsidRPr="00984752">
        <w:rPr>
          <w:rFonts w:ascii="Book Antiqua" w:eastAsia="Arial" w:hAnsi="Book Antiqua" w:cs="Arial"/>
          <w:b/>
          <w:sz w:val="48"/>
          <w:szCs w:val="48"/>
        </w:rPr>
        <w:t>2</w:t>
      </w:r>
    </w:p>
    <w:p w14:paraId="1FA13933" w14:textId="77777777" w:rsidR="00A23D5E" w:rsidRPr="00984752" w:rsidRDefault="00A23D5E">
      <w:pPr>
        <w:spacing w:line="200" w:lineRule="exact"/>
        <w:rPr>
          <w:rFonts w:ascii="Book Antiqua" w:hAnsi="Book Antiqua"/>
        </w:rPr>
      </w:pPr>
    </w:p>
    <w:p w14:paraId="071C28E1" w14:textId="77777777" w:rsidR="00A23D5E" w:rsidRPr="00984752" w:rsidRDefault="00A23D5E">
      <w:pPr>
        <w:spacing w:line="200" w:lineRule="exact"/>
        <w:rPr>
          <w:rFonts w:ascii="Book Antiqua" w:hAnsi="Book Antiqua"/>
        </w:rPr>
      </w:pPr>
    </w:p>
    <w:p w14:paraId="5E5900ED" w14:textId="77777777" w:rsidR="00A23D5E" w:rsidRPr="00984752" w:rsidRDefault="00A23D5E">
      <w:pPr>
        <w:spacing w:line="200" w:lineRule="exact"/>
        <w:rPr>
          <w:rFonts w:ascii="Book Antiqua" w:hAnsi="Book Antiqua"/>
        </w:rPr>
      </w:pPr>
    </w:p>
    <w:p w14:paraId="17855EFD" w14:textId="77777777" w:rsidR="00A23D5E" w:rsidRPr="00984752" w:rsidRDefault="00A23D5E">
      <w:pPr>
        <w:spacing w:line="200" w:lineRule="exact"/>
        <w:rPr>
          <w:rFonts w:ascii="Book Antiqua" w:hAnsi="Book Antiqua"/>
        </w:rPr>
      </w:pPr>
    </w:p>
    <w:p w14:paraId="7299D00C" w14:textId="77777777" w:rsidR="00A23D5E" w:rsidRPr="00984752" w:rsidRDefault="00A23D5E">
      <w:pPr>
        <w:spacing w:line="200" w:lineRule="exact"/>
        <w:rPr>
          <w:rFonts w:ascii="Book Antiqua" w:hAnsi="Book Antiqua"/>
        </w:rPr>
      </w:pPr>
    </w:p>
    <w:p w14:paraId="11CF48C9" w14:textId="77777777" w:rsidR="00A23D5E" w:rsidRPr="00984752" w:rsidRDefault="00A23D5E">
      <w:pPr>
        <w:spacing w:line="200" w:lineRule="exact"/>
        <w:rPr>
          <w:rFonts w:ascii="Book Antiqua" w:hAnsi="Book Antiqua"/>
        </w:rPr>
      </w:pPr>
    </w:p>
    <w:p w14:paraId="5827F433" w14:textId="77777777" w:rsidR="00A23D5E" w:rsidRPr="00984752" w:rsidRDefault="00A23D5E">
      <w:pPr>
        <w:spacing w:before="16" w:line="220" w:lineRule="exact"/>
        <w:rPr>
          <w:rFonts w:ascii="Book Antiqua" w:hAnsi="Book Antiqua"/>
          <w:sz w:val="22"/>
          <w:szCs w:val="22"/>
        </w:rPr>
      </w:pPr>
    </w:p>
    <w:p w14:paraId="0FD036AD" w14:textId="77777777" w:rsidR="00A23D5E" w:rsidRPr="00984752" w:rsidRDefault="006962C0" w:rsidP="001D2ADA">
      <w:pPr>
        <w:pStyle w:val="Heading1"/>
        <w:rPr>
          <w:rFonts w:eastAsia="Arial"/>
        </w:rPr>
      </w:pPr>
      <w:bookmarkStart w:id="16" w:name="_Toc43122495"/>
      <w:r w:rsidRPr="001D2ADA">
        <w:t>Installation</w:t>
      </w:r>
      <w:bookmarkEnd w:id="16"/>
    </w:p>
    <w:p w14:paraId="41CE3EC6" w14:textId="77777777" w:rsidR="00A23D5E" w:rsidRPr="00984752" w:rsidRDefault="00A23D5E">
      <w:pPr>
        <w:spacing w:line="200" w:lineRule="exact"/>
        <w:rPr>
          <w:rFonts w:ascii="Book Antiqua" w:hAnsi="Book Antiqua"/>
        </w:rPr>
      </w:pPr>
    </w:p>
    <w:p w14:paraId="204B070D" w14:textId="77777777" w:rsidR="00A23D5E" w:rsidRPr="00984752" w:rsidRDefault="00A23D5E">
      <w:pPr>
        <w:spacing w:line="200" w:lineRule="exact"/>
        <w:rPr>
          <w:rFonts w:ascii="Book Antiqua" w:hAnsi="Book Antiqua"/>
        </w:rPr>
      </w:pPr>
    </w:p>
    <w:p w14:paraId="795A3E62" w14:textId="77777777" w:rsidR="00A23D5E" w:rsidRPr="00984752" w:rsidRDefault="00A23D5E">
      <w:pPr>
        <w:spacing w:line="200" w:lineRule="exact"/>
        <w:rPr>
          <w:rFonts w:ascii="Book Antiqua" w:hAnsi="Book Antiqua"/>
        </w:rPr>
      </w:pPr>
    </w:p>
    <w:p w14:paraId="16182C71" w14:textId="77777777" w:rsidR="00A23D5E" w:rsidRPr="00984752" w:rsidRDefault="00A23D5E">
      <w:pPr>
        <w:spacing w:line="200" w:lineRule="exact"/>
        <w:rPr>
          <w:rFonts w:ascii="Book Antiqua" w:hAnsi="Book Antiqua"/>
        </w:rPr>
      </w:pPr>
    </w:p>
    <w:p w14:paraId="386DA1D3" w14:textId="77777777" w:rsidR="00A23D5E" w:rsidRPr="00984752" w:rsidRDefault="00A23D5E">
      <w:pPr>
        <w:spacing w:before="18" w:line="220" w:lineRule="exact"/>
        <w:rPr>
          <w:rFonts w:ascii="Book Antiqua" w:hAnsi="Book Antiqua"/>
          <w:sz w:val="22"/>
          <w:szCs w:val="22"/>
        </w:rPr>
      </w:pPr>
    </w:p>
    <w:p w14:paraId="60E5ED06" w14:textId="79F15524" w:rsidR="007610C8" w:rsidRPr="00984752" w:rsidRDefault="006962C0">
      <w:pPr>
        <w:spacing w:line="420" w:lineRule="auto"/>
        <w:ind w:left="100" w:right="528"/>
        <w:rPr>
          <w:rFonts w:ascii="Book Antiqua" w:eastAsia="Book Antiqua" w:hAnsi="Book Antiqua" w:cs="Book Antiqua"/>
          <w:spacing w:val="-5"/>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p</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rPr>
        <w:t>w</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007610C8" w:rsidRPr="00984752">
        <w:rPr>
          <w:rFonts w:ascii="Book Antiqua" w:eastAsia="Book Antiqua" w:hAnsi="Book Antiqua" w:cs="Book Antiqua"/>
          <w:spacing w:val="12"/>
        </w:rPr>
        <w:t xml:space="preserve">and uninstall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5"/>
        </w:rPr>
        <w:t>.</w:t>
      </w:r>
    </w:p>
    <w:p w14:paraId="6FC2E30E" w14:textId="77777777" w:rsidR="00A23D5E" w:rsidRPr="00984752" w:rsidRDefault="00A23D5E">
      <w:pPr>
        <w:spacing w:before="1" w:line="160" w:lineRule="exact"/>
        <w:rPr>
          <w:rFonts w:ascii="Book Antiqua" w:hAnsi="Book Antiqua"/>
          <w:sz w:val="17"/>
          <w:szCs w:val="17"/>
        </w:rPr>
      </w:pPr>
    </w:p>
    <w:p w14:paraId="228D9529" w14:textId="77777777" w:rsidR="00D05983" w:rsidRPr="00984752" w:rsidRDefault="00D05983">
      <w:pPr>
        <w:rPr>
          <w:rFonts w:ascii="Book Antiqua" w:hAnsi="Book Antiqua"/>
        </w:rPr>
      </w:pPr>
      <w:r w:rsidRPr="00984752">
        <w:rPr>
          <w:rFonts w:ascii="Book Antiqua" w:hAnsi="Book Antiqua"/>
        </w:rPr>
        <w:br w:type="page"/>
      </w:r>
    </w:p>
    <w:p w14:paraId="2CA01026" w14:textId="77777777" w:rsidR="00A23D5E" w:rsidRPr="00984752" w:rsidRDefault="00A23D5E">
      <w:pPr>
        <w:spacing w:line="200" w:lineRule="exact"/>
        <w:rPr>
          <w:rFonts w:ascii="Book Antiqua" w:hAnsi="Book Antiqua"/>
        </w:rPr>
      </w:pPr>
    </w:p>
    <w:p w14:paraId="13985BDF" w14:textId="77777777" w:rsidR="00A23D5E" w:rsidRPr="00984752" w:rsidRDefault="006962C0" w:rsidP="00E5595B">
      <w:pPr>
        <w:pStyle w:val="Heading2"/>
        <w:rPr>
          <w:rFonts w:eastAsia="Arial"/>
        </w:rPr>
      </w:pPr>
      <w:bookmarkStart w:id="17" w:name="_Toc43122496"/>
      <w:r w:rsidRPr="00984752">
        <w:rPr>
          <w:rFonts w:eastAsia="Arial"/>
          <w:spacing w:val="7"/>
        </w:rPr>
        <w:t>I</w:t>
      </w:r>
      <w:r w:rsidRPr="00984752">
        <w:rPr>
          <w:rFonts w:eastAsia="Arial"/>
          <w:spacing w:val="-3"/>
        </w:rPr>
        <w:t>n</w:t>
      </w:r>
      <w:r w:rsidRPr="00984752">
        <w:rPr>
          <w:rFonts w:eastAsia="Arial"/>
        </w:rPr>
        <w:t>s</w:t>
      </w:r>
      <w:r w:rsidRPr="00984752">
        <w:rPr>
          <w:rFonts w:eastAsia="Arial"/>
          <w:spacing w:val="5"/>
        </w:rPr>
        <w:t>t</w:t>
      </w:r>
      <w:r w:rsidRPr="00984752">
        <w:rPr>
          <w:rFonts w:eastAsia="Arial"/>
        </w:rPr>
        <w:t>a</w:t>
      </w:r>
      <w:r w:rsidRPr="00984752">
        <w:rPr>
          <w:rFonts w:eastAsia="Arial"/>
          <w:spacing w:val="7"/>
        </w:rPr>
        <w:t>ll</w:t>
      </w:r>
      <w:r w:rsidRPr="00984752">
        <w:rPr>
          <w:rFonts w:eastAsia="Arial"/>
        </w:rPr>
        <w:t>a</w:t>
      </w:r>
      <w:r w:rsidRPr="00984752">
        <w:rPr>
          <w:rFonts w:eastAsia="Arial"/>
          <w:spacing w:val="5"/>
        </w:rPr>
        <w:t>t</w:t>
      </w:r>
      <w:r w:rsidRPr="00984752">
        <w:rPr>
          <w:rFonts w:eastAsia="Arial"/>
          <w:spacing w:val="7"/>
        </w:rPr>
        <w:t>i</w:t>
      </w:r>
      <w:r w:rsidRPr="00984752">
        <w:rPr>
          <w:rFonts w:eastAsia="Arial"/>
          <w:spacing w:val="-3"/>
        </w:rPr>
        <w:t>o</w:t>
      </w:r>
      <w:r w:rsidRPr="00984752">
        <w:rPr>
          <w:rFonts w:eastAsia="Arial"/>
        </w:rPr>
        <w:t>n</w:t>
      </w:r>
      <w:r w:rsidRPr="00984752">
        <w:rPr>
          <w:rFonts w:eastAsia="Arial"/>
          <w:spacing w:val="4"/>
        </w:rPr>
        <w:t xml:space="preserve"> </w:t>
      </w:r>
      <w:r w:rsidRPr="00E5595B">
        <w:t>Overview</w:t>
      </w:r>
      <w:bookmarkEnd w:id="17"/>
    </w:p>
    <w:p w14:paraId="57093A39" w14:textId="77777777" w:rsidR="00A23D5E" w:rsidRPr="00984752" w:rsidRDefault="00A23D5E">
      <w:pPr>
        <w:spacing w:before="3" w:line="180" w:lineRule="exact"/>
        <w:rPr>
          <w:rFonts w:ascii="Book Antiqua" w:hAnsi="Book Antiqua"/>
          <w:sz w:val="19"/>
          <w:szCs w:val="19"/>
        </w:rPr>
      </w:pPr>
    </w:p>
    <w:p w14:paraId="180B9019" w14:textId="7D609399" w:rsidR="00A23D5E" w:rsidRPr="00984752" w:rsidRDefault="006962C0" w:rsidP="008D6F28">
      <w:pPr>
        <w:ind w:left="100"/>
        <w:rPr>
          <w:rFonts w:ascii="Book Antiqua" w:eastAsia="Book Antiqua" w:hAnsi="Book Antiqua" w:cs="Book Antiqua"/>
        </w:rPr>
      </w:pP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6"/>
        </w:rPr>
        <w:t>b</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ll</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6"/>
        </w:rPr>
        <w:t>be</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y</w:t>
      </w:r>
      <w:r w:rsidRPr="00984752">
        <w:rPr>
          <w:rFonts w:ascii="Book Antiqua" w:eastAsia="Book Antiqua" w:hAnsi="Book Antiqua" w:cs="Book Antiqua"/>
          <w:spacing w:val="-4"/>
        </w:rPr>
        <w:t>o</w:t>
      </w:r>
      <w:r w:rsidRPr="00984752">
        <w:rPr>
          <w:rFonts w:ascii="Book Antiqua" w:eastAsia="Book Antiqua" w:hAnsi="Book Antiqua" w:cs="Book Antiqua"/>
        </w:rPr>
        <w:t>u</w:t>
      </w:r>
      <w:r w:rsidRPr="00984752">
        <w:rPr>
          <w:rFonts w:ascii="Book Antiqua" w:eastAsia="Book Antiqua" w:hAnsi="Book Antiqua" w:cs="Book Antiqua"/>
          <w:spacing w:val="9"/>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6"/>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4"/>
        </w:rPr>
        <w:t>or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spacing w:val="4"/>
        </w:rPr>
        <w:t>m</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rPr>
        <w:t>w</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l</w:t>
      </w:r>
      <w:r w:rsidR="008D6F28">
        <w:rPr>
          <w:rFonts w:ascii="Book Antiqua" w:eastAsia="Book Antiqua" w:hAnsi="Book Antiqua" w:cs="Book Antiqua"/>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9000</w:t>
      </w:r>
      <w:r w:rsidRPr="00984752">
        <w:rPr>
          <w:rFonts w:ascii="Book Antiqua" w:eastAsia="Book Antiqua" w:hAnsi="Book Antiqua" w:cs="Book Antiqua"/>
        </w:rPr>
        <w:t>,</w:t>
      </w:r>
      <w:r w:rsidRPr="00984752">
        <w:rPr>
          <w:rFonts w:ascii="Book Antiqua" w:eastAsia="Book Antiqua" w:hAnsi="Book Antiqua" w:cs="Book Antiqua"/>
          <w:spacing w:val="5"/>
        </w:rPr>
        <w:t xml:space="preserve"> s</w:t>
      </w:r>
      <w:r w:rsidRPr="00984752">
        <w:rPr>
          <w:rFonts w:ascii="Book Antiqua" w:eastAsia="Book Antiqua" w:hAnsi="Book Antiqua" w:cs="Book Antiqua"/>
          <w:spacing w:val="-6"/>
        </w:rPr>
        <w:t>e</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i/>
          <w:spacing w:val="2"/>
        </w:rPr>
        <w:t>C</w:t>
      </w:r>
      <w:r w:rsidRPr="00984752">
        <w:rPr>
          <w:rFonts w:ascii="Book Antiqua" w:eastAsia="Book Antiqua" w:hAnsi="Book Antiqua" w:cs="Book Antiqua"/>
          <w:i/>
          <w:spacing w:val="5"/>
        </w:rPr>
        <w:t>•</w:t>
      </w:r>
      <w:r w:rsidRPr="00984752">
        <w:rPr>
          <w:rFonts w:ascii="Book Antiqua" w:eastAsia="Book Antiqua" w:hAnsi="Book Antiqua" w:cs="Book Antiqua"/>
          <w:i/>
          <w:spacing w:val="2"/>
        </w:rPr>
        <w:t>C</w:t>
      </w:r>
      <w:r w:rsidRPr="00984752">
        <w:rPr>
          <w:rFonts w:ascii="Book Antiqua" w:eastAsia="Book Antiqua" w:hAnsi="Book Antiqua" w:cs="Book Antiqua"/>
          <w:i/>
          <w:spacing w:val="-5"/>
        </w:rPr>
        <w:t>U</w:t>
      </w:r>
      <w:r w:rsidRPr="00984752">
        <w:rPr>
          <w:rFonts w:ascii="Book Antiqua" w:eastAsia="Book Antiqua" w:hAnsi="Book Antiqua" w:cs="Book Antiqua"/>
          <w:i/>
          <w:spacing w:val="2"/>
        </w:rPr>
        <w:t>R</w:t>
      </w:r>
      <w:r w:rsidRPr="00984752">
        <w:rPr>
          <w:rFonts w:ascii="Book Antiqua" w:eastAsia="Book Antiqua" w:hAnsi="Book Antiqua" w:cs="Book Antiqua"/>
          <w:i/>
        </w:rPr>
        <w:t>E</w:t>
      </w:r>
      <w:r w:rsidRPr="00984752">
        <w:rPr>
          <w:rFonts w:ascii="Book Antiqua" w:eastAsia="Book Antiqua" w:hAnsi="Book Antiqua" w:cs="Book Antiqua"/>
          <w:i/>
          <w:spacing w:val="8"/>
        </w:rPr>
        <w:t xml:space="preserve"> </w:t>
      </w:r>
      <w:r w:rsidRPr="00984752">
        <w:rPr>
          <w:rFonts w:ascii="Book Antiqua" w:eastAsia="Book Antiqua" w:hAnsi="Book Antiqua" w:cs="Book Antiqua"/>
          <w:i/>
          <w:spacing w:val="5"/>
        </w:rPr>
        <w:t>900</w:t>
      </w:r>
      <w:r w:rsidRPr="00984752">
        <w:rPr>
          <w:rFonts w:ascii="Book Antiqua" w:eastAsia="Book Antiqua" w:hAnsi="Book Antiqua" w:cs="Book Antiqua"/>
          <w:i/>
        </w:rPr>
        <w:t>0</w:t>
      </w:r>
      <w:r w:rsidRPr="00984752">
        <w:rPr>
          <w:rFonts w:ascii="Book Antiqua" w:eastAsia="Book Antiqua" w:hAnsi="Book Antiqua" w:cs="Book Antiqua"/>
          <w:i/>
          <w:spacing w:val="15"/>
        </w:rPr>
        <w:t xml:space="preserve"> </w:t>
      </w:r>
      <w:r w:rsidRPr="00984752">
        <w:rPr>
          <w:rFonts w:ascii="Book Antiqua" w:eastAsia="Book Antiqua" w:hAnsi="Book Antiqua" w:cs="Book Antiqua"/>
          <w:i/>
          <w:spacing w:val="-7"/>
        </w:rPr>
        <w:t>I</w:t>
      </w:r>
      <w:r w:rsidRPr="00984752">
        <w:rPr>
          <w:rFonts w:ascii="Book Antiqua" w:eastAsia="Book Antiqua" w:hAnsi="Book Antiqua" w:cs="Book Antiqua"/>
          <w:i/>
          <w:spacing w:val="-6"/>
        </w:rPr>
        <w:t>n</w:t>
      </w:r>
      <w:r w:rsidRPr="00984752">
        <w:rPr>
          <w:rFonts w:ascii="Book Antiqua" w:eastAsia="Book Antiqua" w:hAnsi="Book Antiqua" w:cs="Book Antiqua"/>
          <w:i/>
          <w:spacing w:val="-3"/>
        </w:rPr>
        <w:t>s</w:t>
      </w:r>
      <w:r w:rsidRPr="00984752">
        <w:rPr>
          <w:rFonts w:ascii="Book Antiqua" w:eastAsia="Book Antiqua" w:hAnsi="Book Antiqua" w:cs="Book Antiqua"/>
          <w:i/>
          <w:spacing w:val="-7"/>
        </w:rPr>
        <w:t>t</w:t>
      </w:r>
      <w:r w:rsidRPr="00984752">
        <w:rPr>
          <w:rFonts w:ascii="Book Antiqua" w:eastAsia="Book Antiqua" w:hAnsi="Book Antiqua" w:cs="Book Antiqua"/>
          <w:i/>
          <w:spacing w:val="1"/>
        </w:rPr>
        <w:t>a</w:t>
      </w:r>
      <w:r w:rsidRPr="00984752">
        <w:rPr>
          <w:rFonts w:ascii="Book Antiqua" w:eastAsia="Book Antiqua" w:hAnsi="Book Antiqua" w:cs="Book Antiqua"/>
          <w:i/>
          <w:spacing w:val="5"/>
        </w:rPr>
        <w:t>ll</w:t>
      </w:r>
      <w:r w:rsidRPr="00984752">
        <w:rPr>
          <w:rFonts w:ascii="Book Antiqua" w:eastAsia="Book Antiqua" w:hAnsi="Book Antiqua" w:cs="Book Antiqua"/>
          <w:i/>
          <w:spacing w:val="1"/>
        </w:rPr>
        <w:t>a</w:t>
      </w:r>
      <w:r w:rsidRPr="00984752">
        <w:rPr>
          <w:rFonts w:ascii="Book Antiqua" w:eastAsia="Book Antiqua" w:hAnsi="Book Antiqua" w:cs="Book Antiqua"/>
          <w:i/>
          <w:spacing w:val="-7"/>
        </w:rPr>
        <w:t>t</w:t>
      </w:r>
      <w:r w:rsidRPr="00984752">
        <w:rPr>
          <w:rFonts w:ascii="Book Antiqua" w:eastAsia="Book Antiqua" w:hAnsi="Book Antiqua" w:cs="Book Antiqua"/>
          <w:i/>
          <w:spacing w:val="5"/>
        </w:rPr>
        <w:t>i</w:t>
      </w:r>
      <w:r w:rsidRPr="00984752">
        <w:rPr>
          <w:rFonts w:ascii="Book Antiqua" w:eastAsia="Book Antiqua" w:hAnsi="Book Antiqua" w:cs="Book Antiqua"/>
          <w:i/>
          <w:spacing w:val="1"/>
        </w:rPr>
        <w:t>o</w:t>
      </w:r>
      <w:r w:rsidRPr="00984752">
        <w:rPr>
          <w:rFonts w:ascii="Book Antiqua" w:eastAsia="Book Antiqua" w:hAnsi="Book Antiqua" w:cs="Book Antiqua"/>
          <w:i/>
        </w:rPr>
        <w:t>n</w:t>
      </w:r>
      <w:r w:rsidRPr="00984752">
        <w:rPr>
          <w:rFonts w:ascii="Book Antiqua" w:eastAsia="Book Antiqua" w:hAnsi="Book Antiqua" w:cs="Book Antiqua"/>
          <w:i/>
          <w:spacing w:val="4"/>
        </w:rPr>
        <w:t xml:space="preserve"> </w:t>
      </w:r>
      <w:r w:rsidRPr="00984752">
        <w:rPr>
          <w:rFonts w:ascii="Book Antiqua" w:eastAsia="Book Antiqua" w:hAnsi="Book Antiqua" w:cs="Book Antiqua"/>
          <w:i/>
          <w:spacing w:val="1"/>
        </w:rPr>
        <w:t>a</w:t>
      </w:r>
      <w:r w:rsidRPr="00984752">
        <w:rPr>
          <w:rFonts w:ascii="Book Antiqua" w:eastAsia="Book Antiqua" w:hAnsi="Book Antiqua" w:cs="Book Antiqua"/>
          <w:i/>
          <w:spacing w:val="-6"/>
        </w:rPr>
        <w:t>n</w:t>
      </w:r>
      <w:r w:rsidRPr="00984752">
        <w:rPr>
          <w:rFonts w:ascii="Book Antiqua" w:eastAsia="Book Antiqua" w:hAnsi="Book Antiqua" w:cs="Book Antiqua"/>
          <w:i/>
        </w:rPr>
        <w:t>d</w:t>
      </w:r>
      <w:r w:rsidRPr="00984752">
        <w:rPr>
          <w:rFonts w:ascii="Book Antiqua" w:eastAsia="Book Antiqua" w:hAnsi="Book Antiqua" w:cs="Book Antiqua"/>
          <w:i/>
          <w:spacing w:val="15"/>
        </w:rPr>
        <w:t xml:space="preserve"> </w:t>
      </w:r>
      <w:r w:rsidRPr="00984752">
        <w:rPr>
          <w:rFonts w:ascii="Book Antiqua" w:eastAsia="Book Antiqua" w:hAnsi="Book Antiqua" w:cs="Book Antiqua"/>
          <w:i/>
          <w:spacing w:val="-5"/>
        </w:rPr>
        <w:t>U</w:t>
      </w:r>
      <w:r w:rsidRPr="00984752">
        <w:rPr>
          <w:rFonts w:ascii="Book Antiqua" w:eastAsia="Book Antiqua" w:hAnsi="Book Antiqua" w:cs="Book Antiqua"/>
          <w:i/>
          <w:spacing w:val="5"/>
        </w:rPr>
        <w:t>pg</w:t>
      </w:r>
      <w:r w:rsidRPr="00984752">
        <w:rPr>
          <w:rFonts w:ascii="Book Antiqua" w:eastAsia="Book Antiqua" w:hAnsi="Book Antiqua" w:cs="Book Antiqua"/>
          <w:i/>
          <w:spacing w:val="-3"/>
        </w:rPr>
        <w:t>r</w:t>
      </w:r>
      <w:r w:rsidRPr="00984752">
        <w:rPr>
          <w:rFonts w:ascii="Book Antiqua" w:eastAsia="Book Antiqua" w:hAnsi="Book Antiqua" w:cs="Book Antiqua"/>
          <w:i/>
          <w:spacing w:val="1"/>
        </w:rPr>
        <w:t>a</w:t>
      </w:r>
      <w:r w:rsidRPr="00984752">
        <w:rPr>
          <w:rFonts w:ascii="Book Antiqua" w:eastAsia="Book Antiqua" w:hAnsi="Book Antiqua" w:cs="Book Antiqua"/>
          <w:i/>
          <w:spacing w:val="5"/>
        </w:rPr>
        <w:t>d</w:t>
      </w:r>
      <w:r w:rsidRPr="00984752">
        <w:rPr>
          <w:rFonts w:ascii="Book Antiqua" w:eastAsia="Book Antiqua" w:hAnsi="Book Antiqua" w:cs="Book Antiqua"/>
          <w:i/>
        </w:rPr>
        <w:t>e</w:t>
      </w:r>
      <w:r w:rsidRPr="00984752">
        <w:rPr>
          <w:rFonts w:ascii="Book Antiqua" w:eastAsia="Book Antiqua" w:hAnsi="Book Antiqua" w:cs="Book Antiqua"/>
          <w:i/>
          <w:spacing w:val="7"/>
        </w:rPr>
        <w:t xml:space="preserve"> </w:t>
      </w:r>
      <w:r w:rsidRPr="00984752">
        <w:rPr>
          <w:rFonts w:ascii="Book Antiqua" w:eastAsia="Book Antiqua" w:hAnsi="Book Antiqua" w:cs="Book Antiqua"/>
          <w:i/>
          <w:spacing w:val="6"/>
        </w:rPr>
        <w:t>G</w:t>
      </w:r>
      <w:r w:rsidRPr="00984752">
        <w:rPr>
          <w:rFonts w:ascii="Book Antiqua" w:eastAsia="Book Antiqua" w:hAnsi="Book Antiqua" w:cs="Book Antiqua"/>
          <w:i/>
          <w:spacing w:val="-6"/>
        </w:rPr>
        <w:t>u</w:t>
      </w:r>
      <w:r w:rsidRPr="00984752">
        <w:rPr>
          <w:rFonts w:ascii="Book Antiqua" w:eastAsia="Book Antiqua" w:hAnsi="Book Antiqua" w:cs="Book Antiqua"/>
          <w:i/>
          <w:spacing w:val="5"/>
        </w:rPr>
        <w:t>id</w:t>
      </w:r>
      <w:r w:rsidRPr="00984752">
        <w:rPr>
          <w:rFonts w:ascii="Book Antiqua" w:eastAsia="Book Antiqua" w:hAnsi="Book Antiqua" w:cs="Book Antiqua"/>
          <w:i/>
          <w:spacing w:val="-3"/>
        </w:rPr>
        <w:t>e</w:t>
      </w:r>
      <w:r w:rsidRPr="00984752">
        <w:rPr>
          <w:rFonts w:ascii="Book Antiqua" w:eastAsia="Book Antiqua" w:hAnsi="Book Antiqua" w:cs="Book Antiqua"/>
          <w:i/>
        </w:rPr>
        <w:t>.</w:t>
      </w:r>
    </w:p>
    <w:p w14:paraId="0EA3DE6F" w14:textId="77777777" w:rsidR="00A23D5E" w:rsidRPr="00984752" w:rsidRDefault="00A23D5E">
      <w:pPr>
        <w:spacing w:before="1" w:line="100" w:lineRule="exact"/>
        <w:rPr>
          <w:rFonts w:ascii="Book Antiqua" w:hAnsi="Book Antiqua"/>
          <w:sz w:val="11"/>
          <w:szCs w:val="11"/>
        </w:rPr>
      </w:pPr>
    </w:p>
    <w:p w14:paraId="3F990983" w14:textId="70E23ABE" w:rsidR="00A23D5E" w:rsidRPr="00984752" w:rsidRDefault="006962C0" w:rsidP="00730242">
      <w:pPr>
        <w:ind w:left="220"/>
        <w:rPr>
          <w:rFonts w:ascii="Book Antiqua" w:eastAsia="Book Antiqua" w:hAnsi="Book Antiqua" w:cs="Book Antiqua"/>
        </w:rPr>
      </w:pPr>
      <w:r w:rsidRPr="00984752">
        <w:rPr>
          <w:rFonts w:ascii="Book Antiqua" w:eastAsia="Book Antiqua" w:hAnsi="Book Antiqua" w:cs="Book Antiqua"/>
        </w:rPr>
        <w:t xml:space="preserve">■ </w:t>
      </w: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1"/>
        </w:rPr>
        <w:t>u</w:t>
      </w:r>
      <w:r w:rsidRPr="00984752">
        <w:rPr>
          <w:rFonts w:ascii="Book Antiqua" w:eastAsia="Book Antiqua" w:hAnsi="Book Antiqua" w:cs="Book Antiqua"/>
        </w:rPr>
        <w:t>pp</w:t>
      </w:r>
      <w:r w:rsidRPr="00984752">
        <w:rPr>
          <w:rFonts w:ascii="Book Antiqua" w:eastAsia="Book Antiqua" w:hAnsi="Book Antiqua" w:cs="Book Antiqua"/>
          <w:spacing w:val="-4"/>
        </w:rPr>
        <w:t>or</w:t>
      </w:r>
      <w:r w:rsidRPr="00984752">
        <w:rPr>
          <w:rFonts w:ascii="Book Antiqua" w:eastAsia="Book Antiqua" w:hAnsi="Book Antiqua" w:cs="Book Antiqua"/>
          <w:spacing w:val="-5"/>
        </w:rPr>
        <w:t>t</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W</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2"/>
        </w:rPr>
        <w:t>d</w:t>
      </w:r>
      <w:r w:rsidRPr="00984752">
        <w:rPr>
          <w:rFonts w:ascii="Book Antiqua" w:eastAsia="Book Antiqua" w:hAnsi="Book Antiqua" w:cs="Book Antiqua"/>
          <w:spacing w:val="-4"/>
        </w:rPr>
        <w:t>o</w:t>
      </w:r>
      <w:r w:rsidRPr="00984752">
        <w:rPr>
          <w:rFonts w:ascii="Book Antiqua" w:eastAsia="Book Antiqua" w:hAnsi="Book Antiqua" w:cs="Book Antiqua"/>
          <w:spacing w:val="-2"/>
        </w:rPr>
        <w:t>w</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003A688E">
        <w:rPr>
          <w:rFonts w:ascii="Book Antiqua" w:eastAsia="Book Antiqua" w:hAnsi="Book Antiqua" w:cs="Book Antiqua"/>
        </w:rPr>
        <w:t>10</w:t>
      </w:r>
      <w:r w:rsidR="00730242">
        <w:rPr>
          <w:rFonts w:ascii="Book Antiqua" w:eastAsia="Book Antiqua" w:hAnsi="Book Antiqua" w:cs="Book Antiqua"/>
          <w:spacing w:val="15"/>
        </w:rPr>
        <w:t>/</w:t>
      </w:r>
      <w:r w:rsidR="003A688E">
        <w:rPr>
          <w:rFonts w:ascii="Book Antiqua" w:eastAsia="Book Antiqua" w:hAnsi="Book Antiqua" w:cs="Book Antiqua"/>
          <w:spacing w:val="5"/>
        </w:rPr>
        <w:t xml:space="preserve"> </w:t>
      </w:r>
      <w:r w:rsidR="00730242">
        <w:rPr>
          <w:rFonts w:ascii="Book Antiqua" w:eastAsia="Book Antiqua" w:hAnsi="Book Antiqua" w:cs="Book Antiqua"/>
          <w:spacing w:val="5"/>
        </w:rPr>
        <w:t>Windows 2012 R</w:t>
      </w:r>
      <w:r w:rsidR="00730242" w:rsidRPr="00646B76">
        <w:rPr>
          <w:rFonts w:ascii="Book Antiqua" w:eastAsia="Book Antiqua" w:hAnsi="Book Antiqua" w:cs="Book Antiqua"/>
          <w:spacing w:val="5"/>
        </w:rPr>
        <w:t>2</w:t>
      </w:r>
      <w:r w:rsidR="003A688E">
        <w:rPr>
          <w:rFonts w:ascii="Book Antiqua" w:eastAsia="Book Antiqua" w:hAnsi="Book Antiqua" w:cs="Book Antiqua"/>
          <w:spacing w:val="5"/>
        </w:rPr>
        <w:t>/Windows 2016/Windows 2019</w:t>
      </w:r>
      <w:r w:rsidRPr="00646B76">
        <w:rPr>
          <w:rFonts w:ascii="Book Antiqua" w:eastAsia="Book Antiqua" w:hAnsi="Book Antiqua" w:cs="Book Antiqua"/>
        </w:rPr>
        <w:t>.</w:t>
      </w:r>
      <w:r w:rsidRPr="00646B76">
        <w:rPr>
          <w:rFonts w:ascii="Book Antiqua" w:eastAsia="Book Antiqua" w:hAnsi="Book Antiqua" w:cs="Book Antiqua"/>
          <w:spacing w:val="5"/>
        </w:rPr>
        <w:t xml:space="preserve"> </w:t>
      </w:r>
      <w:r w:rsidRPr="00646B76">
        <w:rPr>
          <w:rFonts w:ascii="Book Antiqua" w:eastAsia="Book Antiqua" w:hAnsi="Book Antiqua" w:cs="Book Antiqua"/>
          <w:spacing w:val="-2"/>
        </w:rPr>
        <w:t>T</w:t>
      </w:r>
      <w:r w:rsidRPr="00646B76">
        <w:rPr>
          <w:rFonts w:ascii="Book Antiqua" w:eastAsia="Book Antiqua" w:hAnsi="Book Antiqua" w:cs="Book Antiqua"/>
          <w:spacing w:val="4"/>
        </w:rPr>
        <w:t>h</w:t>
      </w:r>
      <w:r w:rsidRPr="00646B76">
        <w:rPr>
          <w:rFonts w:ascii="Book Antiqua" w:eastAsia="Book Antiqua" w:hAnsi="Book Antiqua" w:cs="Book Antiqua"/>
        </w:rPr>
        <w:t>e</w:t>
      </w:r>
      <w:r w:rsidRPr="00646B76">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646B76">
        <w:rPr>
          <w:rFonts w:ascii="Book Antiqua" w:eastAsia="Book Antiqua" w:hAnsi="Book Antiqua" w:cs="Book Antiqua"/>
          <w:spacing w:val="16"/>
        </w:rPr>
        <w:t xml:space="preserve"> </w:t>
      </w:r>
      <w:r w:rsidRPr="00646B76">
        <w:rPr>
          <w:rFonts w:ascii="Book Antiqua" w:eastAsia="Book Antiqua" w:hAnsi="Book Antiqua" w:cs="Book Antiqua"/>
          <w:spacing w:val="-7"/>
        </w:rPr>
        <w:t>I</w:t>
      </w:r>
      <w:r w:rsidRPr="00646B76">
        <w:rPr>
          <w:rFonts w:ascii="Book Antiqua" w:eastAsia="Book Antiqua" w:hAnsi="Book Antiqua" w:cs="Book Antiqua"/>
          <w:spacing w:val="4"/>
        </w:rPr>
        <w:t>n</w:t>
      </w:r>
      <w:r w:rsidRPr="00646B76">
        <w:rPr>
          <w:rFonts w:ascii="Book Antiqua" w:eastAsia="Book Antiqua" w:hAnsi="Book Antiqua" w:cs="Book Antiqua"/>
          <w:spacing w:val="-5"/>
        </w:rPr>
        <w:t>t</w:t>
      </w:r>
      <w:r w:rsidRPr="00646B76">
        <w:rPr>
          <w:rFonts w:ascii="Book Antiqua" w:eastAsia="Book Antiqua" w:hAnsi="Book Antiqua" w:cs="Book Antiqua"/>
          <w:spacing w:val="-6"/>
        </w:rPr>
        <w:t>eg</w:t>
      </w:r>
      <w:r w:rsidRPr="00646B76">
        <w:rPr>
          <w:rFonts w:ascii="Book Antiqua" w:eastAsia="Book Antiqua" w:hAnsi="Book Antiqua" w:cs="Book Antiqua"/>
          <w:spacing w:val="-4"/>
        </w:rPr>
        <w:t>r</w:t>
      </w:r>
      <w:r w:rsidRPr="00646B76">
        <w:rPr>
          <w:rFonts w:ascii="Book Antiqua" w:eastAsia="Book Antiqua" w:hAnsi="Book Antiqua" w:cs="Book Antiqua"/>
          <w:spacing w:val="5"/>
        </w:rPr>
        <w:t>a</w:t>
      </w:r>
      <w:r w:rsidRPr="00646B76">
        <w:rPr>
          <w:rFonts w:ascii="Book Antiqua" w:eastAsia="Book Antiqua" w:hAnsi="Book Antiqua" w:cs="Book Antiqua"/>
          <w:spacing w:val="-5"/>
        </w:rPr>
        <w:t>t</w:t>
      </w:r>
      <w:r w:rsidRPr="00646B76">
        <w:rPr>
          <w:rFonts w:ascii="Book Antiqua" w:eastAsia="Book Antiqua" w:hAnsi="Book Antiqua" w:cs="Book Antiqua"/>
          <w:spacing w:val="2"/>
        </w:rPr>
        <w:t>i</w:t>
      </w:r>
      <w:r w:rsidRPr="00646B76">
        <w:rPr>
          <w:rFonts w:ascii="Book Antiqua" w:eastAsia="Book Antiqua" w:hAnsi="Book Antiqua" w:cs="Book Antiqua"/>
          <w:spacing w:val="-4"/>
        </w:rPr>
        <w:t>o</w:t>
      </w:r>
      <w:r w:rsidRPr="00646B76">
        <w:rPr>
          <w:rFonts w:ascii="Book Antiqua" w:eastAsia="Book Antiqua" w:hAnsi="Book Antiqua" w:cs="Book Antiqua"/>
        </w:rPr>
        <w:t>n</w:t>
      </w:r>
      <w:r w:rsidRPr="00646B76">
        <w:rPr>
          <w:rFonts w:ascii="Book Antiqua" w:eastAsia="Book Antiqua" w:hAnsi="Book Antiqua" w:cs="Book Antiqua"/>
          <w:spacing w:val="14"/>
        </w:rPr>
        <w:t xml:space="preserve"> </w:t>
      </w:r>
      <w:r w:rsidRPr="00646B76">
        <w:rPr>
          <w:rFonts w:ascii="Book Antiqua" w:eastAsia="Book Antiqua" w:hAnsi="Book Antiqua" w:cs="Book Antiqua"/>
          <w:spacing w:val="-2"/>
        </w:rPr>
        <w:t>d</w:t>
      </w:r>
      <w:r w:rsidRPr="00646B76">
        <w:rPr>
          <w:rFonts w:ascii="Book Antiqua" w:eastAsia="Book Antiqua" w:hAnsi="Book Antiqua" w:cs="Book Antiqua"/>
          <w:spacing w:val="-4"/>
        </w:rPr>
        <w:t>o</w:t>
      </w:r>
      <w:r w:rsidRPr="00646B76">
        <w:rPr>
          <w:rFonts w:ascii="Book Antiqua" w:eastAsia="Book Antiqua" w:hAnsi="Book Antiqua" w:cs="Book Antiqua"/>
          <w:spacing w:val="-6"/>
        </w:rPr>
        <w:t>e</w:t>
      </w:r>
      <w:r w:rsidRPr="00646B76">
        <w:rPr>
          <w:rFonts w:ascii="Book Antiqua" w:eastAsia="Book Antiqua" w:hAnsi="Book Antiqua" w:cs="Book Antiqua"/>
        </w:rPr>
        <w:t>s</w:t>
      </w:r>
      <w:r w:rsidRPr="00646B76">
        <w:rPr>
          <w:rFonts w:ascii="Book Antiqua" w:eastAsia="Book Antiqua" w:hAnsi="Book Antiqua" w:cs="Book Antiqua"/>
          <w:spacing w:val="15"/>
        </w:rPr>
        <w:t xml:space="preserve"> </w:t>
      </w:r>
      <w:r w:rsidRPr="00646B76">
        <w:rPr>
          <w:rFonts w:ascii="Book Antiqua" w:eastAsia="Book Antiqua" w:hAnsi="Book Antiqua" w:cs="Book Antiqua"/>
          <w:spacing w:val="4"/>
        </w:rPr>
        <w:t>n</w:t>
      </w:r>
      <w:r w:rsidRPr="00646B76">
        <w:rPr>
          <w:rFonts w:ascii="Book Antiqua" w:eastAsia="Book Antiqua" w:hAnsi="Book Antiqua" w:cs="Book Antiqua"/>
          <w:spacing w:val="-4"/>
        </w:rPr>
        <w:t>o</w:t>
      </w:r>
      <w:r w:rsidRPr="00646B76">
        <w:rPr>
          <w:rFonts w:ascii="Book Antiqua" w:eastAsia="Book Antiqua" w:hAnsi="Book Antiqua" w:cs="Book Antiqua"/>
        </w:rPr>
        <w:t>t</w:t>
      </w:r>
      <w:r w:rsidRPr="00646B76">
        <w:rPr>
          <w:rFonts w:ascii="Book Antiqua" w:eastAsia="Book Antiqua" w:hAnsi="Book Antiqua" w:cs="Book Antiqua"/>
          <w:spacing w:val="5"/>
        </w:rPr>
        <w:t xml:space="preserve"> s</w:t>
      </w:r>
      <w:r w:rsidRPr="00646B76">
        <w:rPr>
          <w:rFonts w:ascii="Book Antiqua" w:eastAsia="Book Antiqua" w:hAnsi="Book Antiqua" w:cs="Book Antiqua"/>
          <w:spacing w:val="-1"/>
        </w:rPr>
        <w:t>u</w:t>
      </w:r>
      <w:r w:rsidRPr="00646B76">
        <w:rPr>
          <w:rFonts w:ascii="Book Antiqua" w:eastAsia="Book Antiqua" w:hAnsi="Book Antiqua" w:cs="Book Antiqua"/>
        </w:rPr>
        <w:t>pp</w:t>
      </w:r>
      <w:r w:rsidRPr="00646B76">
        <w:rPr>
          <w:rFonts w:ascii="Book Antiqua" w:eastAsia="Book Antiqua" w:hAnsi="Book Antiqua" w:cs="Book Antiqua"/>
          <w:spacing w:val="-4"/>
        </w:rPr>
        <w:t>or</w:t>
      </w:r>
      <w:r w:rsidRPr="00646B76">
        <w:rPr>
          <w:rFonts w:ascii="Book Antiqua" w:eastAsia="Book Antiqua" w:hAnsi="Book Antiqua" w:cs="Book Antiqua"/>
        </w:rPr>
        <w:t>t</w:t>
      </w:r>
      <w:r w:rsidR="00730242" w:rsidRPr="00646B76">
        <w:rPr>
          <w:rFonts w:ascii="Book Antiqua" w:eastAsia="Book Antiqua" w:hAnsi="Book Antiqua" w:cs="Book Antiqua"/>
        </w:rPr>
        <w:t xml:space="preserve"> MAS </w:t>
      </w:r>
      <w:r w:rsidR="00730242" w:rsidRPr="00646B76">
        <w:rPr>
          <w:rFonts w:ascii="Book Antiqua" w:eastAsia="Book Antiqua" w:hAnsi="Book Antiqua" w:cs="Book Antiqua"/>
          <w:spacing w:val="-7"/>
        </w:rPr>
        <w:t>server installation except SAS and Standalone servers</w:t>
      </w:r>
      <w:r w:rsidRPr="00646B76">
        <w:rPr>
          <w:rFonts w:ascii="Book Antiqua" w:eastAsia="Book Antiqua" w:hAnsi="Book Antiqua" w:cs="Book Antiqua"/>
        </w:rPr>
        <w:t>.</w:t>
      </w:r>
    </w:p>
    <w:p w14:paraId="6D0EC17A" w14:textId="77777777" w:rsidR="00A23D5E" w:rsidRPr="00984752" w:rsidRDefault="00A23D5E">
      <w:pPr>
        <w:spacing w:before="1" w:line="100" w:lineRule="exact"/>
        <w:rPr>
          <w:rFonts w:ascii="Book Antiqua" w:hAnsi="Book Antiqua"/>
          <w:sz w:val="11"/>
          <w:szCs w:val="11"/>
        </w:rPr>
      </w:pPr>
    </w:p>
    <w:p w14:paraId="6A214BD2" w14:textId="24F8FA18" w:rsidR="00A23D5E" w:rsidRPr="00984752" w:rsidRDefault="006962C0">
      <w:pPr>
        <w:ind w:left="220"/>
        <w:rPr>
          <w:rFonts w:ascii="Book Antiqua" w:eastAsia="Book Antiqua" w:hAnsi="Book Antiqua" w:cs="Book Antiqua"/>
        </w:rPr>
      </w:pPr>
      <w:r w:rsidRPr="00984752">
        <w:rPr>
          <w:rFonts w:ascii="Book Antiqua" w:eastAsia="Book Antiqua" w:hAnsi="Book Antiqua" w:cs="Book Antiqua"/>
        </w:rPr>
        <w:t xml:space="preserve">■ </w:t>
      </w: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6"/>
        </w:rPr>
        <w:t>b</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ll</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7"/>
        </w:rPr>
        <w:t>v</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2"/>
        </w:rPr>
        <w:t>li</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rPr>
        <w:t>t</w:t>
      </w:r>
      <w:r w:rsidRPr="00984752">
        <w:rPr>
          <w:rFonts w:ascii="Book Antiqua" w:eastAsia="Book Antiqua" w:hAnsi="Book Antiqua" w:cs="Book Antiqua"/>
          <w:spacing w:val="5"/>
        </w:rPr>
        <w:t xml:space="preserve"> s</w:t>
      </w:r>
      <w:r w:rsidRPr="00984752">
        <w:rPr>
          <w:rFonts w:ascii="Book Antiqua" w:eastAsia="Book Antiqua" w:hAnsi="Book Antiqua" w:cs="Book Antiqua"/>
          <w:spacing w:val="-6"/>
        </w:rPr>
        <w:t>y</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rPr>
        <w:t>.</w:t>
      </w:r>
    </w:p>
    <w:p w14:paraId="1A66A3B7" w14:textId="77777777" w:rsidR="00A23D5E" w:rsidRPr="00984752" w:rsidRDefault="00A23D5E">
      <w:pPr>
        <w:spacing w:before="1" w:line="100" w:lineRule="exact"/>
        <w:rPr>
          <w:rFonts w:ascii="Book Antiqua" w:hAnsi="Book Antiqua"/>
          <w:sz w:val="11"/>
          <w:szCs w:val="11"/>
        </w:rPr>
      </w:pPr>
    </w:p>
    <w:p w14:paraId="6EA35096" w14:textId="47784928" w:rsidR="00A23D5E" w:rsidRPr="00984752" w:rsidRDefault="006962C0">
      <w:pPr>
        <w:spacing w:line="246" w:lineRule="auto"/>
        <w:ind w:left="460" w:right="102" w:hanging="240"/>
        <w:rPr>
          <w:rFonts w:ascii="Book Antiqua" w:eastAsia="Book Antiqua" w:hAnsi="Book Antiqua" w:cs="Book Antiqua"/>
        </w:rPr>
      </w:pPr>
      <w:r w:rsidRPr="00984752">
        <w:rPr>
          <w:rFonts w:ascii="Book Antiqua" w:eastAsia="Book Antiqua" w:hAnsi="Book Antiqua" w:cs="Book Antiqua"/>
        </w:rPr>
        <w:t xml:space="preserve">■ </w:t>
      </w: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sa</w:t>
      </w:r>
      <w:r w:rsidRPr="00984752">
        <w:rPr>
          <w:rFonts w:ascii="Book Antiqua" w:eastAsia="Book Antiqua" w:hAnsi="Book Antiqua" w:cs="Book Antiqua"/>
          <w:spacing w:val="4"/>
        </w:rPr>
        <w:t>m</w:t>
      </w:r>
      <w:r w:rsidRPr="00984752">
        <w:rPr>
          <w:rFonts w:ascii="Book Antiqua" w:eastAsia="Book Antiqua" w:hAnsi="Book Antiqua" w:cs="Book Antiqua"/>
        </w:rPr>
        <w:t>e</w:t>
      </w:r>
      <w:r w:rsidRPr="00984752">
        <w:rPr>
          <w:rFonts w:ascii="Book Antiqua" w:eastAsia="Book Antiqua" w:hAnsi="Book Antiqua" w:cs="Book Antiqua"/>
          <w:spacing w:val="4"/>
        </w:rPr>
        <w:t xml:space="preserve"> h</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spacing w:val="-2"/>
        </w:rPr>
        <w:t>dw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rPr>
        <w:t>,</w:t>
      </w:r>
      <w:r w:rsidRPr="00984752">
        <w:rPr>
          <w:rFonts w:ascii="Book Antiqua" w:eastAsia="Book Antiqua" w:hAnsi="Book Antiqua" w:cs="Book Antiqua"/>
          <w:spacing w:val="5"/>
        </w:rPr>
        <w:t xml:space="preserve"> 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rPr>
        <w:t>,</w:t>
      </w:r>
      <w:r w:rsidRPr="00984752">
        <w:rPr>
          <w:rFonts w:ascii="Book Antiqua" w:eastAsia="Book Antiqua" w:hAnsi="Book Antiqua" w:cs="Book Antiqua"/>
          <w:spacing w:val="5"/>
        </w:rPr>
        <w:t xml:space="preserve"> 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2"/>
        </w:rPr>
        <w:t>i</w:t>
      </w:r>
      <w:r w:rsidRPr="00984752">
        <w:rPr>
          <w:rFonts w:ascii="Book Antiqua" w:eastAsia="Book Antiqua" w:hAnsi="Book Antiqua" w:cs="Book Antiqua"/>
          <w:spacing w:val="5"/>
        </w:rPr>
        <w:t>s</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rPr>
        <w:t>p</w:t>
      </w:r>
      <w:r w:rsidRPr="00984752">
        <w:rPr>
          <w:rFonts w:ascii="Book Antiqua" w:eastAsia="Book Antiqua" w:hAnsi="Book Antiqua" w:cs="Book Antiqua"/>
          <w:spacing w:val="5"/>
        </w:rPr>
        <w:t>a</w:t>
      </w:r>
      <w:r w:rsidRPr="00984752">
        <w:rPr>
          <w:rFonts w:ascii="Book Antiqua" w:eastAsia="Book Antiqua" w:hAnsi="Book Antiqua" w:cs="Book Antiqua"/>
          <w:spacing w:val="1"/>
        </w:rPr>
        <w:t>c</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7"/>
        </w:rPr>
        <w:t>q</w:t>
      </w:r>
      <w:r w:rsidRPr="00984752">
        <w:rPr>
          <w:rFonts w:ascii="Book Antiqua" w:eastAsia="Book Antiqua" w:hAnsi="Book Antiqua" w:cs="Book Antiqua"/>
          <w:spacing w:val="-1"/>
        </w:rPr>
        <w:t>u</w:t>
      </w:r>
      <w:r w:rsidRPr="00984752">
        <w:rPr>
          <w:rFonts w:ascii="Book Antiqua" w:eastAsia="Book Antiqua" w:hAnsi="Book Antiqua" w:cs="Book Antiqua"/>
          <w:spacing w:val="2"/>
        </w:rPr>
        <w:t>i</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9000</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f</w:t>
      </w:r>
      <w:r w:rsidRPr="00984752">
        <w:rPr>
          <w:rFonts w:ascii="Book Antiqua" w:eastAsia="Book Antiqua" w:hAnsi="Book Antiqua" w:cs="Book Antiqua"/>
          <w:spacing w:val="3"/>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 xml:space="preserve">e </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spacing w:val="-6"/>
        </w:rPr>
        <w:t>ge</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m</w:t>
      </w:r>
      <w:r w:rsidRPr="00984752">
        <w:rPr>
          <w:rFonts w:ascii="Book Antiqua" w:eastAsia="Book Antiqua" w:hAnsi="Book Antiqua" w:cs="Book Antiqua"/>
        </w:rPr>
        <w:t>p</w:t>
      </w:r>
      <w:r w:rsidRPr="00984752">
        <w:rPr>
          <w:rFonts w:ascii="Book Antiqua" w:eastAsia="Book Antiqua" w:hAnsi="Book Antiqua" w:cs="Book Antiqua"/>
          <w:spacing w:val="-1"/>
        </w:rPr>
        <w:t>u</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5"/>
        </w:rPr>
        <w:t>a</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l</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9000</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6"/>
        </w:rPr>
        <w:t>e</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t</w:t>
      </w:r>
      <w:r w:rsidRPr="00984752">
        <w:rPr>
          <w:rFonts w:ascii="Book Antiqua" w:eastAsia="Book Antiqua" w:hAnsi="Book Antiqua" w:cs="Book Antiqua"/>
          <w:spacing w:val="5"/>
        </w:rPr>
        <w:t xml:space="preserve"> sa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5"/>
        </w:rPr>
        <w:t>s</w:t>
      </w:r>
      <w:r w:rsidRPr="00984752">
        <w:rPr>
          <w:rFonts w:ascii="Book Antiqua" w:eastAsia="Book Antiqua" w:hAnsi="Book Antiqua" w:cs="Book Antiqua"/>
          <w:spacing w:val="-7"/>
        </w:rPr>
        <w:t>f</w:t>
      </w:r>
      <w:r w:rsidRPr="00984752">
        <w:rPr>
          <w:rFonts w:ascii="Book Antiqua" w:eastAsia="Book Antiqua" w:hAnsi="Book Antiqua" w:cs="Book Antiqua"/>
          <w:spacing w:val="2"/>
        </w:rPr>
        <w:t>i</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7"/>
        </w:rPr>
        <w:t>q</w:t>
      </w:r>
      <w:r w:rsidRPr="00984752">
        <w:rPr>
          <w:rFonts w:ascii="Book Antiqua" w:eastAsia="Book Antiqua" w:hAnsi="Book Antiqua" w:cs="Book Antiqua"/>
          <w:spacing w:val="-1"/>
        </w:rPr>
        <w:t>u</w:t>
      </w:r>
      <w:r w:rsidRPr="00984752">
        <w:rPr>
          <w:rFonts w:ascii="Book Antiqua" w:eastAsia="Book Antiqua" w:hAnsi="Book Antiqua" w:cs="Book Antiqua"/>
          <w:spacing w:val="2"/>
        </w:rPr>
        <w:t>i</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5"/>
        </w:rPr>
        <w:t>s</w:t>
      </w:r>
      <w:r w:rsidRPr="00984752">
        <w:rPr>
          <w:rFonts w:ascii="Book Antiqua" w:eastAsia="Book Antiqua" w:hAnsi="Book Antiqua" w:cs="Book Antiqua"/>
        </w:rPr>
        <w:t>.</w:t>
      </w:r>
    </w:p>
    <w:p w14:paraId="0A5771AC" w14:textId="77777777" w:rsidR="00A23D5E" w:rsidRPr="00984752" w:rsidRDefault="00A23D5E">
      <w:pPr>
        <w:spacing w:line="180" w:lineRule="exact"/>
        <w:rPr>
          <w:rFonts w:ascii="Book Antiqua" w:hAnsi="Book Antiqua"/>
          <w:sz w:val="18"/>
          <w:szCs w:val="18"/>
        </w:rPr>
      </w:pPr>
    </w:p>
    <w:p w14:paraId="57B08B9B" w14:textId="77777777" w:rsidR="00A23D5E" w:rsidRPr="00984752" w:rsidRDefault="006962C0">
      <w:pPr>
        <w:ind w:left="100"/>
        <w:rPr>
          <w:rFonts w:ascii="Book Antiqua" w:eastAsia="Book Antiqua" w:hAnsi="Book Antiqua" w:cs="Book Antiqua"/>
        </w:rPr>
      </w:pPr>
      <w:r w:rsidRPr="00984752">
        <w:rPr>
          <w:rFonts w:ascii="Book Antiqua" w:eastAsia="Book Antiqua" w:hAnsi="Book Antiqua" w:cs="Book Antiqua"/>
          <w:spacing w:val="2"/>
        </w:rPr>
        <w:t>Y</w:t>
      </w:r>
      <w:r w:rsidRPr="00984752">
        <w:rPr>
          <w:rFonts w:ascii="Book Antiqua" w:eastAsia="Book Antiqua" w:hAnsi="Book Antiqua" w:cs="Book Antiqua"/>
          <w:spacing w:val="-4"/>
        </w:rPr>
        <w:t>o</w:t>
      </w:r>
      <w:r w:rsidRPr="00984752">
        <w:rPr>
          <w:rFonts w:ascii="Book Antiqua" w:eastAsia="Book Antiqua" w:hAnsi="Book Antiqua" w:cs="Book Antiqua"/>
        </w:rPr>
        <w:t>u</w:t>
      </w:r>
      <w:r w:rsidRPr="00984752">
        <w:rPr>
          <w:rFonts w:ascii="Book Antiqua" w:eastAsia="Book Antiqua" w:hAnsi="Book Antiqua" w:cs="Book Antiqua"/>
          <w:spacing w:val="9"/>
        </w:rPr>
        <w:t xml:space="preserve"> </w:t>
      </w:r>
      <w:r w:rsidRPr="00984752">
        <w:rPr>
          <w:rFonts w:ascii="Book Antiqua" w:eastAsia="Book Antiqua" w:hAnsi="Book Antiqua" w:cs="Book Antiqua"/>
          <w:spacing w:val="4"/>
        </w:rPr>
        <w:t>n</w:t>
      </w:r>
      <w:r w:rsidRPr="00984752">
        <w:rPr>
          <w:rFonts w:ascii="Book Antiqua" w:eastAsia="Book Antiqua" w:hAnsi="Book Antiqua" w:cs="Book Antiqua"/>
          <w:spacing w:val="-6"/>
        </w:rPr>
        <w:t>ee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rPr>
        <w:t>p</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b</w:t>
      </w:r>
      <w:r w:rsidRPr="00984752">
        <w:rPr>
          <w:rFonts w:ascii="Book Antiqua" w:eastAsia="Book Antiqua" w:hAnsi="Book Antiqua" w:cs="Book Antiqua"/>
          <w:spacing w:val="5"/>
        </w:rPr>
        <w:t>as</w:t>
      </w:r>
      <w:r w:rsidRPr="00984752">
        <w:rPr>
          <w:rFonts w:ascii="Book Antiqua" w:eastAsia="Book Antiqua" w:hAnsi="Book Antiqua" w:cs="Book Antiqua"/>
          <w:spacing w:val="2"/>
        </w:rPr>
        <w:t>i</w:t>
      </w:r>
      <w:r w:rsidRPr="00984752">
        <w:rPr>
          <w:rFonts w:ascii="Book Antiqua" w:eastAsia="Book Antiqua" w:hAnsi="Book Antiqua" w:cs="Book Antiqua"/>
        </w:rPr>
        <w:t>c</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ll</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ro</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spacing w:val="1"/>
        </w:rPr>
        <w:t>c</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6"/>
        </w:rPr>
        <w:t>be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spacing w:val="2"/>
        </w:rPr>
        <w:t>ll</w:t>
      </w:r>
      <w:r w:rsidRPr="00984752">
        <w:rPr>
          <w:rFonts w:ascii="Book Antiqua" w:eastAsia="Book Antiqua" w:hAnsi="Book Antiqua" w:cs="Book Antiqua"/>
          <w:spacing w:val="-4"/>
        </w:rPr>
        <w:t>o</w:t>
      </w:r>
      <w:r w:rsidRPr="00984752">
        <w:rPr>
          <w:rFonts w:ascii="Book Antiqua" w:eastAsia="Book Antiqua" w:hAnsi="Book Antiqua" w:cs="Book Antiqua"/>
          <w:spacing w:val="-2"/>
        </w:rPr>
        <w:t>w</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g</w:t>
      </w:r>
      <w:r w:rsidRPr="00984752">
        <w:rPr>
          <w:rFonts w:ascii="Book Antiqua" w:eastAsia="Book Antiqua" w:hAnsi="Book Antiqua" w:cs="Book Antiqua"/>
          <w:spacing w:val="4"/>
        </w:rPr>
        <w:t xml:space="preserve"> </w:t>
      </w:r>
      <w:r w:rsidRPr="00984752">
        <w:rPr>
          <w:rFonts w:ascii="Book Antiqua" w:eastAsia="Book Antiqua" w:hAnsi="Book Antiqua" w:cs="Book Antiqua"/>
        </w:rPr>
        <w:t>p</w:t>
      </w:r>
      <w:r w:rsidRPr="00984752">
        <w:rPr>
          <w:rFonts w:ascii="Book Antiqua" w:eastAsia="Book Antiqua" w:hAnsi="Book Antiqua" w:cs="Book Antiqua"/>
          <w:spacing w:val="5"/>
        </w:rPr>
        <w:t>a</w:t>
      </w:r>
      <w:r w:rsidRPr="00984752">
        <w:rPr>
          <w:rFonts w:ascii="Book Antiqua" w:eastAsia="Book Antiqua" w:hAnsi="Book Antiqua" w:cs="Book Antiqua"/>
          <w:spacing w:val="-6"/>
        </w:rPr>
        <w:t>ge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5"/>
        </w:rPr>
        <w:t>a</w:t>
      </w:r>
      <w:r w:rsidRPr="00984752">
        <w:rPr>
          <w:rFonts w:ascii="Book Antiqua" w:eastAsia="Book Antiqua" w:hAnsi="Book Antiqua" w:cs="Book Antiqua"/>
          <w:spacing w:val="1"/>
        </w:rPr>
        <w:t>c</w:t>
      </w:r>
      <w:r w:rsidRPr="00984752">
        <w:rPr>
          <w:rFonts w:ascii="Book Antiqua" w:eastAsia="Book Antiqua" w:hAnsi="Book Antiqua" w:cs="Book Antiqua"/>
        </w:rPr>
        <w:t>h</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m</w:t>
      </w:r>
      <w:r w:rsidRPr="00984752">
        <w:rPr>
          <w:rFonts w:ascii="Book Antiqua" w:eastAsia="Book Antiqua" w:hAnsi="Book Antiqua" w:cs="Book Antiqua"/>
        </w:rPr>
        <w:t>p</w:t>
      </w:r>
      <w:r w:rsidRPr="00984752">
        <w:rPr>
          <w:rFonts w:ascii="Book Antiqua" w:eastAsia="Book Antiqua" w:hAnsi="Book Antiqua" w:cs="Book Antiqua"/>
          <w:spacing w:val="-1"/>
        </w:rPr>
        <w:t>u</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6"/>
        </w:rPr>
        <w:t>y</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rPr>
        <w:t>r</w:t>
      </w:r>
    </w:p>
    <w:p w14:paraId="2AE89506" w14:textId="77777777" w:rsidR="00A23D5E" w:rsidRPr="00984752" w:rsidRDefault="006962C0">
      <w:pPr>
        <w:spacing w:before="6"/>
        <w:ind w:left="100"/>
        <w:rPr>
          <w:rFonts w:ascii="Book Antiqua" w:eastAsia="Book Antiqua" w:hAnsi="Book Antiqua" w:cs="Book Antiqua"/>
        </w:rPr>
      </w:pP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y</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rPr>
        <w:t>.</w:t>
      </w:r>
    </w:p>
    <w:p w14:paraId="37A9C73F" w14:textId="77777777" w:rsidR="00A23D5E" w:rsidRPr="00984752" w:rsidRDefault="00A23D5E">
      <w:pPr>
        <w:spacing w:before="6" w:line="180" w:lineRule="exact"/>
        <w:rPr>
          <w:rFonts w:ascii="Book Antiqua" w:hAnsi="Book Antiqua"/>
          <w:sz w:val="18"/>
          <w:szCs w:val="18"/>
        </w:rPr>
      </w:pPr>
    </w:p>
    <w:p w14:paraId="074D7AFB" w14:textId="4F612A37" w:rsidR="00A23D5E" w:rsidRPr="00984752" w:rsidRDefault="006962C0">
      <w:pPr>
        <w:ind w:left="100"/>
        <w:rPr>
          <w:rFonts w:ascii="Book Antiqua" w:eastAsia="Book Antiqua" w:hAnsi="Book Antiqua" w:cs="Book Antiqua"/>
        </w:rPr>
      </w:pPr>
      <w:r w:rsidRPr="00984752">
        <w:rPr>
          <w:rFonts w:ascii="Book Antiqua" w:eastAsia="Book Antiqua" w:hAnsi="Book Antiqua" w:cs="Book Antiqua"/>
          <w:color w:val="0000FF"/>
          <w:spacing w:val="-2"/>
        </w:rPr>
        <w:t>T</w:t>
      </w:r>
      <w:r w:rsidRPr="00984752">
        <w:rPr>
          <w:rFonts w:ascii="Book Antiqua" w:eastAsia="Book Antiqua" w:hAnsi="Book Antiqua" w:cs="Book Antiqua"/>
          <w:color w:val="0000FF"/>
          <w:spacing w:val="5"/>
        </w:rPr>
        <w:t>a</w:t>
      </w:r>
      <w:r w:rsidRPr="00984752">
        <w:rPr>
          <w:rFonts w:ascii="Book Antiqua" w:eastAsia="Book Antiqua" w:hAnsi="Book Antiqua" w:cs="Book Antiqua"/>
          <w:color w:val="0000FF"/>
          <w:spacing w:val="-6"/>
        </w:rPr>
        <w:t>b</w:t>
      </w:r>
      <w:r w:rsidRPr="00984752">
        <w:rPr>
          <w:rFonts w:ascii="Book Antiqua" w:eastAsia="Book Antiqua" w:hAnsi="Book Antiqua" w:cs="Book Antiqua"/>
          <w:color w:val="0000FF"/>
          <w:spacing w:val="2"/>
        </w:rPr>
        <w:t>l</w:t>
      </w:r>
      <w:r w:rsidRPr="00984752">
        <w:rPr>
          <w:rFonts w:ascii="Book Antiqua" w:eastAsia="Book Antiqua" w:hAnsi="Book Antiqua" w:cs="Book Antiqua"/>
          <w:color w:val="0000FF"/>
        </w:rPr>
        <w:t>e</w:t>
      </w:r>
      <w:r w:rsidRPr="00984752">
        <w:rPr>
          <w:rFonts w:ascii="Book Antiqua" w:eastAsia="Book Antiqua" w:hAnsi="Book Antiqua" w:cs="Book Antiqua"/>
          <w:color w:val="0000FF"/>
          <w:spacing w:val="4"/>
        </w:rPr>
        <w:t xml:space="preserve"> </w:t>
      </w:r>
      <w:r w:rsidR="0027024D">
        <w:rPr>
          <w:rFonts w:ascii="Book Antiqua" w:eastAsia="Book Antiqua" w:hAnsi="Book Antiqua" w:cs="Book Antiqua"/>
          <w:color w:val="0000FF"/>
          <w:spacing w:val="4"/>
        </w:rPr>
        <w:t>1</w:t>
      </w:r>
      <w:r w:rsidRPr="00984752">
        <w:rPr>
          <w:rFonts w:ascii="Book Antiqua" w:eastAsia="Book Antiqua" w:hAnsi="Book Antiqua" w:cs="Book Antiqua"/>
          <w:color w:val="0000FF"/>
          <w:spacing w:val="15"/>
        </w:rPr>
        <w:t xml:space="preserve"> </w:t>
      </w:r>
      <w:r w:rsidRPr="00984752">
        <w:rPr>
          <w:rFonts w:ascii="Book Antiqua" w:eastAsia="Book Antiqua" w:hAnsi="Book Antiqua" w:cs="Book Antiqua"/>
          <w:color w:val="000000"/>
        </w:rPr>
        <w:t>p</w:t>
      </w:r>
      <w:r w:rsidRPr="00984752">
        <w:rPr>
          <w:rFonts w:ascii="Book Antiqua" w:eastAsia="Book Antiqua" w:hAnsi="Book Antiqua" w:cs="Book Antiqua"/>
          <w:color w:val="000000"/>
          <w:spacing w:val="-4"/>
        </w:rPr>
        <w:t>ro</w:t>
      </w:r>
      <w:r w:rsidRPr="00984752">
        <w:rPr>
          <w:rFonts w:ascii="Book Antiqua" w:eastAsia="Book Antiqua" w:hAnsi="Book Antiqua" w:cs="Book Antiqua"/>
          <w:color w:val="000000"/>
          <w:spacing w:val="7"/>
        </w:rPr>
        <w:t>v</w:t>
      </w:r>
      <w:r w:rsidRPr="00984752">
        <w:rPr>
          <w:rFonts w:ascii="Book Antiqua" w:eastAsia="Book Antiqua" w:hAnsi="Book Antiqua" w:cs="Book Antiqua"/>
          <w:color w:val="000000"/>
          <w:spacing w:val="2"/>
        </w:rPr>
        <w:t>i</w:t>
      </w:r>
      <w:r w:rsidRPr="00984752">
        <w:rPr>
          <w:rFonts w:ascii="Book Antiqua" w:eastAsia="Book Antiqua" w:hAnsi="Book Antiqua" w:cs="Book Antiqua"/>
          <w:color w:val="000000"/>
          <w:spacing w:val="-2"/>
        </w:rPr>
        <w:t>d</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rPr>
        <w:t>s</w:t>
      </w:r>
      <w:r w:rsidRPr="00984752">
        <w:rPr>
          <w:rFonts w:ascii="Book Antiqua" w:eastAsia="Book Antiqua" w:hAnsi="Book Antiqua" w:cs="Book Antiqua"/>
          <w:color w:val="000000"/>
          <w:spacing w:val="16"/>
        </w:rPr>
        <w:t xml:space="preserve"> </w:t>
      </w:r>
      <w:r w:rsidRPr="00984752">
        <w:rPr>
          <w:rFonts w:ascii="Book Antiqua" w:eastAsia="Book Antiqua" w:hAnsi="Book Antiqua" w:cs="Book Antiqua"/>
          <w:color w:val="000000"/>
          <w:spacing w:val="5"/>
        </w:rPr>
        <w:t>a</w:t>
      </w:r>
      <w:r w:rsidRPr="00984752">
        <w:rPr>
          <w:rFonts w:ascii="Book Antiqua" w:eastAsia="Book Antiqua" w:hAnsi="Book Antiqua" w:cs="Book Antiqua"/>
          <w:color w:val="000000"/>
        </w:rPr>
        <w:t>n</w:t>
      </w:r>
      <w:r w:rsidRPr="00984752">
        <w:rPr>
          <w:rFonts w:ascii="Book Antiqua" w:eastAsia="Book Antiqua" w:hAnsi="Book Antiqua" w:cs="Book Antiqua"/>
          <w:color w:val="000000"/>
          <w:spacing w:val="14"/>
        </w:rPr>
        <w:t xml:space="preserve"> </w:t>
      </w:r>
      <w:r w:rsidRPr="00984752">
        <w:rPr>
          <w:rFonts w:ascii="Book Antiqua" w:eastAsia="Book Antiqua" w:hAnsi="Book Antiqua" w:cs="Book Antiqua"/>
          <w:color w:val="000000"/>
          <w:spacing w:val="-4"/>
        </w:rPr>
        <w:t>o</w:t>
      </w:r>
      <w:r w:rsidRPr="00984752">
        <w:rPr>
          <w:rFonts w:ascii="Book Antiqua" w:eastAsia="Book Antiqua" w:hAnsi="Book Antiqua" w:cs="Book Antiqua"/>
          <w:color w:val="000000"/>
          <w:spacing w:val="7"/>
        </w:rPr>
        <w:t>v</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spacing w:val="-4"/>
        </w:rPr>
        <w:t>r</w:t>
      </w:r>
      <w:r w:rsidRPr="00984752">
        <w:rPr>
          <w:rFonts w:ascii="Book Antiqua" w:eastAsia="Book Antiqua" w:hAnsi="Book Antiqua" w:cs="Book Antiqua"/>
          <w:color w:val="000000"/>
          <w:spacing w:val="7"/>
        </w:rPr>
        <w:t>v</w:t>
      </w:r>
      <w:r w:rsidRPr="00984752">
        <w:rPr>
          <w:rFonts w:ascii="Book Antiqua" w:eastAsia="Book Antiqua" w:hAnsi="Book Antiqua" w:cs="Book Antiqua"/>
          <w:color w:val="000000"/>
          <w:spacing w:val="2"/>
        </w:rPr>
        <w:t>i</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rPr>
        <w:t>w</w:t>
      </w:r>
      <w:r w:rsidRPr="00984752">
        <w:rPr>
          <w:rFonts w:ascii="Book Antiqua" w:eastAsia="Book Antiqua" w:hAnsi="Book Antiqua" w:cs="Book Antiqua"/>
          <w:color w:val="000000"/>
          <w:spacing w:val="9"/>
        </w:rPr>
        <w:t xml:space="preserve"> </w:t>
      </w:r>
      <w:r w:rsidRPr="00984752">
        <w:rPr>
          <w:rFonts w:ascii="Book Antiqua" w:eastAsia="Book Antiqua" w:hAnsi="Book Antiqua" w:cs="Book Antiqua"/>
          <w:color w:val="000000"/>
          <w:spacing w:val="-4"/>
        </w:rPr>
        <w:t>o</w:t>
      </w:r>
      <w:r w:rsidRPr="00984752">
        <w:rPr>
          <w:rFonts w:ascii="Book Antiqua" w:eastAsia="Book Antiqua" w:hAnsi="Book Antiqua" w:cs="Book Antiqua"/>
          <w:color w:val="000000"/>
        </w:rPr>
        <w:t>f</w:t>
      </w:r>
      <w:r w:rsidRPr="00984752">
        <w:rPr>
          <w:rFonts w:ascii="Book Antiqua" w:eastAsia="Book Antiqua" w:hAnsi="Book Antiqua" w:cs="Book Antiqua"/>
          <w:color w:val="000000"/>
          <w:spacing w:val="3"/>
        </w:rPr>
        <w:t xml:space="preserve"> </w:t>
      </w:r>
      <w:r w:rsidRPr="00984752">
        <w:rPr>
          <w:rFonts w:ascii="Book Antiqua" w:eastAsia="Book Antiqua" w:hAnsi="Book Antiqua" w:cs="Book Antiqua"/>
          <w:color w:val="000000"/>
          <w:spacing w:val="-5"/>
        </w:rPr>
        <w:t>t</w:t>
      </w:r>
      <w:r w:rsidRPr="00984752">
        <w:rPr>
          <w:rFonts w:ascii="Book Antiqua" w:eastAsia="Book Antiqua" w:hAnsi="Book Antiqua" w:cs="Book Antiqua"/>
          <w:color w:val="000000"/>
          <w:spacing w:val="4"/>
        </w:rPr>
        <w:t>h</w:t>
      </w:r>
      <w:r w:rsidRPr="00984752">
        <w:rPr>
          <w:rFonts w:ascii="Book Antiqua" w:eastAsia="Book Antiqua" w:hAnsi="Book Antiqua" w:cs="Book Antiqua"/>
          <w:color w:val="000000"/>
        </w:rPr>
        <w:t>e</w:t>
      </w:r>
      <w:r w:rsidRPr="00984752">
        <w:rPr>
          <w:rFonts w:ascii="Book Antiqua" w:eastAsia="Book Antiqua" w:hAnsi="Book Antiqua" w:cs="Book Antiqua"/>
          <w:color w:val="000000"/>
          <w:spacing w:val="4"/>
        </w:rPr>
        <w:t xml:space="preserve"> </w:t>
      </w:r>
      <w:r w:rsidRPr="00984752">
        <w:rPr>
          <w:rFonts w:ascii="Book Antiqua" w:eastAsia="Book Antiqua" w:hAnsi="Book Antiqua" w:cs="Book Antiqua"/>
          <w:color w:val="000000"/>
          <w:spacing w:val="5"/>
        </w:rPr>
        <w:t>s</w:t>
      </w:r>
      <w:r w:rsidRPr="00984752">
        <w:rPr>
          <w:rFonts w:ascii="Book Antiqua" w:eastAsia="Book Antiqua" w:hAnsi="Book Antiqua" w:cs="Book Antiqua"/>
          <w:color w:val="000000"/>
          <w:spacing w:val="-5"/>
        </w:rPr>
        <w:t>t</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rPr>
        <w:t>ps</w:t>
      </w:r>
      <w:r w:rsidRPr="00984752">
        <w:rPr>
          <w:rFonts w:ascii="Book Antiqua" w:eastAsia="Book Antiqua" w:hAnsi="Book Antiqua" w:cs="Book Antiqua"/>
          <w:color w:val="000000"/>
          <w:spacing w:val="16"/>
        </w:rPr>
        <w:t xml:space="preserve"> </w:t>
      </w:r>
      <w:r w:rsidRPr="00984752">
        <w:rPr>
          <w:rFonts w:ascii="Book Antiqua" w:eastAsia="Book Antiqua" w:hAnsi="Book Antiqua" w:cs="Book Antiqua"/>
          <w:color w:val="000000"/>
          <w:spacing w:val="-5"/>
        </w:rPr>
        <w:t>t</w:t>
      </w:r>
      <w:r w:rsidRPr="00984752">
        <w:rPr>
          <w:rFonts w:ascii="Book Antiqua" w:eastAsia="Book Antiqua" w:hAnsi="Book Antiqua" w:cs="Book Antiqua"/>
          <w:color w:val="000000"/>
        </w:rPr>
        <w:t>o</w:t>
      </w:r>
      <w:r w:rsidRPr="00984752">
        <w:rPr>
          <w:rFonts w:ascii="Book Antiqua" w:eastAsia="Book Antiqua" w:hAnsi="Book Antiqua" w:cs="Book Antiqua"/>
          <w:color w:val="000000"/>
          <w:spacing w:val="6"/>
        </w:rPr>
        <w:t xml:space="preserve"> </w:t>
      </w:r>
      <w:r w:rsidRPr="00984752">
        <w:rPr>
          <w:rFonts w:ascii="Book Antiqua" w:eastAsia="Book Antiqua" w:hAnsi="Book Antiqua" w:cs="Book Antiqua"/>
          <w:color w:val="000000"/>
          <w:spacing w:val="2"/>
        </w:rPr>
        <w:t>i</w:t>
      </w:r>
      <w:r w:rsidRPr="00984752">
        <w:rPr>
          <w:rFonts w:ascii="Book Antiqua" w:eastAsia="Book Antiqua" w:hAnsi="Book Antiqua" w:cs="Book Antiqua"/>
          <w:color w:val="000000"/>
          <w:spacing w:val="4"/>
        </w:rPr>
        <w:t>n</w:t>
      </w:r>
      <w:r w:rsidRPr="00984752">
        <w:rPr>
          <w:rFonts w:ascii="Book Antiqua" w:eastAsia="Book Antiqua" w:hAnsi="Book Antiqua" w:cs="Book Antiqua"/>
          <w:color w:val="000000"/>
          <w:spacing w:val="5"/>
        </w:rPr>
        <w:t>s</w:t>
      </w:r>
      <w:r w:rsidRPr="00984752">
        <w:rPr>
          <w:rFonts w:ascii="Book Antiqua" w:eastAsia="Book Antiqua" w:hAnsi="Book Antiqua" w:cs="Book Antiqua"/>
          <w:color w:val="000000"/>
          <w:spacing w:val="-5"/>
        </w:rPr>
        <w:t>t</w:t>
      </w:r>
      <w:r w:rsidRPr="00984752">
        <w:rPr>
          <w:rFonts w:ascii="Book Antiqua" w:eastAsia="Book Antiqua" w:hAnsi="Book Antiqua" w:cs="Book Antiqua"/>
          <w:color w:val="000000"/>
          <w:spacing w:val="5"/>
        </w:rPr>
        <w:t>a</w:t>
      </w:r>
      <w:r w:rsidRPr="00984752">
        <w:rPr>
          <w:rFonts w:ascii="Book Antiqua" w:eastAsia="Book Antiqua" w:hAnsi="Book Antiqua" w:cs="Book Antiqua"/>
          <w:color w:val="000000"/>
          <w:spacing w:val="2"/>
        </w:rPr>
        <w:t>l</w:t>
      </w:r>
      <w:r w:rsidRPr="00984752">
        <w:rPr>
          <w:rFonts w:ascii="Book Antiqua" w:eastAsia="Book Antiqua" w:hAnsi="Book Antiqua" w:cs="Book Antiqua"/>
          <w:color w:val="000000"/>
        </w:rPr>
        <w:t>l</w:t>
      </w:r>
      <w:r w:rsidRPr="00984752">
        <w:rPr>
          <w:rFonts w:ascii="Book Antiqua" w:eastAsia="Book Antiqua" w:hAnsi="Book Antiqua" w:cs="Book Antiqua"/>
          <w:color w:val="000000"/>
          <w:spacing w:val="12"/>
        </w:rPr>
        <w:t xml:space="preserve"> </w:t>
      </w:r>
      <w:r w:rsidRPr="00984752">
        <w:rPr>
          <w:rFonts w:ascii="Book Antiqua" w:eastAsia="Book Antiqua" w:hAnsi="Book Antiqua" w:cs="Book Antiqua"/>
          <w:color w:val="000000"/>
          <w:spacing w:val="5"/>
        </w:rPr>
        <w:t>a</w:t>
      </w:r>
      <w:r w:rsidRPr="00984752">
        <w:rPr>
          <w:rFonts w:ascii="Book Antiqua" w:eastAsia="Book Antiqua" w:hAnsi="Book Antiqua" w:cs="Book Antiqua"/>
          <w:color w:val="000000"/>
          <w:spacing w:val="4"/>
        </w:rPr>
        <w:t>n</w:t>
      </w:r>
      <w:r w:rsidRPr="00984752">
        <w:rPr>
          <w:rFonts w:ascii="Book Antiqua" w:eastAsia="Book Antiqua" w:hAnsi="Book Antiqua" w:cs="Book Antiqua"/>
          <w:color w:val="000000"/>
        </w:rPr>
        <w:t>d</w:t>
      </w:r>
      <w:r w:rsidRPr="00984752">
        <w:rPr>
          <w:rFonts w:ascii="Book Antiqua" w:eastAsia="Book Antiqua" w:hAnsi="Book Antiqua" w:cs="Book Antiqua"/>
          <w:color w:val="000000"/>
          <w:spacing w:val="8"/>
        </w:rPr>
        <w:t xml:space="preserve"> </w:t>
      </w:r>
      <w:r w:rsidRPr="00984752">
        <w:rPr>
          <w:rFonts w:ascii="Book Antiqua" w:eastAsia="Book Antiqua" w:hAnsi="Book Antiqua" w:cs="Book Antiqua"/>
          <w:color w:val="000000"/>
          <w:spacing w:val="-4"/>
        </w:rPr>
        <w:t>r</w:t>
      </w:r>
      <w:r w:rsidRPr="00984752">
        <w:rPr>
          <w:rFonts w:ascii="Book Antiqua" w:eastAsia="Book Antiqua" w:hAnsi="Book Antiqua" w:cs="Book Antiqua"/>
          <w:color w:val="000000"/>
          <w:spacing w:val="-6"/>
        </w:rPr>
        <w:t>eg</w:t>
      </w:r>
      <w:r w:rsidRPr="00984752">
        <w:rPr>
          <w:rFonts w:ascii="Book Antiqua" w:eastAsia="Book Antiqua" w:hAnsi="Book Antiqua" w:cs="Book Antiqua"/>
          <w:color w:val="000000"/>
          <w:spacing w:val="2"/>
        </w:rPr>
        <w:t>i</w:t>
      </w:r>
      <w:r w:rsidRPr="00984752">
        <w:rPr>
          <w:rFonts w:ascii="Book Antiqua" w:eastAsia="Book Antiqua" w:hAnsi="Book Antiqua" w:cs="Book Antiqua"/>
          <w:color w:val="000000"/>
          <w:spacing w:val="5"/>
        </w:rPr>
        <w:t>s</w:t>
      </w:r>
      <w:r w:rsidRPr="00984752">
        <w:rPr>
          <w:rFonts w:ascii="Book Antiqua" w:eastAsia="Book Antiqua" w:hAnsi="Book Antiqua" w:cs="Book Antiqua"/>
          <w:color w:val="000000"/>
          <w:spacing w:val="-5"/>
        </w:rPr>
        <w:t>t</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rPr>
        <w:t>r</w:t>
      </w:r>
      <w:r w:rsidRPr="00984752">
        <w:rPr>
          <w:rFonts w:ascii="Book Antiqua" w:eastAsia="Book Antiqua" w:hAnsi="Book Antiqua" w:cs="Book Antiqua"/>
          <w:color w:val="000000"/>
          <w:spacing w:val="6"/>
        </w:rPr>
        <w:t xml:space="preserve"> </w:t>
      </w:r>
      <w:r w:rsidRPr="00984752">
        <w:rPr>
          <w:rFonts w:ascii="Book Antiqua" w:eastAsia="Book Antiqua" w:hAnsi="Book Antiqua" w:cs="Book Antiqua"/>
          <w:color w:val="000000"/>
          <w:spacing w:val="-5"/>
        </w:rPr>
        <w:t>t</w:t>
      </w:r>
      <w:r w:rsidRPr="00984752">
        <w:rPr>
          <w:rFonts w:ascii="Book Antiqua" w:eastAsia="Book Antiqua" w:hAnsi="Book Antiqua" w:cs="Book Antiqua"/>
          <w:color w:val="000000"/>
          <w:spacing w:val="4"/>
        </w:rPr>
        <w:t>h</w:t>
      </w:r>
      <w:r w:rsidRPr="00984752">
        <w:rPr>
          <w:rFonts w:ascii="Book Antiqua" w:eastAsia="Book Antiqua" w:hAnsi="Book Antiqua" w:cs="Book Antiqua"/>
          <w:color w:val="000000"/>
        </w:rPr>
        <w:t>e</w:t>
      </w:r>
      <w:r w:rsidRPr="00984752">
        <w:rPr>
          <w:rFonts w:ascii="Book Antiqua" w:eastAsia="Book Antiqua" w:hAnsi="Book Antiqua" w:cs="Book Antiqua"/>
          <w:color w:val="000000"/>
          <w:spacing w:val="4"/>
        </w:rPr>
        <w:t xml:space="preserve"> </w:t>
      </w:r>
      <w:r w:rsidR="00307015">
        <w:rPr>
          <w:rFonts w:ascii="Book Antiqua" w:eastAsia="Book Antiqua" w:hAnsi="Book Antiqua" w:cs="Book Antiqua"/>
          <w:color w:val="000000"/>
          <w:spacing w:val="-2"/>
        </w:rPr>
        <w:t xml:space="preserve">DW </w:t>
      </w:r>
      <w:r w:rsidR="00DD2967">
        <w:rPr>
          <w:rFonts w:ascii="Book Antiqua" w:eastAsia="Book Antiqua" w:hAnsi="Book Antiqua" w:cs="Book Antiqua"/>
          <w:color w:val="000000"/>
          <w:spacing w:val="-2"/>
        </w:rPr>
        <w:t>Spectrum</w:t>
      </w:r>
      <w:r w:rsidRPr="00984752">
        <w:rPr>
          <w:rFonts w:ascii="Book Antiqua" w:eastAsia="Book Antiqua" w:hAnsi="Book Antiqua" w:cs="Book Antiqua"/>
          <w:color w:val="000000"/>
          <w:spacing w:val="16"/>
        </w:rPr>
        <w:t xml:space="preserve"> </w:t>
      </w:r>
      <w:r w:rsidRPr="00984752">
        <w:rPr>
          <w:rFonts w:ascii="Book Antiqua" w:eastAsia="Book Antiqua" w:hAnsi="Book Antiqua" w:cs="Book Antiqua"/>
          <w:color w:val="000000"/>
          <w:spacing w:val="-7"/>
        </w:rPr>
        <w:t>I</w:t>
      </w:r>
      <w:r w:rsidRPr="00984752">
        <w:rPr>
          <w:rFonts w:ascii="Book Antiqua" w:eastAsia="Book Antiqua" w:hAnsi="Book Antiqua" w:cs="Book Antiqua"/>
          <w:color w:val="000000"/>
          <w:spacing w:val="4"/>
        </w:rPr>
        <w:t>n</w:t>
      </w:r>
      <w:r w:rsidRPr="00984752">
        <w:rPr>
          <w:rFonts w:ascii="Book Antiqua" w:eastAsia="Book Antiqua" w:hAnsi="Book Antiqua" w:cs="Book Antiqua"/>
          <w:color w:val="000000"/>
          <w:spacing w:val="-5"/>
        </w:rPr>
        <w:t>t</w:t>
      </w:r>
      <w:r w:rsidRPr="00984752">
        <w:rPr>
          <w:rFonts w:ascii="Book Antiqua" w:eastAsia="Book Antiqua" w:hAnsi="Book Antiqua" w:cs="Book Antiqua"/>
          <w:color w:val="000000"/>
          <w:spacing w:val="-6"/>
        </w:rPr>
        <w:t>eg</w:t>
      </w:r>
      <w:r w:rsidRPr="00984752">
        <w:rPr>
          <w:rFonts w:ascii="Book Antiqua" w:eastAsia="Book Antiqua" w:hAnsi="Book Antiqua" w:cs="Book Antiqua"/>
          <w:color w:val="000000"/>
          <w:spacing w:val="-4"/>
        </w:rPr>
        <w:t>r</w:t>
      </w:r>
      <w:r w:rsidRPr="00984752">
        <w:rPr>
          <w:rFonts w:ascii="Book Antiqua" w:eastAsia="Book Antiqua" w:hAnsi="Book Antiqua" w:cs="Book Antiqua"/>
          <w:color w:val="000000"/>
          <w:spacing w:val="5"/>
        </w:rPr>
        <w:t>a</w:t>
      </w:r>
      <w:r w:rsidRPr="00984752">
        <w:rPr>
          <w:rFonts w:ascii="Book Antiqua" w:eastAsia="Book Antiqua" w:hAnsi="Book Antiqua" w:cs="Book Antiqua"/>
          <w:color w:val="000000"/>
          <w:spacing w:val="-5"/>
        </w:rPr>
        <w:t>t</w:t>
      </w:r>
      <w:r w:rsidRPr="00984752">
        <w:rPr>
          <w:rFonts w:ascii="Book Antiqua" w:eastAsia="Book Antiqua" w:hAnsi="Book Antiqua" w:cs="Book Antiqua"/>
          <w:color w:val="000000"/>
          <w:spacing w:val="2"/>
        </w:rPr>
        <w:t>i</w:t>
      </w:r>
      <w:r w:rsidRPr="00984752">
        <w:rPr>
          <w:rFonts w:ascii="Book Antiqua" w:eastAsia="Book Antiqua" w:hAnsi="Book Antiqua" w:cs="Book Antiqua"/>
          <w:color w:val="000000"/>
          <w:spacing w:val="-4"/>
        </w:rPr>
        <w:t>o</w:t>
      </w:r>
      <w:r w:rsidRPr="00984752">
        <w:rPr>
          <w:rFonts w:ascii="Book Antiqua" w:eastAsia="Book Antiqua" w:hAnsi="Book Antiqua" w:cs="Book Antiqua"/>
          <w:color w:val="000000"/>
        </w:rPr>
        <w:t>n</w:t>
      </w:r>
      <w:r w:rsidRPr="00984752">
        <w:rPr>
          <w:rFonts w:ascii="Book Antiqua" w:eastAsia="Book Antiqua" w:hAnsi="Book Antiqua" w:cs="Book Antiqua"/>
          <w:color w:val="000000"/>
          <w:spacing w:val="14"/>
        </w:rPr>
        <w:t xml:space="preserve"> </w:t>
      </w:r>
      <w:r w:rsidRPr="00984752">
        <w:rPr>
          <w:rFonts w:ascii="Book Antiqua" w:eastAsia="Book Antiqua" w:hAnsi="Book Antiqua" w:cs="Book Antiqua"/>
          <w:color w:val="000000"/>
          <w:spacing w:val="-4"/>
        </w:rPr>
        <w:t>o</w:t>
      </w:r>
      <w:r w:rsidRPr="00984752">
        <w:rPr>
          <w:rFonts w:ascii="Book Antiqua" w:eastAsia="Book Antiqua" w:hAnsi="Book Antiqua" w:cs="Book Antiqua"/>
          <w:color w:val="000000"/>
        </w:rPr>
        <w:t>n</w:t>
      </w:r>
      <w:r w:rsidRPr="00984752">
        <w:rPr>
          <w:rFonts w:ascii="Book Antiqua" w:eastAsia="Book Antiqua" w:hAnsi="Book Antiqua" w:cs="Book Antiqua"/>
          <w:color w:val="000000"/>
          <w:spacing w:val="14"/>
        </w:rPr>
        <w:t xml:space="preserve"> </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spacing w:val="5"/>
        </w:rPr>
        <w:t>a</w:t>
      </w:r>
      <w:r w:rsidRPr="00984752">
        <w:rPr>
          <w:rFonts w:ascii="Book Antiqua" w:eastAsia="Book Antiqua" w:hAnsi="Book Antiqua" w:cs="Book Antiqua"/>
          <w:color w:val="000000"/>
          <w:spacing w:val="1"/>
        </w:rPr>
        <w:t>c</w:t>
      </w:r>
      <w:r w:rsidRPr="00984752">
        <w:rPr>
          <w:rFonts w:ascii="Book Antiqua" w:eastAsia="Book Antiqua" w:hAnsi="Book Antiqua" w:cs="Book Antiqua"/>
          <w:color w:val="000000"/>
        </w:rPr>
        <w:t>h</w:t>
      </w:r>
      <w:r w:rsidRPr="00984752">
        <w:rPr>
          <w:rFonts w:ascii="Book Antiqua" w:eastAsia="Book Antiqua" w:hAnsi="Book Antiqua" w:cs="Book Antiqua"/>
          <w:color w:val="000000"/>
          <w:spacing w:val="14"/>
        </w:rPr>
        <w:t xml:space="preserve"> </w:t>
      </w:r>
      <w:r w:rsidRPr="00984752">
        <w:rPr>
          <w:rFonts w:ascii="Book Antiqua" w:eastAsia="Book Antiqua" w:hAnsi="Book Antiqua" w:cs="Book Antiqua"/>
          <w:color w:val="000000"/>
          <w:spacing w:val="-7"/>
        </w:rPr>
        <w:t>C</w:t>
      </w:r>
      <w:r w:rsidRPr="00984752">
        <w:rPr>
          <w:rFonts w:ascii="Book Antiqua" w:eastAsia="Book Antiqua" w:hAnsi="Book Antiqua" w:cs="Book Antiqua"/>
          <w:color w:val="000000"/>
          <w:spacing w:val="-1"/>
        </w:rPr>
        <w:t>•</w:t>
      </w:r>
      <w:r w:rsidRPr="00984752">
        <w:rPr>
          <w:rFonts w:ascii="Book Antiqua" w:eastAsia="Book Antiqua" w:hAnsi="Book Antiqua" w:cs="Book Antiqua"/>
          <w:color w:val="000000"/>
          <w:spacing w:val="-7"/>
        </w:rPr>
        <w:t>C</w:t>
      </w:r>
      <w:r w:rsidRPr="00984752">
        <w:rPr>
          <w:rFonts w:ascii="Book Antiqua" w:eastAsia="Book Antiqua" w:hAnsi="Book Antiqua" w:cs="Book Antiqua"/>
          <w:color w:val="000000"/>
          <w:spacing w:val="-5"/>
        </w:rPr>
        <w:t>U</w:t>
      </w:r>
      <w:r w:rsidRPr="00984752">
        <w:rPr>
          <w:rFonts w:ascii="Book Antiqua" w:eastAsia="Book Antiqua" w:hAnsi="Book Antiqua" w:cs="Book Antiqua"/>
          <w:color w:val="000000"/>
          <w:spacing w:val="2"/>
        </w:rPr>
        <w:t>R</w:t>
      </w:r>
      <w:r w:rsidRPr="00984752">
        <w:rPr>
          <w:rFonts w:ascii="Book Antiqua" w:eastAsia="Book Antiqua" w:hAnsi="Book Antiqua" w:cs="Book Antiqua"/>
          <w:color w:val="000000"/>
        </w:rPr>
        <w:t>E</w:t>
      </w:r>
    </w:p>
    <w:p w14:paraId="4273A069" w14:textId="77777777" w:rsidR="00A23D5E" w:rsidRPr="00984752" w:rsidRDefault="006962C0">
      <w:pPr>
        <w:spacing w:before="6"/>
        <w:ind w:left="100"/>
        <w:rPr>
          <w:rFonts w:ascii="Book Antiqua" w:eastAsia="Book Antiqua" w:hAnsi="Book Antiqua" w:cs="Book Antiqua"/>
        </w:rPr>
      </w:pP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2"/>
        </w:rPr>
        <w:t>li</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rPr>
        <w:t>t</w:t>
      </w:r>
      <w:r w:rsidRPr="00984752">
        <w:rPr>
          <w:rFonts w:ascii="Book Antiqua" w:eastAsia="Book Antiqua" w:hAnsi="Book Antiqua" w:cs="Book Antiqua"/>
          <w:spacing w:val="5"/>
        </w:rPr>
        <w:t xml:space="preserve"> s</w:t>
      </w:r>
      <w:r w:rsidRPr="00984752">
        <w:rPr>
          <w:rFonts w:ascii="Book Antiqua" w:eastAsia="Book Antiqua" w:hAnsi="Book Antiqua" w:cs="Book Antiqua"/>
          <w:spacing w:val="-6"/>
        </w:rPr>
        <w:t>y</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1"/>
        </w:rPr>
        <w:t>P</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ps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4"/>
        </w:rPr>
        <w:t>or</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rPr>
        <w:t>.</w:t>
      </w:r>
    </w:p>
    <w:p w14:paraId="68DDC2F2" w14:textId="77777777" w:rsidR="005B1AEE" w:rsidRPr="00984752" w:rsidRDefault="005B1AEE" w:rsidP="005B1AEE">
      <w:pPr>
        <w:ind w:left="235"/>
        <w:rPr>
          <w:rFonts w:ascii="Book Antiqua" w:eastAsia="Verdana" w:hAnsi="Book Antiqua" w:cs="Verdana"/>
          <w:b/>
          <w:spacing w:val="6"/>
          <w:position w:val="-15"/>
          <w:sz w:val="24"/>
          <w:szCs w:val="24"/>
        </w:rPr>
      </w:pPr>
    </w:p>
    <w:p w14:paraId="1E8C9FD9" w14:textId="77777777" w:rsidR="00D73674" w:rsidRPr="00984752" w:rsidRDefault="00662491">
      <w:pPr>
        <w:spacing w:before="18" w:line="220" w:lineRule="exact"/>
        <w:rPr>
          <w:rFonts w:ascii="Book Antiqua" w:hAnsi="Book Antiqua"/>
          <w:sz w:val="22"/>
          <w:szCs w:val="22"/>
        </w:rPr>
      </w:pPr>
      <w:r w:rsidRPr="00984752">
        <w:rPr>
          <w:rFonts w:ascii="Book Antiqua" w:hAnsi="Book Antiqua"/>
          <w:noProof/>
          <w:lang w:val="en-IE" w:eastAsia="en-IE"/>
        </w:rPr>
        <mc:AlternateContent>
          <mc:Choice Requires="wpg">
            <w:drawing>
              <wp:anchor distT="0" distB="0" distL="114300" distR="114300" simplePos="0" relativeHeight="251665920" behindDoc="1" locked="0" layoutInCell="1" allowOverlap="1" wp14:anchorId="18E853C1" wp14:editId="23E1E1B7">
                <wp:simplePos x="0" y="0"/>
                <wp:positionH relativeFrom="page">
                  <wp:posOffset>923025</wp:posOffset>
                </wp:positionH>
                <wp:positionV relativeFrom="paragraph">
                  <wp:posOffset>21746</wp:posOffset>
                </wp:positionV>
                <wp:extent cx="6452559" cy="871268"/>
                <wp:effectExtent l="0" t="0" r="5715" b="5080"/>
                <wp:wrapNone/>
                <wp:docPr id="17"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52559" cy="871268"/>
                          <a:chOff x="1800" y="-283"/>
                          <a:chExt cx="9360" cy="585"/>
                        </a:xfrm>
                      </wpg:grpSpPr>
                      <wps:wsp>
                        <wps:cNvPr id="18" name="Freeform 92"/>
                        <wps:cNvSpPr>
                          <a:spLocks/>
                        </wps:cNvSpPr>
                        <wps:spPr bwMode="auto">
                          <a:xfrm>
                            <a:off x="1800" y="-283"/>
                            <a:ext cx="9360" cy="585"/>
                          </a:xfrm>
                          <a:custGeom>
                            <a:avLst/>
                            <a:gdLst>
                              <a:gd name="T0" fmla="+- 0 1800 1800"/>
                              <a:gd name="T1" fmla="*/ T0 w 9360"/>
                              <a:gd name="T2" fmla="+- 0 -283 -283"/>
                              <a:gd name="T3" fmla="*/ -283 h 585"/>
                              <a:gd name="T4" fmla="+- 0 1800 1800"/>
                              <a:gd name="T5" fmla="*/ T4 w 9360"/>
                              <a:gd name="T6" fmla="+- 0 302 -283"/>
                              <a:gd name="T7" fmla="*/ 302 h 585"/>
                              <a:gd name="T8" fmla="+- 0 11160 1800"/>
                              <a:gd name="T9" fmla="*/ T8 w 9360"/>
                              <a:gd name="T10" fmla="+- 0 302 -283"/>
                              <a:gd name="T11" fmla="*/ 302 h 585"/>
                              <a:gd name="T12" fmla="+- 0 11160 1800"/>
                              <a:gd name="T13" fmla="*/ T12 w 9360"/>
                              <a:gd name="T14" fmla="+- 0 -283 -283"/>
                              <a:gd name="T15" fmla="*/ -283 h 585"/>
                              <a:gd name="T16" fmla="+- 0 1800 1800"/>
                              <a:gd name="T17" fmla="*/ T16 w 9360"/>
                              <a:gd name="T18" fmla="+- 0 -283 -283"/>
                              <a:gd name="T19" fmla="*/ -283 h 585"/>
                            </a:gdLst>
                            <a:ahLst/>
                            <a:cxnLst>
                              <a:cxn ang="0">
                                <a:pos x="T1" y="T3"/>
                              </a:cxn>
                              <a:cxn ang="0">
                                <a:pos x="T5" y="T7"/>
                              </a:cxn>
                              <a:cxn ang="0">
                                <a:pos x="T9" y="T11"/>
                              </a:cxn>
                              <a:cxn ang="0">
                                <a:pos x="T13" y="T15"/>
                              </a:cxn>
                              <a:cxn ang="0">
                                <a:pos x="T17" y="T19"/>
                              </a:cxn>
                            </a:cxnLst>
                            <a:rect l="0" t="0" r="r" b="b"/>
                            <a:pathLst>
                              <a:path w="9360" h="585">
                                <a:moveTo>
                                  <a:pt x="0" y="0"/>
                                </a:moveTo>
                                <a:lnTo>
                                  <a:pt x="0" y="585"/>
                                </a:lnTo>
                                <a:lnTo>
                                  <a:pt x="9360" y="585"/>
                                </a:lnTo>
                                <a:lnTo>
                                  <a:pt x="9360" y="0"/>
                                </a:lnTo>
                                <a:lnTo>
                                  <a:pt x="0" y="0"/>
                                </a:lnTo>
                                <a:close/>
                              </a:path>
                            </a:pathLst>
                          </a:custGeom>
                          <a:solidFill>
                            <a:srgbClr val="E5EC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D87A74" id="Group 17" o:spid="_x0000_s1026" style="position:absolute;margin-left:72.7pt;margin-top:1.7pt;width:508.1pt;height:68.6pt;z-index:-251650560;mso-position-horizontal-relative:page" coordorigin="1800,-283" coordsize="9360,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">
                <v:shape id="Freeform 92" o:spid="_x0000_s1027" style="position:absolute;left:1800;top:-283;width:9360;height:585;visibility:visible;mso-wrap-style:square;v-text-anchor:top" coordsize="9360,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" path="m,l,585r9360,l9360,,,xe" fillcolor="#e5ecf3" stroked="f">
                  <v:path arrowok="t" o:connecttype="custom" o:connectlocs="0,-283;0,302;9360,302;9360,-283;0,-283" o:connectangles="0,0,0,0,0"/>
                </v:shape>
                <w10:wrap anchorx="page"/>
              </v:group>
            </w:pict>
          </mc:Fallback>
        </mc:AlternateContent>
      </w:r>
    </w:p>
    <w:p w14:paraId="13DD0AD2" w14:textId="5A33030B" w:rsidR="00D43F08" w:rsidRPr="00984752" w:rsidRDefault="00D43F08" w:rsidP="008707A5">
      <w:pPr>
        <w:ind w:left="1315"/>
        <w:rPr>
          <w:rFonts w:ascii="Book Antiqua" w:eastAsia="Book Antiqua" w:hAnsi="Book Antiqua" w:cs="Book Antiqua"/>
        </w:rPr>
      </w:pPr>
      <w:bookmarkStart w:id="18" w:name="OLE_LINK23"/>
      <w:bookmarkStart w:id="19" w:name="OLE_LINK24"/>
      <w:bookmarkStart w:id="20" w:name="OLE_LINK25"/>
      <w:r w:rsidRPr="00984752">
        <w:rPr>
          <w:rFonts w:ascii="Book Antiqua" w:hAnsi="Book Antiqua"/>
          <w:noProof/>
          <w:lang w:val="en-IE" w:eastAsia="en-IE"/>
        </w:rPr>
        <w:drawing>
          <wp:anchor distT="0" distB="0" distL="114300" distR="114300" simplePos="0" relativeHeight="251664896" behindDoc="1" locked="0" layoutInCell="1" allowOverlap="1" wp14:anchorId="2B9CF1B7" wp14:editId="3EF1B0DA">
            <wp:simplePos x="0" y="0"/>
            <wp:positionH relativeFrom="page">
              <wp:posOffset>542925</wp:posOffset>
            </wp:positionH>
            <wp:positionV relativeFrom="paragraph">
              <wp:posOffset>6985</wp:posOffset>
            </wp:positionV>
            <wp:extent cx="285750" cy="295275"/>
            <wp:effectExtent l="0" t="0" r="0" b="952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750" cy="295275"/>
                    </a:xfrm>
                    <a:prstGeom prst="rect">
                      <a:avLst/>
                    </a:prstGeom>
                    <a:noFill/>
                  </pic:spPr>
                </pic:pic>
              </a:graphicData>
            </a:graphic>
            <wp14:sizeRelH relativeFrom="page">
              <wp14:pctWidth>0</wp14:pctWidth>
            </wp14:sizeRelH>
            <wp14:sizeRelV relativeFrom="page">
              <wp14:pctHeight>0</wp14:pctHeight>
            </wp14:sizeRelV>
          </wp:anchor>
        </w:drawing>
      </w:r>
      <w:r w:rsidRPr="00984752">
        <w:rPr>
          <w:rFonts w:ascii="Book Antiqua" w:eastAsia="Book Antiqua" w:hAnsi="Book Antiqua" w:cs="Book Antiqua"/>
          <w:spacing w:val="-1"/>
        </w:rPr>
        <w:t>P</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spacing w:val="5"/>
        </w:rPr>
        <w:t>as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b</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2"/>
        </w:rPr>
        <w:t>d</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ll</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2"/>
        </w:rPr>
        <w:t>w</w:t>
      </w:r>
      <w:r w:rsidRPr="00984752">
        <w:rPr>
          <w:rFonts w:ascii="Book Antiqua" w:eastAsia="Book Antiqua" w:hAnsi="Book Antiqua" w:cs="Book Antiqua"/>
          <w:spacing w:val="2"/>
        </w:rPr>
        <w:t>il</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rPr>
        <w:t>p</w:t>
      </w:r>
      <w:r w:rsidRPr="00984752">
        <w:rPr>
          <w:rFonts w:ascii="Book Antiqua" w:eastAsia="Book Antiqua" w:hAnsi="Book Antiqua" w:cs="Book Antiqua"/>
          <w:spacing w:val="-4"/>
        </w:rPr>
        <w:t>or</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spacing w:val="2"/>
        </w:rPr>
        <w:t>il</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4"/>
        </w:rPr>
        <w:t>h</w:t>
      </w:r>
      <w:r w:rsidRPr="00984752">
        <w:rPr>
          <w:rFonts w:ascii="Book Antiqua" w:eastAsia="Book Antiqua" w:hAnsi="Book Antiqua" w:cs="Book Antiqua"/>
          <w:spacing w:val="-1"/>
        </w:rPr>
        <w:t>u</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4"/>
        </w:rPr>
        <w:t>o</w:t>
      </w:r>
      <w:r w:rsidRPr="00984752">
        <w:rPr>
          <w:rFonts w:ascii="Book Antiqua" w:eastAsia="Book Antiqua" w:hAnsi="Book Antiqua" w:cs="Book Antiqua"/>
          <w:spacing w:val="-2"/>
        </w:rPr>
        <w:t>w</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008707A5">
        <w:rPr>
          <w:rFonts w:ascii="Book Antiqua" w:eastAsia="Book Antiqua" w:hAnsi="Book Antiqua" w:cs="Book Antiqua"/>
        </w:rPr>
        <w:t xml:space="preserve">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spacing w:val="-6"/>
        </w:rPr>
        <w:t>e</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ll</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spacing w:val="2"/>
        </w:rPr>
        <w:t>l</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6"/>
        </w:rPr>
        <w:t>b</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4"/>
        </w:rPr>
        <w:t>nn</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1"/>
        </w:rPr>
        <w:t>cc</w:t>
      </w:r>
      <w:r w:rsidRPr="00984752">
        <w:rPr>
          <w:rFonts w:ascii="Book Antiqua" w:eastAsia="Book Antiqua" w:hAnsi="Book Antiqua" w:cs="Book Antiqua"/>
          <w:spacing w:val="-4"/>
        </w:rPr>
        <w:t>or</w:t>
      </w:r>
      <w:r w:rsidRPr="00984752">
        <w:rPr>
          <w:rFonts w:ascii="Book Antiqua" w:eastAsia="Book Antiqua" w:hAnsi="Book Antiqua" w:cs="Book Antiqua"/>
          <w:spacing w:val="-2"/>
        </w:rPr>
        <w:t>d</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6"/>
        </w:rPr>
        <w:t>g</w:t>
      </w:r>
      <w:r w:rsidRPr="00984752">
        <w:rPr>
          <w:rFonts w:ascii="Book Antiqua" w:eastAsia="Book Antiqua" w:hAnsi="Book Antiqua" w:cs="Book Antiqua"/>
          <w:spacing w:val="2"/>
        </w:rPr>
        <w:t>l</w:t>
      </w:r>
      <w:r w:rsidRPr="00984752">
        <w:rPr>
          <w:rFonts w:ascii="Book Antiqua" w:eastAsia="Book Antiqua" w:hAnsi="Book Antiqua" w:cs="Book Antiqua"/>
          <w:spacing w:val="-6"/>
        </w:rPr>
        <w:t>y</w:t>
      </w:r>
      <w:r w:rsidRPr="00984752">
        <w:rPr>
          <w:rFonts w:ascii="Book Antiqua" w:eastAsia="Book Antiqua" w:hAnsi="Book Antiqua" w:cs="Book Antiqua"/>
        </w:rPr>
        <w:t>.</w:t>
      </w:r>
    </w:p>
    <w:bookmarkEnd w:id="18"/>
    <w:bookmarkEnd w:id="19"/>
    <w:bookmarkEnd w:id="20"/>
    <w:p w14:paraId="21F4DC9A" w14:textId="77777777" w:rsidR="00D43F08" w:rsidRPr="00984752" w:rsidRDefault="00D43F08" w:rsidP="00D43F08">
      <w:pPr>
        <w:spacing w:before="3" w:line="240" w:lineRule="exact"/>
        <w:rPr>
          <w:rFonts w:ascii="Book Antiqua" w:hAnsi="Book Antiqua"/>
          <w:sz w:val="24"/>
          <w:szCs w:val="24"/>
        </w:rPr>
      </w:pPr>
    </w:p>
    <w:p w14:paraId="49BFD045" w14:textId="77777777" w:rsidR="00D43F08" w:rsidRPr="00984752" w:rsidRDefault="00D43F08">
      <w:pPr>
        <w:spacing w:before="18" w:line="220" w:lineRule="exact"/>
        <w:rPr>
          <w:rFonts w:ascii="Book Antiqua" w:hAnsi="Book Antiqua"/>
          <w:sz w:val="22"/>
          <w:szCs w:val="22"/>
        </w:rPr>
      </w:pPr>
    </w:p>
    <w:p w14:paraId="5EA5B61D" w14:textId="77777777" w:rsidR="005B1AEE" w:rsidRPr="00984752" w:rsidRDefault="005B1AEE">
      <w:pPr>
        <w:spacing w:line="180" w:lineRule="exact"/>
        <w:ind w:left="3983" w:right="3978"/>
        <w:jc w:val="center"/>
        <w:rPr>
          <w:rFonts w:ascii="Book Antiqua" w:eastAsia="Arial" w:hAnsi="Book Antiqua" w:cs="Arial"/>
          <w:b/>
          <w:spacing w:val="7"/>
          <w:position w:val="-1"/>
          <w:sz w:val="16"/>
          <w:szCs w:val="16"/>
        </w:rPr>
      </w:pPr>
    </w:p>
    <w:p w14:paraId="16486894" w14:textId="77777777" w:rsidR="00A23D5E" w:rsidRPr="00984752" w:rsidRDefault="006962C0">
      <w:pPr>
        <w:spacing w:line="180" w:lineRule="exact"/>
        <w:ind w:left="3983" w:right="3978"/>
        <w:jc w:val="center"/>
        <w:rPr>
          <w:rFonts w:ascii="Book Antiqua" w:eastAsia="Arial" w:hAnsi="Book Antiqua" w:cs="Arial"/>
          <w:sz w:val="16"/>
          <w:szCs w:val="16"/>
        </w:rPr>
      </w:pPr>
      <w:r w:rsidRPr="00984752">
        <w:rPr>
          <w:rFonts w:ascii="Book Antiqua" w:eastAsia="Arial" w:hAnsi="Book Antiqua" w:cs="Arial"/>
          <w:b/>
          <w:spacing w:val="7"/>
          <w:position w:val="-1"/>
          <w:sz w:val="16"/>
          <w:szCs w:val="16"/>
        </w:rPr>
        <w:t>T</w:t>
      </w:r>
      <w:r w:rsidRPr="00984752">
        <w:rPr>
          <w:rFonts w:ascii="Book Antiqua" w:eastAsia="Arial" w:hAnsi="Book Antiqua" w:cs="Arial"/>
          <w:b/>
          <w:spacing w:val="1"/>
          <w:position w:val="-1"/>
          <w:sz w:val="16"/>
          <w:szCs w:val="16"/>
        </w:rPr>
        <w:t>a</w:t>
      </w:r>
      <w:r w:rsidRPr="00984752">
        <w:rPr>
          <w:rFonts w:ascii="Book Antiqua" w:eastAsia="Arial" w:hAnsi="Book Antiqua" w:cs="Arial"/>
          <w:b/>
          <w:spacing w:val="7"/>
          <w:position w:val="-1"/>
          <w:sz w:val="16"/>
          <w:szCs w:val="16"/>
        </w:rPr>
        <w:t>b</w:t>
      </w:r>
      <w:r w:rsidRPr="00984752">
        <w:rPr>
          <w:rFonts w:ascii="Book Antiqua" w:eastAsia="Arial" w:hAnsi="Book Antiqua" w:cs="Arial"/>
          <w:b/>
          <w:spacing w:val="1"/>
          <w:position w:val="-1"/>
          <w:sz w:val="16"/>
          <w:szCs w:val="16"/>
        </w:rPr>
        <w:t>l</w:t>
      </w:r>
      <w:r w:rsidRPr="00984752">
        <w:rPr>
          <w:rFonts w:ascii="Book Antiqua" w:eastAsia="Arial" w:hAnsi="Book Antiqua" w:cs="Arial"/>
          <w:b/>
          <w:position w:val="-1"/>
          <w:sz w:val="16"/>
          <w:szCs w:val="16"/>
        </w:rPr>
        <w:t>e</w:t>
      </w:r>
      <w:r w:rsidRPr="00984752">
        <w:rPr>
          <w:rFonts w:ascii="Book Antiqua" w:eastAsia="Arial" w:hAnsi="Book Antiqua" w:cs="Arial"/>
          <w:b/>
          <w:spacing w:val="2"/>
          <w:position w:val="-1"/>
          <w:sz w:val="16"/>
          <w:szCs w:val="16"/>
        </w:rPr>
        <w:t xml:space="preserve"> </w:t>
      </w:r>
      <w:r w:rsidR="0027024D">
        <w:rPr>
          <w:rFonts w:ascii="Book Antiqua" w:eastAsia="Arial" w:hAnsi="Book Antiqua" w:cs="Arial"/>
          <w:b/>
          <w:spacing w:val="2"/>
          <w:position w:val="-1"/>
          <w:sz w:val="16"/>
          <w:szCs w:val="16"/>
        </w:rPr>
        <w:t>1</w:t>
      </w:r>
      <w:r w:rsidRPr="00984752">
        <w:rPr>
          <w:rFonts w:ascii="Book Antiqua" w:eastAsia="Arial" w:hAnsi="Book Antiqua" w:cs="Arial"/>
          <w:b/>
          <w:position w:val="-1"/>
          <w:sz w:val="16"/>
          <w:szCs w:val="16"/>
        </w:rPr>
        <w:t xml:space="preserve">: </w:t>
      </w:r>
      <w:r w:rsidRPr="00984752">
        <w:rPr>
          <w:rFonts w:ascii="Book Antiqua" w:eastAsia="Arial" w:hAnsi="Book Antiqua" w:cs="Arial"/>
          <w:b/>
          <w:spacing w:val="8"/>
          <w:position w:val="-1"/>
          <w:sz w:val="16"/>
          <w:szCs w:val="16"/>
        </w:rPr>
        <w:t xml:space="preserve"> </w:t>
      </w:r>
      <w:r w:rsidRPr="00984752">
        <w:rPr>
          <w:rFonts w:ascii="Book Antiqua" w:eastAsia="Arial" w:hAnsi="Book Antiqua" w:cs="Arial"/>
          <w:spacing w:val="-2"/>
          <w:position w:val="-1"/>
          <w:sz w:val="16"/>
          <w:szCs w:val="16"/>
        </w:rPr>
        <w:t>S</w:t>
      </w:r>
      <w:r w:rsidRPr="00984752">
        <w:rPr>
          <w:rFonts w:ascii="Book Antiqua" w:eastAsia="Arial" w:hAnsi="Book Antiqua" w:cs="Arial"/>
          <w:spacing w:val="1"/>
          <w:position w:val="-1"/>
          <w:sz w:val="16"/>
          <w:szCs w:val="16"/>
        </w:rPr>
        <w:t>tanda</w:t>
      </w:r>
      <w:r w:rsidRPr="00984752">
        <w:rPr>
          <w:rFonts w:ascii="Book Antiqua" w:eastAsia="Arial" w:hAnsi="Book Antiqua" w:cs="Arial"/>
          <w:spacing w:val="7"/>
          <w:position w:val="-1"/>
          <w:sz w:val="16"/>
          <w:szCs w:val="16"/>
        </w:rPr>
        <w:t>r</w:t>
      </w:r>
      <w:r w:rsidRPr="00984752">
        <w:rPr>
          <w:rFonts w:ascii="Book Antiqua" w:eastAsia="Arial" w:hAnsi="Book Antiqua" w:cs="Arial"/>
          <w:position w:val="-1"/>
          <w:sz w:val="16"/>
          <w:szCs w:val="16"/>
        </w:rPr>
        <w:t>d</w:t>
      </w:r>
      <w:r w:rsidRPr="00984752">
        <w:rPr>
          <w:rFonts w:ascii="Book Antiqua" w:eastAsia="Arial" w:hAnsi="Book Antiqua" w:cs="Arial"/>
          <w:spacing w:val="-13"/>
          <w:position w:val="-1"/>
          <w:sz w:val="16"/>
          <w:szCs w:val="16"/>
        </w:rPr>
        <w:t xml:space="preserve"> </w:t>
      </w:r>
      <w:r w:rsidRPr="00984752">
        <w:rPr>
          <w:rFonts w:ascii="Book Antiqua" w:eastAsia="Arial" w:hAnsi="Book Antiqua" w:cs="Arial"/>
          <w:spacing w:val="1"/>
          <w:position w:val="-1"/>
          <w:sz w:val="16"/>
          <w:szCs w:val="16"/>
        </w:rPr>
        <w:t>In</w:t>
      </w:r>
      <w:r w:rsidRPr="00984752">
        <w:rPr>
          <w:rFonts w:ascii="Book Antiqua" w:eastAsia="Arial" w:hAnsi="Book Antiqua" w:cs="Arial"/>
          <w:spacing w:val="-5"/>
          <w:position w:val="-1"/>
          <w:sz w:val="16"/>
          <w:szCs w:val="16"/>
        </w:rPr>
        <w:t>s</w:t>
      </w:r>
      <w:r w:rsidRPr="00984752">
        <w:rPr>
          <w:rFonts w:ascii="Book Antiqua" w:eastAsia="Arial" w:hAnsi="Book Antiqua" w:cs="Arial"/>
          <w:spacing w:val="1"/>
          <w:position w:val="-1"/>
          <w:sz w:val="16"/>
          <w:szCs w:val="16"/>
        </w:rPr>
        <w:t>ta</w:t>
      </w:r>
      <w:r w:rsidRPr="00984752">
        <w:rPr>
          <w:rFonts w:ascii="Book Antiqua" w:eastAsia="Arial" w:hAnsi="Book Antiqua" w:cs="Arial"/>
          <w:spacing w:val="-6"/>
          <w:position w:val="-1"/>
          <w:sz w:val="16"/>
          <w:szCs w:val="16"/>
        </w:rPr>
        <w:t>ll</w:t>
      </w:r>
      <w:r w:rsidRPr="00984752">
        <w:rPr>
          <w:rFonts w:ascii="Book Antiqua" w:eastAsia="Arial" w:hAnsi="Book Antiqua" w:cs="Arial"/>
          <w:spacing w:val="1"/>
          <w:position w:val="-1"/>
          <w:sz w:val="16"/>
          <w:szCs w:val="16"/>
        </w:rPr>
        <w:t>at</w:t>
      </w:r>
      <w:r w:rsidRPr="00984752">
        <w:rPr>
          <w:rFonts w:ascii="Book Antiqua" w:eastAsia="Arial" w:hAnsi="Book Antiqua" w:cs="Arial"/>
          <w:spacing w:val="-6"/>
          <w:position w:val="-1"/>
          <w:sz w:val="16"/>
          <w:szCs w:val="16"/>
        </w:rPr>
        <w:t>i</w:t>
      </w:r>
      <w:r w:rsidRPr="00984752">
        <w:rPr>
          <w:rFonts w:ascii="Book Antiqua" w:eastAsia="Arial" w:hAnsi="Book Antiqua" w:cs="Arial"/>
          <w:spacing w:val="1"/>
          <w:position w:val="-1"/>
          <w:sz w:val="16"/>
          <w:szCs w:val="16"/>
        </w:rPr>
        <w:t>o</w:t>
      </w:r>
      <w:r w:rsidRPr="00984752">
        <w:rPr>
          <w:rFonts w:ascii="Book Antiqua" w:eastAsia="Arial" w:hAnsi="Book Antiqua" w:cs="Arial"/>
          <w:position w:val="-1"/>
          <w:sz w:val="16"/>
          <w:szCs w:val="16"/>
        </w:rPr>
        <w:t>n</w:t>
      </w:r>
      <w:r w:rsidRPr="00984752">
        <w:rPr>
          <w:rFonts w:ascii="Book Antiqua" w:eastAsia="Arial" w:hAnsi="Book Antiqua" w:cs="Arial"/>
          <w:spacing w:val="-14"/>
          <w:position w:val="-1"/>
          <w:sz w:val="16"/>
          <w:szCs w:val="16"/>
        </w:rPr>
        <w:t xml:space="preserve"> </w:t>
      </w:r>
      <w:r w:rsidRPr="00984752">
        <w:rPr>
          <w:rFonts w:ascii="Book Antiqua" w:eastAsia="Arial" w:hAnsi="Book Antiqua" w:cs="Arial"/>
          <w:spacing w:val="7"/>
          <w:position w:val="-1"/>
          <w:sz w:val="16"/>
          <w:szCs w:val="16"/>
        </w:rPr>
        <w:t>T</w:t>
      </w:r>
      <w:r w:rsidRPr="00984752">
        <w:rPr>
          <w:rFonts w:ascii="Book Antiqua" w:eastAsia="Arial" w:hAnsi="Book Antiqua" w:cs="Arial"/>
          <w:spacing w:val="1"/>
          <w:position w:val="-1"/>
          <w:sz w:val="16"/>
          <w:szCs w:val="16"/>
        </w:rPr>
        <w:t>a</w:t>
      </w:r>
      <w:r w:rsidRPr="00984752">
        <w:rPr>
          <w:rFonts w:ascii="Book Antiqua" w:eastAsia="Arial" w:hAnsi="Book Antiqua" w:cs="Arial"/>
          <w:spacing w:val="-5"/>
          <w:position w:val="-1"/>
          <w:sz w:val="16"/>
          <w:szCs w:val="16"/>
        </w:rPr>
        <w:t>sk</w:t>
      </w:r>
      <w:r w:rsidRPr="00984752">
        <w:rPr>
          <w:rFonts w:ascii="Book Antiqua" w:eastAsia="Arial" w:hAnsi="Book Antiqua" w:cs="Arial"/>
          <w:position w:val="-1"/>
          <w:sz w:val="16"/>
          <w:szCs w:val="16"/>
        </w:rPr>
        <w:t>s</w:t>
      </w:r>
    </w:p>
    <w:p w14:paraId="72E0BAC6" w14:textId="77777777" w:rsidR="00A23D5E" w:rsidRPr="00984752" w:rsidRDefault="00A23D5E">
      <w:pPr>
        <w:spacing w:before="10" w:line="160" w:lineRule="exact"/>
        <w:rPr>
          <w:rFonts w:ascii="Book Antiqua" w:hAnsi="Book Antiqua"/>
          <w:sz w:val="16"/>
          <w:szCs w:val="16"/>
        </w:rPr>
      </w:pPr>
    </w:p>
    <w:tbl>
      <w:tblPr>
        <w:tblW w:w="0" w:type="auto"/>
        <w:tblInd w:w="90" w:type="dxa"/>
        <w:tblLayout w:type="fixed"/>
        <w:tblCellMar>
          <w:left w:w="0" w:type="dxa"/>
          <w:right w:w="0" w:type="dxa"/>
        </w:tblCellMar>
        <w:tblLook w:val="01E0" w:firstRow="1" w:lastRow="1" w:firstColumn="1" w:lastColumn="1" w:noHBand="0" w:noVBand="0"/>
      </w:tblPr>
      <w:tblGrid>
        <w:gridCol w:w="7230"/>
        <w:gridCol w:w="3185"/>
      </w:tblGrid>
      <w:tr w:rsidR="00A23D5E" w:rsidRPr="00984752" w14:paraId="273F5384" w14:textId="77777777">
        <w:trPr>
          <w:trHeight w:hRule="exact" w:val="500"/>
        </w:trPr>
        <w:tc>
          <w:tcPr>
            <w:tcW w:w="7230" w:type="dxa"/>
            <w:tcBorders>
              <w:top w:val="single" w:sz="32" w:space="0" w:color="000000"/>
              <w:left w:val="single" w:sz="8" w:space="0" w:color="000000"/>
              <w:bottom w:val="single" w:sz="8" w:space="0" w:color="000000"/>
              <w:right w:val="single" w:sz="8" w:space="0" w:color="000000"/>
            </w:tcBorders>
            <w:shd w:val="clear" w:color="auto" w:fill="E5ECF3"/>
          </w:tcPr>
          <w:p w14:paraId="326A22EF" w14:textId="77777777" w:rsidR="00A23D5E" w:rsidRPr="00984752" w:rsidRDefault="00A23D5E">
            <w:pPr>
              <w:spacing w:before="7" w:line="120" w:lineRule="exact"/>
              <w:rPr>
                <w:rFonts w:ascii="Book Antiqua" w:hAnsi="Book Antiqua"/>
                <w:sz w:val="13"/>
                <w:szCs w:val="13"/>
              </w:rPr>
            </w:pPr>
          </w:p>
          <w:p w14:paraId="2CCAFEF8" w14:textId="77777777" w:rsidR="00A23D5E" w:rsidRPr="00984752" w:rsidRDefault="006962C0">
            <w:pPr>
              <w:ind w:left="130"/>
              <w:rPr>
                <w:rFonts w:ascii="Book Antiqua" w:eastAsia="Arial" w:hAnsi="Book Antiqua" w:cs="Arial"/>
                <w:sz w:val="18"/>
                <w:szCs w:val="18"/>
              </w:rPr>
            </w:pPr>
            <w:r w:rsidRPr="00984752">
              <w:rPr>
                <w:rFonts w:ascii="Book Antiqua" w:eastAsia="Arial" w:hAnsi="Book Antiqua" w:cs="Arial"/>
                <w:b/>
                <w:spacing w:val="-5"/>
                <w:sz w:val="18"/>
                <w:szCs w:val="18"/>
              </w:rPr>
              <w:t>T</w:t>
            </w:r>
            <w:r w:rsidRPr="00984752">
              <w:rPr>
                <w:rFonts w:ascii="Book Antiqua" w:eastAsia="Arial" w:hAnsi="Book Antiqua" w:cs="Arial"/>
                <w:b/>
                <w:spacing w:val="5"/>
                <w:sz w:val="18"/>
                <w:szCs w:val="18"/>
              </w:rPr>
              <w:t>as</w:t>
            </w:r>
            <w:r w:rsidRPr="00984752">
              <w:rPr>
                <w:rFonts w:ascii="Book Antiqua" w:eastAsia="Arial" w:hAnsi="Book Antiqua" w:cs="Arial"/>
                <w:b/>
                <w:sz w:val="18"/>
                <w:szCs w:val="18"/>
              </w:rPr>
              <w:t>k</w:t>
            </w:r>
          </w:p>
        </w:tc>
        <w:tc>
          <w:tcPr>
            <w:tcW w:w="3185" w:type="dxa"/>
            <w:tcBorders>
              <w:top w:val="single" w:sz="32" w:space="0" w:color="000000"/>
              <w:left w:val="single" w:sz="8" w:space="0" w:color="000000"/>
              <w:bottom w:val="single" w:sz="8" w:space="0" w:color="000000"/>
              <w:right w:val="single" w:sz="8" w:space="0" w:color="000000"/>
            </w:tcBorders>
            <w:shd w:val="clear" w:color="auto" w:fill="E5ECF3"/>
          </w:tcPr>
          <w:p w14:paraId="02A44943" w14:textId="77777777" w:rsidR="00A23D5E" w:rsidRPr="00984752" w:rsidRDefault="00A23D5E">
            <w:pPr>
              <w:spacing w:before="7" w:line="120" w:lineRule="exact"/>
              <w:rPr>
                <w:rFonts w:ascii="Book Antiqua" w:hAnsi="Book Antiqua"/>
                <w:sz w:val="13"/>
                <w:szCs w:val="13"/>
              </w:rPr>
            </w:pPr>
          </w:p>
          <w:p w14:paraId="739B48A8" w14:textId="77777777" w:rsidR="00A23D5E" w:rsidRPr="00984752" w:rsidRDefault="006962C0">
            <w:pPr>
              <w:ind w:left="130"/>
              <w:rPr>
                <w:rFonts w:ascii="Book Antiqua" w:eastAsia="Arial" w:hAnsi="Book Antiqua" w:cs="Arial"/>
                <w:sz w:val="18"/>
                <w:szCs w:val="18"/>
              </w:rPr>
            </w:pPr>
            <w:r w:rsidRPr="00984752">
              <w:rPr>
                <w:rFonts w:ascii="Book Antiqua" w:eastAsia="Arial" w:hAnsi="Book Antiqua" w:cs="Arial"/>
                <w:b/>
                <w:sz w:val="18"/>
                <w:szCs w:val="18"/>
              </w:rPr>
              <w:t>S</w:t>
            </w:r>
            <w:r w:rsidRPr="00984752">
              <w:rPr>
                <w:rFonts w:ascii="Book Antiqua" w:eastAsia="Arial" w:hAnsi="Book Antiqua" w:cs="Arial"/>
                <w:b/>
                <w:spacing w:val="5"/>
                <w:sz w:val="18"/>
                <w:szCs w:val="18"/>
              </w:rPr>
              <w:t>ee</w:t>
            </w:r>
            <w:r w:rsidRPr="00984752">
              <w:rPr>
                <w:rFonts w:ascii="Book Antiqua" w:eastAsia="Arial" w:hAnsi="Book Antiqua" w:cs="Arial"/>
                <w:b/>
                <w:spacing w:val="-5"/>
                <w:sz w:val="18"/>
                <w:szCs w:val="18"/>
              </w:rPr>
              <w:t>..</w:t>
            </w:r>
            <w:r w:rsidRPr="00984752">
              <w:rPr>
                <w:rFonts w:ascii="Book Antiqua" w:eastAsia="Arial" w:hAnsi="Book Antiqua" w:cs="Arial"/>
                <w:b/>
                <w:sz w:val="18"/>
                <w:szCs w:val="18"/>
              </w:rPr>
              <w:t>.</w:t>
            </w:r>
          </w:p>
        </w:tc>
      </w:tr>
      <w:tr w:rsidR="00A23D5E" w:rsidRPr="00984752" w14:paraId="1A9A56D0" w14:textId="77777777">
        <w:trPr>
          <w:trHeight w:hRule="exact" w:val="650"/>
        </w:trPr>
        <w:tc>
          <w:tcPr>
            <w:tcW w:w="7230" w:type="dxa"/>
            <w:tcBorders>
              <w:top w:val="single" w:sz="8" w:space="0" w:color="000000"/>
              <w:left w:val="single" w:sz="8" w:space="0" w:color="000000"/>
              <w:bottom w:val="single" w:sz="8" w:space="0" w:color="000000"/>
              <w:right w:val="single" w:sz="8" w:space="0" w:color="000000"/>
            </w:tcBorders>
          </w:tcPr>
          <w:p w14:paraId="4373AA85" w14:textId="77777777" w:rsidR="00A23D5E" w:rsidRPr="00984752" w:rsidRDefault="00A23D5E">
            <w:pPr>
              <w:spacing w:before="10" w:line="120" w:lineRule="exact"/>
              <w:rPr>
                <w:rFonts w:ascii="Book Antiqua" w:hAnsi="Book Antiqua"/>
                <w:sz w:val="12"/>
                <w:szCs w:val="12"/>
              </w:rPr>
            </w:pPr>
          </w:p>
          <w:p w14:paraId="476199AA" w14:textId="77777777" w:rsidR="00A23D5E" w:rsidRPr="00984752" w:rsidRDefault="006962C0">
            <w:pPr>
              <w:ind w:left="160"/>
              <w:rPr>
                <w:rFonts w:ascii="Book Antiqua" w:eastAsia="Arial" w:hAnsi="Book Antiqua" w:cs="Arial"/>
                <w:sz w:val="16"/>
                <w:szCs w:val="16"/>
              </w:rPr>
            </w:pPr>
            <w:r w:rsidRPr="00984752">
              <w:rPr>
                <w:rFonts w:ascii="Book Antiqua" w:eastAsia="Arial" w:hAnsi="Book Antiqua" w:cs="Arial"/>
                <w:spacing w:val="1"/>
                <w:sz w:val="16"/>
                <w:szCs w:val="16"/>
              </w:rPr>
              <w:t>1</w:t>
            </w:r>
            <w:r w:rsidRPr="00984752">
              <w:rPr>
                <w:rFonts w:ascii="Book Antiqua" w:eastAsia="Arial" w:hAnsi="Book Antiqua" w:cs="Arial"/>
                <w:sz w:val="16"/>
                <w:szCs w:val="16"/>
              </w:rPr>
              <w:t xml:space="preserve">. </w:t>
            </w:r>
            <w:r w:rsidRPr="00984752">
              <w:rPr>
                <w:rFonts w:ascii="Book Antiqua" w:eastAsia="Arial" w:hAnsi="Book Antiqua" w:cs="Arial"/>
                <w:spacing w:val="32"/>
                <w:sz w:val="16"/>
                <w:szCs w:val="16"/>
              </w:rPr>
              <w:t xml:space="preserve"> </w:t>
            </w:r>
            <w:r w:rsidRPr="00984752">
              <w:rPr>
                <w:rFonts w:ascii="Book Antiqua" w:eastAsia="Arial" w:hAnsi="Book Antiqua" w:cs="Arial"/>
                <w:spacing w:val="1"/>
                <w:sz w:val="16"/>
                <w:szCs w:val="16"/>
              </w:rPr>
              <w:t>In</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ta</w:t>
            </w:r>
            <w:r w:rsidRPr="00984752">
              <w:rPr>
                <w:rFonts w:ascii="Book Antiqua" w:eastAsia="Arial" w:hAnsi="Book Antiqua" w:cs="Arial"/>
                <w:spacing w:val="-6"/>
                <w:sz w:val="16"/>
                <w:szCs w:val="16"/>
              </w:rPr>
              <w:t>l</w:t>
            </w:r>
            <w:r w:rsidRPr="00984752">
              <w:rPr>
                <w:rFonts w:ascii="Book Antiqua" w:eastAsia="Arial" w:hAnsi="Book Antiqua" w:cs="Arial"/>
                <w:sz w:val="16"/>
                <w:szCs w:val="16"/>
              </w:rPr>
              <w:t>l</w:t>
            </w:r>
            <w:r w:rsidRPr="00984752">
              <w:rPr>
                <w:rFonts w:ascii="Book Antiqua" w:eastAsia="Arial" w:hAnsi="Book Antiqua" w:cs="Arial"/>
                <w:spacing w:val="-20"/>
                <w:sz w:val="16"/>
                <w:szCs w:val="16"/>
              </w:rPr>
              <w:t xml:space="preserve"> </w:t>
            </w:r>
            <w:r w:rsidRPr="00984752">
              <w:rPr>
                <w:rFonts w:ascii="Book Antiqua" w:eastAsia="Arial" w:hAnsi="Book Antiqua" w:cs="Arial"/>
                <w:spacing w:val="4"/>
                <w:sz w:val="16"/>
                <w:szCs w:val="16"/>
              </w:rPr>
              <w:t>C•CUR</w:t>
            </w:r>
            <w:r w:rsidRPr="00984752">
              <w:rPr>
                <w:rFonts w:ascii="Book Antiqua" w:eastAsia="Arial" w:hAnsi="Book Antiqua" w:cs="Arial"/>
                <w:sz w:val="16"/>
                <w:szCs w:val="16"/>
              </w:rPr>
              <w:t>E</w:t>
            </w:r>
            <w:r w:rsidRPr="00984752">
              <w:rPr>
                <w:rFonts w:ascii="Book Antiqua" w:eastAsia="Arial" w:hAnsi="Book Antiqua" w:cs="Arial"/>
                <w:spacing w:val="-16"/>
                <w:sz w:val="16"/>
                <w:szCs w:val="16"/>
              </w:rPr>
              <w:t xml:space="preserve"> </w:t>
            </w:r>
            <w:r w:rsidRPr="00984752">
              <w:rPr>
                <w:rFonts w:ascii="Book Antiqua" w:eastAsia="Arial" w:hAnsi="Book Antiqua" w:cs="Arial"/>
                <w:spacing w:val="1"/>
                <w:sz w:val="16"/>
                <w:szCs w:val="16"/>
              </w:rPr>
              <w:t>9000</w:t>
            </w:r>
            <w:r w:rsidRPr="00984752">
              <w:rPr>
                <w:rFonts w:ascii="Book Antiqua" w:eastAsia="Arial" w:hAnsi="Book Antiqua" w:cs="Arial"/>
                <w:sz w:val="16"/>
                <w:szCs w:val="16"/>
              </w:rPr>
              <w:t>.</w:t>
            </w:r>
          </w:p>
        </w:tc>
        <w:tc>
          <w:tcPr>
            <w:tcW w:w="3185" w:type="dxa"/>
            <w:tcBorders>
              <w:top w:val="single" w:sz="8" w:space="0" w:color="000000"/>
              <w:left w:val="single" w:sz="8" w:space="0" w:color="000000"/>
              <w:bottom w:val="single" w:sz="8" w:space="0" w:color="000000"/>
              <w:right w:val="single" w:sz="8" w:space="0" w:color="000000"/>
            </w:tcBorders>
          </w:tcPr>
          <w:p w14:paraId="0650F770" w14:textId="77777777" w:rsidR="00A23D5E" w:rsidRPr="00984752" w:rsidRDefault="00A23D5E">
            <w:pPr>
              <w:spacing w:before="10" w:line="120" w:lineRule="exact"/>
              <w:rPr>
                <w:rFonts w:ascii="Book Antiqua" w:hAnsi="Book Antiqua"/>
                <w:sz w:val="12"/>
                <w:szCs w:val="12"/>
              </w:rPr>
            </w:pPr>
          </w:p>
          <w:p w14:paraId="6B312DA5" w14:textId="77777777" w:rsidR="00A23D5E" w:rsidRPr="00984752" w:rsidRDefault="006962C0">
            <w:pPr>
              <w:ind w:left="130"/>
              <w:rPr>
                <w:rFonts w:ascii="Book Antiqua" w:eastAsia="Arial" w:hAnsi="Book Antiqua" w:cs="Arial"/>
                <w:sz w:val="16"/>
                <w:szCs w:val="16"/>
              </w:rPr>
            </w:pPr>
            <w:r w:rsidRPr="00984752">
              <w:rPr>
                <w:rFonts w:ascii="Book Antiqua" w:eastAsia="Arial" w:hAnsi="Book Antiqua" w:cs="Arial"/>
                <w:i/>
                <w:spacing w:val="4"/>
                <w:sz w:val="16"/>
                <w:szCs w:val="16"/>
              </w:rPr>
              <w:t>C•CUR</w:t>
            </w:r>
            <w:r w:rsidRPr="00984752">
              <w:rPr>
                <w:rFonts w:ascii="Book Antiqua" w:eastAsia="Arial" w:hAnsi="Book Antiqua" w:cs="Arial"/>
                <w:i/>
                <w:sz w:val="16"/>
                <w:szCs w:val="16"/>
              </w:rPr>
              <w:t>E</w:t>
            </w:r>
            <w:r w:rsidRPr="00984752">
              <w:rPr>
                <w:rFonts w:ascii="Book Antiqua" w:eastAsia="Arial" w:hAnsi="Book Antiqua" w:cs="Arial"/>
                <w:i/>
                <w:spacing w:val="-16"/>
                <w:sz w:val="16"/>
                <w:szCs w:val="16"/>
              </w:rPr>
              <w:t xml:space="preserve"> </w:t>
            </w:r>
            <w:r w:rsidRPr="00984752">
              <w:rPr>
                <w:rFonts w:ascii="Book Antiqua" w:eastAsia="Arial" w:hAnsi="Book Antiqua" w:cs="Arial"/>
                <w:i/>
                <w:spacing w:val="1"/>
                <w:sz w:val="16"/>
                <w:szCs w:val="16"/>
              </w:rPr>
              <w:t>900</w:t>
            </w:r>
            <w:r w:rsidRPr="00984752">
              <w:rPr>
                <w:rFonts w:ascii="Book Antiqua" w:eastAsia="Arial" w:hAnsi="Book Antiqua" w:cs="Arial"/>
                <w:i/>
                <w:sz w:val="16"/>
                <w:szCs w:val="16"/>
              </w:rPr>
              <w:t>0</w:t>
            </w:r>
            <w:r w:rsidRPr="00984752">
              <w:rPr>
                <w:rFonts w:ascii="Book Antiqua" w:eastAsia="Arial" w:hAnsi="Book Antiqua" w:cs="Arial"/>
                <w:i/>
                <w:spacing w:val="-13"/>
                <w:sz w:val="16"/>
                <w:szCs w:val="16"/>
              </w:rPr>
              <w:t xml:space="preserve"> </w:t>
            </w:r>
            <w:r w:rsidRPr="00984752">
              <w:rPr>
                <w:rFonts w:ascii="Book Antiqua" w:eastAsia="Arial" w:hAnsi="Book Antiqua" w:cs="Arial"/>
                <w:i/>
                <w:spacing w:val="1"/>
                <w:sz w:val="16"/>
                <w:szCs w:val="16"/>
              </w:rPr>
              <w:t>In</w:t>
            </w:r>
            <w:r w:rsidRPr="00984752">
              <w:rPr>
                <w:rFonts w:ascii="Book Antiqua" w:eastAsia="Arial" w:hAnsi="Book Antiqua" w:cs="Arial"/>
                <w:i/>
                <w:spacing w:val="-5"/>
                <w:sz w:val="16"/>
                <w:szCs w:val="16"/>
              </w:rPr>
              <w:t>s</w:t>
            </w:r>
            <w:r w:rsidRPr="00984752">
              <w:rPr>
                <w:rFonts w:ascii="Book Antiqua" w:eastAsia="Arial" w:hAnsi="Book Antiqua" w:cs="Arial"/>
                <w:i/>
                <w:spacing w:val="1"/>
                <w:sz w:val="16"/>
                <w:szCs w:val="16"/>
              </w:rPr>
              <w:t>ta</w:t>
            </w:r>
            <w:r w:rsidRPr="00984752">
              <w:rPr>
                <w:rFonts w:ascii="Book Antiqua" w:eastAsia="Arial" w:hAnsi="Book Antiqua" w:cs="Arial"/>
                <w:i/>
                <w:spacing w:val="-6"/>
                <w:sz w:val="16"/>
                <w:szCs w:val="16"/>
              </w:rPr>
              <w:t>ll</w:t>
            </w:r>
            <w:r w:rsidRPr="00984752">
              <w:rPr>
                <w:rFonts w:ascii="Book Antiqua" w:eastAsia="Arial" w:hAnsi="Book Antiqua" w:cs="Arial"/>
                <w:i/>
                <w:spacing w:val="1"/>
                <w:sz w:val="16"/>
                <w:szCs w:val="16"/>
              </w:rPr>
              <w:t>at</w:t>
            </w:r>
            <w:r w:rsidRPr="00984752">
              <w:rPr>
                <w:rFonts w:ascii="Book Antiqua" w:eastAsia="Arial" w:hAnsi="Book Antiqua" w:cs="Arial"/>
                <w:i/>
                <w:spacing w:val="-6"/>
                <w:sz w:val="16"/>
                <w:szCs w:val="16"/>
              </w:rPr>
              <w:t>i</w:t>
            </w:r>
            <w:r w:rsidRPr="00984752">
              <w:rPr>
                <w:rFonts w:ascii="Book Antiqua" w:eastAsia="Arial" w:hAnsi="Book Antiqua" w:cs="Arial"/>
                <w:i/>
                <w:spacing w:val="1"/>
                <w:sz w:val="16"/>
                <w:szCs w:val="16"/>
              </w:rPr>
              <w:t>o</w:t>
            </w:r>
            <w:r w:rsidRPr="00984752">
              <w:rPr>
                <w:rFonts w:ascii="Book Antiqua" w:eastAsia="Arial" w:hAnsi="Book Antiqua" w:cs="Arial"/>
                <w:i/>
                <w:sz w:val="16"/>
                <w:szCs w:val="16"/>
              </w:rPr>
              <w:t>n</w:t>
            </w:r>
            <w:r w:rsidRPr="00984752">
              <w:rPr>
                <w:rFonts w:ascii="Book Antiqua" w:eastAsia="Arial" w:hAnsi="Book Antiqua" w:cs="Arial"/>
                <w:i/>
                <w:spacing w:val="-14"/>
                <w:sz w:val="16"/>
                <w:szCs w:val="16"/>
              </w:rPr>
              <w:t xml:space="preserve"> </w:t>
            </w:r>
            <w:r w:rsidRPr="00984752">
              <w:rPr>
                <w:rFonts w:ascii="Book Antiqua" w:eastAsia="Arial" w:hAnsi="Book Antiqua" w:cs="Arial"/>
                <w:i/>
                <w:spacing w:val="1"/>
                <w:sz w:val="16"/>
                <w:szCs w:val="16"/>
              </w:rPr>
              <w:t>an</w:t>
            </w:r>
            <w:r w:rsidRPr="00984752">
              <w:rPr>
                <w:rFonts w:ascii="Book Antiqua" w:eastAsia="Arial" w:hAnsi="Book Antiqua" w:cs="Arial"/>
                <w:i/>
                <w:sz w:val="16"/>
                <w:szCs w:val="16"/>
              </w:rPr>
              <w:t>d</w:t>
            </w:r>
            <w:r w:rsidRPr="00984752">
              <w:rPr>
                <w:rFonts w:ascii="Book Antiqua" w:eastAsia="Arial" w:hAnsi="Book Antiqua" w:cs="Arial"/>
                <w:i/>
                <w:spacing w:val="-13"/>
                <w:sz w:val="16"/>
                <w:szCs w:val="16"/>
              </w:rPr>
              <w:t xml:space="preserve"> </w:t>
            </w:r>
            <w:r w:rsidRPr="00984752">
              <w:rPr>
                <w:rFonts w:ascii="Book Antiqua" w:eastAsia="Arial" w:hAnsi="Book Antiqua" w:cs="Arial"/>
                <w:i/>
                <w:spacing w:val="4"/>
                <w:sz w:val="16"/>
                <w:szCs w:val="16"/>
              </w:rPr>
              <w:t>U</w:t>
            </w:r>
            <w:r w:rsidRPr="00984752">
              <w:rPr>
                <w:rFonts w:ascii="Book Antiqua" w:eastAsia="Arial" w:hAnsi="Book Antiqua" w:cs="Arial"/>
                <w:i/>
                <w:spacing w:val="1"/>
                <w:sz w:val="16"/>
                <w:szCs w:val="16"/>
              </w:rPr>
              <w:t>pg</w:t>
            </w:r>
            <w:r w:rsidRPr="00984752">
              <w:rPr>
                <w:rFonts w:ascii="Book Antiqua" w:eastAsia="Arial" w:hAnsi="Book Antiqua" w:cs="Arial"/>
                <w:i/>
                <w:spacing w:val="7"/>
                <w:sz w:val="16"/>
                <w:szCs w:val="16"/>
              </w:rPr>
              <w:t>r</w:t>
            </w:r>
            <w:r w:rsidRPr="00984752">
              <w:rPr>
                <w:rFonts w:ascii="Book Antiqua" w:eastAsia="Arial" w:hAnsi="Book Antiqua" w:cs="Arial"/>
                <w:i/>
                <w:spacing w:val="1"/>
                <w:sz w:val="16"/>
                <w:szCs w:val="16"/>
              </w:rPr>
              <w:t>ad</w:t>
            </w:r>
            <w:r w:rsidRPr="00984752">
              <w:rPr>
                <w:rFonts w:ascii="Book Antiqua" w:eastAsia="Arial" w:hAnsi="Book Antiqua" w:cs="Arial"/>
                <w:i/>
                <w:sz w:val="16"/>
                <w:szCs w:val="16"/>
              </w:rPr>
              <w:t>e</w:t>
            </w:r>
          </w:p>
          <w:p w14:paraId="58B1085A" w14:textId="77777777" w:rsidR="00A23D5E" w:rsidRPr="00984752" w:rsidRDefault="006962C0">
            <w:pPr>
              <w:spacing w:before="26"/>
              <w:ind w:left="130"/>
              <w:rPr>
                <w:rFonts w:ascii="Book Antiqua" w:eastAsia="Arial" w:hAnsi="Book Antiqua" w:cs="Arial"/>
                <w:sz w:val="16"/>
                <w:szCs w:val="16"/>
              </w:rPr>
            </w:pPr>
            <w:r w:rsidRPr="00984752">
              <w:rPr>
                <w:rFonts w:ascii="Book Antiqua" w:eastAsia="Arial" w:hAnsi="Book Antiqua" w:cs="Arial"/>
                <w:i/>
                <w:spacing w:val="-4"/>
                <w:sz w:val="16"/>
                <w:szCs w:val="16"/>
              </w:rPr>
              <w:t>G</w:t>
            </w:r>
            <w:r w:rsidRPr="00984752">
              <w:rPr>
                <w:rFonts w:ascii="Book Antiqua" w:eastAsia="Arial" w:hAnsi="Book Antiqua" w:cs="Arial"/>
                <w:i/>
                <w:spacing w:val="1"/>
                <w:sz w:val="16"/>
                <w:szCs w:val="16"/>
              </w:rPr>
              <w:t>u</w:t>
            </w:r>
            <w:r w:rsidRPr="00984752">
              <w:rPr>
                <w:rFonts w:ascii="Book Antiqua" w:eastAsia="Arial" w:hAnsi="Book Antiqua" w:cs="Arial"/>
                <w:i/>
                <w:spacing w:val="-6"/>
                <w:sz w:val="16"/>
                <w:szCs w:val="16"/>
              </w:rPr>
              <w:t>i</w:t>
            </w:r>
            <w:r w:rsidRPr="00984752">
              <w:rPr>
                <w:rFonts w:ascii="Book Antiqua" w:eastAsia="Arial" w:hAnsi="Book Antiqua" w:cs="Arial"/>
                <w:i/>
                <w:spacing w:val="1"/>
                <w:sz w:val="16"/>
                <w:szCs w:val="16"/>
              </w:rPr>
              <w:t>d</w:t>
            </w:r>
            <w:r w:rsidRPr="00984752">
              <w:rPr>
                <w:rFonts w:ascii="Book Antiqua" w:eastAsia="Arial" w:hAnsi="Book Antiqua" w:cs="Arial"/>
                <w:i/>
                <w:sz w:val="16"/>
                <w:szCs w:val="16"/>
              </w:rPr>
              <w:t>e</w:t>
            </w:r>
          </w:p>
        </w:tc>
      </w:tr>
      <w:tr w:rsidR="00A23D5E" w:rsidRPr="00984752" w14:paraId="389B0F1A" w14:textId="77777777">
        <w:trPr>
          <w:trHeight w:hRule="exact" w:val="440"/>
        </w:trPr>
        <w:tc>
          <w:tcPr>
            <w:tcW w:w="7230" w:type="dxa"/>
            <w:tcBorders>
              <w:top w:val="single" w:sz="8" w:space="0" w:color="000000"/>
              <w:left w:val="single" w:sz="8" w:space="0" w:color="000000"/>
              <w:bottom w:val="single" w:sz="8" w:space="0" w:color="000000"/>
              <w:right w:val="single" w:sz="8" w:space="0" w:color="000000"/>
            </w:tcBorders>
          </w:tcPr>
          <w:p w14:paraId="2E01358B" w14:textId="77777777" w:rsidR="00A23D5E" w:rsidRPr="00984752" w:rsidRDefault="00A23D5E">
            <w:pPr>
              <w:spacing w:before="10" w:line="120" w:lineRule="exact"/>
              <w:rPr>
                <w:rFonts w:ascii="Book Antiqua" w:hAnsi="Book Antiqua"/>
                <w:sz w:val="12"/>
                <w:szCs w:val="12"/>
              </w:rPr>
            </w:pPr>
          </w:p>
          <w:p w14:paraId="7F6FD003" w14:textId="77777777" w:rsidR="00A23D5E" w:rsidRPr="00984752" w:rsidRDefault="006962C0">
            <w:pPr>
              <w:ind w:left="160"/>
              <w:rPr>
                <w:rFonts w:ascii="Book Antiqua" w:eastAsia="Arial" w:hAnsi="Book Antiqua" w:cs="Arial"/>
                <w:sz w:val="16"/>
                <w:szCs w:val="16"/>
              </w:rPr>
            </w:pPr>
            <w:r w:rsidRPr="00984752">
              <w:rPr>
                <w:rFonts w:ascii="Book Antiqua" w:eastAsia="Arial" w:hAnsi="Book Antiqua" w:cs="Arial"/>
                <w:spacing w:val="1"/>
                <w:sz w:val="16"/>
                <w:szCs w:val="16"/>
              </w:rPr>
              <w:t>2</w:t>
            </w:r>
            <w:r w:rsidRPr="00984752">
              <w:rPr>
                <w:rFonts w:ascii="Book Antiqua" w:eastAsia="Arial" w:hAnsi="Book Antiqua" w:cs="Arial"/>
                <w:sz w:val="16"/>
                <w:szCs w:val="16"/>
              </w:rPr>
              <w:t xml:space="preserve">. </w:t>
            </w:r>
            <w:r w:rsidRPr="00984752">
              <w:rPr>
                <w:rFonts w:ascii="Book Antiqua" w:eastAsia="Arial" w:hAnsi="Book Antiqua" w:cs="Arial"/>
                <w:spacing w:val="32"/>
                <w:sz w:val="16"/>
                <w:szCs w:val="16"/>
              </w:rPr>
              <w:t xml:space="preserve"> </w:t>
            </w:r>
            <w:r w:rsidRPr="00984752">
              <w:rPr>
                <w:rFonts w:ascii="Book Antiqua" w:eastAsia="Arial" w:hAnsi="Book Antiqua" w:cs="Arial"/>
                <w:spacing w:val="4"/>
                <w:sz w:val="16"/>
                <w:szCs w:val="16"/>
              </w:rPr>
              <w:t>C</w:t>
            </w:r>
            <w:r w:rsidRPr="00984752">
              <w:rPr>
                <w:rFonts w:ascii="Book Antiqua" w:eastAsia="Arial" w:hAnsi="Book Antiqua" w:cs="Arial"/>
                <w:spacing w:val="-6"/>
                <w:sz w:val="16"/>
                <w:szCs w:val="16"/>
              </w:rPr>
              <w:t>l</w:t>
            </w:r>
            <w:r w:rsidRPr="00984752">
              <w:rPr>
                <w:rFonts w:ascii="Book Antiqua" w:eastAsia="Arial" w:hAnsi="Book Antiqua" w:cs="Arial"/>
                <w:spacing w:val="1"/>
                <w:sz w:val="16"/>
                <w:szCs w:val="16"/>
              </w:rPr>
              <w:t>o</w:t>
            </w:r>
            <w:r w:rsidRPr="00984752">
              <w:rPr>
                <w:rFonts w:ascii="Book Antiqua" w:eastAsia="Arial" w:hAnsi="Book Antiqua" w:cs="Arial"/>
                <w:spacing w:val="-5"/>
                <w:sz w:val="16"/>
                <w:szCs w:val="16"/>
              </w:rPr>
              <w:t>s</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an</w:t>
            </w:r>
            <w:r w:rsidRPr="00984752">
              <w:rPr>
                <w:rFonts w:ascii="Book Antiqua" w:eastAsia="Arial" w:hAnsi="Book Antiqua" w:cs="Arial"/>
                <w:sz w:val="16"/>
                <w:szCs w:val="16"/>
              </w:rPr>
              <w:t>y</w:t>
            </w:r>
            <w:r w:rsidRPr="00984752">
              <w:rPr>
                <w:rFonts w:ascii="Book Antiqua" w:eastAsia="Arial" w:hAnsi="Book Antiqua" w:cs="Arial"/>
                <w:spacing w:val="-19"/>
                <w:sz w:val="16"/>
                <w:szCs w:val="16"/>
              </w:rPr>
              <w:t xml:space="preserve"> </w:t>
            </w:r>
            <w:r w:rsidRPr="00984752">
              <w:rPr>
                <w:rFonts w:ascii="Book Antiqua" w:eastAsia="Arial" w:hAnsi="Book Antiqua" w:cs="Arial"/>
                <w:spacing w:val="1"/>
                <w:sz w:val="16"/>
                <w:szCs w:val="16"/>
              </w:rPr>
              <w:t>app</w:t>
            </w:r>
            <w:r w:rsidRPr="00984752">
              <w:rPr>
                <w:rFonts w:ascii="Book Antiqua" w:eastAsia="Arial" w:hAnsi="Book Antiqua" w:cs="Arial"/>
                <w:spacing w:val="-6"/>
                <w:sz w:val="16"/>
                <w:szCs w:val="16"/>
              </w:rPr>
              <w:t>li</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at</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on</w:t>
            </w:r>
            <w:r w:rsidRPr="00984752">
              <w:rPr>
                <w:rFonts w:ascii="Book Antiqua" w:eastAsia="Arial" w:hAnsi="Book Antiqua" w:cs="Arial"/>
                <w:sz w:val="16"/>
                <w:szCs w:val="16"/>
              </w:rPr>
              <w:t>s</w:t>
            </w:r>
            <w:r w:rsidRPr="00984752">
              <w:rPr>
                <w:rFonts w:ascii="Book Antiqua" w:eastAsia="Arial" w:hAnsi="Book Antiqua" w:cs="Arial"/>
                <w:spacing w:val="-20"/>
                <w:sz w:val="16"/>
                <w:szCs w:val="16"/>
              </w:rPr>
              <w:t xml:space="preserve"> </w:t>
            </w:r>
            <w:r w:rsidRPr="00984752">
              <w:rPr>
                <w:rFonts w:ascii="Book Antiqua" w:eastAsia="Arial" w:hAnsi="Book Antiqua" w:cs="Arial"/>
                <w:spacing w:val="1"/>
                <w:sz w:val="16"/>
                <w:szCs w:val="16"/>
              </w:rPr>
              <w:t>an</w:t>
            </w:r>
            <w:r w:rsidRPr="00984752">
              <w:rPr>
                <w:rFonts w:ascii="Book Antiqua" w:eastAsia="Arial" w:hAnsi="Book Antiqua" w:cs="Arial"/>
                <w:sz w:val="16"/>
                <w:szCs w:val="16"/>
              </w:rPr>
              <w:t>d</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d</w:t>
            </w:r>
            <w:r w:rsidRPr="00984752">
              <w:rPr>
                <w:rFonts w:ascii="Book Antiqua" w:eastAsia="Arial" w:hAnsi="Book Antiqua" w:cs="Arial"/>
                <w:spacing w:val="-6"/>
                <w:sz w:val="16"/>
                <w:szCs w:val="16"/>
              </w:rPr>
              <w:t>i</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ab</w:t>
            </w:r>
            <w:r w:rsidRPr="00984752">
              <w:rPr>
                <w:rFonts w:ascii="Book Antiqua" w:eastAsia="Arial" w:hAnsi="Book Antiqua" w:cs="Arial"/>
                <w:spacing w:val="-6"/>
                <w:sz w:val="16"/>
                <w:szCs w:val="16"/>
              </w:rPr>
              <w:t>l</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5"/>
                <w:sz w:val="16"/>
                <w:szCs w:val="16"/>
              </w:rPr>
              <w:t>v</w:t>
            </w:r>
            <w:r w:rsidRPr="00984752">
              <w:rPr>
                <w:rFonts w:ascii="Book Antiqua" w:eastAsia="Arial" w:hAnsi="Book Antiqua" w:cs="Arial"/>
                <w:spacing w:val="-6"/>
                <w:sz w:val="16"/>
                <w:szCs w:val="16"/>
              </w:rPr>
              <w:t>i</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u</w:t>
            </w:r>
            <w:r w:rsidRPr="00984752">
              <w:rPr>
                <w:rFonts w:ascii="Book Antiqua" w:eastAsia="Arial" w:hAnsi="Book Antiqua" w:cs="Arial"/>
                <w:sz w:val="16"/>
                <w:szCs w:val="16"/>
              </w:rPr>
              <w:t>s</w:t>
            </w:r>
            <w:r w:rsidRPr="00984752">
              <w:rPr>
                <w:rFonts w:ascii="Book Antiqua" w:eastAsia="Arial" w:hAnsi="Book Antiqua" w:cs="Arial"/>
                <w:spacing w:val="-19"/>
                <w:sz w:val="16"/>
                <w:szCs w:val="16"/>
              </w:rPr>
              <w:t xml:space="preserve"> </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he</w:t>
            </w:r>
            <w:r w:rsidRPr="00984752">
              <w:rPr>
                <w:rFonts w:ascii="Book Antiqua" w:eastAsia="Arial" w:hAnsi="Book Antiqua" w:cs="Arial"/>
                <w:spacing w:val="-5"/>
                <w:sz w:val="16"/>
                <w:szCs w:val="16"/>
              </w:rPr>
              <w:t>ck</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n</w:t>
            </w:r>
            <w:r w:rsidRPr="00984752">
              <w:rPr>
                <w:rFonts w:ascii="Book Antiqua" w:eastAsia="Arial" w:hAnsi="Book Antiqua" w:cs="Arial"/>
                <w:sz w:val="16"/>
                <w:szCs w:val="16"/>
              </w:rPr>
              <w:t>g</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oft</w:t>
            </w:r>
            <w:r w:rsidRPr="00984752">
              <w:rPr>
                <w:rFonts w:ascii="Book Antiqua" w:eastAsia="Arial" w:hAnsi="Book Antiqua" w:cs="Arial"/>
                <w:spacing w:val="4"/>
                <w:sz w:val="16"/>
                <w:szCs w:val="16"/>
              </w:rPr>
              <w:t>w</w:t>
            </w:r>
            <w:r w:rsidRPr="00984752">
              <w:rPr>
                <w:rFonts w:ascii="Book Antiqua" w:eastAsia="Arial" w:hAnsi="Book Antiqua" w:cs="Arial"/>
                <w:spacing w:val="1"/>
                <w:sz w:val="16"/>
                <w:szCs w:val="16"/>
              </w:rPr>
              <w:t>a</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w:t>
            </w:r>
            <w:r w:rsidRPr="00984752">
              <w:rPr>
                <w:rFonts w:ascii="Book Antiqua" w:eastAsia="Arial" w:hAnsi="Book Antiqua" w:cs="Arial"/>
                <w:sz w:val="16"/>
                <w:szCs w:val="16"/>
              </w:rPr>
              <w:t>.</w:t>
            </w:r>
          </w:p>
        </w:tc>
        <w:tc>
          <w:tcPr>
            <w:tcW w:w="3185" w:type="dxa"/>
            <w:tcBorders>
              <w:top w:val="single" w:sz="8" w:space="0" w:color="000000"/>
              <w:left w:val="single" w:sz="8" w:space="0" w:color="000000"/>
              <w:bottom w:val="single" w:sz="8" w:space="0" w:color="000000"/>
              <w:right w:val="single" w:sz="8" w:space="0" w:color="000000"/>
            </w:tcBorders>
          </w:tcPr>
          <w:p w14:paraId="7F8BFDF8" w14:textId="77777777" w:rsidR="00A23D5E" w:rsidRPr="00984752" w:rsidRDefault="00A23D5E">
            <w:pPr>
              <w:rPr>
                <w:rFonts w:ascii="Book Antiqua" w:hAnsi="Book Antiqua"/>
              </w:rPr>
            </w:pPr>
          </w:p>
        </w:tc>
      </w:tr>
      <w:tr w:rsidR="00A23D5E" w:rsidRPr="00984752" w14:paraId="4102D6F9" w14:textId="77777777">
        <w:trPr>
          <w:trHeight w:hRule="exact" w:val="440"/>
        </w:trPr>
        <w:tc>
          <w:tcPr>
            <w:tcW w:w="7230" w:type="dxa"/>
            <w:tcBorders>
              <w:top w:val="single" w:sz="8" w:space="0" w:color="000000"/>
              <w:left w:val="single" w:sz="8" w:space="0" w:color="000000"/>
              <w:bottom w:val="single" w:sz="8" w:space="0" w:color="000000"/>
              <w:right w:val="single" w:sz="8" w:space="0" w:color="000000"/>
            </w:tcBorders>
          </w:tcPr>
          <w:p w14:paraId="2F9F239A" w14:textId="77777777" w:rsidR="00A23D5E" w:rsidRPr="00984752" w:rsidRDefault="00A23D5E">
            <w:pPr>
              <w:spacing w:before="10" w:line="120" w:lineRule="exact"/>
              <w:rPr>
                <w:rFonts w:ascii="Book Antiqua" w:hAnsi="Book Antiqua"/>
                <w:sz w:val="12"/>
                <w:szCs w:val="12"/>
              </w:rPr>
            </w:pPr>
          </w:p>
          <w:p w14:paraId="0725858B" w14:textId="77777777" w:rsidR="00A23D5E" w:rsidRPr="00984752" w:rsidRDefault="006962C0">
            <w:pPr>
              <w:ind w:left="160"/>
              <w:rPr>
                <w:rFonts w:ascii="Book Antiqua" w:eastAsia="Arial" w:hAnsi="Book Antiqua" w:cs="Arial"/>
                <w:sz w:val="16"/>
                <w:szCs w:val="16"/>
              </w:rPr>
            </w:pPr>
            <w:r w:rsidRPr="00984752">
              <w:rPr>
                <w:rFonts w:ascii="Book Antiqua" w:eastAsia="Arial" w:hAnsi="Book Antiqua" w:cs="Arial"/>
                <w:spacing w:val="1"/>
                <w:sz w:val="16"/>
                <w:szCs w:val="16"/>
              </w:rPr>
              <w:t>3</w:t>
            </w:r>
            <w:r w:rsidRPr="00984752">
              <w:rPr>
                <w:rFonts w:ascii="Book Antiqua" w:eastAsia="Arial" w:hAnsi="Book Antiqua" w:cs="Arial"/>
                <w:sz w:val="16"/>
                <w:szCs w:val="16"/>
              </w:rPr>
              <w:t xml:space="preserve">. </w:t>
            </w:r>
            <w:r w:rsidRPr="00984752">
              <w:rPr>
                <w:rFonts w:ascii="Book Antiqua" w:eastAsia="Arial" w:hAnsi="Book Antiqua" w:cs="Arial"/>
                <w:spacing w:val="32"/>
                <w:sz w:val="16"/>
                <w:szCs w:val="16"/>
              </w:rPr>
              <w:t xml:space="preserve"> </w:t>
            </w:r>
            <w:r w:rsidRPr="00984752">
              <w:rPr>
                <w:rFonts w:ascii="Book Antiqua" w:eastAsia="Arial" w:hAnsi="Book Antiqua" w:cs="Arial"/>
                <w:spacing w:val="-2"/>
                <w:sz w:val="16"/>
                <w:szCs w:val="16"/>
              </w:rPr>
              <w:t>P</w:t>
            </w:r>
            <w:r w:rsidRPr="00984752">
              <w:rPr>
                <w:rFonts w:ascii="Book Antiqua" w:eastAsia="Arial" w:hAnsi="Book Antiqua" w:cs="Arial"/>
                <w:spacing w:val="1"/>
                <w:sz w:val="16"/>
                <w:szCs w:val="16"/>
              </w:rPr>
              <w:t>e</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fo</w:t>
            </w:r>
            <w:r w:rsidRPr="00984752">
              <w:rPr>
                <w:rFonts w:ascii="Book Antiqua" w:eastAsia="Arial" w:hAnsi="Book Antiqua" w:cs="Arial"/>
                <w:spacing w:val="7"/>
                <w:sz w:val="16"/>
                <w:szCs w:val="16"/>
              </w:rPr>
              <w:t>r</w:t>
            </w:r>
            <w:r w:rsidRPr="00984752">
              <w:rPr>
                <w:rFonts w:ascii="Book Antiqua" w:eastAsia="Arial" w:hAnsi="Book Antiqua" w:cs="Arial"/>
                <w:sz w:val="16"/>
                <w:szCs w:val="16"/>
              </w:rPr>
              <w:t>m</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th</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p</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w:t>
            </w:r>
            <w:r w:rsidRPr="00984752">
              <w:rPr>
                <w:rFonts w:ascii="Book Antiqua" w:eastAsia="Arial" w:hAnsi="Book Antiqua" w:cs="Arial"/>
                <w:spacing w:val="7"/>
                <w:sz w:val="16"/>
                <w:szCs w:val="16"/>
              </w:rPr>
              <w:t>-</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n</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ta</w:t>
            </w:r>
            <w:r w:rsidRPr="00984752">
              <w:rPr>
                <w:rFonts w:ascii="Book Antiqua" w:eastAsia="Arial" w:hAnsi="Book Antiqua" w:cs="Arial"/>
                <w:spacing w:val="-6"/>
                <w:sz w:val="16"/>
                <w:szCs w:val="16"/>
              </w:rPr>
              <w:t>ll</w:t>
            </w:r>
            <w:r w:rsidRPr="00984752">
              <w:rPr>
                <w:rFonts w:ascii="Book Antiqua" w:eastAsia="Arial" w:hAnsi="Book Antiqua" w:cs="Arial"/>
                <w:spacing w:val="1"/>
                <w:sz w:val="16"/>
                <w:szCs w:val="16"/>
              </w:rPr>
              <w:t>at</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n</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tep</w:t>
            </w:r>
            <w:r w:rsidRPr="00984752">
              <w:rPr>
                <w:rFonts w:ascii="Book Antiqua" w:eastAsia="Arial" w:hAnsi="Book Antiqua" w:cs="Arial"/>
                <w:spacing w:val="-5"/>
                <w:sz w:val="16"/>
                <w:szCs w:val="16"/>
              </w:rPr>
              <w:t>s</w:t>
            </w:r>
            <w:r w:rsidRPr="00984752">
              <w:rPr>
                <w:rFonts w:ascii="Book Antiqua" w:eastAsia="Arial" w:hAnsi="Book Antiqua" w:cs="Arial"/>
                <w:sz w:val="16"/>
                <w:szCs w:val="16"/>
              </w:rPr>
              <w:t>.</w:t>
            </w:r>
          </w:p>
        </w:tc>
        <w:tc>
          <w:tcPr>
            <w:tcW w:w="3185" w:type="dxa"/>
            <w:tcBorders>
              <w:top w:val="single" w:sz="8" w:space="0" w:color="000000"/>
              <w:left w:val="single" w:sz="8" w:space="0" w:color="000000"/>
              <w:bottom w:val="single" w:sz="8" w:space="0" w:color="000000"/>
              <w:right w:val="single" w:sz="8" w:space="0" w:color="000000"/>
            </w:tcBorders>
          </w:tcPr>
          <w:p w14:paraId="4580DA9F" w14:textId="77777777" w:rsidR="00A23D5E" w:rsidRPr="00984752" w:rsidRDefault="00A23D5E">
            <w:pPr>
              <w:spacing w:before="10" w:line="120" w:lineRule="exact"/>
              <w:rPr>
                <w:rFonts w:ascii="Book Antiqua" w:hAnsi="Book Antiqua"/>
                <w:sz w:val="12"/>
                <w:szCs w:val="12"/>
              </w:rPr>
            </w:pPr>
          </w:p>
          <w:p w14:paraId="7B4FD748" w14:textId="77777777" w:rsidR="00A23D5E" w:rsidRPr="00984752" w:rsidRDefault="006962C0" w:rsidP="00195637">
            <w:pPr>
              <w:ind w:left="130"/>
              <w:rPr>
                <w:rFonts w:ascii="Book Antiqua" w:eastAsia="Arial" w:hAnsi="Book Antiqua" w:cs="Arial"/>
                <w:sz w:val="16"/>
                <w:szCs w:val="16"/>
              </w:rPr>
            </w:pPr>
            <w:r w:rsidRPr="00984752">
              <w:rPr>
                <w:rFonts w:ascii="Book Antiqua" w:eastAsia="Arial" w:hAnsi="Book Antiqua" w:cs="Arial"/>
                <w:color w:val="0000FF"/>
                <w:spacing w:val="-2"/>
                <w:sz w:val="16"/>
                <w:szCs w:val="16"/>
              </w:rPr>
              <w:t>B</w:t>
            </w:r>
            <w:r w:rsidRPr="00984752">
              <w:rPr>
                <w:rFonts w:ascii="Book Antiqua" w:eastAsia="Arial" w:hAnsi="Book Antiqua" w:cs="Arial"/>
                <w:color w:val="0000FF"/>
                <w:spacing w:val="1"/>
                <w:sz w:val="16"/>
                <w:szCs w:val="16"/>
              </w:rPr>
              <w:t>efo</w:t>
            </w:r>
            <w:r w:rsidRPr="00984752">
              <w:rPr>
                <w:rFonts w:ascii="Book Antiqua" w:eastAsia="Arial" w:hAnsi="Book Antiqua" w:cs="Arial"/>
                <w:color w:val="0000FF"/>
                <w:spacing w:val="7"/>
                <w:sz w:val="16"/>
                <w:szCs w:val="16"/>
              </w:rPr>
              <w:t>r</w:t>
            </w:r>
            <w:r w:rsidRPr="00984752">
              <w:rPr>
                <w:rFonts w:ascii="Book Antiqua" w:eastAsia="Arial" w:hAnsi="Book Antiqua" w:cs="Arial"/>
                <w:color w:val="0000FF"/>
                <w:sz w:val="16"/>
                <w:szCs w:val="16"/>
              </w:rPr>
              <w:t>e</w:t>
            </w:r>
            <w:r w:rsidRPr="00984752">
              <w:rPr>
                <w:rFonts w:ascii="Book Antiqua" w:eastAsia="Arial" w:hAnsi="Book Antiqua" w:cs="Arial"/>
                <w:color w:val="0000FF"/>
                <w:spacing w:val="-13"/>
                <w:sz w:val="16"/>
                <w:szCs w:val="16"/>
              </w:rPr>
              <w:t xml:space="preserve"> </w:t>
            </w:r>
            <w:r w:rsidRPr="00984752">
              <w:rPr>
                <w:rFonts w:ascii="Book Antiqua" w:eastAsia="Arial" w:hAnsi="Book Antiqua" w:cs="Arial"/>
                <w:color w:val="0000FF"/>
                <w:spacing w:val="-2"/>
                <w:sz w:val="16"/>
                <w:szCs w:val="16"/>
              </w:rPr>
              <w:t>Y</w:t>
            </w:r>
            <w:r w:rsidRPr="00984752">
              <w:rPr>
                <w:rFonts w:ascii="Book Antiqua" w:eastAsia="Arial" w:hAnsi="Book Antiqua" w:cs="Arial"/>
                <w:color w:val="0000FF"/>
                <w:spacing w:val="1"/>
                <w:sz w:val="16"/>
                <w:szCs w:val="16"/>
              </w:rPr>
              <w:t>o</w:t>
            </w:r>
            <w:r w:rsidRPr="00984752">
              <w:rPr>
                <w:rFonts w:ascii="Book Antiqua" w:eastAsia="Arial" w:hAnsi="Book Antiqua" w:cs="Arial"/>
                <w:color w:val="0000FF"/>
                <w:sz w:val="16"/>
                <w:szCs w:val="16"/>
              </w:rPr>
              <w:t>u</w:t>
            </w:r>
            <w:r w:rsidRPr="00984752">
              <w:rPr>
                <w:rFonts w:ascii="Book Antiqua" w:eastAsia="Arial" w:hAnsi="Book Antiqua" w:cs="Arial"/>
                <w:color w:val="0000FF"/>
                <w:spacing w:val="-13"/>
                <w:sz w:val="16"/>
                <w:szCs w:val="16"/>
              </w:rPr>
              <w:t xml:space="preserve"> </w:t>
            </w:r>
            <w:r w:rsidRPr="00984752">
              <w:rPr>
                <w:rFonts w:ascii="Book Antiqua" w:eastAsia="Arial" w:hAnsi="Book Antiqua" w:cs="Arial"/>
                <w:color w:val="0000FF"/>
                <w:spacing w:val="-2"/>
                <w:sz w:val="16"/>
                <w:szCs w:val="16"/>
              </w:rPr>
              <w:t>B</w:t>
            </w:r>
            <w:r w:rsidRPr="00984752">
              <w:rPr>
                <w:rFonts w:ascii="Book Antiqua" w:eastAsia="Arial" w:hAnsi="Book Antiqua" w:cs="Arial"/>
                <w:color w:val="0000FF"/>
                <w:spacing w:val="1"/>
                <w:sz w:val="16"/>
                <w:szCs w:val="16"/>
              </w:rPr>
              <w:t>eg</w:t>
            </w:r>
            <w:r w:rsidRPr="00984752">
              <w:rPr>
                <w:rFonts w:ascii="Book Antiqua" w:eastAsia="Arial" w:hAnsi="Book Antiqua" w:cs="Arial"/>
                <w:color w:val="0000FF"/>
                <w:spacing w:val="-6"/>
                <w:sz w:val="16"/>
                <w:szCs w:val="16"/>
              </w:rPr>
              <w:t>i</w:t>
            </w:r>
            <w:r w:rsidRPr="00984752">
              <w:rPr>
                <w:rFonts w:ascii="Book Antiqua" w:eastAsia="Arial" w:hAnsi="Book Antiqua" w:cs="Arial"/>
                <w:color w:val="0000FF"/>
                <w:sz w:val="16"/>
                <w:szCs w:val="16"/>
              </w:rPr>
              <w:t>n</w:t>
            </w:r>
            <w:r w:rsidRPr="00984752">
              <w:rPr>
                <w:rFonts w:ascii="Book Antiqua" w:eastAsia="Arial" w:hAnsi="Book Antiqua" w:cs="Arial"/>
                <w:color w:val="0000FF"/>
                <w:spacing w:val="-13"/>
                <w:sz w:val="16"/>
                <w:szCs w:val="16"/>
              </w:rPr>
              <w:t xml:space="preserve"> </w:t>
            </w:r>
          </w:p>
        </w:tc>
      </w:tr>
      <w:tr w:rsidR="00A23D5E" w:rsidRPr="00984752" w14:paraId="27F08483" w14:textId="77777777">
        <w:trPr>
          <w:trHeight w:hRule="exact" w:val="440"/>
        </w:trPr>
        <w:tc>
          <w:tcPr>
            <w:tcW w:w="7230" w:type="dxa"/>
            <w:tcBorders>
              <w:top w:val="single" w:sz="8" w:space="0" w:color="000000"/>
              <w:left w:val="single" w:sz="8" w:space="0" w:color="000000"/>
              <w:bottom w:val="single" w:sz="8" w:space="0" w:color="000000"/>
              <w:right w:val="single" w:sz="8" w:space="0" w:color="000000"/>
            </w:tcBorders>
          </w:tcPr>
          <w:p w14:paraId="24FDE500" w14:textId="77777777" w:rsidR="00A23D5E" w:rsidRPr="00984752" w:rsidRDefault="00A23D5E">
            <w:pPr>
              <w:spacing w:before="10" w:line="120" w:lineRule="exact"/>
              <w:rPr>
                <w:rFonts w:ascii="Book Antiqua" w:hAnsi="Book Antiqua"/>
                <w:sz w:val="12"/>
                <w:szCs w:val="12"/>
              </w:rPr>
            </w:pPr>
          </w:p>
          <w:p w14:paraId="3B4702F9" w14:textId="4FD712AC" w:rsidR="00A23D5E" w:rsidRPr="00984752" w:rsidRDefault="006962C0">
            <w:pPr>
              <w:ind w:left="160"/>
              <w:rPr>
                <w:rFonts w:ascii="Book Antiqua" w:eastAsia="Arial" w:hAnsi="Book Antiqua" w:cs="Arial"/>
                <w:sz w:val="16"/>
                <w:szCs w:val="16"/>
              </w:rPr>
            </w:pPr>
            <w:r w:rsidRPr="00984752">
              <w:rPr>
                <w:rFonts w:ascii="Book Antiqua" w:eastAsia="Arial" w:hAnsi="Book Antiqua" w:cs="Arial"/>
                <w:spacing w:val="1"/>
                <w:sz w:val="16"/>
                <w:szCs w:val="16"/>
              </w:rPr>
              <w:t>4</w:t>
            </w:r>
            <w:r w:rsidRPr="00984752">
              <w:rPr>
                <w:rFonts w:ascii="Book Antiqua" w:eastAsia="Arial" w:hAnsi="Book Antiqua" w:cs="Arial"/>
                <w:sz w:val="16"/>
                <w:szCs w:val="16"/>
              </w:rPr>
              <w:t xml:space="preserve">. </w:t>
            </w:r>
            <w:r w:rsidRPr="00984752">
              <w:rPr>
                <w:rFonts w:ascii="Book Antiqua" w:eastAsia="Arial" w:hAnsi="Book Antiqua" w:cs="Arial"/>
                <w:spacing w:val="32"/>
                <w:sz w:val="16"/>
                <w:szCs w:val="16"/>
              </w:rPr>
              <w:t xml:space="preserve"> </w:t>
            </w:r>
            <w:r w:rsidRPr="00984752">
              <w:rPr>
                <w:rFonts w:ascii="Book Antiqua" w:eastAsia="Arial" w:hAnsi="Book Antiqua" w:cs="Arial"/>
                <w:spacing w:val="-2"/>
                <w:sz w:val="16"/>
                <w:szCs w:val="16"/>
              </w:rPr>
              <w:t>S</w:t>
            </w:r>
            <w:r w:rsidRPr="00984752">
              <w:rPr>
                <w:rFonts w:ascii="Book Antiqua" w:eastAsia="Arial" w:hAnsi="Book Antiqua" w:cs="Arial"/>
                <w:spacing w:val="1"/>
                <w:sz w:val="16"/>
                <w:szCs w:val="16"/>
              </w:rPr>
              <w:t>ta</w:t>
            </w:r>
            <w:r w:rsidRPr="00984752">
              <w:rPr>
                <w:rFonts w:ascii="Book Antiqua" w:eastAsia="Arial" w:hAnsi="Book Antiqua" w:cs="Arial"/>
                <w:spacing w:val="7"/>
                <w:sz w:val="16"/>
                <w:szCs w:val="16"/>
              </w:rPr>
              <w:t>r</w:t>
            </w:r>
            <w:r w:rsidRPr="00984752">
              <w:rPr>
                <w:rFonts w:ascii="Book Antiqua" w:eastAsia="Arial" w:hAnsi="Book Antiqua" w:cs="Arial"/>
                <w:sz w:val="16"/>
                <w:szCs w:val="16"/>
              </w:rPr>
              <w:t>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1"/>
                <w:sz w:val="16"/>
                <w:szCs w:val="16"/>
              </w:rPr>
              <w:t>th</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4"/>
                <w:sz w:val="16"/>
                <w:szCs w:val="16"/>
              </w:rPr>
              <w:t>C•CUR</w:t>
            </w:r>
            <w:r w:rsidRPr="00984752">
              <w:rPr>
                <w:rFonts w:ascii="Book Antiqua" w:eastAsia="Arial" w:hAnsi="Book Antiqua" w:cs="Arial"/>
                <w:sz w:val="16"/>
                <w:szCs w:val="16"/>
              </w:rPr>
              <w:t>E</w:t>
            </w:r>
            <w:r w:rsidRPr="00984752">
              <w:rPr>
                <w:rFonts w:ascii="Book Antiqua" w:eastAsia="Arial" w:hAnsi="Book Antiqua" w:cs="Arial"/>
                <w:spacing w:val="-16"/>
                <w:sz w:val="16"/>
                <w:szCs w:val="16"/>
              </w:rPr>
              <w:t xml:space="preserve"> </w:t>
            </w:r>
            <w:r w:rsidRPr="00984752">
              <w:rPr>
                <w:rFonts w:ascii="Book Antiqua" w:eastAsia="Arial" w:hAnsi="Book Antiqua" w:cs="Arial"/>
                <w:spacing w:val="1"/>
                <w:sz w:val="16"/>
                <w:szCs w:val="16"/>
              </w:rPr>
              <w:t>900</w:t>
            </w:r>
            <w:r w:rsidRPr="00984752">
              <w:rPr>
                <w:rFonts w:ascii="Book Antiqua" w:eastAsia="Arial" w:hAnsi="Book Antiqua" w:cs="Arial"/>
                <w:sz w:val="16"/>
                <w:szCs w:val="16"/>
              </w:rPr>
              <w:t>0</w:t>
            </w:r>
            <w:r w:rsidRPr="00984752">
              <w:rPr>
                <w:rFonts w:ascii="Book Antiqua" w:eastAsia="Arial" w:hAnsi="Book Antiqua" w:cs="Arial"/>
                <w:spacing w:val="-13"/>
                <w:sz w:val="16"/>
                <w:szCs w:val="16"/>
              </w:rPr>
              <w:t xml:space="preserve"> </w:t>
            </w:r>
            <w:r w:rsidR="00307015">
              <w:rPr>
                <w:rFonts w:ascii="Book Antiqua" w:eastAsia="Arial" w:hAnsi="Book Antiqua" w:cs="Arial"/>
                <w:spacing w:val="-2"/>
                <w:sz w:val="16"/>
                <w:szCs w:val="16"/>
              </w:rPr>
              <w:t xml:space="preserve">DW </w:t>
            </w:r>
            <w:r w:rsidR="00DD2967">
              <w:rPr>
                <w:rFonts w:ascii="Book Antiqua" w:eastAsia="Arial" w:hAnsi="Book Antiqua" w:cs="Arial"/>
                <w:spacing w:val="-2"/>
                <w:sz w:val="16"/>
                <w:szCs w:val="16"/>
              </w:rPr>
              <w:t>Spectrum</w:t>
            </w:r>
            <w:r w:rsidRPr="00984752">
              <w:rPr>
                <w:rFonts w:ascii="Book Antiqua" w:eastAsia="Arial" w:hAnsi="Book Antiqua" w:cs="Arial"/>
                <w:spacing w:val="-19"/>
                <w:sz w:val="16"/>
                <w:szCs w:val="16"/>
              </w:rPr>
              <w:t xml:space="preserve"> </w:t>
            </w:r>
            <w:r w:rsidRPr="00984752">
              <w:rPr>
                <w:rFonts w:ascii="Book Antiqua" w:eastAsia="Arial" w:hAnsi="Book Antiqua" w:cs="Arial"/>
                <w:spacing w:val="1"/>
                <w:sz w:val="16"/>
                <w:szCs w:val="16"/>
              </w:rPr>
              <w:t>Integ</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at</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n</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n</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ta</w:t>
            </w:r>
            <w:r w:rsidRPr="00984752">
              <w:rPr>
                <w:rFonts w:ascii="Book Antiqua" w:eastAsia="Arial" w:hAnsi="Book Antiqua" w:cs="Arial"/>
                <w:spacing w:val="-6"/>
                <w:sz w:val="16"/>
                <w:szCs w:val="16"/>
              </w:rPr>
              <w:t>ll</w:t>
            </w:r>
            <w:r w:rsidRPr="00984752">
              <w:rPr>
                <w:rFonts w:ascii="Book Antiqua" w:eastAsia="Arial" w:hAnsi="Book Antiqua" w:cs="Arial"/>
                <w:spacing w:val="1"/>
                <w:sz w:val="16"/>
                <w:szCs w:val="16"/>
              </w:rPr>
              <w:t>at</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n</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1"/>
                <w:sz w:val="16"/>
                <w:szCs w:val="16"/>
              </w:rPr>
              <w:t>p</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og</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a</w:t>
            </w:r>
            <w:r w:rsidRPr="00984752">
              <w:rPr>
                <w:rFonts w:ascii="Book Antiqua" w:eastAsia="Arial" w:hAnsi="Book Antiqua" w:cs="Arial"/>
                <w:spacing w:val="2"/>
                <w:sz w:val="16"/>
                <w:szCs w:val="16"/>
              </w:rPr>
              <w:t>m</w:t>
            </w:r>
            <w:r w:rsidRPr="00984752">
              <w:rPr>
                <w:rFonts w:ascii="Book Antiqua" w:eastAsia="Arial" w:hAnsi="Book Antiqua" w:cs="Arial"/>
                <w:sz w:val="16"/>
                <w:szCs w:val="16"/>
              </w:rPr>
              <w:t>.</w:t>
            </w:r>
          </w:p>
        </w:tc>
        <w:tc>
          <w:tcPr>
            <w:tcW w:w="3185" w:type="dxa"/>
            <w:tcBorders>
              <w:top w:val="single" w:sz="8" w:space="0" w:color="000000"/>
              <w:left w:val="single" w:sz="8" w:space="0" w:color="000000"/>
              <w:bottom w:val="single" w:sz="8" w:space="0" w:color="000000"/>
              <w:right w:val="single" w:sz="8" w:space="0" w:color="000000"/>
            </w:tcBorders>
          </w:tcPr>
          <w:p w14:paraId="2E49D95C" w14:textId="77777777" w:rsidR="00A23D5E" w:rsidRPr="00984752" w:rsidRDefault="00A23D5E">
            <w:pPr>
              <w:spacing w:before="10" w:line="120" w:lineRule="exact"/>
              <w:rPr>
                <w:rFonts w:ascii="Book Antiqua" w:hAnsi="Book Antiqua"/>
                <w:sz w:val="12"/>
                <w:szCs w:val="12"/>
              </w:rPr>
            </w:pPr>
          </w:p>
          <w:p w14:paraId="62245C29" w14:textId="77777777" w:rsidR="00A23D5E" w:rsidRPr="00984752" w:rsidRDefault="006962C0" w:rsidP="00195637">
            <w:pPr>
              <w:ind w:left="130"/>
              <w:rPr>
                <w:rFonts w:ascii="Book Antiqua" w:eastAsia="Arial" w:hAnsi="Book Antiqua" w:cs="Arial"/>
                <w:sz w:val="16"/>
                <w:szCs w:val="16"/>
              </w:rPr>
            </w:pPr>
            <w:r w:rsidRPr="00984752">
              <w:rPr>
                <w:rFonts w:ascii="Book Antiqua" w:eastAsia="Arial" w:hAnsi="Book Antiqua" w:cs="Arial"/>
                <w:color w:val="0000FF"/>
                <w:spacing w:val="1"/>
                <w:sz w:val="16"/>
                <w:szCs w:val="16"/>
              </w:rPr>
              <w:t>In</w:t>
            </w:r>
            <w:r w:rsidRPr="00984752">
              <w:rPr>
                <w:rFonts w:ascii="Book Antiqua" w:eastAsia="Arial" w:hAnsi="Book Antiqua" w:cs="Arial"/>
                <w:color w:val="0000FF"/>
                <w:spacing w:val="-5"/>
                <w:sz w:val="16"/>
                <w:szCs w:val="16"/>
              </w:rPr>
              <w:t>s</w:t>
            </w:r>
            <w:r w:rsidRPr="00984752">
              <w:rPr>
                <w:rFonts w:ascii="Book Antiqua" w:eastAsia="Arial" w:hAnsi="Book Antiqua" w:cs="Arial"/>
                <w:color w:val="0000FF"/>
                <w:spacing w:val="1"/>
                <w:sz w:val="16"/>
                <w:szCs w:val="16"/>
              </w:rPr>
              <w:t>ta</w:t>
            </w:r>
            <w:r w:rsidRPr="00984752">
              <w:rPr>
                <w:rFonts w:ascii="Book Antiqua" w:eastAsia="Arial" w:hAnsi="Book Antiqua" w:cs="Arial"/>
                <w:color w:val="0000FF"/>
                <w:spacing w:val="-6"/>
                <w:sz w:val="16"/>
                <w:szCs w:val="16"/>
              </w:rPr>
              <w:t>ll</w:t>
            </w:r>
            <w:r w:rsidRPr="00984752">
              <w:rPr>
                <w:rFonts w:ascii="Book Antiqua" w:eastAsia="Arial" w:hAnsi="Book Antiqua" w:cs="Arial"/>
                <w:color w:val="0000FF"/>
                <w:spacing w:val="1"/>
                <w:sz w:val="16"/>
                <w:szCs w:val="16"/>
              </w:rPr>
              <w:t>at</w:t>
            </w:r>
            <w:r w:rsidRPr="00984752">
              <w:rPr>
                <w:rFonts w:ascii="Book Antiqua" w:eastAsia="Arial" w:hAnsi="Book Antiqua" w:cs="Arial"/>
                <w:color w:val="0000FF"/>
                <w:spacing w:val="-6"/>
                <w:sz w:val="16"/>
                <w:szCs w:val="16"/>
              </w:rPr>
              <w:t>i</w:t>
            </w:r>
            <w:r w:rsidRPr="00984752">
              <w:rPr>
                <w:rFonts w:ascii="Book Antiqua" w:eastAsia="Arial" w:hAnsi="Book Antiqua" w:cs="Arial"/>
                <w:color w:val="0000FF"/>
                <w:spacing w:val="1"/>
                <w:sz w:val="16"/>
                <w:szCs w:val="16"/>
              </w:rPr>
              <w:t>o</w:t>
            </w:r>
            <w:r w:rsidRPr="00984752">
              <w:rPr>
                <w:rFonts w:ascii="Book Antiqua" w:eastAsia="Arial" w:hAnsi="Book Antiqua" w:cs="Arial"/>
                <w:color w:val="0000FF"/>
                <w:sz w:val="16"/>
                <w:szCs w:val="16"/>
              </w:rPr>
              <w:t>n</w:t>
            </w:r>
          </w:p>
        </w:tc>
      </w:tr>
      <w:tr w:rsidR="00A23D5E" w:rsidRPr="00984752" w14:paraId="109469BE" w14:textId="77777777">
        <w:trPr>
          <w:trHeight w:hRule="exact" w:val="650"/>
        </w:trPr>
        <w:tc>
          <w:tcPr>
            <w:tcW w:w="7230" w:type="dxa"/>
            <w:tcBorders>
              <w:top w:val="single" w:sz="8" w:space="0" w:color="000000"/>
              <w:left w:val="single" w:sz="8" w:space="0" w:color="000000"/>
              <w:bottom w:val="single" w:sz="8" w:space="0" w:color="000000"/>
              <w:right w:val="single" w:sz="8" w:space="0" w:color="000000"/>
            </w:tcBorders>
          </w:tcPr>
          <w:p w14:paraId="5118537B" w14:textId="77777777" w:rsidR="00A23D5E" w:rsidRPr="00984752" w:rsidRDefault="00A23D5E">
            <w:pPr>
              <w:spacing w:before="10" w:line="120" w:lineRule="exact"/>
              <w:rPr>
                <w:rFonts w:ascii="Book Antiqua" w:hAnsi="Book Antiqua"/>
                <w:sz w:val="12"/>
                <w:szCs w:val="12"/>
              </w:rPr>
            </w:pPr>
          </w:p>
          <w:p w14:paraId="2D4770DF" w14:textId="188D14E6" w:rsidR="00A23D5E" w:rsidRPr="00984752" w:rsidRDefault="006962C0" w:rsidP="008707A5">
            <w:pPr>
              <w:ind w:left="160"/>
              <w:rPr>
                <w:rFonts w:ascii="Book Antiqua" w:eastAsia="Arial" w:hAnsi="Book Antiqua" w:cs="Arial"/>
                <w:sz w:val="16"/>
                <w:szCs w:val="16"/>
              </w:rPr>
            </w:pPr>
            <w:r w:rsidRPr="00984752">
              <w:rPr>
                <w:rFonts w:ascii="Book Antiqua" w:eastAsia="Arial" w:hAnsi="Book Antiqua" w:cs="Arial"/>
                <w:spacing w:val="1"/>
                <w:sz w:val="16"/>
                <w:szCs w:val="16"/>
              </w:rPr>
              <w:t>5</w:t>
            </w:r>
            <w:r w:rsidRPr="00984752">
              <w:rPr>
                <w:rFonts w:ascii="Book Antiqua" w:eastAsia="Arial" w:hAnsi="Book Antiqua" w:cs="Arial"/>
                <w:sz w:val="16"/>
                <w:szCs w:val="16"/>
              </w:rPr>
              <w:t xml:space="preserve">. </w:t>
            </w:r>
            <w:r w:rsidRPr="00984752">
              <w:rPr>
                <w:rFonts w:ascii="Book Antiqua" w:eastAsia="Arial" w:hAnsi="Book Antiqua" w:cs="Arial"/>
                <w:spacing w:val="32"/>
                <w:sz w:val="16"/>
                <w:szCs w:val="16"/>
              </w:rPr>
              <w:t xml:space="preserve"> </w:t>
            </w:r>
            <w:r w:rsidRPr="00984752">
              <w:rPr>
                <w:rFonts w:ascii="Book Antiqua" w:eastAsia="Arial" w:hAnsi="Book Antiqua" w:cs="Arial"/>
                <w:spacing w:val="-2"/>
                <w:sz w:val="16"/>
                <w:szCs w:val="16"/>
              </w:rPr>
              <w:t>V</w:t>
            </w:r>
            <w:r w:rsidRPr="00984752">
              <w:rPr>
                <w:rFonts w:ascii="Book Antiqua" w:eastAsia="Arial" w:hAnsi="Book Antiqua" w:cs="Arial"/>
                <w:spacing w:val="1"/>
                <w:sz w:val="16"/>
                <w:szCs w:val="16"/>
              </w:rPr>
              <w:t>e</w:t>
            </w:r>
            <w:r w:rsidRPr="00984752">
              <w:rPr>
                <w:rFonts w:ascii="Book Antiqua" w:eastAsia="Arial" w:hAnsi="Book Antiqua" w:cs="Arial"/>
                <w:spacing w:val="7"/>
                <w:sz w:val="16"/>
                <w:szCs w:val="16"/>
              </w:rPr>
              <w:t>r</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f</w:t>
            </w:r>
            <w:r w:rsidRPr="00984752">
              <w:rPr>
                <w:rFonts w:ascii="Book Antiqua" w:eastAsia="Arial" w:hAnsi="Book Antiqua" w:cs="Arial"/>
                <w:sz w:val="16"/>
                <w:szCs w:val="16"/>
              </w:rPr>
              <w:t>y</w:t>
            </w:r>
            <w:r w:rsidRPr="00984752">
              <w:rPr>
                <w:rFonts w:ascii="Book Antiqua" w:eastAsia="Arial" w:hAnsi="Book Antiqua" w:cs="Arial"/>
                <w:spacing w:val="-19"/>
                <w:sz w:val="16"/>
                <w:szCs w:val="16"/>
              </w:rPr>
              <w:t xml:space="preserve"> </w:t>
            </w:r>
            <w:r w:rsidRPr="00984752">
              <w:rPr>
                <w:rFonts w:ascii="Book Antiqua" w:eastAsia="Arial" w:hAnsi="Book Antiqua" w:cs="Arial"/>
                <w:spacing w:val="1"/>
                <w:sz w:val="16"/>
                <w:szCs w:val="16"/>
              </w:rPr>
              <w:t>th</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6"/>
                <w:sz w:val="16"/>
                <w:szCs w:val="16"/>
              </w:rPr>
              <w:t>li</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en</w:t>
            </w:r>
            <w:r w:rsidRPr="00984752">
              <w:rPr>
                <w:rFonts w:ascii="Book Antiqua" w:eastAsia="Arial" w:hAnsi="Book Antiqua" w:cs="Arial"/>
                <w:spacing w:val="-5"/>
                <w:sz w:val="16"/>
                <w:szCs w:val="16"/>
              </w:rPr>
              <w:t>s</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fo</w:t>
            </w:r>
            <w:r w:rsidRPr="00984752">
              <w:rPr>
                <w:rFonts w:ascii="Book Antiqua" w:eastAsia="Arial" w:hAnsi="Book Antiqua" w:cs="Arial"/>
                <w:sz w:val="16"/>
                <w:szCs w:val="16"/>
              </w:rPr>
              <w:t>r</w:t>
            </w:r>
            <w:r w:rsidRPr="00984752">
              <w:rPr>
                <w:rFonts w:ascii="Book Antiqua" w:eastAsia="Arial" w:hAnsi="Book Antiqua" w:cs="Arial"/>
                <w:spacing w:val="-8"/>
                <w:sz w:val="16"/>
                <w:szCs w:val="16"/>
              </w:rPr>
              <w:t xml:space="preserve"> </w:t>
            </w:r>
            <w:r w:rsidRPr="00984752">
              <w:rPr>
                <w:rFonts w:ascii="Book Antiqua" w:eastAsia="Arial" w:hAnsi="Book Antiqua" w:cs="Arial"/>
                <w:spacing w:val="1"/>
                <w:sz w:val="16"/>
                <w:szCs w:val="16"/>
              </w:rPr>
              <w:t>th</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00307015">
              <w:rPr>
                <w:rFonts w:ascii="Book Antiqua" w:eastAsia="Arial" w:hAnsi="Book Antiqua" w:cs="Arial"/>
                <w:spacing w:val="-2"/>
                <w:sz w:val="16"/>
                <w:szCs w:val="16"/>
              </w:rPr>
              <w:t xml:space="preserve">DW </w:t>
            </w:r>
            <w:r w:rsidR="00DD2967">
              <w:rPr>
                <w:rFonts w:ascii="Book Antiqua" w:eastAsia="Arial" w:hAnsi="Book Antiqua" w:cs="Arial"/>
                <w:spacing w:val="-2"/>
                <w:sz w:val="16"/>
                <w:szCs w:val="16"/>
              </w:rPr>
              <w:t>Spectrum</w:t>
            </w:r>
            <w:r w:rsidRPr="00984752">
              <w:rPr>
                <w:rFonts w:ascii="Book Antiqua" w:eastAsia="Arial" w:hAnsi="Book Antiqua" w:cs="Arial"/>
                <w:spacing w:val="-19"/>
                <w:sz w:val="16"/>
                <w:szCs w:val="16"/>
              </w:rPr>
              <w:t xml:space="preserve"> </w:t>
            </w:r>
            <w:r w:rsidRPr="00984752">
              <w:rPr>
                <w:rFonts w:ascii="Book Antiqua" w:eastAsia="Arial" w:hAnsi="Book Antiqua" w:cs="Arial"/>
                <w:spacing w:val="1"/>
                <w:sz w:val="16"/>
                <w:szCs w:val="16"/>
              </w:rPr>
              <w:t>Integ</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at</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n</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oft</w:t>
            </w:r>
            <w:r w:rsidRPr="00984752">
              <w:rPr>
                <w:rFonts w:ascii="Book Antiqua" w:eastAsia="Arial" w:hAnsi="Book Antiqua" w:cs="Arial"/>
                <w:spacing w:val="4"/>
                <w:sz w:val="16"/>
                <w:szCs w:val="16"/>
              </w:rPr>
              <w:t>w</w:t>
            </w:r>
            <w:r w:rsidRPr="00984752">
              <w:rPr>
                <w:rFonts w:ascii="Book Antiqua" w:eastAsia="Arial" w:hAnsi="Book Antiqua" w:cs="Arial"/>
                <w:spacing w:val="1"/>
                <w:sz w:val="16"/>
                <w:szCs w:val="16"/>
              </w:rPr>
              <w:t>a</w:t>
            </w:r>
            <w:r w:rsidRPr="00984752">
              <w:rPr>
                <w:rFonts w:ascii="Book Antiqua" w:eastAsia="Arial" w:hAnsi="Book Antiqua" w:cs="Arial"/>
                <w:spacing w:val="7"/>
                <w:sz w:val="16"/>
                <w:szCs w:val="16"/>
              </w:rPr>
              <w:t>r</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b</w:t>
            </w:r>
            <w:r w:rsidRPr="00984752">
              <w:rPr>
                <w:rFonts w:ascii="Book Antiqua" w:eastAsia="Arial" w:hAnsi="Book Antiqua" w:cs="Arial"/>
                <w:sz w:val="16"/>
                <w:szCs w:val="16"/>
              </w:rPr>
              <w:t>y</w:t>
            </w:r>
            <w:r w:rsidRPr="00984752">
              <w:rPr>
                <w:rFonts w:ascii="Book Antiqua" w:eastAsia="Arial" w:hAnsi="Book Antiqua" w:cs="Arial"/>
                <w:spacing w:val="-19"/>
                <w:sz w:val="16"/>
                <w:szCs w:val="16"/>
              </w:rPr>
              <w:t xml:space="preserve"> </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unn</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n</w:t>
            </w:r>
            <w:r w:rsidRPr="00984752">
              <w:rPr>
                <w:rFonts w:ascii="Book Antiqua" w:eastAsia="Arial" w:hAnsi="Book Antiqua" w:cs="Arial"/>
                <w:sz w:val="16"/>
                <w:szCs w:val="16"/>
              </w:rPr>
              <w:t>g</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th</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L</w:t>
            </w:r>
            <w:r w:rsidRPr="00984752">
              <w:rPr>
                <w:rFonts w:ascii="Book Antiqua" w:eastAsia="Arial" w:hAnsi="Book Antiqua" w:cs="Arial"/>
                <w:spacing w:val="-6"/>
                <w:sz w:val="16"/>
                <w:szCs w:val="16"/>
              </w:rPr>
              <w:t>i</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en</w:t>
            </w:r>
            <w:r w:rsidRPr="00984752">
              <w:rPr>
                <w:rFonts w:ascii="Book Antiqua" w:eastAsia="Arial" w:hAnsi="Book Antiqua" w:cs="Arial"/>
                <w:spacing w:val="-5"/>
                <w:sz w:val="16"/>
                <w:szCs w:val="16"/>
              </w:rPr>
              <w:t>s</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p</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og</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a</w:t>
            </w:r>
            <w:r w:rsidRPr="00984752">
              <w:rPr>
                <w:rFonts w:ascii="Book Antiqua" w:eastAsia="Arial" w:hAnsi="Book Antiqua" w:cs="Arial"/>
                <w:sz w:val="16"/>
                <w:szCs w:val="16"/>
              </w:rPr>
              <w:t>m</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n</w:t>
            </w:r>
            <w:r w:rsidRPr="00984752">
              <w:rPr>
                <w:rFonts w:ascii="Book Antiqua" w:eastAsia="Arial" w:hAnsi="Book Antiqua" w:cs="Arial"/>
                <w:spacing w:val="-13"/>
                <w:sz w:val="16"/>
                <w:szCs w:val="16"/>
              </w:rPr>
              <w:t xml:space="preserve"> </w:t>
            </w:r>
            <w:r w:rsidR="008707A5">
              <w:rPr>
                <w:rFonts w:ascii="Book Antiqua" w:eastAsia="Arial" w:hAnsi="Book Antiqua" w:cs="Arial"/>
                <w:spacing w:val="-13"/>
                <w:sz w:val="16"/>
                <w:szCs w:val="16"/>
              </w:rPr>
              <w:t xml:space="preserve">    </w:t>
            </w:r>
            <w:r w:rsidRPr="00984752">
              <w:rPr>
                <w:rFonts w:ascii="Book Antiqua" w:eastAsia="Arial" w:hAnsi="Book Antiqua" w:cs="Arial"/>
                <w:spacing w:val="-5"/>
                <w:sz w:val="16"/>
                <w:szCs w:val="16"/>
              </w:rPr>
              <w:t>y</w:t>
            </w:r>
            <w:r w:rsidRPr="00984752">
              <w:rPr>
                <w:rFonts w:ascii="Book Antiqua" w:eastAsia="Arial" w:hAnsi="Book Antiqua" w:cs="Arial"/>
                <w:spacing w:val="1"/>
                <w:sz w:val="16"/>
                <w:szCs w:val="16"/>
              </w:rPr>
              <w:t>ou</w:t>
            </w:r>
            <w:r w:rsidRPr="00984752">
              <w:rPr>
                <w:rFonts w:ascii="Book Antiqua" w:eastAsia="Arial" w:hAnsi="Book Antiqua" w:cs="Arial"/>
                <w:sz w:val="16"/>
                <w:szCs w:val="16"/>
              </w:rPr>
              <w:t>r</w:t>
            </w:r>
            <w:r w:rsidR="008707A5">
              <w:rPr>
                <w:rFonts w:ascii="Book Antiqua" w:eastAsia="Arial" w:hAnsi="Book Antiqua" w:cs="Arial"/>
                <w:sz w:val="16"/>
                <w:szCs w:val="16"/>
              </w:rPr>
              <w:t xml:space="preserve"> </w:t>
            </w:r>
            <w:r w:rsidRPr="00984752">
              <w:rPr>
                <w:rFonts w:ascii="Book Antiqua" w:eastAsia="Arial" w:hAnsi="Book Antiqua" w:cs="Arial"/>
                <w:spacing w:val="4"/>
                <w:sz w:val="16"/>
                <w:szCs w:val="16"/>
              </w:rPr>
              <w:t>C•CUR</w:t>
            </w:r>
            <w:r w:rsidRPr="00984752">
              <w:rPr>
                <w:rFonts w:ascii="Book Antiqua" w:eastAsia="Arial" w:hAnsi="Book Antiqua" w:cs="Arial"/>
                <w:sz w:val="16"/>
                <w:szCs w:val="16"/>
              </w:rPr>
              <w:t>E</w:t>
            </w:r>
            <w:r w:rsidRPr="00984752">
              <w:rPr>
                <w:rFonts w:ascii="Book Antiqua" w:eastAsia="Arial" w:hAnsi="Book Antiqua" w:cs="Arial"/>
                <w:spacing w:val="-16"/>
                <w:sz w:val="16"/>
                <w:szCs w:val="16"/>
              </w:rPr>
              <w:t xml:space="preserve"> </w:t>
            </w:r>
            <w:r w:rsidRPr="00984752">
              <w:rPr>
                <w:rFonts w:ascii="Book Antiqua" w:eastAsia="Arial" w:hAnsi="Book Antiqua" w:cs="Arial"/>
                <w:spacing w:val="1"/>
                <w:sz w:val="16"/>
                <w:szCs w:val="16"/>
              </w:rPr>
              <w:t>900</w:t>
            </w:r>
            <w:r w:rsidRPr="00984752">
              <w:rPr>
                <w:rFonts w:ascii="Book Antiqua" w:eastAsia="Arial" w:hAnsi="Book Antiqua" w:cs="Arial"/>
                <w:sz w:val="16"/>
                <w:szCs w:val="16"/>
              </w:rPr>
              <w:t>0</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e</w:t>
            </w:r>
            <w:r w:rsidRPr="00984752">
              <w:rPr>
                <w:rFonts w:ascii="Book Antiqua" w:eastAsia="Arial" w:hAnsi="Book Antiqua" w:cs="Arial"/>
                <w:spacing w:val="7"/>
                <w:sz w:val="16"/>
                <w:szCs w:val="16"/>
              </w:rPr>
              <w:t>r</w:t>
            </w:r>
            <w:r w:rsidRPr="00984752">
              <w:rPr>
                <w:rFonts w:ascii="Book Antiqua" w:eastAsia="Arial" w:hAnsi="Book Antiqua" w:cs="Arial"/>
                <w:spacing w:val="-5"/>
                <w:sz w:val="16"/>
                <w:szCs w:val="16"/>
              </w:rPr>
              <w:t>v</w:t>
            </w:r>
            <w:r w:rsidRPr="00984752">
              <w:rPr>
                <w:rFonts w:ascii="Book Antiqua" w:eastAsia="Arial" w:hAnsi="Book Antiqua" w:cs="Arial"/>
                <w:spacing w:val="1"/>
                <w:sz w:val="16"/>
                <w:szCs w:val="16"/>
              </w:rPr>
              <w:t>e</w:t>
            </w:r>
            <w:r w:rsidRPr="00984752">
              <w:rPr>
                <w:rFonts w:ascii="Book Antiqua" w:eastAsia="Arial" w:hAnsi="Book Antiqua" w:cs="Arial"/>
                <w:spacing w:val="7"/>
                <w:sz w:val="16"/>
                <w:szCs w:val="16"/>
              </w:rPr>
              <w:t>r</w:t>
            </w:r>
            <w:r w:rsidRPr="00984752">
              <w:rPr>
                <w:rFonts w:ascii="Book Antiqua" w:eastAsia="Arial" w:hAnsi="Book Antiqua" w:cs="Arial"/>
                <w:sz w:val="16"/>
                <w:szCs w:val="16"/>
              </w:rPr>
              <w:t>.</w:t>
            </w:r>
          </w:p>
        </w:tc>
        <w:tc>
          <w:tcPr>
            <w:tcW w:w="3185" w:type="dxa"/>
            <w:tcBorders>
              <w:top w:val="single" w:sz="8" w:space="0" w:color="000000"/>
              <w:left w:val="single" w:sz="8" w:space="0" w:color="000000"/>
              <w:bottom w:val="single" w:sz="8" w:space="0" w:color="000000"/>
              <w:right w:val="single" w:sz="8" w:space="0" w:color="000000"/>
            </w:tcBorders>
          </w:tcPr>
          <w:p w14:paraId="28C1F707" w14:textId="77777777" w:rsidR="00A23D5E" w:rsidRPr="00984752" w:rsidRDefault="00A23D5E">
            <w:pPr>
              <w:spacing w:before="10" w:line="120" w:lineRule="exact"/>
              <w:rPr>
                <w:rFonts w:ascii="Book Antiqua" w:hAnsi="Book Antiqua"/>
                <w:sz w:val="12"/>
                <w:szCs w:val="12"/>
              </w:rPr>
            </w:pPr>
          </w:p>
          <w:p w14:paraId="342E7D1E" w14:textId="77777777" w:rsidR="00A23D5E" w:rsidRPr="00984752" w:rsidRDefault="006962C0">
            <w:pPr>
              <w:ind w:left="130"/>
              <w:rPr>
                <w:rFonts w:ascii="Book Antiqua" w:eastAsia="Arial" w:hAnsi="Book Antiqua" w:cs="Arial"/>
                <w:sz w:val="16"/>
                <w:szCs w:val="16"/>
              </w:rPr>
            </w:pPr>
            <w:r w:rsidRPr="00984752">
              <w:rPr>
                <w:rFonts w:ascii="Book Antiqua" w:eastAsia="Arial" w:hAnsi="Book Antiqua" w:cs="Arial"/>
                <w:i/>
                <w:spacing w:val="4"/>
                <w:sz w:val="16"/>
                <w:szCs w:val="16"/>
              </w:rPr>
              <w:t>C•CUR</w:t>
            </w:r>
            <w:r w:rsidRPr="00984752">
              <w:rPr>
                <w:rFonts w:ascii="Book Antiqua" w:eastAsia="Arial" w:hAnsi="Book Antiqua" w:cs="Arial"/>
                <w:i/>
                <w:sz w:val="16"/>
                <w:szCs w:val="16"/>
              </w:rPr>
              <w:t>E</w:t>
            </w:r>
            <w:r w:rsidRPr="00984752">
              <w:rPr>
                <w:rFonts w:ascii="Book Antiqua" w:eastAsia="Arial" w:hAnsi="Book Antiqua" w:cs="Arial"/>
                <w:i/>
                <w:spacing w:val="-16"/>
                <w:sz w:val="16"/>
                <w:szCs w:val="16"/>
              </w:rPr>
              <w:t xml:space="preserve"> </w:t>
            </w:r>
            <w:r w:rsidRPr="00984752">
              <w:rPr>
                <w:rFonts w:ascii="Book Antiqua" w:eastAsia="Arial" w:hAnsi="Book Antiqua" w:cs="Arial"/>
                <w:i/>
                <w:spacing w:val="1"/>
                <w:sz w:val="16"/>
                <w:szCs w:val="16"/>
              </w:rPr>
              <w:t>900</w:t>
            </w:r>
            <w:r w:rsidRPr="00984752">
              <w:rPr>
                <w:rFonts w:ascii="Book Antiqua" w:eastAsia="Arial" w:hAnsi="Book Antiqua" w:cs="Arial"/>
                <w:i/>
                <w:sz w:val="16"/>
                <w:szCs w:val="16"/>
              </w:rPr>
              <w:t>0</w:t>
            </w:r>
            <w:r w:rsidRPr="00984752">
              <w:rPr>
                <w:rFonts w:ascii="Book Antiqua" w:eastAsia="Arial" w:hAnsi="Book Antiqua" w:cs="Arial"/>
                <w:i/>
                <w:spacing w:val="-13"/>
                <w:sz w:val="16"/>
                <w:szCs w:val="16"/>
              </w:rPr>
              <w:t xml:space="preserve"> </w:t>
            </w:r>
            <w:r w:rsidRPr="00984752">
              <w:rPr>
                <w:rFonts w:ascii="Book Antiqua" w:eastAsia="Arial" w:hAnsi="Book Antiqua" w:cs="Arial"/>
                <w:i/>
                <w:spacing w:val="1"/>
                <w:sz w:val="16"/>
                <w:szCs w:val="16"/>
              </w:rPr>
              <w:t>In</w:t>
            </w:r>
            <w:r w:rsidRPr="00984752">
              <w:rPr>
                <w:rFonts w:ascii="Book Antiqua" w:eastAsia="Arial" w:hAnsi="Book Antiqua" w:cs="Arial"/>
                <w:i/>
                <w:spacing w:val="-5"/>
                <w:sz w:val="16"/>
                <w:szCs w:val="16"/>
              </w:rPr>
              <w:t>s</w:t>
            </w:r>
            <w:r w:rsidRPr="00984752">
              <w:rPr>
                <w:rFonts w:ascii="Book Antiqua" w:eastAsia="Arial" w:hAnsi="Book Antiqua" w:cs="Arial"/>
                <w:i/>
                <w:spacing w:val="1"/>
                <w:sz w:val="16"/>
                <w:szCs w:val="16"/>
              </w:rPr>
              <w:t>ta</w:t>
            </w:r>
            <w:r w:rsidRPr="00984752">
              <w:rPr>
                <w:rFonts w:ascii="Book Antiqua" w:eastAsia="Arial" w:hAnsi="Book Antiqua" w:cs="Arial"/>
                <w:i/>
                <w:spacing w:val="-6"/>
                <w:sz w:val="16"/>
                <w:szCs w:val="16"/>
              </w:rPr>
              <w:t>ll</w:t>
            </w:r>
            <w:r w:rsidRPr="00984752">
              <w:rPr>
                <w:rFonts w:ascii="Book Antiqua" w:eastAsia="Arial" w:hAnsi="Book Antiqua" w:cs="Arial"/>
                <w:i/>
                <w:spacing w:val="1"/>
                <w:sz w:val="16"/>
                <w:szCs w:val="16"/>
              </w:rPr>
              <w:t>at</w:t>
            </w:r>
            <w:r w:rsidRPr="00984752">
              <w:rPr>
                <w:rFonts w:ascii="Book Antiqua" w:eastAsia="Arial" w:hAnsi="Book Antiqua" w:cs="Arial"/>
                <w:i/>
                <w:spacing w:val="-6"/>
                <w:sz w:val="16"/>
                <w:szCs w:val="16"/>
              </w:rPr>
              <w:t>i</w:t>
            </w:r>
            <w:r w:rsidRPr="00984752">
              <w:rPr>
                <w:rFonts w:ascii="Book Antiqua" w:eastAsia="Arial" w:hAnsi="Book Antiqua" w:cs="Arial"/>
                <w:i/>
                <w:spacing w:val="1"/>
                <w:sz w:val="16"/>
                <w:szCs w:val="16"/>
              </w:rPr>
              <w:t>o</w:t>
            </w:r>
            <w:r w:rsidRPr="00984752">
              <w:rPr>
                <w:rFonts w:ascii="Book Antiqua" w:eastAsia="Arial" w:hAnsi="Book Antiqua" w:cs="Arial"/>
                <w:i/>
                <w:sz w:val="16"/>
                <w:szCs w:val="16"/>
              </w:rPr>
              <w:t>n</w:t>
            </w:r>
            <w:r w:rsidRPr="00984752">
              <w:rPr>
                <w:rFonts w:ascii="Book Antiqua" w:eastAsia="Arial" w:hAnsi="Book Antiqua" w:cs="Arial"/>
                <w:i/>
                <w:spacing w:val="-14"/>
                <w:sz w:val="16"/>
                <w:szCs w:val="16"/>
              </w:rPr>
              <w:t xml:space="preserve"> </w:t>
            </w:r>
            <w:r w:rsidRPr="00984752">
              <w:rPr>
                <w:rFonts w:ascii="Book Antiqua" w:eastAsia="Arial" w:hAnsi="Book Antiqua" w:cs="Arial"/>
                <w:i/>
                <w:spacing w:val="1"/>
                <w:sz w:val="16"/>
                <w:szCs w:val="16"/>
              </w:rPr>
              <w:t>an</w:t>
            </w:r>
            <w:r w:rsidRPr="00984752">
              <w:rPr>
                <w:rFonts w:ascii="Book Antiqua" w:eastAsia="Arial" w:hAnsi="Book Antiqua" w:cs="Arial"/>
                <w:i/>
                <w:sz w:val="16"/>
                <w:szCs w:val="16"/>
              </w:rPr>
              <w:t>d</w:t>
            </w:r>
            <w:r w:rsidRPr="00984752">
              <w:rPr>
                <w:rFonts w:ascii="Book Antiqua" w:eastAsia="Arial" w:hAnsi="Book Antiqua" w:cs="Arial"/>
                <w:i/>
                <w:spacing w:val="-13"/>
                <w:sz w:val="16"/>
                <w:szCs w:val="16"/>
              </w:rPr>
              <w:t xml:space="preserve"> </w:t>
            </w:r>
            <w:r w:rsidRPr="00984752">
              <w:rPr>
                <w:rFonts w:ascii="Book Antiqua" w:eastAsia="Arial" w:hAnsi="Book Antiqua" w:cs="Arial"/>
                <w:i/>
                <w:spacing w:val="4"/>
                <w:sz w:val="16"/>
                <w:szCs w:val="16"/>
              </w:rPr>
              <w:t>U</w:t>
            </w:r>
            <w:r w:rsidRPr="00984752">
              <w:rPr>
                <w:rFonts w:ascii="Book Antiqua" w:eastAsia="Arial" w:hAnsi="Book Antiqua" w:cs="Arial"/>
                <w:i/>
                <w:spacing w:val="1"/>
                <w:sz w:val="16"/>
                <w:szCs w:val="16"/>
              </w:rPr>
              <w:t>pg</w:t>
            </w:r>
            <w:r w:rsidRPr="00984752">
              <w:rPr>
                <w:rFonts w:ascii="Book Antiqua" w:eastAsia="Arial" w:hAnsi="Book Antiqua" w:cs="Arial"/>
                <w:i/>
                <w:spacing w:val="7"/>
                <w:sz w:val="16"/>
                <w:szCs w:val="16"/>
              </w:rPr>
              <w:t>r</w:t>
            </w:r>
            <w:r w:rsidRPr="00984752">
              <w:rPr>
                <w:rFonts w:ascii="Book Antiqua" w:eastAsia="Arial" w:hAnsi="Book Antiqua" w:cs="Arial"/>
                <w:i/>
                <w:spacing w:val="1"/>
                <w:sz w:val="16"/>
                <w:szCs w:val="16"/>
              </w:rPr>
              <w:t>ad</w:t>
            </w:r>
            <w:r w:rsidRPr="00984752">
              <w:rPr>
                <w:rFonts w:ascii="Book Antiqua" w:eastAsia="Arial" w:hAnsi="Book Antiqua" w:cs="Arial"/>
                <w:i/>
                <w:sz w:val="16"/>
                <w:szCs w:val="16"/>
              </w:rPr>
              <w:t>e</w:t>
            </w:r>
          </w:p>
          <w:p w14:paraId="7682BCDD" w14:textId="77777777" w:rsidR="00A23D5E" w:rsidRPr="00984752" w:rsidRDefault="006962C0">
            <w:pPr>
              <w:spacing w:before="26"/>
              <w:ind w:left="130"/>
              <w:rPr>
                <w:rFonts w:ascii="Book Antiqua" w:eastAsia="Arial" w:hAnsi="Book Antiqua" w:cs="Arial"/>
                <w:sz w:val="16"/>
                <w:szCs w:val="16"/>
              </w:rPr>
            </w:pPr>
            <w:r w:rsidRPr="00984752">
              <w:rPr>
                <w:rFonts w:ascii="Book Antiqua" w:eastAsia="Arial" w:hAnsi="Book Antiqua" w:cs="Arial"/>
                <w:i/>
                <w:spacing w:val="-4"/>
                <w:sz w:val="16"/>
                <w:szCs w:val="16"/>
              </w:rPr>
              <w:t>G</w:t>
            </w:r>
            <w:r w:rsidRPr="00984752">
              <w:rPr>
                <w:rFonts w:ascii="Book Antiqua" w:eastAsia="Arial" w:hAnsi="Book Antiqua" w:cs="Arial"/>
                <w:i/>
                <w:spacing w:val="1"/>
                <w:sz w:val="16"/>
                <w:szCs w:val="16"/>
              </w:rPr>
              <w:t>u</w:t>
            </w:r>
            <w:r w:rsidRPr="00984752">
              <w:rPr>
                <w:rFonts w:ascii="Book Antiqua" w:eastAsia="Arial" w:hAnsi="Book Antiqua" w:cs="Arial"/>
                <w:i/>
                <w:spacing w:val="-6"/>
                <w:sz w:val="16"/>
                <w:szCs w:val="16"/>
              </w:rPr>
              <w:t>i</w:t>
            </w:r>
            <w:r w:rsidRPr="00984752">
              <w:rPr>
                <w:rFonts w:ascii="Book Antiqua" w:eastAsia="Arial" w:hAnsi="Book Antiqua" w:cs="Arial"/>
                <w:i/>
                <w:spacing w:val="1"/>
                <w:sz w:val="16"/>
                <w:szCs w:val="16"/>
              </w:rPr>
              <w:t>d</w:t>
            </w:r>
            <w:r w:rsidRPr="00984752">
              <w:rPr>
                <w:rFonts w:ascii="Book Antiqua" w:eastAsia="Arial" w:hAnsi="Book Antiqua" w:cs="Arial"/>
                <w:i/>
                <w:sz w:val="16"/>
                <w:szCs w:val="16"/>
              </w:rPr>
              <w:t>e</w:t>
            </w:r>
          </w:p>
        </w:tc>
      </w:tr>
      <w:tr w:rsidR="00A23D5E" w:rsidRPr="00984752" w14:paraId="4CD0DC19" w14:textId="77777777">
        <w:trPr>
          <w:trHeight w:hRule="exact" w:val="740"/>
        </w:trPr>
        <w:tc>
          <w:tcPr>
            <w:tcW w:w="7230" w:type="dxa"/>
            <w:tcBorders>
              <w:top w:val="single" w:sz="8" w:space="0" w:color="000000"/>
              <w:left w:val="single" w:sz="8" w:space="0" w:color="000000"/>
              <w:bottom w:val="single" w:sz="8" w:space="0" w:color="000000"/>
              <w:right w:val="single" w:sz="8" w:space="0" w:color="000000"/>
            </w:tcBorders>
          </w:tcPr>
          <w:p w14:paraId="28A95074" w14:textId="77777777" w:rsidR="00A23D5E" w:rsidRPr="00984752" w:rsidRDefault="00A23D5E">
            <w:pPr>
              <w:spacing w:before="10" w:line="120" w:lineRule="exact"/>
              <w:rPr>
                <w:rFonts w:ascii="Book Antiqua" w:hAnsi="Book Antiqua"/>
                <w:sz w:val="12"/>
                <w:szCs w:val="12"/>
              </w:rPr>
            </w:pPr>
          </w:p>
          <w:p w14:paraId="02802EFD" w14:textId="77777777" w:rsidR="00A23D5E" w:rsidRPr="00984752" w:rsidRDefault="006962C0">
            <w:pPr>
              <w:spacing w:line="273" w:lineRule="auto"/>
              <w:ind w:left="415" w:right="903" w:hanging="255"/>
              <w:rPr>
                <w:rFonts w:ascii="Book Antiqua" w:eastAsia="Arial" w:hAnsi="Book Antiqua" w:cs="Arial"/>
                <w:sz w:val="16"/>
                <w:szCs w:val="16"/>
              </w:rPr>
            </w:pPr>
            <w:r w:rsidRPr="00984752">
              <w:rPr>
                <w:rFonts w:ascii="Book Antiqua" w:eastAsia="Arial" w:hAnsi="Book Antiqua" w:cs="Arial"/>
                <w:spacing w:val="1"/>
                <w:sz w:val="16"/>
                <w:szCs w:val="16"/>
              </w:rPr>
              <w:t>6</w:t>
            </w:r>
            <w:r w:rsidRPr="00984752">
              <w:rPr>
                <w:rFonts w:ascii="Book Antiqua" w:eastAsia="Arial" w:hAnsi="Book Antiqua" w:cs="Arial"/>
                <w:sz w:val="16"/>
                <w:szCs w:val="16"/>
              </w:rPr>
              <w:t xml:space="preserve">. </w:t>
            </w:r>
            <w:r w:rsidRPr="00984752">
              <w:rPr>
                <w:rFonts w:ascii="Book Antiqua" w:eastAsia="Arial" w:hAnsi="Book Antiqua" w:cs="Arial"/>
                <w:spacing w:val="32"/>
                <w:sz w:val="16"/>
                <w:szCs w:val="16"/>
              </w:rPr>
              <w:t xml:space="preserve"> </w:t>
            </w:r>
            <w:r w:rsidRPr="00984752">
              <w:rPr>
                <w:rFonts w:ascii="Book Antiqua" w:eastAsia="Arial" w:hAnsi="Book Antiqua" w:cs="Arial"/>
                <w:spacing w:val="1"/>
                <w:sz w:val="16"/>
                <w:szCs w:val="16"/>
              </w:rPr>
              <w:t>I</w:t>
            </w:r>
            <w:r w:rsidRPr="00984752">
              <w:rPr>
                <w:rFonts w:ascii="Book Antiqua" w:eastAsia="Arial" w:hAnsi="Book Antiqua" w:cs="Arial"/>
                <w:sz w:val="16"/>
                <w:szCs w:val="16"/>
              </w:rPr>
              <w:t>f</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5"/>
                <w:sz w:val="16"/>
                <w:szCs w:val="16"/>
              </w:rPr>
              <w:t>y</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u</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d</w:t>
            </w:r>
            <w:r w:rsidRPr="00984752">
              <w:rPr>
                <w:rFonts w:ascii="Book Antiqua" w:eastAsia="Arial" w:hAnsi="Book Antiqua" w:cs="Arial"/>
                <w:spacing w:val="-6"/>
                <w:sz w:val="16"/>
                <w:szCs w:val="16"/>
              </w:rPr>
              <w:t>i</w:t>
            </w:r>
            <w:r w:rsidRPr="00984752">
              <w:rPr>
                <w:rFonts w:ascii="Book Antiqua" w:eastAsia="Arial" w:hAnsi="Book Antiqua" w:cs="Arial"/>
                <w:sz w:val="16"/>
                <w:szCs w:val="16"/>
              </w:rPr>
              <w:t>d</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no</w:t>
            </w:r>
            <w:r w:rsidRPr="00984752">
              <w:rPr>
                <w:rFonts w:ascii="Book Antiqua" w:eastAsia="Arial" w:hAnsi="Book Antiqua" w:cs="Arial"/>
                <w:sz w:val="16"/>
                <w:szCs w:val="16"/>
              </w:rPr>
              <w:t>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e</w:t>
            </w:r>
            <w:r w:rsidRPr="00984752">
              <w:rPr>
                <w:rFonts w:ascii="Book Antiqua" w:eastAsia="Arial" w:hAnsi="Book Antiqua" w:cs="Arial"/>
                <w:spacing w:val="-6"/>
                <w:sz w:val="16"/>
                <w:szCs w:val="16"/>
              </w:rPr>
              <w:t>l</w:t>
            </w:r>
            <w:r w:rsidRPr="00984752">
              <w:rPr>
                <w:rFonts w:ascii="Book Antiqua" w:eastAsia="Arial" w:hAnsi="Book Antiqua" w:cs="Arial"/>
                <w:spacing w:val="1"/>
                <w:sz w:val="16"/>
                <w:szCs w:val="16"/>
              </w:rPr>
              <w:t>e</w:t>
            </w:r>
            <w:r w:rsidRPr="00984752">
              <w:rPr>
                <w:rFonts w:ascii="Book Antiqua" w:eastAsia="Arial" w:hAnsi="Book Antiqua" w:cs="Arial"/>
                <w:spacing w:val="-5"/>
                <w:sz w:val="16"/>
                <w:szCs w:val="16"/>
              </w:rPr>
              <w:t>c</w:t>
            </w:r>
            <w:r w:rsidRPr="00984752">
              <w:rPr>
                <w:rFonts w:ascii="Book Antiqua" w:eastAsia="Arial" w:hAnsi="Book Antiqua" w:cs="Arial"/>
                <w:sz w:val="16"/>
                <w:szCs w:val="16"/>
              </w:rPr>
              <w:t>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1"/>
                <w:sz w:val="16"/>
                <w:szCs w:val="16"/>
              </w:rPr>
              <w:t>t</w:t>
            </w:r>
            <w:r w:rsidRPr="00984752">
              <w:rPr>
                <w:rFonts w:ascii="Book Antiqua" w:eastAsia="Arial" w:hAnsi="Book Antiqua" w:cs="Arial"/>
                <w:sz w:val="16"/>
                <w:szCs w:val="16"/>
              </w:rPr>
              <w:t>o</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ta</w:t>
            </w:r>
            <w:r w:rsidRPr="00984752">
              <w:rPr>
                <w:rFonts w:ascii="Book Antiqua" w:eastAsia="Arial" w:hAnsi="Book Antiqua" w:cs="Arial"/>
                <w:spacing w:val="7"/>
                <w:sz w:val="16"/>
                <w:szCs w:val="16"/>
              </w:rPr>
              <w:t>r</w:t>
            </w:r>
            <w:r w:rsidRPr="00984752">
              <w:rPr>
                <w:rFonts w:ascii="Book Antiqua" w:eastAsia="Arial" w:hAnsi="Book Antiqua" w:cs="Arial"/>
                <w:sz w:val="16"/>
                <w:szCs w:val="16"/>
              </w:rPr>
              <w:t>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1"/>
                <w:sz w:val="16"/>
                <w:szCs w:val="16"/>
              </w:rPr>
              <w:t>th</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4"/>
                <w:sz w:val="16"/>
                <w:szCs w:val="16"/>
              </w:rPr>
              <w:t>C•CUR</w:t>
            </w:r>
            <w:r w:rsidRPr="00984752">
              <w:rPr>
                <w:rFonts w:ascii="Book Antiqua" w:eastAsia="Arial" w:hAnsi="Book Antiqua" w:cs="Arial"/>
                <w:sz w:val="16"/>
                <w:szCs w:val="16"/>
              </w:rPr>
              <w:t>E</w:t>
            </w:r>
            <w:r w:rsidRPr="00984752">
              <w:rPr>
                <w:rFonts w:ascii="Book Antiqua" w:eastAsia="Arial" w:hAnsi="Book Antiqua" w:cs="Arial"/>
                <w:spacing w:val="-16"/>
                <w:sz w:val="16"/>
                <w:szCs w:val="16"/>
              </w:rPr>
              <w:t xml:space="preserve"> </w:t>
            </w:r>
            <w:r w:rsidRPr="00984752">
              <w:rPr>
                <w:rFonts w:ascii="Book Antiqua" w:eastAsia="Arial" w:hAnsi="Book Antiqua" w:cs="Arial"/>
                <w:spacing w:val="1"/>
                <w:sz w:val="16"/>
                <w:szCs w:val="16"/>
              </w:rPr>
              <w:t>900</w:t>
            </w:r>
            <w:r w:rsidRPr="00984752">
              <w:rPr>
                <w:rFonts w:ascii="Book Antiqua" w:eastAsia="Arial" w:hAnsi="Book Antiqua" w:cs="Arial"/>
                <w:sz w:val="16"/>
                <w:szCs w:val="16"/>
              </w:rPr>
              <w:t>0</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e</w:t>
            </w:r>
            <w:r w:rsidRPr="00984752">
              <w:rPr>
                <w:rFonts w:ascii="Book Antiqua" w:eastAsia="Arial" w:hAnsi="Book Antiqua" w:cs="Arial"/>
                <w:spacing w:val="7"/>
                <w:sz w:val="16"/>
                <w:szCs w:val="16"/>
              </w:rPr>
              <w:t>r</w:t>
            </w:r>
            <w:r w:rsidRPr="00984752">
              <w:rPr>
                <w:rFonts w:ascii="Book Antiqua" w:eastAsia="Arial" w:hAnsi="Book Antiqua" w:cs="Arial"/>
                <w:spacing w:val="-5"/>
                <w:sz w:val="16"/>
                <w:szCs w:val="16"/>
              </w:rPr>
              <w:t>v</w:t>
            </w:r>
            <w:r w:rsidRPr="00984752">
              <w:rPr>
                <w:rFonts w:ascii="Book Antiqua" w:eastAsia="Arial" w:hAnsi="Book Antiqua" w:cs="Arial"/>
                <w:spacing w:val="1"/>
                <w:sz w:val="16"/>
                <w:szCs w:val="16"/>
              </w:rPr>
              <w:t>e</w:t>
            </w:r>
            <w:r w:rsidRPr="00984752">
              <w:rPr>
                <w:rFonts w:ascii="Book Antiqua" w:eastAsia="Arial" w:hAnsi="Book Antiqua" w:cs="Arial"/>
                <w:sz w:val="16"/>
                <w:szCs w:val="16"/>
              </w:rPr>
              <w:t>r</w:t>
            </w:r>
            <w:r w:rsidRPr="00984752">
              <w:rPr>
                <w:rFonts w:ascii="Book Antiqua" w:eastAsia="Arial" w:hAnsi="Book Antiqua" w:cs="Arial"/>
                <w:spacing w:val="-8"/>
                <w:sz w:val="16"/>
                <w:szCs w:val="16"/>
              </w:rPr>
              <w:t xml:space="preserve"> </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e</w:t>
            </w:r>
            <w:r w:rsidRPr="00984752">
              <w:rPr>
                <w:rFonts w:ascii="Book Antiqua" w:eastAsia="Arial" w:hAnsi="Book Antiqua" w:cs="Arial"/>
                <w:spacing w:val="7"/>
                <w:sz w:val="16"/>
                <w:szCs w:val="16"/>
              </w:rPr>
              <w:t>r</w:t>
            </w:r>
            <w:r w:rsidRPr="00984752">
              <w:rPr>
                <w:rFonts w:ascii="Book Antiqua" w:eastAsia="Arial" w:hAnsi="Book Antiqua" w:cs="Arial"/>
                <w:spacing w:val="-5"/>
                <w:sz w:val="16"/>
                <w:szCs w:val="16"/>
              </w:rPr>
              <w:t>v</w:t>
            </w:r>
            <w:r w:rsidRPr="00984752">
              <w:rPr>
                <w:rFonts w:ascii="Book Antiqua" w:eastAsia="Arial" w:hAnsi="Book Antiqua" w:cs="Arial"/>
                <w:spacing w:val="-6"/>
                <w:sz w:val="16"/>
                <w:szCs w:val="16"/>
              </w:rPr>
              <w:t>i</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e</w:t>
            </w:r>
            <w:r w:rsidRPr="00984752">
              <w:rPr>
                <w:rFonts w:ascii="Book Antiqua" w:eastAsia="Arial" w:hAnsi="Book Antiqua" w:cs="Arial"/>
                <w:sz w:val="16"/>
                <w:szCs w:val="16"/>
              </w:rPr>
              <w:t>s</w:t>
            </w:r>
            <w:r w:rsidRPr="00984752">
              <w:rPr>
                <w:rFonts w:ascii="Book Antiqua" w:eastAsia="Arial" w:hAnsi="Book Antiqua" w:cs="Arial"/>
                <w:spacing w:val="-19"/>
                <w:sz w:val="16"/>
                <w:szCs w:val="16"/>
              </w:rPr>
              <w:t xml:space="preserve"> </w:t>
            </w:r>
            <w:r w:rsidRPr="00984752">
              <w:rPr>
                <w:rFonts w:ascii="Book Antiqua" w:eastAsia="Arial" w:hAnsi="Book Antiqua" w:cs="Arial"/>
                <w:spacing w:val="1"/>
                <w:sz w:val="16"/>
                <w:szCs w:val="16"/>
              </w:rPr>
              <w:t>du</w:t>
            </w:r>
            <w:r w:rsidRPr="00984752">
              <w:rPr>
                <w:rFonts w:ascii="Book Antiqua" w:eastAsia="Arial" w:hAnsi="Book Antiqua" w:cs="Arial"/>
                <w:spacing w:val="7"/>
                <w:sz w:val="16"/>
                <w:szCs w:val="16"/>
              </w:rPr>
              <w:t>r</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n</w:t>
            </w:r>
            <w:r w:rsidRPr="00984752">
              <w:rPr>
                <w:rFonts w:ascii="Book Antiqua" w:eastAsia="Arial" w:hAnsi="Book Antiqua" w:cs="Arial"/>
                <w:sz w:val="16"/>
                <w:szCs w:val="16"/>
              </w:rPr>
              <w:t>g</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1"/>
                <w:sz w:val="16"/>
                <w:szCs w:val="16"/>
              </w:rPr>
              <w:t>th</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n</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ta</w:t>
            </w:r>
            <w:r w:rsidRPr="00984752">
              <w:rPr>
                <w:rFonts w:ascii="Book Antiqua" w:eastAsia="Arial" w:hAnsi="Book Antiqua" w:cs="Arial"/>
                <w:spacing w:val="-6"/>
                <w:sz w:val="16"/>
                <w:szCs w:val="16"/>
              </w:rPr>
              <w:t>ll</w:t>
            </w:r>
            <w:r w:rsidRPr="00984752">
              <w:rPr>
                <w:rFonts w:ascii="Book Antiqua" w:eastAsia="Arial" w:hAnsi="Book Antiqua" w:cs="Arial"/>
                <w:spacing w:val="1"/>
                <w:sz w:val="16"/>
                <w:szCs w:val="16"/>
              </w:rPr>
              <w:t>at</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 xml:space="preserve">n </w:t>
            </w:r>
            <w:r w:rsidRPr="00984752">
              <w:rPr>
                <w:rFonts w:ascii="Book Antiqua" w:eastAsia="Arial" w:hAnsi="Book Antiqua" w:cs="Arial"/>
                <w:spacing w:val="1"/>
                <w:sz w:val="16"/>
                <w:szCs w:val="16"/>
              </w:rPr>
              <w:t>p</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o</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edu</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w:t>
            </w:r>
            <w:r w:rsidRPr="00984752">
              <w:rPr>
                <w:rFonts w:ascii="Book Antiqua" w:eastAsia="Arial" w:hAnsi="Book Antiqua" w:cs="Arial"/>
                <w:sz w:val="16"/>
                <w:szCs w:val="16"/>
              </w:rPr>
              <w: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5"/>
                <w:sz w:val="16"/>
                <w:szCs w:val="16"/>
              </w:rPr>
              <w:t>y</w:t>
            </w:r>
            <w:r w:rsidRPr="00984752">
              <w:rPr>
                <w:rFonts w:ascii="Book Antiqua" w:eastAsia="Arial" w:hAnsi="Book Antiqua" w:cs="Arial"/>
                <w:spacing w:val="1"/>
                <w:sz w:val="16"/>
                <w:szCs w:val="16"/>
              </w:rPr>
              <w:t>o</w:t>
            </w:r>
            <w:r w:rsidRPr="00984752">
              <w:rPr>
                <w:rFonts w:ascii="Book Antiqua" w:eastAsia="Arial" w:hAnsi="Book Antiqua" w:cs="Arial"/>
                <w:sz w:val="16"/>
                <w:szCs w:val="16"/>
              </w:rPr>
              <w:t>u</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2"/>
                <w:sz w:val="16"/>
                <w:szCs w:val="16"/>
              </w:rPr>
              <w:t>m</w:t>
            </w:r>
            <w:r w:rsidRPr="00984752">
              <w:rPr>
                <w:rFonts w:ascii="Book Antiqua" w:eastAsia="Arial" w:hAnsi="Book Antiqua" w:cs="Arial"/>
                <w:spacing w:val="1"/>
                <w:sz w:val="16"/>
                <w:szCs w:val="16"/>
              </w:rPr>
              <w:t>u</w:t>
            </w:r>
            <w:r w:rsidRPr="00984752">
              <w:rPr>
                <w:rFonts w:ascii="Book Antiqua" w:eastAsia="Arial" w:hAnsi="Book Antiqua" w:cs="Arial"/>
                <w:spacing w:val="-5"/>
                <w:sz w:val="16"/>
                <w:szCs w:val="16"/>
              </w:rPr>
              <w:t>s</w:t>
            </w:r>
            <w:r w:rsidRPr="00984752">
              <w:rPr>
                <w:rFonts w:ascii="Book Antiqua" w:eastAsia="Arial" w:hAnsi="Book Antiqua" w:cs="Arial"/>
                <w:sz w:val="16"/>
                <w:szCs w:val="16"/>
              </w:rPr>
              <w:t>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2"/>
                <w:sz w:val="16"/>
                <w:szCs w:val="16"/>
              </w:rPr>
              <w:t>m</w:t>
            </w:r>
            <w:r w:rsidRPr="00984752">
              <w:rPr>
                <w:rFonts w:ascii="Book Antiqua" w:eastAsia="Arial" w:hAnsi="Book Antiqua" w:cs="Arial"/>
                <w:spacing w:val="1"/>
                <w:sz w:val="16"/>
                <w:szCs w:val="16"/>
              </w:rPr>
              <w:t>anua</w:t>
            </w:r>
            <w:r w:rsidRPr="00984752">
              <w:rPr>
                <w:rFonts w:ascii="Book Antiqua" w:eastAsia="Arial" w:hAnsi="Book Antiqua" w:cs="Arial"/>
                <w:spacing w:val="-6"/>
                <w:sz w:val="16"/>
                <w:szCs w:val="16"/>
              </w:rPr>
              <w:t>ll</w:t>
            </w:r>
            <w:r w:rsidRPr="00984752">
              <w:rPr>
                <w:rFonts w:ascii="Book Antiqua" w:eastAsia="Arial" w:hAnsi="Book Antiqua" w:cs="Arial"/>
                <w:sz w:val="16"/>
                <w:szCs w:val="16"/>
              </w:rPr>
              <w:t>y</w:t>
            </w:r>
            <w:r w:rsidRPr="00984752">
              <w:rPr>
                <w:rFonts w:ascii="Book Antiqua" w:eastAsia="Arial" w:hAnsi="Book Antiqua" w:cs="Arial"/>
                <w:spacing w:val="-20"/>
                <w:sz w:val="16"/>
                <w:szCs w:val="16"/>
              </w:rPr>
              <w:t xml:space="preserve"> </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e</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ta</w:t>
            </w:r>
            <w:r w:rsidRPr="00984752">
              <w:rPr>
                <w:rFonts w:ascii="Book Antiqua" w:eastAsia="Arial" w:hAnsi="Book Antiqua" w:cs="Arial"/>
                <w:spacing w:val="7"/>
                <w:sz w:val="16"/>
                <w:szCs w:val="16"/>
              </w:rPr>
              <w:t>r</w:t>
            </w:r>
            <w:r w:rsidRPr="00984752">
              <w:rPr>
                <w:rFonts w:ascii="Book Antiqua" w:eastAsia="Arial" w:hAnsi="Book Antiqua" w:cs="Arial"/>
                <w:sz w:val="16"/>
                <w:szCs w:val="16"/>
              </w:rPr>
              <w:t>t</w:t>
            </w:r>
            <w:r w:rsidRPr="00984752">
              <w:rPr>
                <w:rFonts w:ascii="Book Antiqua" w:eastAsia="Arial" w:hAnsi="Book Antiqua" w:cs="Arial"/>
                <w:spacing w:val="-14"/>
                <w:sz w:val="16"/>
                <w:szCs w:val="16"/>
              </w:rPr>
              <w:t xml:space="preserve"> </w:t>
            </w:r>
            <w:r w:rsidRPr="00984752">
              <w:rPr>
                <w:rFonts w:ascii="Book Antiqua" w:eastAsia="Arial" w:hAnsi="Book Antiqua" w:cs="Arial"/>
                <w:spacing w:val="1"/>
                <w:sz w:val="16"/>
                <w:szCs w:val="16"/>
              </w:rPr>
              <w:t>th</w:t>
            </w:r>
            <w:r w:rsidRPr="00984752">
              <w:rPr>
                <w:rFonts w:ascii="Book Antiqua" w:eastAsia="Arial" w:hAnsi="Book Antiqua" w:cs="Arial"/>
                <w:sz w:val="16"/>
                <w:szCs w:val="16"/>
              </w:rPr>
              <w:t>e</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4"/>
                <w:sz w:val="16"/>
                <w:szCs w:val="16"/>
              </w:rPr>
              <w:t>C•CUR</w:t>
            </w:r>
            <w:r w:rsidRPr="00984752">
              <w:rPr>
                <w:rFonts w:ascii="Book Antiqua" w:eastAsia="Arial" w:hAnsi="Book Antiqua" w:cs="Arial"/>
                <w:sz w:val="16"/>
                <w:szCs w:val="16"/>
              </w:rPr>
              <w:t>E</w:t>
            </w:r>
            <w:r w:rsidRPr="00984752">
              <w:rPr>
                <w:rFonts w:ascii="Book Antiqua" w:eastAsia="Arial" w:hAnsi="Book Antiqua" w:cs="Arial"/>
                <w:spacing w:val="-16"/>
                <w:sz w:val="16"/>
                <w:szCs w:val="16"/>
              </w:rPr>
              <w:t xml:space="preserve"> </w:t>
            </w:r>
            <w:r w:rsidRPr="00984752">
              <w:rPr>
                <w:rFonts w:ascii="Book Antiqua" w:eastAsia="Arial" w:hAnsi="Book Antiqua" w:cs="Arial"/>
                <w:spacing w:val="1"/>
                <w:sz w:val="16"/>
                <w:szCs w:val="16"/>
              </w:rPr>
              <w:t>900</w:t>
            </w:r>
            <w:r w:rsidRPr="00984752">
              <w:rPr>
                <w:rFonts w:ascii="Book Antiqua" w:eastAsia="Arial" w:hAnsi="Book Antiqua" w:cs="Arial"/>
                <w:sz w:val="16"/>
                <w:szCs w:val="16"/>
              </w:rPr>
              <w:t>0</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e</w:t>
            </w:r>
            <w:r w:rsidRPr="00984752">
              <w:rPr>
                <w:rFonts w:ascii="Book Antiqua" w:eastAsia="Arial" w:hAnsi="Book Antiqua" w:cs="Arial"/>
                <w:spacing w:val="7"/>
                <w:sz w:val="16"/>
                <w:szCs w:val="16"/>
              </w:rPr>
              <w:t>r</w:t>
            </w:r>
            <w:r w:rsidRPr="00984752">
              <w:rPr>
                <w:rFonts w:ascii="Book Antiqua" w:eastAsia="Arial" w:hAnsi="Book Antiqua" w:cs="Arial"/>
                <w:spacing w:val="-5"/>
                <w:sz w:val="16"/>
                <w:szCs w:val="16"/>
              </w:rPr>
              <w:t>v</w:t>
            </w:r>
            <w:r w:rsidRPr="00984752">
              <w:rPr>
                <w:rFonts w:ascii="Book Antiqua" w:eastAsia="Arial" w:hAnsi="Book Antiqua" w:cs="Arial"/>
                <w:spacing w:val="1"/>
                <w:sz w:val="16"/>
                <w:szCs w:val="16"/>
              </w:rPr>
              <w:t>e</w:t>
            </w:r>
            <w:r w:rsidRPr="00984752">
              <w:rPr>
                <w:rFonts w:ascii="Book Antiqua" w:eastAsia="Arial" w:hAnsi="Book Antiqua" w:cs="Arial"/>
                <w:sz w:val="16"/>
                <w:szCs w:val="16"/>
              </w:rPr>
              <w:t>r</w:t>
            </w:r>
            <w:r w:rsidRPr="00984752">
              <w:rPr>
                <w:rFonts w:ascii="Book Antiqua" w:eastAsia="Arial" w:hAnsi="Book Antiqua" w:cs="Arial"/>
                <w:spacing w:val="-8"/>
                <w:sz w:val="16"/>
                <w:szCs w:val="16"/>
              </w:rPr>
              <w:t xml:space="preserve"> </w:t>
            </w:r>
            <w:r w:rsidRPr="00984752">
              <w:rPr>
                <w:rFonts w:ascii="Book Antiqua" w:eastAsia="Arial" w:hAnsi="Book Antiqua" w:cs="Arial"/>
                <w:spacing w:val="-5"/>
                <w:sz w:val="16"/>
                <w:szCs w:val="16"/>
              </w:rPr>
              <w:t>s</w:t>
            </w:r>
            <w:r w:rsidRPr="00984752">
              <w:rPr>
                <w:rFonts w:ascii="Book Antiqua" w:eastAsia="Arial" w:hAnsi="Book Antiqua" w:cs="Arial"/>
                <w:spacing w:val="1"/>
                <w:sz w:val="16"/>
                <w:szCs w:val="16"/>
              </w:rPr>
              <w:t>e</w:t>
            </w:r>
            <w:r w:rsidRPr="00984752">
              <w:rPr>
                <w:rFonts w:ascii="Book Antiqua" w:eastAsia="Arial" w:hAnsi="Book Antiqua" w:cs="Arial"/>
                <w:spacing w:val="7"/>
                <w:sz w:val="16"/>
                <w:szCs w:val="16"/>
              </w:rPr>
              <w:t>r</w:t>
            </w:r>
            <w:r w:rsidRPr="00984752">
              <w:rPr>
                <w:rFonts w:ascii="Book Antiqua" w:eastAsia="Arial" w:hAnsi="Book Antiqua" w:cs="Arial"/>
                <w:spacing w:val="-5"/>
                <w:sz w:val="16"/>
                <w:szCs w:val="16"/>
              </w:rPr>
              <w:t>v</w:t>
            </w:r>
            <w:r w:rsidRPr="00984752">
              <w:rPr>
                <w:rFonts w:ascii="Book Antiqua" w:eastAsia="Arial" w:hAnsi="Book Antiqua" w:cs="Arial"/>
                <w:spacing w:val="-6"/>
                <w:sz w:val="16"/>
                <w:szCs w:val="16"/>
              </w:rPr>
              <w:t>i</w:t>
            </w:r>
            <w:r w:rsidRPr="00984752">
              <w:rPr>
                <w:rFonts w:ascii="Book Antiqua" w:eastAsia="Arial" w:hAnsi="Book Antiqua" w:cs="Arial"/>
                <w:spacing w:val="-5"/>
                <w:sz w:val="16"/>
                <w:szCs w:val="16"/>
              </w:rPr>
              <w:t>c</w:t>
            </w:r>
            <w:r w:rsidRPr="00984752">
              <w:rPr>
                <w:rFonts w:ascii="Book Antiqua" w:eastAsia="Arial" w:hAnsi="Book Antiqua" w:cs="Arial"/>
                <w:spacing w:val="1"/>
                <w:sz w:val="16"/>
                <w:szCs w:val="16"/>
              </w:rPr>
              <w:t>e</w:t>
            </w:r>
            <w:r w:rsidRPr="00984752">
              <w:rPr>
                <w:rFonts w:ascii="Book Antiqua" w:eastAsia="Arial" w:hAnsi="Book Antiqua" w:cs="Arial"/>
                <w:spacing w:val="-5"/>
                <w:sz w:val="16"/>
                <w:szCs w:val="16"/>
              </w:rPr>
              <w:t>s</w:t>
            </w:r>
            <w:r w:rsidRPr="00984752">
              <w:rPr>
                <w:rFonts w:ascii="Book Antiqua" w:eastAsia="Arial" w:hAnsi="Book Antiqua" w:cs="Arial"/>
                <w:sz w:val="16"/>
                <w:szCs w:val="16"/>
              </w:rPr>
              <w:t>.</w:t>
            </w:r>
          </w:p>
        </w:tc>
        <w:tc>
          <w:tcPr>
            <w:tcW w:w="3185" w:type="dxa"/>
            <w:tcBorders>
              <w:top w:val="single" w:sz="8" w:space="0" w:color="000000"/>
              <w:left w:val="single" w:sz="8" w:space="0" w:color="000000"/>
              <w:bottom w:val="single" w:sz="8" w:space="0" w:color="000000"/>
              <w:right w:val="single" w:sz="8" w:space="0" w:color="000000"/>
            </w:tcBorders>
          </w:tcPr>
          <w:p w14:paraId="0A973FE8" w14:textId="77777777" w:rsidR="00A23D5E" w:rsidRPr="00984752" w:rsidRDefault="00A23D5E">
            <w:pPr>
              <w:spacing w:before="4" w:line="120" w:lineRule="exact"/>
              <w:rPr>
                <w:rFonts w:ascii="Book Antiqua" w:hAnsi="Book Antiqua"/>
                <w:sz w:val="12"/>
                <w:szCs w:val="12"/>
              </w:rPr>
            </w:pPr>
          </w:p>
          <w:p w14:paraId="677B7043" w14:textId="77777777" w:rsidR="00A23D5E" w:rsidRPr="00984752" w:rsidRDefault="006962C0">
            <w:pPr>
              <w:ind w:left="130"/>
              <w:rPr>
                <w:rFonts w:ascii="Book Antiqua" w:eastAsia="Arial" w:hAnsi="Book Antiqua" w:cs="Arial"/>
                <w:color w:val="0000FF"/>
                <w:spacing w:val="-6"/>
                <w:sz w:val="16"/>
                <w:szCs w:val="16"/>
              </w:rPr>
            </w:pPr>
            <w:r w:rsidRPr="00984752">
              <w:rPr>
                <w:rFonts w:ascii="Book Antiqua" w:eastAsia="Arial" w:hAnsi="Book Antiqua" w:cs="Arial"/>
                <w:color w:val="0000FF"/>
                <w:spacing w:val="-6"/>
                <w:sz w:val="16"/>
                <w:szCs w:val="16"/>
              </w:rPr>
              <w:t>Starting the C•CURE 9000</w:t>
            </w:r>
          </w:p>
          <w:p w14:paraId="058EA808" w14:textId="77777777" w:rsidR="00A23D5E" w:rsidRPr="00984752" w:rsidRDefault="006962C0" w:rsidP="00195637">
            <w:pPr>
              <w:ind w:left="130"/>
              <w:rPr>
                <w:rFonts w:ascii="Book Antiqua" w:eastAsia="Book Antiqua" w:hAnsi="Book Antiqua" w:cs="Book Antiqua"/>
              </w:rPr>
            </w:pPr>
            <w:r w:rsidRPr="00984752">
              <w:rPr>
                <w:rFonts w:ascii="Book Antiqua" w:eastAsia="Arial" w:hAnsi="Book Antiqua" w:cs="Arial"/>
                <w:color w:val="0000FF"/>
                <w:spacing w:val="-6"/>
                <w:sz w:val="16"/>
                <w:szCs w:val="16"/>
              </w:rPr>
              <w:t>Server Services</w:t>
            </w:r>
          </w:p>
        </w:tc>
      </w:tr>
      <w:tr w:rsidR="00A23D5E" w:rsidRPr="00984752" w14:paraId="50FCD8A2" w14:textId="77777777">
        <w:trPr>
          <w:trHeight w:hRule="exact" w:val="650"/>
        </w:trPr>
        <w:tc>
          <w:tcPr>
            <w:tcW w:w="7230" w:type="dxa"/>
            <w:tcBorders>
              <w:top w:val="single" w:sz="8" w:space="0" w:color="000000"/>
              <w:left w:val="single" w:sz="8" w:space="0" w:color="000000"/>
              <w:bottom w:val="single" w:sz="8" w:space="0" w:color="000000"/>
              <w:right w:val="single" w:sz="8" w:space="0" w:color="000000"/>
            </w:tcBorders>
          </w:tcPr>
          <w:p w14:paraId="039896D5" w14:textId="77777777" w:rsidR="00A23D5E" w:rsidRPr="00984752" w:rsidRDefault="00A23D5E">
            <w:pPr>
              <w:spacing w:before="10" w:line="120" w:lineRule="exact"/>
              <w:rPr>
                <w:rFonts w:ascii="Book Antiqua" w:hAnsi="Book Antiqua"/>
                <w:sz w:val="12"/>
                <w:szCs w:val="12"/>
              </w:rPr>
            </w:pPr>
          </w:p>
          <w:p w14:paraId="0FDF2480" w14:textId="57128C74" w:rsidR="00A23D5E" w:rsidRPr="00984752" w:rsidRDefault="006962C0">
            <w:pPr>
              <w:spacing w:line="273" w:lineRule="auto"/>
              <w:ind w:left="415" w:right="708" w:hanging="255"/>
              <w:rPr>
                <w:rFonts w:ascii="Book Antiqua" w:eastAsia="Arial" w:hAnsi="Book Antiqua" w:cs="Arial"/>
                <w:sz w:val="16"/>
                <w:szCs w:val="16"/>
              </w:rPr>
            </w:pPr>
            <w:r w:rsidRPr="00984752">
              <w:rPr>
                <w:rFonts w:ascii="Book Antiqua" w:eastAsia="Arial" w:hAnsi="Book Antiqua" w:cs="Arial"/>
                <w:spacing w:val="1"/>
                <w:sz w:val="16"/>
                <w:szCs w:val="16"/>
              </w:rPr>
              <w:t>7</w:t>
            </w:r>
            <w:r w:rsidRPr="00984752">
              <w:rPr>
                <w:rFonts w:ascii="Book Antiqua" w:eastAsia="Arial" w:hAnsi="Book Antiqua" w:cs="Arial"/>
                <w:sz w:val="16"/>
                <w:szCs w:val="16"/>
              </w:rPr>
              <w:t xml:space="preserve">. </w:t>
            </w:r>
            <w:r w:rsidRPr="00984752">
              <w:rPr>
                <w:rFonts w:ascii="Book Antiqua" w:eastAsia="Arial" w:hAnsi="Book Antiqua" w:cs="Arial"/>
                <w:spacing w:val="32"/>
                <w:sz w:val="16"/>
                <w:szCs w:val="16"/>
              </w:rPr>
              <w:t xml:space="preserve"> </w:t>
            </w:r>
            <w:r w:rsidRPr="00646B76">
              <w:rPr>
                <w:rFonts w:ascii="Book Antiqua" w:eastAsia="Arial" w:hAnsi="Book Antiqua" w:cs="Arial"/>
                <w:spacing w:val="1"/>
                <w:sz w:val="16"/>
                <w:szCs w:val="16"/>
              </w:rPr>
              <w:t>I</w:t>
            </w:r>
            <w:r w:rsidRPr="00646B76">
              <w:rPr>
                <w:rFonts w:ascii="Book Antiqua" w:eastAsia="Arial" w:hAnsi="Book Antiqua" w:cs="Arial"/>
                <w:sz w:val="16"/>
                <w:szCs w:val="16"/>
              </w:rPr>
              <w:t>f</w:t>
            </w:r>
            <w:r w:rsidRPr="00646B76">
              <w:rPr>
                <w:rFonts w:ascii="Book Antiqua" w:eastAsia="Arial" w:hAnsi="Book Antiqua" w:cs="Arial"/>
                <w:spacing w:val="-14"/>
                <w:sz w:val="16"/>
                <w:szCs w:val="16"/>
              </w:rPr>
              <w:t xml:space="preserve"> </w:t>
            </w:r>
            <w:r w:rsidRPr="00646B76">
              <w:rPr>
                <w:rFonts w:ascii="Book Antiqua" w:eastAsia="Arial" w:hAnsi="Book Antiqua" w:cs="Arial"/>
                <w:spacing w:val="-5"/>
                <w:sz w:val="16"/>
                <w:szCs w:val="16"/>
              </w:rPr>
              <w:t>y</w:t>
            </w:r>
            <w:r w:rsidRPr="00646B76">
              <w:rPr>
                <w:rFonts w:ascii="Book Antiqua" w:eastAsia="Arial" w:hAnsi="Book Antiqua" w:cs="Arial"/>
                <w:spacing w:val="1"/>
                <w:sz w:val="16"/>
                <w:szCs w:val="16"/>
              </w:rPr>
              <w:t>o</w:t>
            </w:r>
            <w:r w:rsidRPr="00646B76">
              <w:rPr>
                <w:rFonts w:ascii="Book Antiqua" w:eastAsia="Arial" w:hAnsi="Book Antiqua" w:cs="Arial"/>
                <w:sz w:val="16"/>
                <w:szCs w:val="16"/>
              </w:rPr>
              <w:t>u</w:t>
            </w:r>
            <w:r w:rsidRPr="00646B76">
              <w:rPr>
                <w:rFonts w:ascii="Book Antiqua" w:eastAsia="Arial" w:hAnsi="Book Antiqua" w:cs="Arial"/>
                <w:spacing w:val="-13"/>
                <w:sz w:val="16"/>
                <w:szCs w:val="16"/>
              </w:rPr>
              <w:t xml:space="preserve"> </w:t>
            </w:r>
            <w:r w:rsidRPr="00646B76">
              <w:rPr>
                <w:rFonts w:ascii="Book Antiqua" w:eastAsia="Arial" w:hAnsi="Book Antiqua" w:cs="Arial"/>
                <w:spacing w:val="1"/>
                <w:sz w:val="16"/>
                <w:szCs w:val="16"/>
              </w:rPr>
              <w:t>a</w:t>
            </w:r>
            <w:r w:rsidRPr="00646B76">
              <w:rPr>
                <w:rFonts w:ascii="Book Antiqua" w:eastAsia="Arial" w:hAnsi="Book Antiqua" w:cs="Arial"/>
                <w:spacing w:val="7"/>
                <w:sz w:val="16"/>
                <w:szCs w:val="16"/>
              </w:rPr>
              <w:t>r</w:t>
            </w:r>
            <w:r w:rsidRPr="00646B76">
              <w:rPr>
                <w:rFonts w:ascii="Book Antiqua" w:eastAsia="Arial" w:hAnsi="Book Antiqua" w:cs="Arial"/>
                <w:sz w:val="16"/>
                <w:szCs w:val="16"/>
              </w:rPr>
              <w:t>e</w:t>
            </w:r>
            <w:r w:rsidRPr="00646B76">
              <w:rPr>
                <w:rFonts w:ascii="Book Antiqua" w:eastAsia="Arial" w:hAnsi="Book Antiqua" w:cs="Arial"/>
                <w:spacing w:val="-13"/>
                <w:sz w:val="16"/>
                <w:szCs w:val="16"/>
              </w:rPr>
              <w:t xml:space="preserve"> </w:t>
            </w:r>
            <w:r w:rsidRPr="00646B76">
              <w:rPr>
                <w:rFonts w:ascii="Book Antiqua" w:eastAsia="Arial" w:hAnsi="Book Antiqua" w:cs="Arial"/>
                <w:spacing w:val="1"/>
                <w:sz w:val="16"/>
                <w:szCs w:val="16"/>
              </w:rPr>
              <w:t>u</w:t>
            </w:r>
            <w:r w:rsidRPr="00646B76">
              <w:rPr>
                <w:rFonts w:ascii="Book Antiqua" w:eastAsia="Arial" w:hAnsi="Book Antiqua" w:cs="Arial"/>
                <w:spacing w:val="-5"/>
                <w:sz w:val="16"/>
                <w:szCs w:val="16"/>
              </w:rPr>
              <w:t>s</w:t>
            </w:r>
            <w:r w:rsidRPr="00646B76">
              <w:rPr>
                <w:rFonts w:ascii="Book Antiqua" w:eastAsia="Arial" w:hAnsi="Book Antiqua" w:cs="Arial"/>
                <w:spacing w:val="-6"/>
                <w:sz w:val="16"/>
                <w:szCs w:val="16"/>
              </w:rPr>
              <w:t>i</w:t>
            </w:r>
            <w:r w:rsidRPr="00646B76">
              <w:rPr>
                <w:rFonts w:ascii="Book Antiqua" w:eastAsia="Arial" w:hAnsi="Book Antiqua" w:cs="Arial"/>
                <w:spacing w:val="1"/>
                <w:sz w:val="16"/>
                <w:szCs w:val="16"/>
              </w:rPr>
              <w:t>n</w:t>
            </w:r>
            <w:r w:rsidRPr="00646B76">
              <w:rPr>
                <w:rFonts w:ascii="Book Antiqua" w:eastAsia="Arial" w:hAnsi="Book Antiqua" w:cs="Arial"/>
                <w:sz w:val="16"/>
                <w:szCs w:val="16"/>
              </w:rPr>
              <w:t>g</w:t>
            </w:r>
            <w:r w:rsidRPr="00646B76">
              <w:rPr>
                <w:rFonts w:ascii="Book Antiqua" w:eastAsia="Arial" w:hAnsi="Book Antiqua" w:cs="Arial"/>
                <w:spacing w:val="-13"/>
                <w:sz w:val="16"/>
                <w:szCs w:val="16"/>
              </w:rPr>
              <w:t xml:space="preserve"> </w:t>
            </w:r>
            <w:r w:rsidRPr="00646B76">
              <w:rPr>
                <w:rFonts w:ascii="Book Antiqua" w:eastAsia="Arial" w:hAnsi="Book Antiqua" w:cs="Arial"/>
                <w:spacing w:val="-2"/>
                <w:sz w:val="16"/>
                <w:szCs w:val="16"/>
              </w:rPr>
              <w:t>E</w:t>
            </w:r>
            <w:r w:rsidRPr="00646B76">
              <w:rPr>
                <w:rFonts w:ascii="Book Antiqua" w:eastAsia="Arial" w:hAnsi="Book Antiqua" w:cs="Arial"/>
                <w:spacing w:val="2"/>
                <w:sz w:val="16"/>
                <w:szCs w:val="16"/>
              </w:rPr>
              <w:t>M</w:t>
            </w:r>
            <w:r w:rsidRPr="00646B76">
              <w:rPr>
                <w:rFonts w:ascii="Book Antiqua" w:eastAsia="Arial" w:hAnsi="Book Antiqua" w:cs="Arial"/>
                <w:sz w:val="16"/>
                <w:szCs w:val="16"/>
              </w:rPr>
              <w:t>C</w:t>
            </w:r>
            <w:r w:rsidRPr="00646B76">
              <w:rPr>
                <w:rFonts w:ascii="Book Antiqua" w:eastAsia="Arial" w:hAnsi="Book Antiqua" w:cs="Arial"/>
                <w:spacing w:val="-10"/>
                <w:sz w:val="16"/>
                <w:szCs w:val="16"/>
              </w:rPr>
              <w:t xml:space="preserve"> </w:t>
            </w:r>
            <w:r w:rsidRPr="00646B76">
              <w:rPr>
                <w:rFonts w:ascii="Book Antiqua" w:eastAsia="Arial" w:hAnsi="Book Antiqua" w:cs="Arial"/>
                <w:spacing w:val="4"/>
                <w:sz w:val="16"/>
                <w:szCs w:val="16"/>
              </w:rPr>
              <w:t>R</w:t>
            </w:r>
            <w:r w:rsidRPr="00646B76">
              <w:rPr>
                <w:rFonts w:ascii="Book Antiqua" w:eastAsia="Arial" w:hAnsi="Book Antiqua" w:cs="Arial"/>
                <w:spacing w:val="1"/>
                <w:sz w:val="16"/>
                <w:szCs w:val="16"/>
              </w:rPr>
              <w:t>edundan</w:t>
            </w:r>
            <w:r w:rsidRPr="00646B76">
              <w:rPr>
                <w:rFonts w:ascii="Book Antiqua" w:eastAsia="Arial" w:hAnsi="Book Antiqua" w:cs="Arial"/>
                <w:spacing w:val="-5"/>
                <w:sz w:val="16"/>
                <w:szCs w:val="16"/>
              </w:rPr>
              <w:t>c</w:t>
            </w:r>
            <w:r w:rsidRPr="00646B76">
              <w:rPr>
                <w:rFonts w:ascii="Book Antiqua" w:eastAsia="Arial" w:hAnsi="Book Antiqua" w:cs="Arial"/>
                <w:sz w:val="16"/>
                <w:szCs w:val="16"/>
              </w:rPr>
              <w:t>y</w:t>
            </w:r>
            <w:r w:rsidRPr="00646B76">
              <w:rPr>
                <w:rFonts w:ascii="Book Antiqua" w:eastAsia="Arial" w:hAnsi="Book Antiqua" w:cs="Arial"/>
                <w:spacing w:val="-20"/>
                <w:sz w:val="16"/>
                <w:szCs w:val="16"/>
              </w:rPr>
              <w:t xml:space="preserve"> </w:t>
            </w:r>
            <w:r w:rsidRPr="00646B76">
              <w:rPr>
                <w:rFonts w:ascii="Book Antiqua" w:eastAsia="Arial" w:hAnsi="Book Antiqua" w:cs="Arial"/>
                <w:spacing w:val="1"/>
                <w:sz w:val="16"/>
                <w:szCs w:val="16"/>
              </w:rPr>
              <w:t>o</w:t>
            </w:r>
            <w:r w:rsidRPr="00646B76">
              <w:rPr>
                <w:rFonts w:ascii="Book Antiqua" w:eastAsia="Arial" w:hAnsi="Book Antiqua" w:cs="Arial"/>
                <w:sz w:val="16"/>
                <w:szCs w:val="16"/>
              </w:rPr>
              <w:t>n</w:t>
            </w:r>
            <w:r w:rsidRPr="00646B76">
              <w:rPr>
                <w:rFonts w:ascii="Book Antiqua" w:eastAsia="Arial" w:hAnsi="Book Antiqua" w:cs="Arial"/>
                <w:spacing w:val="-13"/>
                <w:sz w:val="16"/>
                <w:szCs w:val="16"/>
              </w:rPr>
              <w:t xml:space="preserve"> </w:t>
            </w:r>
            <w:r w:rsidRPr="00646B76">
              <w:rPr>
                <w:rFonts w:ascii="Book Antiqua" w:eastAsia="Arial" w:hAnsi="Book Antiqua" w:cs="Arial"/>
                <w:sz w:val="16"/>
                <w:szCs w:val="16"/>
              </w:rPr>
              <w:t>a</w:t>
            </w:r>
            <w:r w:rsidRPr="00646B76">
              <w:rPr>
                <w:rFonts w:ascii="Book Antiqua" w:eastAsia="Arial" w:hAnsi="Book Antiqua" w:cs="Arial"/>
                <w:spacing w:val="-13"/>
                <w:sz w:val="16"/>
                <w:szCs w:val="16"/>
              </w:rPr>
              <w:t xml:space="preserve"> </w:t>
            </w:r>
            <w:r w:rsidRPr="00646B76">
              <w:rPr>
                <w:rFonts w:ascii="Book Antiqua" w:eastAsia="Arial" w:hAnsi="Book Antiqua" w:cs="Arial"/>
                <w:spacing w:val="4"/>
                <w:sz w:val="16"/>
                <w:szCs w:val="16"/>
              </w:rPr>
              <w:t>C•CUR</w:t>
            </w:r>
            <w:r w:rsidRPr="00646B76">
              <w:rPr>
                <w:rFonts w:ascii="Book Antiqua" w:eastAsia="Arial" w:hAnsi="Book Antiqua" w:cs="Arial"/>
                <w:sz w:val="16"/>
                <w:szCs w:val="16"/>
              </w:rPr>
              <w:t>E</w:t>
            </w:r>
            <w:r w:rsidRPr="00646B76">
              <w:rPr>
                <w:rFonts w:ascii="Book Antiqua" w:eastAsia="Arial" w:hAnsi="Book Antiqua" w:cs="Arial"/>
                <w:spacing w:val="-16"/>
                <w:sz w:val="16"/>
                <w:szCs w:val="16"/>
              </w:rPr>
              <w:t xml:space="preserve"> </w:t>
            </w:r>
            <w:r w:rsidRPr="00646B76">
              <w:rPr>
                <w:rFonts w:ascii="Book Antiqua" w:eastAsia="Arial" w:hAnsi="Book Antiqua" w:cs="Arial"/>
                <w:spacing w:val="1"/>
                <w:sz w:val="16"/>
                <w:szCs w:val="16"/>
              </w:rPr>
              <w:t>900</w:t>
            </w:r>
            <w:r w:rsidRPr="00646B76">
              <w:rPr>
                <w:rFonts w:ascii="Book Antiqua" w:eastAsia="Arial" w:hAnsi="Book Antiqua" w:cs="Arial"/>
                <w:sz w:val="16"/>
                <w:szCs w:val="16"/>
              </w:rPr>
              <w:t>0</w:t>
            </w:r>
            <w:r w:rsidRPr="00646B76">
              <w:rPr>
                <w:rFonts w:ascii="Book Antiqua" w:eastAsia="Arial" w:hAnsi="Book Antiqua" w:cs="Arial"/>
                <w:spacing w:val="-13"/>
                <w:sz w:val="16"/>
                <w:szCs w:val="16"/>
              </w:rPr>
              <w:t xml:space="preserve"> </w:t>
            </w:r>
            <w:r w:rsidRPr="00646B76">
              <w:rPr>
                <w:rFonts w:ascii="Book Antiqua" w:eastAsia="Arial" w:hAnsi="Book Antiqua" w:cs="Arial"/>
                <w:spacing w:val="-2"/>
                <w:sz w:val="16"/>
                <w:szCs w:val="16"/>
              </w:rPr>
              <w:t>S</w:t>
            </w:r>
            <w:r w:rsidRPr="00646B76">
              <w:rPr>
                <w:rFonts w:ascii="Book Antiqua" w:eastAsia="Arial" w:hAnsi="Book Antiqua" w:cs="Arial"/>
                <w:spacing w:val="1"/>
                <w:sz w:val="16"/>
                <w:szCs w:val="16"/>
              </w:rPr>
              <w:t>e</w:t>
            </w:r>
            <w:r w:rsidRPr="00646B76">
              <w:rPr>
                <w:rFonts w:ascii="Book Antiqua" w:eastAsia="Arial" w:hAnsi="Book Antiqua" w:cs="Arial"/>
                <w:spacing w:val="7"/>
                <w:sz w:val="16"/>
                <w:szCs w:val="16"/>
              </w:rPr>
              <w:t>r</w:t>
            </w:r>
            <w:r w:rsidRPr="00646B76">
              <w:rPr>
                <w:rFonts w:ascii="Book Antiqua" w:eastAsia="Arial" w:hAnsi="Book Antiqua" w:cs="Arial"/>
                <w:spacing w:val="-5"/>
                <w:sz w:val="16"/>
                <w:szCs w:val="16"/>
              </w:rPr>
              <w:t>v</w:t>
            </w:r>
            <w:r w:rsidRPr="00646B76">
              <w:rPr>
                <w:rFonts w:ascii="Book Antiqua" w:eastAsia="Arial" w:hAnsi="Book Antiqua" w:cs="Arial"/>
                <w:spacing w:val="1"/>
                <w:sz w:val="16"/>
                <w:szCs w:val="16"/>
              </w:rPr>
              <w:t>e</w:t>
            </w:r>
            <w:r w:rsidRPr="00646B76">
              <w:rPr>
                <w:rFonts w:ascii="Book Antiqua" w:eastAsia="Arial" w:hAnsi="Book Antiqua" w:cs="Arial"/>
                <w:spacing w:val="7"/>
                <w:sz w:val="16"/>
                <w:szCs w:val="16"/>
              </w:rPr>
              <w:t>r</w:t>
            </w:r>
            <w:r w:rsidRPr="00646B76">
              <w:rPr>
                <w:rFonts w:ascii="Book Antiqua" w:eastAsia="Arial" w:hAnsi="Book Antiqua" w:cs="Arial"/>
                <w:sz w:val="16"/>
                <w:szCs w:val="16"/>
              </w:rPr>
              <w:t>,</w:t>
            </w:r>
            <w:r w:rsidRPr="00646B76">
              <w:rPr>
                <w:rFonts w:ascii="Book Antiqua" w:eastAsia="Arial" w:hAnsi="Book Antiqua" w:cs="Arial"/>
                <w:spacing w:val="-14"/>
                <w:sz w:val="16"/>
                <w:szCs w:val="16"/>
              </w:rPr>
              <w:t xml:space="preserve"> </w:t>
            </w:r>
            <w:r w:rsidRPr="00646B76">
              <w:rPr>
                <w:rFonts w:ascii="Book Antiqua" w:eastAsia="Arial" w:hAnsi="Book Antiqua" w:cs="Arial"/>
                <w:spacing w:val="-5"/>
                <w:sz w:val="16"/>
                <w:szCs w:val="16"/>
              </w:rPr>
              <w:t>y</w:t>
            </w:r>
            <w:r w:rsidRPr="00646B76">
              <w:rPr>
                <w:rFonts w:ascii="Book Antiqua" w:eastAsia="Arial" w:hAnsi="Book Antiqua" w:cs="Arial"/>
                <w:spacing w:val="1"/>
                <w:sz w:val="16"/>
                <w:szCs w:val="16"/>
              </w:rPr>
              <w:t>o</w:t>
            </w:r>
            <w:r w:rsidRPr="00646B76">
              <w:rPr>
                <w:rFonts w:ascii="Book Antiqua" w:eastAsia="Arial" w:hAnsi="Book Antiqua" w:cs="Arial"/>
                <w:sz w:val="16"/>
                <w:szCs w:val="16"/>
              </w:rPr>
              <w:t>u</w:t>
            </w:r>
            <w:r w:rsidRPr="00646B76">
              <w:rPr>
                <w:rFonts w:ascii="Book Antiqua" w:eastAsia="Arial" w:hAnsi="Book Antiqua" w:cs="Arial"/>
                <w:spacing w:val="-13"/>
                <w:sz w:val="16"/>
                <w:szCs w:val="16"/>
              </w:rPr>
              <w:t xml:space="preserve"> </w:t>
            </w:r>
            <w:r w:rsidRPr="00646B76">
              <w:rPr>
                <w:rFonts w:ascii="Book Antiqua" w:eastAsia="Arial" w:hAnsi="Book Antiqua" w:cs="Arial"/>
                <w:spacing w:val="2"/>
                <w:sz w:val="16"/>
                <w:szCs w:val="16"/>
              </w:rPr>
              <w:t>m</w:t>
            </w:r>
            <w:r w:rsidRPr="00646B76">
              <w:rPr>
                <w:rFonts w:ascii="Book Antiqua" w:eastAsia="Arial" w:hAnsi="Book Antiqua" w:cs="Arial"/>
                <w:spacing w:val="1"/>
                <w:sz w:val="16"/>
                <w:szCs w:val="16"/>
              </w:rPr>
              <w:t>u</w:t>
            </w:r>
            <w:r w:rsidRPr="00646B76">
              <w:rPr>
                <w:rFonts w:ascii="Book Antiqua" w:eastAsia="Arial" w:hAnsi="Book Antiqua" w:cs="Arial"/>
                <w:spacing w:val="-5"/>
                <w:sz w:val="16"/>
                <w:szCs w:val="16"/>
              </w:rPr>
              <w:t>s</w:t>
            </w:r>
            <w:r w:rsidRPr="00646B76">
              <w:rPr>
                <w:rFonts w:ascii="Book Antiqua" w:eastAsia="Arial" w:hAnsi="Book Antiqua" w:cs="Arial"/>
                <w:sz w:val="16"/>
                <w:szCs w:val="16"/>
              </w:rPr>
              <w:t>t</w:t>
            </w:r>
            <w:r w:rsidRPr="00646B76">
              <w:rPr>
                <w:rFonts w:ascii="Book Antiqua" w:eastAsia="Arial" w:hAnsi="Book Antiqua" w:cs="Arial"/>
                <w:spacing w:val="-14"/>
                <w:sz w:val="16"/>
                <w:szCs w:val="16"/>
              </w:rPr>
              <w:t xml:space="preserve"> </w:t>
            </w:r>
            <w:r w:rsidRPr="00646B76">
              <w:rPr>
                <w:rFonts w:ascii="Book Antiqua" w:eastAsia="Arial" w:hAnsi="Book Antiqua" w:cs="Arial"/>
                <w:spacing w:val="2"/>
                <w:sz w:val="16"/>
                <w:szCs w:val="16"/>
              </w:rPr>
              <w:t>m</w:t>
            </w:r>
            <w:r w:rsidRPr="00646B76">
              <w:rPr>
                <w:rFonts w:ascii="Book Antiqua" w:eastAsia="Arial" w:hAnsi="Book Antiqua" w:cs="Arial"/>
                <w:spacing w:val="1"/>
                <w:sz w:val="16"/>
                <w:szCs w:val="16"/>
              </w:rPr>
              <w:t>anua</w:t>
            </w:r>
            <w:r w:rsidRPr="00646B76">
              <w:rPr>
                <w:rFonts w:ascii="Book Antiqua" w:eastAsia="Arial" w:hAnsi="Book Antiqua" w:cs="Arial"/>
                <w:spacing w:val="-6"/>
                <w:sz w:val="16"/>
                <w:szCs w:val="16"/>
              </w:rPr>
              <w:t>ll</w:t>
            </w:r>
            <w:r w:rsidRPr="00646B76">
              <w:rPr>
                <w:rFonts w:ascii="Book Antiqua" w:eastAsia="Arial" w:hAnsi="Book Antiqua" w:cs="Arial"/>
                <w:sz w:val="16"/>
                <w:szCs w:val="16"/>
              </w:rPr>
              <w:t>y</w:t>
            </w:r>
            <w:r w:rsidRPr="00646B76">
              <w:rPr>
                <w:rFonts w:ascii="Book Antiqua" w:eastAsia="Arial" w:hAnsi="Book Antiqua" w:cs="Arial"/>
                <w:spacing w:val="-20"/>
                <w:sz w:val="16"/>
                <w:szCs w:val="16"/>
              </w:rPr>
              <w:t xml:space="preserve"> </w:t>
            </w:r>
            <w:r w:rsidRPr="00646B76">
              <w:rPr>
                <w:rFonts w:ascii="Book Antiqua" w:eastAsia="Arial" w:hAnsi="Book Antiqua" w:cs="Arial"/>
                <w:spacing w:val="2"/>
                <w:sz w:val="16"/>
                <w:szCs w:val="16"/>
              </w:rPr>
              <w:t>m</w:t>
            </w:r>
            <w:r w:rsidRPr="00646B76">
              <w:rPr>
                <w:rFonts w:ascii="Book Antiqua" w:eastAsia="Arial" w:hAnsi="Book Antiqua" w:cs="Arial"/>
                <w:spacing w:val="1"/>
                <w:sz w:val="16"/>
                <w:szCs w:val="16"/>
              </w:rPr>
              <w:t>a</w:t>
            </w:r>
            <w:r w:rsidRPr="00646B76">
              <w:rPr>
                <w:rFonts w:ascii="Book Antiqua" w:eastAsia="Arial" w:hAnsi="Book Antiqua" w:cs="Arial"/>
                <w:spacing w:val="-5"/>
                <w:sz w:val="16"/>
                <w:szCs w:val="16"/>
              </w:rPr>
              <w:t>k</w:t>
            </w:r>
            <w:r w:rsidRPr="00646B76">
              <w:rPr>
                <w:rFonts w:ascii="Book Antiqua" w:eastAsia="Arial" w:hAnsi="Book Antiqua" w:cs="Arial"/>
                <w:sz w:val="16"/>
                <w:szCs w:val="16"/>
              </w:rPr>
              <w:t xml:space="preserve">e </w:t>
            </w:r>
            <w:r w:rsidRPr="00646B76">
              <w:rPr>
                <w:rFonts w:ascii="Book Antiqua" w:eastAsia="Arial" w:hAnsi="Book Antiqua" w:cs="Arial"/>
                <w:spacing w:val="-5"/>
                <w:sz w:val="16"/>
                <w:szCs w:val="16"/>
              </w:rPr>
              <w:t>c</w:t>
            </w:r>
            <w:r w:rsidRPr="00646B76">
              <w:rPr>
                <w:rFonts w:ascii="Book Antiqua" w:eastAsia="Arial" w:hAnsi="Book Antiqua" w:cs="Arial"/>
                <w:spacing w:val="1"/>
                <w:sz w:val="16"/>
                <w:szCs w:val="16"/>
              </w:rPr>
              <w:t>hange</w:t>
            </w:r>
            <w:r w:rsidRPr="00646B76">
              <w:rPr>
                <w:rFonts w:ascii="Book Antiqua" w:eastAsia="Arial" w:hAnsi="Book Antiqua" w:cs="Arial"/>
                <w:sz w:val="16"/>
                <w:szCs w:val="16"/>
              </w:rPr>
              <w:t>s</w:t>
            </w:r>
            <w:r w:rsidRPr="00646B76">
              <w:rPr>
                <w:rFonts w:ascii="Book Antiqua" w:eastAsia="Arial" w:hAnsi="Book Antiqua" w:cs="Arial"/>
                <w:spacing w:val="-20"/>
                <w:sz w:val="16"/>
                <w:szCs w:val="16"/>
              </w:rPr>
              <w:t xml:space="preserve"> </w:t>
            </w:r>
            <w:r w:rsidRPr="00646B76">
              <w:rPr>
                <w:rFonts w:ascii="Book Antiqua" w:eastAsia="Arial" w:hAnsi="Book Antiqua" w:cs="Arial"/>
                <w:spacing w:val="1"/>
                <w:sz w:val="16"/>
                <w:szCs w:val="16"/>
              </w:rPr>
              <w:t>t</w:t>
            </w:r>
            <w:r w:rsidRPr="00646B76">
              <w:rPr>
                <w:rFonts w:ascii="Book Antiqua" w:eastAsia="Arial" w:hAnsi="Book Antiqua" w:cs="Arial"/>
                <w:sz w:val="16"/>
                <w:szCs w:val="16"/>
              </w:rPr>
              <w:t>o</w:t>
            </w:r>
            <w:r w:rsidRPr="00646B76">
              <w:rPr>
                <w:rFonts w:ascii="Book Antiqua" w:eastAsia="Arial" w:hAnsi="Book Antiqua" w:cs="Arial"/>
                <w:spacing w:val="-13"/>
                <w:sz w:val="16"/>
                <w:szCs w:val="16"/>
              </w:rPr>
              <w:t xml:space="preserve"> </w:t>
            </w:r>
            <w:r w:rsidRPr="00646B76">
              <w:rPr>
                <w:rFonts w:ascii="Book Antiqua" w:eastAsia="Arial" w:hAnsi="Book Antiqua" w:cs="Arial"/>
                <w:spacing w:val="1"/>
                <w:sz w:val="16"/>
                <w:szCs w:val="16"/>
              </w:rPr>
              <w:t>th</w:t>
            </w:r>
            <w:r w:rsidRPr="00646B76">
              <w:rPr>
                <w:rFonts w:ascii="Book Antiqua" w:eastAsia="Arial" w:hAnsi="Book Antiqua" w:cs="Arial"/>
                <w:sz w:val="16"/>
                <w:szCs w:val="16"/>
              </w:rPr>
              <w:t>e</w:t>
            </w:r>
            <w:r w:rsidRPr="00646B76">
              <w:rPr>
                <w:rFonts w:ascii="Book Antiqua" w:eastAsia="Arial" w:hAnsi="Book Antiqua" w:cs="Arial"/>
                <w:spacing w:val="-13"/>
                <w:sz w:val="16"/>
                <w:szCs w:val="16"/>
              </w:rPr>
              <w:t xml:space="preserve"> </w:t>
            </w:r>
            <w:proofErr w:type="spellStart"/>
            <w:proofErr w:type="gramStart"/>
            <w:r w:rsidRPr="00646B76">
              <w:rPr>
                <w:rFonts w:ascii="Book Antiqua" w:eastAsia="Arial" w:hAnsi="Book Antiqua" w:cs="Arial"/>
                <w:spacing w:val="7"/>
                <w:sz w:val="16"/>
                <w:szCs w:val="16"/>
              </w:rPr>
              <w:t>T</w:t>
            </w:r>
            <w:r w:rsidRPr="00646B76">
              <w:rPr>
                <w:rFonts w:ascii="Book Antiqua" w:eastAsia="Arial" w:hAnsi="Book Antiqua" w:cs="Arial"/>
                <w:spacing w:val="-2"/>
                <w:sz w:val="16"/>
                <w:szCs w:val="16"/>
              </w:rPr>
              <w:t>SP</w:t>
            </w:r>
            <w:r w:rsidRPr="00646B76">
              <w:rPr>
                <w:rFonts w:ascii="Book Antiqua" w:eastAsia="Arial" w:hAnsi="Book Antiqua" w:cs="Arial"/>
                <w:spacing w:val="1"/>
                <w:sz w:val="16"/>
                <w:szCs w:val="16"/>
              </w:rPr>
              <w:t>.</w:t>
            </w:r>
            <w:r w:rsidRPr="00646B76">
              <w:rPr>
                <w:rFonts w:ascii="Book Antiqua" w:eastAsia="Arial" w:hAnsi="Book Antiqua" w:cs="Arial"/>
                <w:spacing w:val="-2"/>
                <w:sz w:val="16"/>
                <w:szCs w:val="16"/>
              </w:rPr>
              <w:t>E</w:t>
            </w:r>
            <w:r w:rsidRPr="00646B76">
              <w:rPr>
                <w:rFonts w:ascii="Book Antiqua" w:eastAsia="Arial" w:hAnsi="Book Antiqua" w:cs="Arial"/>
                <w:spacing w:val="1"/>
                <w:sz w:val="16"/>
                <w:szCs w:val="16"/>
              </w:rPr>
              <w:t>nte</w:t>
            </w:r>
            <w:r w:rsidRPr="00646B76">
              <w:rPr>
                <w:rFonts w:ascii="Book Antiqua" w:eastAsia="Arial" w:hAnsi="Book Antiqua" w:cs="Arial"/>
                <w:spacing w:val="7"/>
                <w:sz w:val="16"/>
                <w:szCs w:val="16"/>
              </w:rPr>
              <w:t>r</w:t>
            </w:r>
            <w:r w:rsidRPr="00646B76">
              <w:rPr>
                <w:rFonts w:ascii="Book Antiqua" w:eastAsia="Arial" w:hAnsi="Book Antiqua" w:cs="Arial"/>
                <w:spacing w:val="1"/>
                <w:sz w:val="16"/>
                <w:szCs w:val="16"/>
              </w:rPr>
              <w:t>p</w:t>
            </w:r>
            <w:r w:rsidRPr="00646B76">
              <w:rPr>
                <w:rFonts w:ascii="Book Antiqua" w:eastAsia="Arial" w:hAnsi="Book Antiqua" w:cs="Arial"/>
                <w:spacing w:val="7"/>
                <w:sz w:val="16"/>
                <w:szCs w:val="16"/>
              </w:rPr>
              <w:t>r</w:t>
            </w:r>
            <w:r w:rsidRPr="00646B76">
              <w:rPr>
                <w:rFonts w:ascii="Book Antiqua" w:eastAsia="Arial" w:hAnsi="Book Antiqua" w:cs="Arial"/>
                <w:spacing w:val="-6"/>
                <w:sz w:val="16"/>
                <w:szCs w:val="16"/>
              </w:rPr>
              <w:t>i</w:t>
            </w:r>
            <w:r w:rsidRPr="00646B76">
              <w:rPr>
                <w:rFonts w:ascii="Book Antiqua" w:eastAsia="Arial" w:hAnsi="Book Antiqua" w:cs="Arial"/>
                <w:spacing w:val="-5"/>
                <w:sz w:val="16"/>
                <w:szCs w:val="16"/>
              </w:rPr>
              <w:t>s</w:t>
            </w:r>
            <w:r w:rsidRPr="00646B76">
              <w:rPr>
                <w:rFonts w:ascii="Book Antiqua" w:eastAsia="Arial" w:hAnsi="Book Antiqua" w:cs="Arial"/>
                <w:spacing w:val="1"/>
                <w:sz w:val="16"/>
                <w:szCs w:val="16"/>
              </w:rPr>
              <w:t>e.</w:t>
            </w:r>
            <w:r w:rsidR="00307015">
              <w:rPr>
                <w:rFonts w:ascii="Book Antiqua" w:eastAsia="Arial" w:hAnsi="Book Antiqua" w:cs="Arial"/>
                <w:spacing w:val="-2"/>
                <w:sz w:val="16"/>
                <w:szCs w:val="16"/>
              </w:rPr>
              <w:t>DW</w:t>
            </w:r>
            <w:proofErr w:type="spellEnd"/>
            <w:proofErr w:type="gramEnd"/>
            <w:r w:rsidR="00307015">
              <w:rPr>
                <w:rFonts w:ascii="Book Antiqua" w:eastAsia="Arial" w:hAnsi="Book Antiqua" w:cs="Arial"/>
                <w:spacing w:val="-2"/>
                <w:sz w:val="16"/>
                <w:szCs w:val="16"/>
              </w:rPr>
              <w:t xml:space="preserve"> </w:t>
            </w:r>
            <w:proofErr w:type="spellStart"/>
            <w:r w:rsidR="00DD2967">
              <w:rPr>
                <w:rFonts w:ascii="Book Antiqua" w:eastAsia="Arial" w:hAnsi="Book Antiqua" w:cs="Arial"/>
                <w:spacing w:val="-2"/>
                <w:sz w:val="16"/>
                <w:szCs w:val="16"/>
              </w:rPr>
              <w:t>Spectrum</w:t>
            </w:r>
            <w:r w:rsidRPr="00646B76">
              <w:rPr>
                <w:rFonts w:ascii="Book Antiqua" w:eastAsia="Arial" w:hAnsi="Book Antiqua" w:cs="Arial"/>
                <w:spacing w:val="1"/>
                <w:sz w:val="16"/>
                <w:szCs w:val="16"/>
              </w:rPr>
              <w:t>.</w:t>
            </w:r>
            <w:r w:rsidRPr="00646B76">
              <w:rPr>
                <w:rFonts w:ascii="Book Antiqua" w:eastAsia="Arial" w:hAnsi="Book Antiqua" w:cs="Arial"/>
                <w:spacing w:val="-2"/>
                <w:sz w:val="16"/>
                <w:szCs w:val="16"/>
              </w:rPr>
              <w:t>S</w:t>
            </w:r>
            <w:r w:rsidRPr="00646B76">
              <w:rPr>
                <w:rFonts w:ascii="Book Antiqua" w:eastAsia="Arial" w:hAnsi="Book Antiqua" w:cs="Arial"/>
                <w:spacing w:val="1"/>
                <w:sz w:val="16"/>
                <w:szCs w:val="16"/>
              </w:rPr>
              <w:t>e</w:t>
            </w:r>
            <w:r w:rsidRPr="00646B76">
              <w:rPr>
                <w:rFonts w:ascii="Book Antiqua" w:eastAsia="Arial" w:hAnsi="Book Antiqua" w:cs="Arial"/>
                <w:spacing w:val="7"/>
                <w:sz w:val="16"/>
                <w:szCs w:val="16"/>
              </w:rPr>
              <w:t>r</w:t>
            </w:r>
            <w:r w:rsidRPr="00646B76">
              <w:rPr>
                <w:rFonts w:ascii="Book Antiqua" w:eastAsia="Arial" w:hAnsi="Book Antiqua" w:cs="Arial"/>
                <w:spacing w:val="-5"/>
                <w:sz w:val="16"/>
                <w:szCs w:val="16"/>
              </w:rPr>
              <w:t>v</w:t>
            </w:r>
            <w:r w:rsidRPr="00646B76">
              <w:rPr>
                <w:rFonts w:ascii="Book Antiqua" w:eastAsia="Arial" w:hAnsi="Book Antiqua" w:cs="Arial"/>
                <w:spacing w:val="1"/>
                <w:sz w:val="16"/>
                <w:szCs w:val="16"/>
              </w:rPr>
              <w:t>e</w:t>
            </w:r>
            <w:r w:rsidRPr="00646B76">
              <w:rPr>
                <w:rFonts w:ascii="Book Antiqua" w:eastAsia="Arial" w:hAnsi="Book Antiqua" w:cs="Arial"/>
                <w:spacing w:val="7"/>
                <w:sz w:val="16"/>
                <w:szCs w:val="16"/>
              </w:rPr>
              <w:t>r</w:t>
            </w:r>
            <w:r w:rsidRPr="00646B76">
              <w:rPr>
                <w:rFonts w:ascii="Book Antiqua" w:eastAsia="Arial" w:hAnsi="Book Antiqua" w:cs="Arial"/>
                <w:spacing w:val="1"/>
                <w:sz w:val="16"/>
                <w:szCs w:val="16"/>
              </w:rPr>
              <w:t>.</w:t>
            </w:r>
            <w:r w:rsidRPr="00646B76">
              <w:rPr>
                <w:rFonts w:ascii="Book Antiqua" w:eastAsia="Arial" w:hAnsi="Book Antiqua" w:cs="Arial"/>
                <w:spacing w:val="4"/>
                <w:sz w:val="16"/>
                <w:szCs w:val="16"/>
              </w:rPr>
              <w:t>D</w:t>
            </w:r>
            <w:r w:rsidRPr="00646B76">
              <w:rPr>
                <w:rFonts w:ascii="Book Antiqua" w:eastAsia="Arial" w:hAnsi="Book Antiqua" w:cs="Arial"/>
                <w:spacing w:val="7"/>
                <w:sz w:val="16"/>
                <w:szCs w:val="16"/>
              </w:rPr>
              <w:t>r</w:t>
            </w:r>
            <w:r w:rsidRPr="00646B76">
              <w:rPr>
                <w:rFonts w:ascii="Book Antiqua" w:eastAsia="Arial" w:hAnsi="Book Antiqua" w:cs="Arial"/>
                <w:spacing w:val="-6"/>
                <w:sz w:val="16"/>
                <w:szCs w:val="16"/>
              </w:rPr>
              <w:t>i</w:t>
            </w:r>
            <w:r w:rsidRPr="00646B76">
              <w:rPr>
                <w:rFonts w:ascii="Book Antiqua" w:eastAsia="Arial" w:hAnsi="Book Antiqua" w:cs="Arial"/>
                <w:spacing w:val="-5"/>
                <w:sz w:val="16"/>
                <w:szCs w:val="16"/>
              </w:rPr>
              <w:t>v</w:t>
            </w:r>
            <w:r w:rsidRPr="00646B76">
              <w:rPr>
                <w:rFonts w:ascii="Book Antiqua" w:eastAsia="Arial" w:hAnsi="Book Antiqua" w:cs="Arial"/>
                <w:spacing w:val="1"/>
                <w:sz w:val="16"/>
                <w:szCs w:val="16"/>
              </w:rPr>
              <w:t>e</w:t>
            </w:r>
            <w:r w:rsidRPr="00646B76">
              <w:rPr>
                <w:rFonts w:ascii="Book Antiqua" w:eastAsia="Arial" w:hAnsi="Book Antiqua" w:cs="Arial"/>
                <w:spacing w:val="7"/>
                <w:sz w:val="16"/>
                <w:szCs w:val="16"/>
              </w:rPr>
              <w:t>r</w:t>
            </w:r>
            <w:r w:rsidRPr="00646B76">
              <w:rPr>
                <w:rFonts w:ascii="Book Antiqua" w:eastAsia="Arial" w:hAnsi="Book Antiqua" w:cs="Arial"/>
                <w:spacing w:val="-2"/>
                <w:sz w:val="16"/>
                <w:szCs w:val="16"/>
              </w:rPr>
              <w:t>S</w:t>
            </w:r>
            <w:r w:rsidRPr="00646B76">
              <w:rPr>
                <w:rFonts w:ascii="Book Antiqua" w:eastAsia="Arial" w:hAnsi="Book Antiqua" w:cs="Arial"/>
                <w:spacing w:val="1"/>
                <w:sz w:val="16"/>
                <w:szCs w:val="16"/>
              </w:rPr>
              <w:t>e</w:t>
            </w:r>
            <w:r w:rsidRPr="00646B76">
              <w:rPr>
                <w:rFonts w:ascii="Book Antiqua" w:eastAsia="Arial" w:hAnsi="Book Antiqua" w:cs="Arial"/>
                <w:spacing w:val="7"/>
                <w:sz w:val="16"/>
                <w:szCs w:val="16"/>
              </w:rPr>
              <w:t>r</w:t>
            </w:r>
            <w:r w:rsidRPr="00646B76">
              <w:rPr>
                <w:rFonts w:ascii="Book Antiqua" w:eastAsia="Arial" w:hAnsi="Book Antiqua" w:cs="Arial"/>
                <w:spacing w:val="-5"/>
                <w:sz w:val="16"/>
                <w:szCs w:val="16"/>
              </w:rPr>
              <w:t>v</w:t>
            </w:r>
            <w:r w:rsidRPr="00646B76">
              <w:rPr>
                <w:rFonts w:ascii="Book Antiqua" w:eastAsia="Arial" w:hAnsi="Book Antiqua" w:cs="Arial"/>
                <w:spacing w:val="-6"/>
                <w:sz w:val="16"/>
                <w:szCs w:val="16"/>
              </w:rPr>
              <w:t>i</w:t>
            </w:r>
            <w:r w:rsidRPr="00646B76">
              <w:rPr>
                <w:rFonts w:ascii="Book Antiqua" w:eastAsia="Arial" w:hAnsi="Book Antiqua" w:cs="Arial"/>
                <w:spacing w:val="-5"/>
                <w:sz w:val="16"/>
                <w:szCs w:val="16"/>
              </w:rPr>
              <w:t>c</w:t>
            </w:r>
            <w:r w:rsidRPr="00646B76">
              <w:rPr>
                <w:rFonts w:ascii="Book Antiqua" w:eastAsia="Arial" w:hAnsi="Book Antiqua" w:cs="Arial"/>
                <w:spacing w:val="1"/>
                <w:sz w:val="16"/>
                <w:szCs w:val="16"/>
              </w:rPr>
              <w:t>e.e</w:t>
            </w:r>
            <w:r w:rsidRPr="00646B76">
              <w:rPr>
                <w:rFonts w:ascii="Book Antiqua" w:eastAsia="Arial" w:hAnsi="Book Antiqua" w:cs="Arial"/>
                <w:spacing w:val="-5"/>
                <w:sz w:val="16"/>
                <w:szCs w:val="16"/>
              </w:rPr>
              <w:t>x</w:t>
            </w:r>
            <w:r w:rsidRPr="00646B76">
              <w:rPr>
                <w:rFonts w:ascii="Book Antiqua" w:eastAsia="Arial" w:hAnsi="Book Antiqua" w:cs="Arial"/>
                <w:spacing w:val="1"/>
                <w:sz w:val="16"/>
                <w:szCs w:val="16"/>
              </w:rPr>
              <w:t>e.</w:t>
            </w:r>
            <w:r w:rsidRPr="00646B76">
              <w:rPr>
                <w:rFonts w:ascii="Book Antiqua" w:eastAsia="Arial" w:hAnsi="Book Antiqua" w:cs="Arial"/>
                <w:spacing w:val="-5"/>
                <w:sz w:val="16"/>
                <w:szCs w:val="16"/>
              </w:rPr>
              <w:t>c</w:t>
            </w:r>
            <w:r w:rsidRPr="00646B76">
              <w:rPr>
                <w:rFonts w:ascii="Book Antiqua" w:eastAsia="Arial" w:hAnsi="Book Antiqua" w:cs="Arial"/>
                <w:spacing w:val="1"/>
                <w:sz w:val="16"/>
                <w:szCs w:val="16"/>
              </w:rPr>
              <w:t>onf</w:t>
            </w:r>
            <w:r w:rsidRPr="00646B76">
              <w:rPr>
                <w:rFonts w:ascii="Book Antiqua" w:eastAsia="Arial" w:hAnsi="Book Antiqua" w:cs="Arial"/>
                <w:spacing w:val="-6"/>
                <w:sz w:val="16"/>
                <w:szCs w:val="16"/>
              </w:rPr>
              <w:t>i</w:t>
            </w:r>
            <w:r w:rsidRPr="00646B76">
              <w:rPr>
                <w:rFonts w:ascii="Book Antiqua" w:eastAsia="Arial" w:hAnsi="Book Antiqua" w:cs="Arial"/>
                <w:sz w:val="16"/>
                <w:szCs w:val="16"/>
              </w:rPr>
              <w:t>g</w:t>
            </w:r>
            <w:proofErr w:type="spellEnd"/>
            <w:r w:rsidRPr="00646B76">
              <w:rPr>
                <w:rFonts w:ascii="Book Antiqua" w:eastAsia="Arial" w:hAnsi="Book Antiqua" w:cs="Arial"/>
                <w:spacing w:val="-14"/>
                <w:sz w:val="16"/>
                <w:szCs w:val="16"/>
              </w:rPr>
              <w:t xml:space="preserve"> </w:t>
            </w:r>
            <w:r w:rsidRPr="00646B76">
              <w:rPr>
                <w:rFonts w:ascii="Book Antiqua" w:eastAsia="Arial" w:hAnsi="Book Antiqua" w:cs="Arial"/>
                <w:spacing w:val="1"/>
                <w:sz w:val="16"/>
                <w:szCs w:val="16"/>
              </w:rPr>
              <w:t>f</w:t>
            </w:r>
            <w:r w:rsidRPr="00646B76">
              <w:rPr>
                <w:rFonts w:ascii="Book Antiqua" w:eastAsia="Arial" w:hAnsi="Book Antiqua" w:cs="Arial"/>
                <w:spacing w:val="-6"/>
                <w:sz w:val="16"/>
                <w:szCs w:val="16"/>
              </w:rPr>
              <w:t>il</w:t>
            </w:r>
            <w:r w:rsidRPr="00646B76">
              <w:rPr>
                <w:rFonts w:ascii="Book Antiqua" w:eastAsia="Arial" w:hAnsi="Book Antiqua" w:cs="Arial"/>
                <w:spacing w:val="1"/>
                <w:sz w:val="16"/>
                <w:szCs w:val="16"/>
              </w:rPr>
              <w:t>e</w:t>
            </w:r>
            <w:r w:rsidRPr="00646B76">
              <w:rPr>
                <w:rFonts w:ascii="Book Antiqua" w:eastAsia="Arial" w:hAnsi="Book Antiqua" w:cs="Arial"/>
                <w:sz w:val="16"/>
                <w:szCs w:val="16"/>
              </w:rPr>
              <w:t>.</w:t>
            </w:r>
          </w:p>
        </w:tc>
        <w:tc>
          <w:tcPr>
            <w:tcW w:w="3185" w:type="dxa"/>
            <w:tcBorders>
              <w:top w:val="single" w:sz="8" w:space="0" w:color="000000"/>
              <w:left w:val="single" w:sz="8" w:space="0" w:color="000000"/>
              <w:bottom w:val="single" w:sz="8" w:space="0" w:color="000000"/>
              <w:right w:val="single" w:sz="8" w:space="0" w:color="000000"/>
            </w:tcBorders>
          </w:tcPr>
          <w:p w14:paraId="7E880209" w14:textId="77777777" w:rsidR="00A23D5E" w:rsidRPr="00984752" w:rsidRDefault="00A23D5E">
            <w:pPr>
              <w:spacing w:before="4" w:line="120" w:lineRule="exact"/>
              <w:rPr>
                <w:rFonts w:ascii="Book Antiqua" w:hAnsi="Book Antiqua"/>
                <w:sz w:val="12"/>
                <w:szCs w:val="12"/>
              </w:rPr>
            </w:pPr>
          </w:p>
          <w:p w14:paraId="42C314AC" w14:textId="77777777" w:rsidR="00A23D5E" w:rsidRPr="00984752" w:rsidRDefault="006962C0">
            <w:pPr>
              <w:ind w:left="130"/>
              <w:rPr>
                <w:rFonts w:ascii="Book Antiqua" w:eastAsia="Book Antiqua" w:hAnsi="Book Antiqua" w:cs="Book Antiqua"/>
              </w:rPr>
            </w:pPr>
            <w:r w:rsidRPr="00984752">
              <w:rPr>
                <w:rFonts w:ascii="Book Antiqua" w:eastAsia="Arial" w:hAnsi="Book Antiqua" w:cs="Arial"/>
                <w:color w:val="0000FF"/>
                <w:spacing w:val="1"/>
                <w:sz w:val="16"/>
                <w:szCs w:val="16"/>
              </w:rPr>
              <w:t>Installatio</w:t>
            </w:r>
            <w:r w:rsidR="00195637" w:rsidRPr="00984752">
              <w:rPr>
                <w:rFonts w:ascii="Book Antiqua" w:eastAsia="Arial" w:hAnsi="Book Antiqua" w:cs="Arial"/>
                <w:color w:val="0000FF"/>
                <w:spacing w:val="1"/>
                <w:sz w:val="16"/>
                <w:szCs w:val="16"/>
              </w:rPr>
              <w:t>n</w:t>
            </w:r>
          </w:p>
        </w:tc>
      </w:tr>
    </w:tbl>
    <w:p w14:paraId="0F0FAA01" w14:textId="77777777" w:rsidR="00A23D5E" w:rsidRPr="00984752" w:rsidRDefault="00A23D5E">
      <w:pPr>
        <w:spacing w:line="200" w:lineRule="exact"/>
        <w:rPr>
          <w:rFonts w:ascii="Book Antiqua" w:hAnsi="Book Antiqua"/>
        </w:rPr>
      </w:pPr>
    </w:p>
    <w:p w14:paraId="66F99219" w14:textId="77777777" w:rsidR="005B1AEE" w:rsidRPr="00984752" w:rsidRDefault="005B1AEE">
      <w:pPr>
        <w:rPr>
          <w:rFonts w:ascii="Book Antiqua" w:hAnsi="Book Antiqua"/>
        </w:rPr>
      </w:pPr>
      <w:r w:rsidRPr="00984752">
        <w:rPr>
          <w:rFonts w:ascii="Book Antiqua" w:hAnsi="Book Antiqua"/>
        </w:rPr>
        <w:br w:type="page"/>
      </w:r>
    </w:p>
    <w:p w14:paraId="0F66A998" w14:textId="77777777" w:rsidR="00A23D5E" w:rsidRPr="00984752" w:rsidRDefault="00A23D5E">
      <w:pPr>
        <w:spacing w:before="9" w:line="200" w:lineRule="exact"/>
        <w:rPr>
          <w:rFonts w:ascii="Book Antiqua" w:hAnsi="Book Antiqua"/>
        </w:rPr>
      </w:pPr>
    </w:p>
    <w:p w14:paraId="7084DDE5" w14:textId="77777777" w:rsidR="00A23D5E" w:rsidRPr="00984752" w:rsidRDefault="006962C0" w:rsidP="00300717">
      <w:pPr>
        <w:pStyle w:val="Heading2"/>
        <w:rPr>
          <w:rFonts w:eastAsia="Arial"/>
        </w:rPr>
      </w:pPr>
      <w:bookmarkStart w:id="21" w:name="_Toc43122497"/>
      <w:r w:rsidRPr="00984752">
        <w:rPr>
          <w:rFonts w:eastAsia="Arial"/>
          <w:spacing w:val="7"/>
        </w:rPr>
        <w:t>B</w:t>
      </w:r>
      <w:r w:rsidRPr="00984752">
        <w:rPr>
          <w:rFonts w:eastAsia="Arial"/>
          <w:spacing w:val="2"/>
        </w:rPr>
        <w:t>e</w:t>
      </w:r>
      <w:r w:rsidRPr="00984752">
        <w:rPr>
          <w:rFonts w:eastAsia="Arial"/>
          <w:spacing w:val="-5"/>
        </w:rPr>
        <w:t>f</w:t>
      </w:r>
      <w:r w:rsidRPr="00984752">
        <w:rPr>
          <w:rFonts w:eastAsia="Arial"/>
        </w:rPr>
        <w:t>o</w:t>
      </w:r>
      <w:r w:rsidRPr="00984752">
        <w:rPr>
          <w:rFonts w:eastAsia="Arial"/>
          <w:spacing w:val="-3"/>
        </w:rPr>
        <w:t>r</w:t>
      </w:r>
      <w:r w:rsidRPr="00984752">
        <w:rPr>
          <w:rFonts w:eastAsia="Arial"/>
        </w:rPr>
        <w:t>e</w:t>
      </w:r>
      <w:r w:rsidRPr="00984752">
        <w:rPr>
          <w:rFonts w:eastAsia="Arial"/>
          <w:spacing w:val="-5"/>
        </w:rPr>
        <w:t xml:space="preserve"> </w:t>
      </w:r>
      <w:r w:rsidRPr="00300717">
        <w:t>You</w:t>
      </w:r>
      <w:r w:rsidRPr="00984752">
        <w:rPr>
          <w:rFonts w:eastAsia="Arial"/>
          <w:spacing w:val="-3"/>
        </w:rPr>
        <w:t xml:space="preserve"> </w:t>
      </w:r>
      <w:r w:rsidRPr="00E5595B">
        <w:t>Begin</w:t>
      </w:r>
      <w:bookmarkEnd w:id="21"/>
    </w:p>
    <w:p w14:paraId="34418471" w14:textId="77777777" w:rsidR="00A23D5E" w:rsidRPr="00984752" w:rsidRDefault="00A23D5E">
      <w:pPr>
        <w:spacing w:before="10" w:line="180" w:lineRule="exact"/>
        <w:rPr>
          <w:rFonts w:ascii="Book Antiqua" w:hAnsi="Book Antiqua"/>
          <w:sz w:val="18"/>
          <w:szCs w:val="18"/>
        </w:rPr>
      </w:pPr>
    </w:p>
    <w:p w14:paraId="5082AC68" w14:textId="77777777" w:rsidR="00A23D5E" w:rsidRPr="00984752" w:rsidRDefault="006962C0">
      <w:pPr>
        <w:ind w:left="100"/>
        <w:rPr>
          <w:rFonts w:ascii="Book Antiqua" w:eastAsia="Book Antiqua" w:hAnsi="Book Antiqua" w:cs="Book Antiqua"/>
        </w:rPr>
      </w:pPr>
      <w:r w:rsidRPr="00984752">
        <w:rPr>
          <w:rFonts w:ascii="Book Antiqua" w:eastAsia="Book Antiqua" w:hAnsi="Book Antiqua" w:cs="Book Antiqua"/>
          <w:spacing w:val="2"/>
        </w:rPr>
        <w:t>Y</w:t>
      </w:r>
      <w:r w:rsidRPr="00984752">
        <w:rPr>
          <w:rFonts w:ascii="Book Antiqua" w:eastAsia="Book Antiqua" w:hAnsi="Book Antiqua" w:cs="Book Antiqua"/>
          <w:spacing w:val="-4"/>
        </w:rPr>
        <w:t>o</w:t>
      </w:r>
      <w:r w:rsidRPr="00984752">
        <w:rPr>
          <w:rFonts w:ascii="Book Antiqua" w:eastAsia="Book Antiqua" w:hAnsi="Book Antiqua" w:cs="Book Antiqua"/>
        </w:rPr>
        <w:t>u</w:t>
      </w:r>
      <w:r w:rsidRPr="00984752">
        <w:rPr>
          <w:rFonts w:ascii="Book Antiqua" w:eastAsia="Book Antiqua" w:hAnsi="Book Antiqua" w:cs="Book Antiqua"/>
          <w:spacing w:val="9"/>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spacing w:val="2"/>
        </w:rPr>
        <w:t>l</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rPr>
        <w:t>p</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f</w:t>
      </w:r>
      <w:r w:rsidRPr="00984752">
        <w:rPr>
          <w:rFonts w:ascii="Book Antiqua" w:eastAsia="Book Antiqua" w:hAnsi="Book Antiqua" w:cs="Book Antiqua"/>
          <w:spacing w:val="-4"/>
        </w:rPr>
        <w:t>or</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spacing w:val="2"/>
        </w:rPr>
        <w:t>ll</w:t>
      </w:r>
      <w:r w:rsidRPr="00984752">
        <w:rPr>
          <w:rFonts w:ascii="Book Antiqua" w:eastAsia="Book Antiqua" w:hAnsi="Book Antiqua" w:cs="Book Antiqua"/>
          <w:spacing w:val="-4"/>
        </w:rPr>
        <w:t>o</w:t>
      </w:r>
      <w:r w:rsidRPr="00984752">
        <w:rPr>
          <w:rFonts w:ascii="Book Antiqua" w:eastAsia="Book Antiqua" w:hAnsi="Book Antiqua" w:cs="Book Antiqua"/>
          <w:spacing w:val="-2"/>
        </w:rPr>
        <w:t>w</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g</w:t>
      </w:r>
      <w:r w:rsidRPr="00984752">
        <w:rPr>
          <w:rFonts w:ascii="Book Antiqua" w:eastAsia="Book Antiqua" w:hAnsi="Book Antiqua" w:cs="Book Antiqua"/>
          <w:spacing w:val="4"/>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7"/>
        </w:rPr>
        <w:t>-</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ll</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ps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spacing w:val="1"/>
        </w:rPr>
        <w:t>c</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6"/>
        </w:rPr>
        <w:t>be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6"/>
        </w:rPr>
        <w:t>be</w:t>
      </w:r>
      <w:r w:rsidRPr="00984752">
        <w:rPr>
          <w:rFonts w:ascii="Book Antiqua" w:eastAsia="Book Antiqua" w:hAnsi="Book Antiqua" w:cs="Book Antiqua"/>
          <w:spacing w:val="2"/>
        </w:rPr>
        <w:t>l</w:t>
      </w:r>
      <w:r w:rsidRPr="00984752">
        <w:rPr>
          <w:rFonts w:ascii="Book Antiqua" w:eastAsia="Book Antiqua" w:hAnsi="Book Antiqua" w:cs="Book Antiqua"/>
          <w:spacing w:val="-4"/>
        </w:rPr>
        <w:t>o</w:t>
      </w:r>
      <w:r w:rsidRPr="00984752">
        <w:rPr>
          <w:rFonts w:ascii="Book Antiqua" w:eastAsia="Book Antiqua" w:hAnsi="Book Antiqua" w:cs="Book Antiqua"/>
          <w:spacing w:val="-2"/>
        </w:rPr>
        <w:t>w</w:t>
      </w:r>
      <w:r w:rsidRPr="00984752">
        <w:rPr>
          <w:rFonts w:ascii="Book Antiqua" w:eastAsia="Book Antiqua" w:hAnsi="Book Antiqua" w:cs="Book Antiqua"/>
        </w:rPr>
        <w:t>.</w:t>
      </w:r>
    </w:p>
    <w:p w14:paraId="401CE4F4" w14:textId="77777777" w:rsidR="00A23D5E" w:rsidRPr="00984752" w:rsidRDefault="00A23D5E">
      <w:pPr>
        <w:spacing w:before="8" w:line="180" w:lineRule="exact"/>
        <w:rPr>
          <w:rFonts w:ascii="Book Antiqua" w:hAnsi="Book Antiqua"/>
          <w:sz w:val="19"/>
          <w:szCs w:val="19"/>
        </w:rPr>
      </w:pPr>
    </w:p>
    <w:p w14:paraId="2F882FF2" w14:textId="77777777" w:rsidR="00A23D5E" w:rsidRPr="00984752" w:rsidRDefault="006962C0" w:rsidP="00300717">
      <w:pPr>
        <w:pStyle w:val="Heading4"/>
        <w:rPr>
          <w:rFonts w:eastAsia="Arial"/>
        </w:rPr>
      </w:pPr>
      <w:bookmarkStart w:id="22" w:name="_Toc43122498"/>
      <w:r w:rsidRPr="00984752">
        <w:rPr>
          <w:rFonts w:eastAsia="Arial"/>
          <w:spacing w:val="2"/>
        </w:rPr>
        <w:t>P</w:t>
      </w:r>
      <w:r w:rsidRPr="00984752">
        <w:rPr>
          <w:rFonts w:eastAsia="Arial"/>
          <w:spacing w:val="-3"/>
        </w:rPr>
        <w:t>r</w:t>
      </w:r>
      <w:r w:rsidRPr="00984752">
        <w:rPr>
          <w:rFonts w:eastAsia="Arial"/>
        </w:rPr>
        <w:t>e</w:t>
      </w:r>
      <w:r w:rsidRPr="00984752">
        <w:rPr>
          <w:rFonts w:eastAsia="Arial"/>
          <w:spacing w:val="-7"/>
        </w:rPr>
        <w:t>-</w:t>
      </w:r>
      <w:r w:rsidRPr="00300717">
        <w:t>installation</w:t>
      </w:r>
      <w:r w:rsidRPr="00984752">
        <w:rPr>
          <w:rFonts w:eastAsia="Arial"/>
          <w:spacing w:val="3"/>
        </w:rPr>
        <w:t xml:space="preserve"> </w:t>
      </w:r>
      <w:r w:rsidRPr="00984752">
        <w:rPr>
          <w:rFonts w:eastAsia="Arial"/>
          <w:spacing w:val="2"/>
        </w:rPr>
        <w:t>S</w:t>
      </w:r>
      <w:r w:rsidRPr="00984752">
        <w:rPr>
          <w:rFonts w:eastAsia="Arial"/>
          <w:spacing w:val="-7"/>
        </w:rPr>
        <w:t>t</w:t>
      </w:r>
      <w:r w:rsidRPr="00984752">
        <w:rPr>
          <w:rFonts w:eastAsia="Arial"/>
        </w:rPr>
        <w:t>e</w:t>
      </w:r>
      <w:r w:rsidRPr="00984752">
        <w:rPr>
          <w:rFonts w:eastAsia="Arial"/>
          <w:spacing w:val="-2"/>
        </w:rPr>
        <w:t>p</w:t>
      </w:r>
      <w:r w:rsidRPr="00984752">
        <w:rPr>
          <w:rFonts w:eastAsia="Arial"/>
        </w:rPr>
        <w:t>s</w:t>
      </w:r>
      <w:bookmarkEnd w:id="22"/>
    </w:p>
    <w:p w14:paraId="16A41F73" w14:textId="77777777" w:rsidR="00A23D5E" w:rsidRPr="00984752" w:rsidRDefault="00A23D5E">
      <w:pPr>
        <w:spacing w:line="200" w:lineRule="exact"/>
        <w:rPr>
          <w:rFonts w:ascii="Book Antiqua" w:hAnsi="Book Antiqua"/>
        </w:rPr>
      </w:pPr>
    </w:p>
    <w:p w14:paraId="31572BA9" w14:textId="6C9B54C0" w:rsidR="0045150A" w:rsidRPr="0045150A" w:rsidRDefault="00307015" w:rsidP="006D42A1">
      <w:pPr>
        <w:pStyle w:val="ListParagraph"/>
        <w:numPr>
          <w:ilvl w:val="0"/>
          <w:numId w:val="24"/>
        </w:numPr>
        <w:rPr>
          <w:rFonts w:ascii="Book Antiqua" w:eastAsia="Book Antiqua" w:hAnsi="Book Antiqua" w:cs="Book Antiqua"/>
        </w:rPr>
      </w:pPr>
      <w:r>
        <w:rPr>
          <w:rFonts w:ascii="Book Antiqua" w:eastAsia="Book Antiqua" w:hAnsi="Book Antiqua" w:cs="Book Antiqua"/>
        </w:rPr>
        <w:t>DW Spectrum</w:t>
      </w:r>
      <w:r w:rsidR="006D42A1">
        <w:rPr>
          <w:rFonts w:ascii="Book Antiqua" w:eastAsia="Book Antiqua" w:hAnsi="Book Antiqua" w:cs="Book Antiqua"/>
        </w:rPr>
        <w:t xml:space="preserve"> Server </w:t>
      </w:r>
      <w:r w:rsidR="0045150A">
        <w:rPr>
          <w:rFonts w:ascii="Book Antiqua" w:eastAsia="Book Antiqua" w:hAnsi="Book Antiqua" w:cs="Book Antiqua"/>
        </w:rPr>
        <w:t xml:space="preserve">must be </w:t>
      </w:r>
      <w:r w:rsidR="006D42A1">
        <w:rPr>
          <w:rFonts w:ascii="Book Antiqua" w:eastAsia="Book Antiqua" w:hAnsi="Book Antiqua" w:cs="Book Antiqua"/>
        </w:rPr>
        <w:t>installed and configured</w:t>
      </w:r>
      <w:r w:rsidR="007C6FA3">
        <w:rPr>
          <w:rFonts w:ascii="Book Antiqua" w:eastAsia="Book Antiqua" w:hAnsi="Book Antiqua" w:cs="Book Antiqua"/>
        </w:rPr>
        <w:t>.</w:t>
      </w:r>
    </w:p>
    <w:p w14:paraId="7832C4AA" w14:textId="2F77D92F" w:rsidR="00A23D5E" w:rsidRPr="0045150A" w:rsidRDefault="006962C0" w:rsidP="0045150A">
      <w:pPr>
        <w:pStyle w:val="ListParagraph"/>
        <w:numPr>
          <w:ilvl w:val="0"/>
          <w:numId w:val="24"/>
        </w:numPr>
        <w:rPr>
          <w:rFonts w:ascii="Book Antiqua" w:eastAsia="Book Antiqua" w:hAnsi="Book Antiqua" w:cs="Book Antiqua"/>
        </w:rPr>
      </w:pPr>
      <w:r w:rsidRPr="0045150A">
        <w:rPr>
          <w:rFonts w:ascii="Book Antiqua" w:eastAsia="Book Antiqua" w:hAnsi="Book Antiqua" w:cs="Book Antiqua"/>
          <w:spacing w:val="-2"/>
        </w:rPr>
        <w:t>T</w:t>
      </w:r>
      <w:r w:rsidRPr="0045150A">
        <w:rPr>
          <w:rFonts w:ascii="Book Antiqua" w:eastAsia="Book Antiqua" w:hAnsi="Book Antiqua" w:cs="Book Antiqua"/>
          <w:spacing w:val="4"/>
        </w:rPr>
        <w:t>h</w:t>
      </w:r>
      <w:r w:rsidRPr="0045150A">
        <w:rPr>
          <w:rFonts w:ascii="Book Antiqua" w:eastAsia="Book Antiqua" w:hAnsi="Book Antiqua" w:cs="Book Antiqua"/>
        </w:rPr>
        <w:t>e</w:t>
      </w:r>
      <w:r w:rsidRPr="0045150A">
        <w:rPr>
          <w:rFonts w:ascii="Book Antiqua" w:eastAsia="Book Antiqua" w:hAnsi="Book Antiqua" w:cs="Book Antiqua"/>
          <w:spacing w:val="4"/>
        </w:rPr>
        <w:t xml:space="preserve"> </w:t>
      </w:r>
      <w:r w:rsidRPr="0045150A">
        <w:rPr>
          <w:rFonts w:ascii="Book Antiqua" w:eastAsia="Book Antiqua" w:hAnsi="Book Antiqua" w:cs="Book Antiqua"/>
        </w:rPr>
        <w:t>p</w:t>
      </w:r>
      <w:r w:rsidRPr="0045150A">
        <w:rPr>
          <w:rFonts w:ascii="Book Antiqua" w:eastAsia="Book Antiqua" w:hAnsi="Book Antiqua" w:cs="Book Antiqua"/>
          <w:spacing w:val="-4"/>
        </w:rPr>
        <w:t>or</w:t>
      </w:r>
      <w:r w:rsidRPr="0045150A">
        <w:rPr>
          <w:rFonts w:ascii="Book Antiqua" w:eastAsia="Book Antiqua" w:hAnsi="Book Antiqua" w:cs="Book Antiqua"/>
          <w:spacing w:val="-5"/>
        </w:rPr>
        <w:t>t</w:t>
      </w:r>
      <w:r w:rsidRPr="0045150A">
        <w:rPr>
          <w:rFonts w:ascii="Book Antiqua" w:eastAsia="Book Antiqua" w:hAnsi="Book Antiqua" w:cs="Book Antiqua"/>
        </w:rPr>
        <w:t>s</w:t>
      </w:r>
      <w:r w:rsidRPr="0045150A">
        <w:rPr>
          <w:rFonts w:ascii="Book Antiqua" w:eastAsia="Book Antiqua" w:hAnsi="Book Antiqua" w:cs="Book Antiqua"/>
          <w:spacing w:val="16"/>
        </w:rPr>
        <w:t xml:space="preserve"> </w:t>
      </w:r>
      <w:r w:rsidRPr="0045150A">
        <w:rPr>
          <w:rFonts w:ascii="Book Antiqua" w:eastAsia="Book Antiqua" w:hAnsi="Book Antiqua" w:cs="Book Antiqua"/>
          <w:spacing w:val="1"/>
        </w:rPr>
        <w:t>c</w:t>
      </w:r>
      <w:r w:rsidRPr="0045150A">
        <w:rPr>
          <w:rFonts w:ascii="Book Antiqua" w:eastAsia="Book Antiqua" w:hAnsi="Book Antiqua" w:cs="Book Antiqua"/>
          <w:spacing w:val="-4"/>
        </w:rPr>
        <w:t>o</w:t>
      </w:r>
      <w:r w:rsidRPr="0045150A">
        <w:rPr>
          <w:rFonts w:ascii="Book Antiqua" w:eastAsia="Book Antiqua" w:hAnsi="Book Antiqua" w:cs="Book Antiqua"/>
          <w:spacing w:val="4"/>
        </w:rPr>
        <w:t>n</w:t>
      </w:r>
      <w:r w:rsidRPr="0045150A">
        <w:rPr>
          <w:rFonts w:ascii="Book Antiqua" w:eastAsia="Book Antiqua" w:hAnsi="Book Antiqua" w:cs="Book Antiqua"/>
          <w:spacing w:val="-7"/>
        </w:rPr>
        <w:t>f</w:t>
      </w:r>
      <w:r w:rsidRPr="0045150A">
        <w:rPr>
          <w:rFonts w:ascii="Book Antiqua" w:eastAsia="Book Antiqua" w:hAnsi="Book Antiqua" w:cs="Book Antiqua"/>
          <w:spacing w:val="2"/>
        </w:rPr>
        <w:t>i</w:t>
      </w:r>
      <w:r w:rsidRPr="0045150A">
        <w:rPr>
          <w:rFonts w:ascii="Book Antiqua" w:eastAsia="Book Antiqua" w:hAnsi="Book Antiqua" w:cs="Book Antiqua"/>
          <w:spacing w:val="-6"/>
        </w:rPr>
        <w:t>g</w:t>
      </w:r>
      <w:r w:rsidRPr="0045150A">
        <w:rPr>
          <w:rFonts w:ascii="Book Antiqua" w:eastAsia="Book Antiqua" w:hAnsi="Book Antiqua" w:cs="Book Antiqua"/>
          <w:spacing w:val="-1"/>
        </w:rPr>
        <w:t>u</w:t>
      </w:r>
      <w:r w:rsidRPr="0045150A">
        <w:rPr>
          <w:rFonts w:ascii="Book Antiqua" w:eastAsia="Book Antiqua" w:hAnsi="Book Antiqua" w:cs="Book Antiqua"/>
          <w:spacing w:val="-4"/>
        </w:rPr>
        <w:t>r</w:t>
      </w:r>
      <w:r w:rsidRPr="0045150A">
        <w:rPr>
          <w:rFonts w:ascii="Book Antiqua" w:eastAsia="Book Antiqua" w:hAnsi="Book Antiqua" w:cs="Book Antiqua"/>
          <w:spacing w:val="-6"/>
        </w:rPr>
        <w:t>e</w:t>
      </w:r>
      <w:r w:rsidRPr="0045150A">
        <w:rPr>
          <w:rFonts w:ascii="Book Antiqua" w:eastAsia="Book Antiqua" w:hAnsi="Book Antiqua" w:cs="Book Antiqua"/>
        </w:rPr>
        <w:t>d</w:t>
      </w:r>
      <w:r w:rsidRPr="0045150A">
        <w:rPr>
          <w:rFonts w:ascii="Book Antiqua" w:eastAsia="Book Antiqua" w:hAnsi="Book Antiqua" w:cs="Book Antiqua"/>
          <w:spacing w:val="8"/>
        </w:rPr>
        <w:t xml:space="preserve"> </w:t>
      </w:r>
      <w:r w:rsidRPr="0045150A">
        <w:rPr>
          <w:rFonts w:ascii="Book Antiqua" w:eastAsia="Book Antiqua" w:hAnsi="Book Antiqua" w:cs="Book Antiqua"/>
          <w:spacing w:val="2"/>
        </w:rPr>
        <w:t>i</w:t>
      </w:r>
      <w:r w:rsidRPr="0045150A">
        <w:rPr>
          <w:rFonts w:ascii="Book Antiqua" w:eastAsia="Book Antiqua" w:hAnsi="Book Antiqua" w:cs="Book Antiqua"/>
        </w:rPr>
        <w:t>n</w:t>
      </w:r>
      <w:r w:rsidRPr="0045150A">
        <w:rPr>
          <w:rFonts w:ascii="Book Antiqua" w:eastAsia="Book Antiqua" w:hAnsi="Book Antiqua" w:cs="Book Antiqua"/>
          <w:spacing w:val="1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45150A">
        <w:rPr>
          <w:rFonts w:ascii="Book Antiqua" w:eastAsia="Book Antiqua" w:hAnsi="Book Antiqua" w:cs="Book Antiqua"/>
          <w:spacing w:val="15"/>
        </w:rPr>
        <w:t xml:space="preserve"> </w:t>
      </w:r>
      <w:r w:rsidRPr="0045150A">
        <w:rPr>
          <w:rFonts w:ascii="Book Antiqua" w:eastAsia="Book Antiqua" w:hAnsi="Book Antiqua" w:cs="Book Antiqua"/>
          <w:spacing w:val="4"/>
        </w:rPr>
        <w:t>m</w:t>
      </w:r>
      <w:r w:rsidRPr="0045150A">
        <w:rPr>
          <w:rFonts w:ascii="Book Antiqua" w:eastAsia="Book Antiqua" w:hAnsi="Book Antiqua" w:cs="Book Antiqua"/>
          <w:spacing w:val="-1"/>
        </w:rPr>
        <w:t>u</w:t>
      </w:r>
      <w:r w:rsidRPr="0045150A">
        <w:rPr>
          <w:rFonts w:ascii="Book Antiqua" w:eastAsia="Book Antiqua" w:hAnsi="Book Antiqua" w:cs="Book Antiqua"/>
          <w:spacing w:val="5"/>
        </w:rPr>
        <w:t>s</w:t>
      </w:r>
      <w:r w:rsidRPr="0045150A">
        <w:rPr>
          <w:rFonts w:ascii="Book Antiqua" w:eastAsia="Book Antiqua" w:hAnsi="Book Antiqua" w:cs="Book Antiqua"/>
        </w:rPr>
        <w:t>t</w:t>
      </w:r>
      <w:r w:rsidRPr="0045150A">
        <w:rPr>
          <w:rFonts w:ascii="Book Antiqua" w:eastAsia="Book Antiqua" w:hAnsi="Book Antiqua" w:cs="Book Antiqua"/>
          <w:spacing w:val="5"/>
        </w:rPr>
        <w:t xml:space="preserve"> </w:t>
      </w:r>
      <w:r w:rsidRPr="0045150A">
        <w:rPr>
          <w:rFonts w:ascii="Book Antiqua" w:eastAsia="Book Antiqua" w:hAnsi="Book Antiqua" w:cs="Book Antiqua"/>
          <w:spacing w:val="-6"/>
        </w:rPr>
        <w:t>b</w:t>
      </w:r>
      <w:r w:rsidRPr="0045150A">
        <w:rPr>
          <w:rFonts w:ascii="Book Antiqua" w:eastAsia="Book Antiqua" w:hAnsi="Book Antiqua" w:cs="Book Antiqua"/>
        </w:rPr>
        <w:t>e</w:t>
      </w:r>
      <w:r w:rsidRPr="0045150A">
        <w:rPr>
          <w:rFonts w:ascii="Book Antiqua" w:eastAsia="Book Antiqua" w:hAnsi="Book Antiqua" w:cs="Book Antiqua"/>
          <w:spacing w:val="4"/>
        </w:rPr>
        <w:t xml:space="preserve"> </w:t>
      </w:r>
      <w:r w:rsidRPr="0045150A">
        <w:rPr>
          <w:rFonts w:ascii="Book Antiqua" w:eastAsia="Book Antiqua" w:hAnsi="Book Antiqua" w:cs="Book Antiqua"/>
          <w:spacing w:val="-6"/>
        </w:rPr>
        <w:t>e</w:t>
      </w:r>
      <w:r w:rsidRPr="0045150A">
        <w:rPr>
          <w:rFonts w:ascii="Book Antiqua" w:eastAsia="Book Antiqua" w:hAnsi="Book Antiqua" w:cs="Book Antiqua"/>
          <w:spacing w:val="4"/>
        </w:rPr>
        <w:t>n</w:t>
      </w:r>
      <w:r w:rsidRPr="0045150A">
        <w:rPr>
          <w:rFonts w:ascii="Book Antiqua" w:eastAsia="Book Antiqua" w:hAnsi="Book Antiqua" w:cs="Book Antiqua"/>
          <w:spacing w:val="5"/>
        </w:rPr>
        <w:t>a</w:t>
      </w:r>
      <w:r w:rsidRPr="0045150A">
        <w:rPr>
          <w:rFonts w:ascii="Book Antiqua" w:eastAsia="Book Antiqua" w:hAnsi="Book Antiqua" w:cs="Book Antiqua"/>
          <w:spacing w:val="-6"/>
        </w:rPr>
        <w:t>b</w:t>
      </w:r>
      <w:r w:rsidRPr="0045150A">
        <w:rPr>
          <w:rFonts w:ascii="Book Antiqua" w:eastAsia="Book Antiqua" w:hAnsi="Book Antiqua" w:cs="Book Antiqua"/>
          <w:spacing w:val="2"/>
        </w:rPr>
        <w:t>l</w:t>
      </w:r>
      <w:r w:rsidRPr="0045150A">
        <w:rPr>
          <w:rFonts w:ascii="Book Antiqua" w:eastAsia="Book Antiqua" w:hAnsi="Book Antiqua" w:cs="Book Antiqua"/>
          <w:spacing w:val="-6"/>
        </w:rPr>
        <w:t>e</w:t>
      </w:r>
      <w:r w:rsidRPr="0045150A">
        <w:rPr>
          <w:rFonts w:ascii="Book Antiqua" w:eastAsia="Book Antiqua" w:hAnsi="Book Antiqua" w:cs="Book Antiqua"/>
        </w:rPr>
        <w:t>d</w:t>
      </w:r>
      <w:r w:rsidRPr="0045150A">
        <w:rPr>
          <w:rFonts w:ascii="Book Antiqua" w:eastAsia="Book Antiqua" w:hAnsi="Book Antiqua" w:cs="Book Antiqua"/>
          <w:spacing w:val="8"/>
        </w:rPr>
        <w:t xml:space="preserve"> </w:t>
      </w:r>
      <w:r w:rsidRPr="0045150A">
        <w:rPr>
          <w:rFonts w:ascii="Book Antiqua" w:eastAsia="Book Antiqua" w:hAnsi="Book Antiqua" w:cs="Book Antiqua"/>
          <w:spacing w:val="2"/>
        </w:rPr>
        <w:t>i</w:t>
      </w:r>
      <w:r w:rsidRPr="0045150A">
        <w:rPr>
          <w:rFonts w:ascii="Book Antiqua" w:eastAsia="Book Antiqua" w:hAnsi="Book Antiqua" w:cs="Book Antiqua"/>
        </w:rPr>
        <w:t>n</w:t>
      </w:r>
      <w:r w:rsidRPr="0045150A">
        <w:rPr>
          <w:rFonts w:ascii="Book Antiqua" w:eastAsia="Book Antiqua" w:hAnsi="Book Antiqua" w:cs="Book Antiqua"/>
          <w:spacing w:val="14"/>
        </w:rPr>
        <w:t xml:space="preserve"> </w:t>
      </w:r>
      <w:r w:rsidRPr="0045150A">
        <w:rPr>
          <w:rFonts w:ascii="Book Antiqua" w:eastAsia="Book Antiqua" w:hAnsi="Book Antiqua" w:cs="Book Antiqua"/>
          <w:spacing w:val="-5"/>
        </w:rPr>
        <w:t>t</w:t>
      </w:r>
      <w:r w:rsidRPr="0045150A">
        <w:rPr>
          <w:rFonts w:ascii="Book Antiqua" w:eastAsia="Book Antiqua" w:hAnsi="Book Antiqua" w:cs="Book Antiqua"/>
          <w:spacing w:val="4"/>
        </w:rPr>
        <w:t>h</w:t>
      </w:r>
      <w:r w:rsidRPr="0045150A">
        <w:rPr>
          <w:rFonts w:ascii="Book Antiqua" w:eastAsia="Book Antiqua" w:hAnsi="Book Antiqua" w:cs="Book Antiqua"/>
        </w:rPr>
        <w:t>e</w:t>
      </w:r>
      <w:r w:rsidRPr="0045150A">
        <w:rPr>
          <w:rFonts w:ascii="Book Antiqua" w:eastAsia="Book Antiqua" w:hAnsi="Book Antiqua" w:cs="Book Antiqua"/>
          <w:spacing w:val="4"/>
        </w:rPr>
        <w:t xml:space="preserve"> </w:t>
      </w:r>
      <w:r w:rsidRPr="0045150A">
        <w:rPr>
          <w:rFonts w:ascii="Book Antiqua" w:eastAsia="Book Antiqua" w:hAnsi="Book Antiqua" w:cs="Book Antiqua"/>
          <w:spacing w:val="-7"/>
        </w:rPr>
        <w:t>C</w:t>
      </w:r>
      <w:r w:rsidRPr="0045150A">
        <w:rPr>
          <w:rFonts w:ascii="Book Antiqua" w:eastAsia="Book Antiqua" w:hAnsi="Book Antiqua" w:cs="Book Antiqua"/>
          <w:spacing w:val="-1"/>
        </w:rPr>
        <w:t>•</w:t>
      </w:r>
      <w:r w:rsidRPr="0045150A">
        <w:rPr>
          <w:rFonts w:ascii="Book Antiqua" w:eastAsia="Book Antiqua" w:hAnsi="Book Antiqua" w:cs="Book Antiqua"/>
          <w:spacing w:val="-7"/>
        </w:rPr>
        <w:t>C</w:t>
      </w:r>
      <w:r w:rsidRPr="0045150A">
        <w:rPr>
          <w:rFonts w:ascii="Book Antiqua" w:eastAsia="Book Antiqua" w:hAnsi="Book Antiqua" w:cs="Book Antiqua"/>
          <w:spacing w:val="-5"/>
        </w:rPr>
        <w:t>U</w:t>
      </w:r>
      <w:r w:rsidRPr="0045150A">
        <w:rPr>
          <w:rFonts w:ascii="Book Antiqua" w:eastAsia="Book Antiqua" w:hAnsi="Book Antiqua" w:cs="Book Antiqua"/>
          <w:spacing w:val="2"/>
        </w:rPr>
        <w:t>R</w:t>
      </w:r>
      <w:r w:rsidRPr="0045150A">
        <w:rPr>
          <w:rFonts w:ascii="Book Antiqua" w:eastAsia="Book Antiqua" w:hAnsi="Book Antiqua" w:cs="Book Antiqua"/>
        </w:rPr>
        <w:t>E</w:t>
      </w:r>
      <w:r w:rsidRPr="0045150A">
        <w:rPr>
          <w:rFonts w:ascii="Book Antiqua" w:eastAsia="Book Antiqua" w:hAnsi="Book Antiqua" w:cs="Book Antiqua"/>
          <w:spacing w:val="8"/>
        </w:rPr>
        <w:t xml:space="preserve"> </w:t>
      </w:r>
      <w:r w:rsidRPr="0045150A">
        <w:rPr>
          <w:rFonts w:ascii="Book Antiqua" w:eastAsia="Book Antiqua" w:hAnsi="Book Antiqua" w:cs="Book Antiqua"/>
          <w:spacing w:val="5"/>
        </w:rPr>
        <w:t>900</w:t>
      </w:r>
      <w:r w:rsidRPr="0045150A">
        <w:rPr>
          <w:rFonts w:ascii="Book Antiqua" w:eastAsia="Book Antiqua" w:hAnsi="Book Antiqua" w:cs="Book Antiqua"/>
        </w:rPr>
        <w:t>0</w:t>
      </w:r>
      <w:r w:rsidRPr="0045150A">
        <w:rPr>
          <w:rFonts w:ascii="Book Antiqua" w:eastAsia="Book Antiqua" w:hAnsi="Book Antiqua" w:cs="Book Antiqua"/>
          <w:spacing w:val="15"/>
        </w:rPr>
        <w:t xml:space="preserve"> </w:t>
      </w:r>
      <w:r w:rsidRPr="0045150A">
        <w:rPr>
          <w:rFonts w:ascii="Book Antiqua" w:eastAsia="Book Antiqua" w:hAnsi="Book Antiqua" w:cs="Book Antiqua"/>
          <w:spacing w:val="5"/>
        </w:rPr>
        <w:t>s</w:t>
      </w:r>
      <w:r w:rsidRPr="0045150A">
        <w:rPr>
          <w:rFonts w:ascii="Book Antiqua" w:eastAsia="Book Antiqua" w:hAnsi="Book Antiqua" w:cs="Book Antiqua"/>
          <w:spacing w:val="-6"/>
        </w:rPr>
        <w:t>e</w:t>
      </w:r>
      <w:r w:rsidRPr="0045150A">
        <w:rPr>
          <w:rFonts w:ascii="Book Antiqua" w:eastAsia="Book Antiqua" w:hAnsi="Book Antiqua" w:cs="Book Antiqua"/>
          <w:spacing w:val="-4"/>
        </w:rPr>
        <w:t>r</w:t>
      </w:r>
      <w:r w:rsidRPr="0045150A">
        <w:rPr>
          <w:rFonts w:ascii="Book Antiqua" w:eastAsia="Book Antiqua" w:hAnsi="Book Antiqua" w:cs="Book Antiqua"/>
          <w:spacing w:val="7"/>
        </w:rPr>
        <w:t>v</w:t>
      </w:r>
      <w:r w:rsidRPr="0045150A">
        <w:rPr>
          <w:rFonts w:ascii="Book Antiqua" w:eastAsia="Book Antiqua" w:hAnsi="Book Antiqua" w:cs="Book Antiqua"/>
          <w:spacing w:val="-6"/>
        </w:rPr>
        <w:t>e</w:t>
      </w:r>
      <w:r w:rsidRPr="0045150A">
        <w:rPr>
          <w:rFonts w:ascii="Book Antiqua" w:eastAsia="Book Antiqua" w:hAnsi="Book Antiqua" w:cs="Book Antiqua"/>
          <w:spacing w:val="-4"/>
        </w:rPr>
        <w:t>r</w:t>
      </w:r>
      <w:r w:rsidRPr="0045150A">
        <w:rPr>
          <w:rFonts w:ascii="Book Antiqua" w:eastAsia="Book Antiqua" w:hAnsi="Book Antiqua" w:cs="Book Antiqua"/>
          <w:spacing w:val="3"/>
        </w:rPr>
        <w:t>'</w:t>
      </w:r>
      <w:r w:rsidRPr="0045150A">
        <w:rPr>
          <w:rFonts w:ascii="Book Antiqua" w:eastAsia="Book Antiqua" w:hAnsi="Book Antiqua" w:cs="Book Antiqua"/>
        </w:rPr>
        <w:t>s</w:t>
      </w:r>
      <w:r w:rsidRPr="0045150A">
        <w:rPr>
          <w:rFonts w:ascii="Book Antiqua" w:eastAsia="Book Antiqua" w:hAnsi="Book Antiqua" w:cs="Book Antiqua"/>
          <w:spacing w:val="16"/>
        </w:rPr>
        <w:t xml:space="preserve"> </w:t>
      </w:r>
      <w:r w:rsidRPr="0045150A">
        <w:rPr>
          <w:rFonts w:ascii="Book Antiqua" w:eastAsia="Book Antiqua" w:hAnsi="Book Antiqua" w:cs="Book Antiqua"/>
          <w:spacing w:val="-7"/>
        </w:rPr>
        <w:t>f</w:t>
      </w:r>
      <w:r w:rsidRPr="0045150A">
        <w:rPr>
          <w:rFonts w:ascii="Book Antiqua" w:eastAsia="Book Antiqua" w:hAnsi="Book Antiqua" w:cs="Book Antiqua"/>
          <w:spacing w:val="2"/>
        </w:rPr>
        <w:t>i</w:t>
      </w:r>
      <w:r w:rsidRPr="0045150A">
        <w:rPr>
          <w:rFonts w:ascii="Book Antiqua" w:eastAsia="Book Antiqua" w:hAnsi="Book Antiqua" w:cs="Book Antiqua"/>
          <w:spacing w:val="-4"/>
        </w:rPr>
        <w:t>r</w:t>
      </w:r>
      <w:r w:rsidRPr="0045150A">
        <w:rPr>
          <w:rFonts w:ascii="Book Antiqua" w:eastAsia="Book Antiqua" w:hAnsi="Book Antiqua" w:cs="Book Antiqua"/>
          <w:spacing w:val="-6"/>
        </w:rPr>
        <w:t>e</w:t>
      </w:r>
      <w:r w:rsidRPr="0045150A">
        <w:rPr>
          <w:rFonts w:ascii="Book Antiqua" w:eastAsia="Book Antiqua" w:hAnsi="Book Antiqua" w:cs="Book Antiqua"/>
          <w:spacing w:val="-2"/>
        </w:rPr>
        <w:t>w</w:t>
      </w:r>
      <w:r w:rsidRPr="0045150A">
        <w:rPr>
          <w:rFonts w:ascii="Book Antiqua" w:eastAsia="Book Antiqua" w:hAnsi="Book Antiqua" w:cs="Book Antiqua"/>
          <w:spacing w:val="5"/>
        </w:rPr>
        <w:t>a</w:t>
      </w:r>
      <w:r w:rsidRPr="0045150A">
        <w:rPr>
          <w:rFonts w:ascii="Book Antiqua" w:eastAsia="Book Antiqua" w:hAnsi="Book Antiqua" w:cs="Book Antiqua"/>
          <w:spacing w:val="2"/>
        </w:rPr>
        <w:t>l</w:t>
      </w:r>
      <w:r w:rsidRPr="0045150A">
        <w:rPr>
          <w:rFonts w:ascii="Book Antiqua" w:eastAsia="Book Antiqua" w:hAnsi="Book Antiqua" w:cs="Book Antiqua"/>
        </w:rPr>
        <w:t>l</w:t>
      </w:r>
      <w:r w:rsidRPr="0045150A">
        <w:rPr>
          <w:rFonts w:ascii="Book Antiqua" w:eastAsia="Book Antiqua" w:hAnsi="Book Antiqua" w:cs="Book Antiqua"/>
          <w:spacing w:val="12"/>
        </w:rPr>
        <w:t xml:space="preserve"> </w:t>
      </w:r>
      <w:r w:rsidRPr="0045150A">
        <w:rPr>
          <w:rFonts w:ascii="Book Antiqua" w:eastAsia="Book Antiqua" w:hAnsi="Book Antiqua" w:cs="Book Antiqua"/>
          <w:spacing w:val="-5"/>
        </w:rPr>
        <w:t>t</w:t>
      </w:r>
      <w:r w:rsidRPr="0045150A">
        <w:rPr>
          <w:rFonts w:ascii="Book Antiqua" w:eastAsia="Book Antiqua" w:hAnsi="Book Antiqua" w:cs="Book Antiqua"/>
        </w:rPr>
        <w:t>o</w:t>
      </w:r>
      <w:r w:rsidRPr="0045150A">
        <w:rPr>
          <w:rFonts w:ascii="Book Antiqua" w:eastAsia="Book Antiqua" w:hAnsi="Book Antiqua" w:cs="Book Antiqua"/>
          <w:spacing w:val="6"/>
        </w:rPr>
        <w:t xml:space="preserve"> </w:t>
      </w:r>
      <w:r w:rsidRPr="0045150A">
        <w:rPr>
          <w:rFonts w:ascii="Book Antiqua" w:eastAsia="Book Antiqua" w:hAnsi="Book Antiqua" w:cs="Book Antiqua"/>
          <w:spacing w:val="5"/>
        </w:rPr>
        <w:t>a</w:t>
      </w:r>
      <w:r w:rsidRPr="0045150A">
        <w:rPr>
          <w:rFonts w:ascii="Book Antiqua" w:eastAsia="Book Antiqua" w:hAnsi="Book Antiqua" w:cs="Book Antiqua"/>
          <w:spacing w:val="2"/>
        </w:rPr>
        <w:t>ll</w:t>
      </w:r>
      <w:r w:rsidRPr="0045150A">
        <w:rPr>
          <w:rFonts w:ascii="Book Antiqua" w:eastAsia="Book Antiqua" w:hAnsi="Book Antiqua" w:cs="Book Antiqua"/>
          <w:spacing w:val="-4"/>
        </w:rPr>
        <w:t>o</w:t>
      </w:r>
      <w:r w:rsidRPr="0045150A">
        <w:rPr>
          <w:rFonts w:ascii="Book Antiqua" w:eastAsia="Book Antiqua" w:hAnsi="Book Antiqua" w:cs="Book Antiqua"/>
        </w:rPr>
        <w:t>w</w:t>
      </w:r>
      <w:r w:rsidRPr="0045150A">
        <w:rPr>
          <w:rFonts w:ascii="Book Antiqua" w:eastAsia="Book Antiqua" w:hAnsi="Book Antiqua" w:cs="Book Antiqua"/>
          <w:spacing w:val="9"/>
        </w:rPr>
        <w:t xml:space="preserve"> </w:t>
      </w:r>
      <w:r w:rsidRPr="0045150A">
        <w:rPr>
          <w:rFonts w:ascii="Book Antiqua" w:eastAsia="Book Antiqua" w:hAnsi="Book Antiqua" w:cs="Book Antiqua"/>
          <w:spacing w:val="-5"/>
        </w:rPr>
        <w:t>t</w:t>
      </w:r>
      <w:r w:rsidRPr="0045150A">
        <w:rPr>
          <w:rFonts w:ascii="Book Antiqua" w:eastAsia="Book Antiqua" w:hAnsi="Book Antiqua" w:cs="Book Antiqua"/>
          <w:spacing w:val="4"/>
        </w:rPr>
        <w:t>h</w:t>
      </w:r>
      <w:r w:rsidRPr="0045150A">
        <w:rPr>
          <w:rFonts w:ascii="Book Antiqua" w:eastAsia="Book Antiqua" w:hAnsi="Book Antiqua" w:cs="Book Antiqua"/>
        </w:rPr>
        <w:t>e</w:t>
      </w:r>
      <w:r w:rsidRPr="0045150A">
        <w:rPr>
          <w:rFonts w:ascii="Book Antiqua" w:eastAsia="Book Antiqua" w:hAnsi="Book Antiqua" w:cs="Book Antiqua"/>
          <w:spacing w:val="4"/>
        </w:rPr>
        <w:t xml:space="preserve"> </w:t>
      </w:r>
      <w:r w:rsidRPr="0045150A">
        <w:rPr>
          <w:rFonts w:ascii="Book Antiqua" w:eastAsia="Book Antiqua" w:hAnsi="Book Antiqua" w:cs="Book Antiqua"/>
          <w:spacing w:val="-4"/>
        </w:rPr>
        <w:t>r</w:t>
      </w:r>
      <w:r w:rsidRPr="0045150A">
        <w:rPr>
          <w:rFonts w:ascii="Book Antiqua" w:eastAsia="Book Antiqua" w:hAnsi="Book Antiqua" w:cs="Book Antiqua"/>
          <w:spacing w:val="-6"/>
        </w:rPr>
        <w:t>e</w:t>
      </w:r>
      <w:r w:rsidRPr="0045150A">
        <w:rPr>
          <w:rFonts w:ascii="Book Antiqua" w:eastAsia="Book Antiqua" w:hAnsi="Book Antiqua" w:cs="Book Antiqua"/>
          <w:spacing w:val="1"/>
        </w:rPr>
        <w:t>c</w:t>
      </w:r>
      <w:r w:rsidRPr="0045150A">
        <w:rPr>
          <w:rFonts w:ascii="Book Antiqua" w:eastAsia="Book Antiqua" w:hAnsi="Book Antiqua" w:cs="Book Antiqua"/>
          <w:spacing w:val="-6"/>
        </w:rPr>
        <w:t>e</w:t>
      </w:r>
      <w:r w:rsidRPr="0045150A">
        <w:rPr>
          <w:rFonts w:ascii="Book Antiqua" w:eastAsia="Book Antiqua" w:hAnsi="Book Antiqua" w:cs="Book Antiqua"/>
        </w:rPr>
        <w:t>p</w:t>
      </w:r>
      <w:r w:rsidRPr="0045150A">
        <w:rPr>
          <w:rFonts w:ascii="Book Antiqua" w:eastAsia="Book Antiqua" w:hAnsi="Book Antiqua" w:cs="Book Antiqua"/>
          <w:spacing w:val="-5"/>
        </w:rPr>
        <w:t>t</w:t>
      </w:r>
      <w:r w:rsidRPr="0045150A">
        <w:rPr>
          <w:rFonts w:ascii="Book Antiqua" w:eastAsia="Book Antiqua" w:hAnsi="Book Antiqua" w:cs="Book Antiqua"/>
          <w:spacing w:val="2"/>
        </w:rPr>
        <w:t>i</w:t>
      </w:r>
      <w:r w:rsidRPr="0045150A">
        <w:rPr>
          <w:rFonts w:ascii="Book Antiqua" w:eastAsia="Book Antiqua" w:hAnsi="Book Antiqua" w:cs="Book Antiqua"/>
          <w:spacing w:val="-4"/>
        </w:rPr>
        <w:t>o</w:t>
      </w:r>
      <w:r w:rsidRPr="0045150A">
        <w:rPr>
          <w:rFonts w:ascii="Book Antiqua" w:eastAsia="Book Antiqua" w:hAnsi="Book Antiqua" w:cs="Book Antiqua"/>
        </w:rPr>
        <w:t>n</w:t>
      </w:r>
      <w:r w:rsidRPr="0045150A">
        <w:rPr>
          <w:rFonts w:ascii="Book Antiqua" w:eastAsia="Book Antiqua" w:hAnsi="Book Antiqua" w:cs="Book Antiqua"/>
          <w:spacing w:val="14"/>
        </w:rPr>
        <w:t xml:space="preserve"> </w:t>
      </w:r>
      <w:r w:rsidRPr="0045150A">
        <w:rPr>
          <w:rFonts w:ascii="Book Antiqua" w:eastAsia="Book Antiqua" w:hAnsi="Book Antiqua" w:cs="Book Antiqua"/>
          <w:spacing w:val="-4"/>
        </w:rPr>
        <w:t>o</w:t>
      </w:r>
      <w:r w:rsidRPr="0045150A">
        <w:rPr>
          <w:rFonts w:ascii="Book Antiqua" w:eastAsia="Book Antiqua" w:hAnsi="Book Antiqua" w:cs="Book Antiqua"/>
        </w:rPr>
        <w:t>f</w:t>
      </w:r>
      <w:r w:rsidR="0045150A" w:rsidRPr="0045150A">
        <w:rPr>
          <w:rFonts w:ascii="Book Antiqua" w:eastAsia="Book Antiqua" w:hAnsi="Book Antiqua" w:cs="Book Antiqua"/>
        </w:rPr>
        <w:t xml:space="preserve"> </w:t>
      </w:r>
      <w:r w:rsidR="00307015">
        <w:rPr>
          <w:rFonts w:ascii="Book Antiqua" w:eastAsia="Book Antiqua" w:hAnsi="Book Antiqua" w:cs="Book Antiqua"/>
          <w:spacing w:val="-5"/>
        </w:rPr>
        <w:t xml:space="preserve">DW </w:t>
      </w:r>
      <w:r w:rsidR="00DD2967">
        <w:rPr>
          <w:rFonts w:ascii="Book Antiqua" w:eastAsia="Book Antiqua" w:hAnsi="Book Antiqua" w:cs="Book Antiqua"/>
          <w:spacing w:val="-5"/>
        </w:rPr>
        <w:t>Spectrum</w:t>
      </w:r>
      <w:r w:rsidR="00B730C5" w:rsidRPr="0045150A">
        <w:rPr>
          <w:rFonts w:ascii="Book Antiqua" w:eastAsia="Book Antiqua" w:hAnsi="Book Antiqua" w:cs="Book Antiqua"/>
          <w:spacing w:val="-5"/>
        </w:rPr>
        <w:t xml:space="preserve"> communication.</w:t>
      </w:r>
      <w:r w:rsidRPr="0045150A">
        <w:rPr>
          <w:rFonts w:ascii="Book Antiqua" w:eastAsia="Book Antiqua" w:hAnsi="Book Antiqua" w:cs="Book Antiqua"/>
          <w:spacing w:val="9"/>
        </w:rPr>
        <w:t xml:space="preserve"> </w:t>
      </w:r>
    </w:p>
    <w:p w14:paraId="4EAF9888" w14:textId="77777777" w:rsidR="00A23D5E" w:rsidRPr="00984752" w:rsidRDefault="00A23D5E" w:rsidP="0045150A">
      <w:pPr>
        <w:ind w:left="160"/>
        <w:rPr>
          <w:rFonts w:ascii="Book Antiqua" w:eastAsia="Book Antiqua" w:hAnsi="Book Antiqua" w:cs="Book Antiqua"/>
          <w:spacing w:val="-4"/>
        </w:rPr>
      </w:pPr>
    </w:p>
    <w:p w14:paraId="417B6D1A" w14:textId="77777777" w:rsidR="00A23D5E" w:rsidRPr="0045150A" w:rsidRDefault="006962C0" w:rsidP="0045150A">
      <w:pPr>
        <w:pStyle w:val="ListParagraph"/>
        <w:numPr>
          <w:ilvl w:val="0"/>
          <w:numId w:val="24"/>
        </w:numPr>
        <w:rPr>
          <w:rFonts w:ascii="Book Antiqua" w:eastAsia="Book Antiqua" w:hAnsi="Book Antiqua" w:cs="Book Antiqua"/>
          <w:spacing w:val="-4"/>
        </w:rPr>
      </w:pPr>
      <w:r w:rsidRPr="0045150A">
        <w:rPr>
          <w:rFonts w:ascii="Book Antiqua" w:eastAsia="Book Antiqua" w:hAnsi="Book Antiqua" w:cs="Book Antiqua"/>
          <w:spacing w:val="-4"/>
        </w:rPr>
        <w:t>If you are installing C•CURE 9000 on a corporate network, be sure to coordinate with your corporate network administrator.</w:t>
      </w:r>
    </w:p>
    <w:p w14:paraId="3715542A" w14:textId="77777777" w:rsidR="00A23D5E" w:rsidRPr="00984752" w:rsidRDefault="00A23D5E" w:rsidP="0045150A">
      <w:pPr>
        <w:ind w:left="160"/>
        <w:rPr>
          <w:rFonts w:ascii="Book Antiqua" w:eastAsia="Book Antiqua" w:hAnsi="Book Antiqua" w:cs="Book Antiqua"/>
          <w:spacing w:val="-4"/>
        </w:rPr>
      </w:pPr>
    </w:p>
    <w:p w14:paraId="484AA14E" w14:textId="08D2E2C0" w:rsidR="00A23D5E" w:rsidRPr="0045150A" w:rsidRDefault="006962C0" w:rsidP="0045150A">
      <w:pPr>
        <w:pStyle w:val="ListParagraph"/>
        <w:numPr>
          <w:ilvl w:val="0"/>
          <w:numId w:val="24"/>
        </w:numPr>
        <w:rPr>
          <w:rFonts w:ascii="Book Antiqua" w:eastAsia="Book Antiqua" w:hAnsi="Book Antiqua" w:cs="Book Antiqua"/>
          <w:spacing w:val="-4"/>
        </w:rPr>
      </w:pPr>
      <w:r w:rsidRPr="0045150A">
        <w:rPr>
          <w:rFonts w:ascii="Book Antiqua" w:eastAsia="Book Antiqua" w:hAnsi="Book Antiqua" w:cs="Book Antiqua"/>
          <w:spacing w:val="-4"/>
        </w:rPr>
        <w:t xml:space="preserve">To perform the </w:t>
      </w:r>
      <w:r w:rsidR="00307015">
        <w:rPr>
          <w:rFonts w:ascii="Book Antiqua" w:eastAsia="Book Antiqua" w:hAnsi="Book Antiqua" w:cs="Book Antiqua"/>
          <w:spacing w:val="-4"/>
        </w:rPr>
        <w:t xml:space="preserve">DW </w:t>
      </w:r>
      <w:r w:rsidR="00DD2967">
        <w:rPr>
          <w:rFonts w:ascii="Book Antiqua" w:eastAsia="Book Antiqua" w:hAnsi="Book Antiqua" w:cs="Book Antiqua"/>
          <w:spacing w:val="-4"/>
        </w:rPr>
        <w:t>Spectrum</w:t>
      </w:r>
      <w:r w:rsidRPr="0045150A">
        <w:rPr>
          <w:rFonts w:ascii="Book Antiqua" w:eastAsia="Book Antiqua" w:hAnsi="Book Antiqua" w:cs="Book Antiqua"/>
          <w:spacing w:val="-4"/>
        </w:rPr>
        <w:t xml:space="preserve"> Integration installation, you must have appropriate Windows permissions. You must be in the local Administrator </w:t>
      </w:r>
      <w:proofErr w:type="gramStart"/>
      <w:r w:rsidRPr="0045150A">
        <w:rPr>
          <w:rFonts w:ascii="Book Antiqua" w:eastAsia="Book Antiqua" w:hAnsi="Book Antiqua" w:cs="Book Antiqua"/>
          <w:spacing w:val="-4"/>
        </w:rPr>
        <w:t>group, or</w:t>
      </w:r>
      <w:proofErr w:type="gramEnd"/>
      <w:r w:rsidRPr="0045150A">
        <w:rPr>
          <w:rFonts w:ascii="Book Antiqua" w:eastAsia="Book Antiqua" w:hAnsi="Book Antiqua" w:cs="Book Antiqua"/>
          <w:spacing w:val="-4"/>
        </w:rPr>
        <w:t xml:space="preserve"> have equivalent privileges. See the Microsoft Operating System documentation or your system administrator for more information.</w:t>
      </w:r>
    </w:p>
    <w:p w14:paraId="721B0333" w14:textId="77777777" w:rsidR="00090C30" w:rsidRDefault="00090C30" w:rsidP="0045150A">
      <w:pPr>
        <w:ind w:left="142"/>
        <w:rPr>
          <w:rFonts w:ascii="Book Antiqua" w:eastAsia="Book Antiqua" w:hAnsi="Book Antiqua" w:cs="Book Antiqua"/>
          <w:spacing w:val="-4"/>
        </w:rPr>
      </w:pPr>
    </w:p>
    <w:p w14:paraId="1156C1E0" w14:textId="77777777" w:rsidR="006F4DF7" w:rsidRDefault="006F4DF7" w:rsidP="0045150A">
      <w:pPr>
        <w:ind w:left="142"/>
        <w:rPr>
          <w:rFonts w:ascii="Book Antiqua" w:eastAsia="Book Antiqua" w:hAnsi="Book Antiqua" w:cs="Book Antiqua"/>
          <w:spacing w:val="-4"/>
        </w:rPr>
      </w:pPr>
    </w:p>
    <w:p w14:paraId="48587C13" w14:textId="44301F02" w:rsidR="006F4DF7" w:rsidRPr="0045150A" w:rsidRDefault="006F4DF7" w:rsidP="0045150A">
      <w:pPr>
        <w:pStyle w:val="ListParagraph"/>
        <w:numPr>
          <w:ilvl w:val="0"/>
          <w:numId w:val="24"/>
        </w:numPr>
        <w:rPr>
          <w:rFonts w:ascii="Book Antiqua" w:eastAsia="Book Antiqua" w:hAnsi="Book Antiqua" w:cs="Book Antiqua"/>
          <w:spacing w:val="-4"/>
        </w:rPr>
        <w:sectPr w:rsidR="006F4DF7" w:rsidRPr="0045150A">
          <w:headerReference w:type="default" r:id="rId22"/>
          <w:pgSz w:w="12240" w:h="15840"/>
          <w:pgMar w:top="1020" w:right="660" w:bottom="280" w:left="980" w:header="838" w:footer="782" w:gutter="0"/>
          <w:cols w:space="720"/>
        </w:sectPr>
      </w:pPr>
      <w:r w:rsidRPr="0045150A">
        <w:rPr>
          <w:rFonts w:ascii="Book Antiqua" w:eastAsia="Book Antiqua" w:hAnsi="Book Antiqua" w:cs="Book Antiqua"/>
          <w:spacing w:val="-4"/>
        </w:rPr>
        <w:t>Appropriate TCP ports must be configured and opened fo</w:t>
      </w:r>
      <w:r w:rsidR="008D6F28">
        <w:rPr>
          <w:rFonts w:ascii="Book Antiqua" w:eastAsia="Book Antiqua" w:hAnsi="Book Antiqua" w:cs="Book Antiqua"/>
          <w:spacing w:val="-4"/>
        </w:rPr>
        <w:t>r bidirectional communication. The f</w:t>
      </w:r>
      <w:r w:rsidRPr="0045150A">
        <w:rPr>
          <w:rFonts w:ascii="Book Antiqua" w:eastAsia="Book Antiqua" w:hAnsi="Book Antiqua" w:cs="Book Antiqua"/>
          <w:spacing w:val="-4"/>
        </w:rPr>
        <w:t xml:space="preserve">ollowing default ports must be opened: </w:t>
      </w:r>
      <w:r w:rsidR="006D42A1">
        <w:rPr>
          <w:rFonts w:ascii="Book Antiqua" w:eastAsia="Book Antiqua" w:hAnsi="Book Antiqua" w:cs="Book Antiqua"/>
          <w:spacing w:val="-4"/>
        </w:rPr>
        <w:t>70</w:t>
      </w:r>
      <w:r w:rsidR="007C6FA3">
        <w:rPr>
          <w:rFonts w:ascii="Book Antiqua" w:eastAsia="Book Antiqua" w:hAnsi="Book Antiqua" w:cs="Book Antiqua"/>
          <w:spacing w:val="-4"/>
        </w:rPr>
        <w:t>1</w:t>
      </w:r>
      <w:r w:rsidR="006D42A1">
        <w:rPr>
          <w:rFonts w:ascii="Book Antiqua" w:eastAsia="Book Antiqua" w:hAnsi="Book Antiqua" w:cs="Book Antiqua"/>
          <w:spacing w:val="-4"/>
        </w:rPr>
        <w:t>1</w:t>
      </w:r>
      <w:r w:rsidR="007C6FA3">
        <w:rPr>
          <w:rFonts w:ascii="Book Antiqua" w:eastAsia="Book Antiqua" w:hAnsi="Book Antiqua" w:cs="Book Antiqua"/>
          <w:spacing w:val="-4"/>
        </w:rPr>
        <w:t>.</w:t>
      </w:r>
    </w:p>
    <w:p w14:paraId="059CCC9B" w14:textId="77777777" w:rsidR="00A23D5E" w:rsidRPr="00984752" w:rsidRDefault="00A23D5E">
      <w:pPr>
        <w:spacing w:before="1" w:line="160" w:lineRule="exact"/>
        <w:rPr>
          <w:rFonts w:ascii="Book Antiqua" w:hAnsi="Book Antiqua"/>
          <w:sz w:val="17"/>
          <w:szCs w:val="17"/>
        </w:rPr>
      </w:pPr>
    </w:p>
    <w:p w14:paraId="6B6218C5" w14:textId="77777777" w:rsidR="00A23D5E" w:rsidRPr="00984752" w:rsidRDefault="00A23D5E">
      <w:pPr>
        <w:spacing w:line="200" w:lineRule="exact"/>
        <w:rPr>
          <w:rFonts w:ascii="Book Antiqua" w:hAnsi="Book Antiqua"/>
        </w:rPr>
      </w:pPr>
    </w:p>
    <w:p w14:paraId="2D5D1BD4" w14:textId="77777777" w:rsidR="00A23D5E" w:rsidRPr="00984752" w:rsidRDefault="006962C0" w:rsidP="00300717">
      <w:pPr>
        <w:pStyle w:val="Heading2"/>
        <w:rPr>
          <w:rFonts w:eastAsia="Arial"/>
        </w:rPr>
      </w:pPr>
      <w:bookmarkStart w:id="23" w:name="_Toc43122499"/>
      <w:r w:rsidRPr="00300717">
        <w:t>Installation</w:t>
      </w:r>
      <w:bookmarkEnd w:id="23"/>
    </w:p>
    <w:p w14:paraId="68015AF8" w14:textId="77777777" w:rsidR="00A23D5E" w:rsidRPr="00984752" w:rsidRDefault="00A23D5E">
      <w:pPr>
        <w:spacing w:before="3" w:line="180" w:lineRule="exact"/>
        <w:rPr>
          <w:rFonts w:ascii="Book Antiqua" w:hAnsi="Book Antiqua"/>
          <w:sz w:val="19"/>
          <w:szCs w:val="19"/>
        </w:rPr>
      </w:pPr>
    </w:p>
    <w:p w14:paraId="170BDCD3" w14:textId="1EEDE2CC" w:rsidR="00A23D5E" w:rsidRPr="00984752" w:rsidRDefault="006962C0">
      <w:pPr>
        <w:spacing w:line="246" w:lineRule="auto"/>
        <w:ind w:left="100" w:right="161"/>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ll</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1"/>
        </w:rPr>
        <w:t>P</w:t>
      </w:r>
      <w:r w:rsidRPr="00984752">
        <w:rPr>
          <w:rFonts w:ascii="Book Antiqua" w:eastAsia="Book Antiqua" w:hAnsi="Book Antiqua" w:cs="Book Antiqua"/>
          <w:spacing w:val="-4"/>
        </w:rPr>
        <w:t>ro</w:t>
      </w:r>
      <w:r w:rsidRPr="00984752">
        <w:rPr>
          <w:rFonts w:ascii="Book Antiqua" w:eastAsia="Book Antiqua" w:hAnsi="Book Antiqua" w:cs="Book Antiqua"/>
          <w:spacing w:val="-6"/>
        </w:rPr>
        <w:t>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4"/>
        </w:rPr>
        <w:t>o</w:t>
      </w:r>
      <w:r w:rsidRPr="00984752">
        <w:rPr>
          <w:rFonts w:ascii="Book Antiqua" w:eastAsia="Book Antiqua" w:hAnsi="Book Antiqua" w:cs="Book Antiqua"/>
          <w:spacing w:val="-2"/>
        </w:rPr>
        <w:t>w</w:t>
      </w:r>
      <w:r w:rsidRPr="00984752">
        <w:rPr>
          <w:rFonts w:ascii="Book Antiqua" w:eastAsia="Book Antiqua" w:hAnsi="Book Antiqua" w:cs="Book Antiqua"/>
          <w:spacing w:val="4"/>
        </w:rPr>
        <w:t>n</w:t>
      </w:r>
      <w:r w:rsidRPr="00984752">
        <w:rPr>
          <w:rFonts w:ascii="Book Antiqua" w:eastAsia="Book Antiqua" w:hAnsi="Book Antiqua" w:cs="Book Antiqua"/>
          <w:spacing w:val="2"/>
        </w:rPr>
        <w:t>l</w:t>
      </w:r>
      <w:r w:rsidRPr="00984752">
        <w:rPr>
          <w:rFonts w:ascii="Book Antiqua" w:eastAsia="Book Antiqua" w:hAnsi="Book Antiqua" w:cs="Book Antiqua"/>
          <w:spacing w:val="-4"/>
        </w:rPr>
        <w:t>o</w:t>
      </w:r>
      <w:r w:rsidRPr="00984752">
        <w:rPr>
          <w:rFonts w:ascii="Book Antiqua" w:eastAsia="Book Antiqua" w:hAnsi="Book Antiqua" w:cs="Book Antiqua"/>
          <w:spacing w:val="5"/>
        </w:rPr>
        <w:t>a</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ro</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nn</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1"/>
        </w:rPr>
        <w:t>P</w:t>
      </w:r>
      <w:r w:rsidRPr="00984752">
        <w:rPr>
          <w:rFonts w:ascii="Book Antiqua" w:eastAsia="Book Antiqua" w:hAnsi="Book Antiqua" w:cs="Book Antiqua"/>
          <w:spacing w:val="-4"/>
        </w:rPr>
        <w:t>ro</w:t>
      </w:r>
      <w:r w:rsidRPr="00984752">
        <w:rPr>
          <w:rFonts w:ascii="Book Antiqua" w:eastAsia="Book Antiqua" w:hAnsi="Book Antiqua" w:cs="Book Antiqua"/>
          <w:spacing w:val="-6"/>
        </w:rPr>
        <w:t>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f</w:t>
      </w:r>
      <w:r w:rsidRPr="00984752">
        <w:rPr>
          <w:rFonts w:ascii="Book Antiqua" w:eastAsia="Book Antiqua" w:hAnsi="Book Antiqua" w:cs="Book Antiqua"/>
          <w:spacing w:val="3"/>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spacing w:val="-6"/>
        </w:rPr>
        <w:t>be</w:t>
      </w:r>
      <w:r w:rsidRPr="00984752">
        <w:rPr>
          <w:rFonts w:ascii="Book Antiqua" w:eastAsia="Book Antiqua" w:hAnsi="Book Antiqua" w:cs="Book Antiqua"/>
        </w:rPr>
        <w:t xml:space="preserve">r </w:t>
      </w:r>
      <w:r w:rsidRPr="00984752">
        <w:rPr>
          <w:rFonts w:ascii="Book Antiqua" w:eastAsia="Book Antiqua" w:hAnsi="Book Antiqua" w:cs="Book Antiqua"/>
          <w:spacing w:val="-7"/>
        </w:rPr>
        <w:t>C</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H</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w</w:t>
      </w:r>
      <w:r w:rsidRPr="00984752">
        <w:rPr>
          <w:rFonts w:ascii="Book Antiqua" w:eastAsia="Book Antiqua" w:hAnsi="Book Antiqua" w:cs="Book Antiqua"/>
          <w:spacing w:val="-6"/>
        </w:rPr>
        <w:t>e</w:t>
      </w:r>
      <w:r w:rsidRPr="00984752">
        <w:rPr>
          <w:rFonts w:ascii="Book Antiqua" w:eastAsia="Book Antiqua" w:hAnsi="Book Antiqua" w:cs="Book Antiqua"/>
        </w:rPr>
        <w:t>b</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7"/>
        </w:rPr>
        <w:t>O</w:t>
      </w:r>
      <w:r w:rsidRPr="00984752">
        <w:rPr>
          <w:rFonts w:ascii="Book Antiqua" w:eastAsia="Book Antiqua" w:hAnsi="Book Antiqua" w:cs="Book Antiqua"/>
          <w:spacing w:val="4"/>
        </w:rPr>
        <w:t>n</w:t>
      </w:r>
      <w:r w:rsidRPr="00984752">
        <w:rPr>
          <w:rFonts w:ascii="Book Antiqua" w:eastAsia="Book Antiqua" w:hAnsi="Book Antiqua" w:cs="Book Antiqua"/>
          <w:spacing w:val="1"/>
        </w:rPr>
        <w:t>c</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y</w:t>
      </w:r>
      <w:r w:rsidRPr="00984752">
        <w:rPr>
          <w:rFonts w:ascii="Book Antiqua" w:eastAsia="Book Antiqua" w:hAnsi="Book Antiqua" w:cs="Book Antiqua"/>
          <w:spacing w:val="-4"/>
        </w:rPr>
        <w:t>o</w:t>
      </w:r>
      <w:r w:rsidRPr="00984752">
        <w:rPr>
          <w:rFonts w:ascii="Book Antiqua" w:eastAsia="Book Antiqua" w:hAnsi="Book Antiqua" w:cs="Book Antiqua"/>
        </w:rPr>
        <w:t>u</w:t>
      </w:r>
      <w:r w:rsidRPr="00984752">
        <w:rPr>
          <w:rFonts w:ascii="Book Antiqua" w:eastAsia="Book Antiqua" w:hAnsi="Book Antiqua" w:cs="Book Antiqua"/>
          <w:spacing w:val="9"/>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4"/>
        </w:rPr>
        <w:t>o</w:t>
      </w:r>
      <w:r w:rsidRPr="00984752">
        <w:rPr>
          <w:rFonts w:ascii="Book Antiqua" w:eastAsia="Book Antiqua" w:hAnsi="Book Antiqua" w:cs="Book Antiqua"/>
          <w:spacing w:val="-2"/>
        </w:rPr>
        <w:t>w</w:t>
      </w:r>
      <w:r w:rsidRPr="00984752">
        <w:rPr>
          <w:rFonts w:ascii="Book Antiqua" w:eastAsia="Book Antiqua" w:hAnsi="Book Antiqua" w:cs="Book Antiqua"/>
          <w:spacing w:val="4"/>
        </w:rPr>
        <w:t>n</w:t>
      </w:r>
      <w:r w:rsidRPr="00984752">
        <w:rPr>
          <w:rFonts w:ascii="Book Antiqua" w:eastAsia="Book Antiqua" w:hAnsi="Book Antiqua" w:cs="Book Antiqua"/>
          <w:spacing w:val="2"/>
        </w:rPr>
        <w:t>l</w:t>
      </w:r>
      <w:r w:rsidRPr="00984752">
        <w:rPr>
          <w:rFonts w:ascii="Book Antiqua" w:eastAsia="Book Antiqua" w:hAnsi="Book Antiqua" w:cs="Book Antiqua"/>
          <w:spacing w:val="-4"/>
        </w:rPr>
        <w:t>o</w:t>
      </w:r>
      <w:r w:rsidRPr="00984752">
        <w:rPr>
          <w:rFonts w:ascii="Book Antiqua" w:eastAsia="Book Antiqua" w:hAnsi="Book Antiqua" w:cs="Book Antiqua"/>
          <w:spacing w:val="5"/>
        </w:rPr>
        <w:t>a</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ll</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1"/>
        </w:rPr>
        <w:t>P</w:t>
      </w:r>
      <w:r w:rsidRPr="00984752">
        <w:rPr>
          <w:rFonts w:ascii="Book Antiqua" w:eastAsia="Book Antiqua" w:hAnsi="Book Antiqua" w:cs="Book Antiqua"/>
          <w:spacing w:val="-4"/>
        </w:rPr>
        <w:t>ro</w:t>
      </w:r>
      <w:r w:rsidRPr="00984752">
        <w:rPr>
          <w:rFonts w:ascii="Book Antiqua" w:eastAsia="Book Antiqua" w:hAnsi="Book Antiqua" w:cs="Book Antiqua"/>
          <w:spacing w:val="-6"/>
        </w:rPr>
        <w:t>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4"/>
        </w:rPr>
        <w:t>m</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6"/>
        </w:rPr>
        <w:t>y</w:t>
      </w:r>
      <w:r w:rsidRPr="00984752">
        <w:rPr>
          <w:rFonts w:ascii="Book Antiqua" w:eastAsia="Book Antiqua" w:hAnsi="Book Antiqua" w:cs="Book Antiqua"/>
          <w:spacing w:val="-4"/>
        </w:rPr>
        <w:t>o</w:t>
      </w:r>
      <w:r w:rsidRPr="00984752">
        <w:rPr>
          <w:rFonts w:ascii="Book Antiqua" w:eastAsia="Book Antiqua" w:hAnsi="Book Antiqua" w:cs="Book Antiqua"/>
        </w:rPr>
        <w:t>u</w:t>
      </w:r>
      <w:r w:rsidRPr="00984752">
        <w:rPr>
          <w:rFonts w:ascii="Book Antiqua" w:eastAsia="Book Antiqua" w:hAnsi="Book Antiqua" w:cs="Book Antiqua"/>
          <w:spacing w:val="9"/>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5"/>
        </w:rPr>
        <w:t>a</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1"/>
        </w:rPr>
        <w:t>u</w:t>
      </w:r>
      <w:r w:rsidRPr="00984752">
        <w:rPr>
          <w:rFonts w:ascii="Book Antiqua" w:eastAsia="Book Antiqua" w:hAnsi="Book Antiqua" w:cs="Book Antiqua"/>
        </w:rPr>
        <w:t xml:space="preserve">n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ll</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rPr>
        <w:t>p</w:t>
      </w:r>
      <w:r w:rsidRPr="00984752">
        <w:rPr>
          <w:rFonts w:ascii="Book Antiqua" w:eastAsia="Book Antiqua" w:hAnsi="Book Antiqua" w:cs="Book Antiqua"/>
          <w:spacing w:val="-4"/>
        </w:rPr>
        <w:t>ro</w:t>
      </w:r>
      <w:r w:rsidRPr="00984752">
        <w:rPr>
          <w:rFonts w:ascii="Book Antiqua" w:eastAsia="Book Antiqua" w:hAnsi="Book Antiqua" w:cs="Book Antiqua"/>
          <w:spacing w:val="-6"/>
        </w:rPr>
        <w:t>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4"/>
        </w:rPr>
        <w:t>m</w:t>
      </w:r>
      <w:r w:rsidRPr="00984752">
        <w:rPr>
          <w:rFonts w:ascii="Book Antiqua" w:eastAsia="Book Antiqua" w:hAnsi="Book Antiqua" w:cs="Book Antiqua"/>
        </w:rPr>
        <w:t>.</w:t>
      </w:r>
    </w:p>
    <w:p w14:paraId="3D234060" w14:textId="77055089" w:rsidR="00A23D5E" w:rsidRPr="00984752" w:rsidRDefault="00A728EC">
      <w:pPr>
        <w:spacing w:before="5" w:line="220" w:lineRule="exact"/>
        <w:rPr>
          <w:rFonts w:ascii="Book Antiqua" w:hAnsi="Book Antiqua"/>
          <w:sz w:val="22"/>
          <w:szCs w:val="22"/>
        </w:rPr>
      </w:pPr>
      <w:r>
        <w:rPr>
          <w:rFonts w:ascii="Book Antiqua" w:hAnsi="Book Antiqua"/>
          <w:noProof/>
        </w:rPr>
        <mc:AlternateContent>
          <mc:Choice Requires="wpg">
            <w:drawing>
              <wp:anchor distT="0" distB="0" distL="114300" distR="114300" simplePos="0" relativeHeight="251659776" behindDoc="1" locked="0" layoutInCell="1" allowOverlap="1" wp14:anchorId="591A7DF3" wp14:editId="517B01EA">
                <wp:simplePos x="0" y="0"/>
                <wp:positionH relativeFrom="page">
                  <wp:posOffset>1143000</wp:posOffset>
                </wp:positionH>
                <wp:positionV relativeFrom="paragraph">
                  <wp:posOffset>121285</wp:posOffset>
                </wp:positionV>
                <wp:extent cx="5943600" cy="784225"/>
                <wp:effectExtent l="0" t="0" r="0" b="0"/>
                <wp:wrapNone/>
                <wp:docPr id="23"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784225"/>
                          <a:chOff x="1800" y="-283"/>
                          <a:chExt cx="9360" cy="585"/>
                        </a:xfrm>
                      </wpg:grpSpPr>
                      <wps:wsp>
                        <wps:cNvPr id="24" name="Freeform 41"/>
                        <wps:cNvSpPr>
                          <a:spLocks/>
                        </wps:cNvSpPr>
                        <wps:spPr bwMode="auto">
                          <a:xfrm>
                            <a:off x="1800" y="-283"/>
                            <a:ext cx="9360" cy="585"/>
                          </a:xfrm>
                          <a:custGeom>
                            <a:avLst/>
                            <a:gdLst>
                              <a:gd name="T0" fmla="+- 0 1800 1800"/>
                              <a:gd name="T1" fmla="*/ T0 w 9360"/>
                              <a:gd name="T2" fmla="+- 0 -283 -283"/>
                              <a:gd name="T3" fmla="*/ -283 h 585"/>
                              <a:gd name="T4" fmla="+- 0 1800 1800"/>
                              <a:gd name="T5" fmla="*/ T4 w 9360"/>
                              <a:gd name="T6" fmla="+- 0 302 -283"/>
                              <a:gd name="T7" fmla="*/ 302 h 585"/>
                              <a:gd name="T8" fmla="+- 0 11160 1800"/>
                              <a:gd name="T9" fmla="*/ T8 w 9360"/>
                              <a:gd name="T10" fmla="+- 0 302 -283"/>
                              <a:gd name="T11" fmla="*/ 302 h 585"/>
                              <a:gd name="T12" fmla="+- 0 11160 1800"/>
                              <a:gd name="T13" fmla="*/ T12 w 9360"/>
                              <a:gd name="T14" fmla="+- 0 -283 -283"/>
                              <a:gd name="T15" fmla="*/ -283 h 585"/>
                              <a:gd name="T16" fmla="+- 0 1800 1800"/>
                              <a:gd name="T17" fmla="*/ T16 w 9360"/>
                              <a:gd name="T18" fmla="+- 0 -283 -283"/>
                              <a:gd name="T19" fmla="*/ -283 h 585"/>
                            </a:gdLst>
                            <a:ahLst/>
                            <a:cxnLst>
                              <a:cxn ang="0">
                                <a:pos x="T1" y="T3"/>
                              </a:cxn>
                              <a:cxn ang="0">
                                <a:pos x="T5" y="T7"/>
                              </a:cxn>
                              <a:cxn ang="0">
                                <a:pos x="T9" y="T11"/>
                              </a:cxn>
                              <a:cxn ang="0">
                                <a:pos x="T13" y="T15"/>
                              </a:cxn>
                              <a:cxn ang="0">
                                <a:pos x="T17" y="T19"/>
                              </a:cxn>
                            </a:cxnLst>
                            <a:rect l="0" t="0" r="r" b="b"/>
                            <a:pathLst>
                              <a:path w="9360" h="585">
                                <a:moveTo>
                                  <a:pt x="0" y="0"/>
                                </a:moveTo>
                                <a:lnTo>
                                  <a:pt x="0" y="585"/>
                                </a:lnTo>
                                <a:lnTo>
                                  <a:pt x="9360" y="585"/>
                                </a:lnTo>
                                <a:lnTo>
                                  <a:pt x="9360" y="0"/>
                                </a:lnTo>
                                <a:lnTo>
                                  <a:pt x="0" y="0"/>
                                </a:lnTo>
                                <a:close/>
                              </a:path>
                            </a:pathLst>
                          </a:custGeom>
                          <a:solidFill>
                            <a:srgbClr val="E5EC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95A29A" id="Group 40" o:spid="_x0000_s1026" style="position:absolute;margin-left:90pt;margin-top:9.55pt;width:468pt;height:61.75pt;z-index:-251656704;mso-position-horizontal-relative:page" coordorigin="1800,-283" coordsize="9360,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">
                <v:shape id="Freeform 41" o:spid="_x0000_s1027" style="position:absolute;left:1800;top:-283;width:9360;height:585;visibility:visible;mso-wrap-style:square;v-text-anchor:top" coordsize="9360,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" path="m,l,585r9360,l9360,,,xe" fillcolor="#e5ecf3" stroked="f">
                  <v:path arrowok="t" o:connecttype="custom" o:connectlocs="0,-283;0,302;9360,302;9360,-283;0,-283" o:connectangles="0,0,0,0,0"/>
                </v:shape>
                <w10:wrap anchorx="page"/>
              </v:group>
            </w:pict>
          </mc:Fallback>
        </mc:AlternateContent>
      </w:r>
    </w:p>
    <w:p w14:paraId="0C6985C9" w14:textId="277DD933" w:rsidR="00A23D5E" w:rsidRDefault="00A728EC" w:rsidP="008D6F28">
      <w:pPr>
        <w:ind w:left="1315"/>
        <w:rPr>
          <w:rFonts w:ascii="Book Antiqua" w:eastAsia="Book Antiqua" w:hAnsi="Book Antiqua" w:cs="Book Antiqua"/>
        </w:rPr>
      </w:pPr>
      <w:r>
        <w:rPr>
          <w:rFonts w:ascii="Book Antiqua" w:hAnsi="Book Antiqua"/>
          <w:noProof/>
        </w:rPr>
        <w:drawing>
          <wp:anchor distT="0" distB="0" distL="114300" distR="114300" simplePos="0" relativeHeight="251658752" behindDoc="1" locked="0" layoutInCell="1" allowOverlap="1" wp14:anchorId="685EBC8D" wp14:editId="08CFD07C">
            <wp:simplePos x="0" y="0"/>
            <wp:positionH relativeFrom="page">
              <wp:posOffset>542925</wp:posOffset>
            </wp:positionH>
            <wp:positionV relativeFrom="paragraph">
              <wp:posOffset>6985</wp:posOffset>
            </wp:positionV>
            <wp:extent cx="285750" cy="295275"/>
            <wp:effectExtent l="0" t="0" r="0" b="9525"/>
            <wp:wrapNone/>
            <wp:docPr id="2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750" cy="295275"/>
                    </a:xfrm>
                    <a:prstGeom prst="rect">
                      <a:avLst/>
                    </a:prstGeom>
                    <a:noFill/>
                  </pic:spPr>
                </pic:pic>
              </a:graphicData>
            </a:graphic>
            <wp14:sizeRelH relativeFrom="page">
              <wp14:pctWidth>0</wp14:pctWidth>
            </wp14:sizeRelH>
            <wp14:sizeRelV relativeFrom="page">
              <wp14:pctHeight>0</wp14:pctHeight>
            </wp14:sizeRelV>
          </wp:anchor>
        </w:drawing>
      </w:r>
      <w:r w:rsidR="006962C0" w:rsidRPr="00984752">
        <w:rPr>
          <w:rFonts w:ascii="Book Antiqua" w:eastAsia="Book Antiqua" w:hAnsi="Book Antiqua" w:cs="Book Antiqua"/>
          <w:spacing w:val="-1"/>
        </w:rPr>
        <w:t>P</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5"/>
        </w:rPr>
        <w:t>as</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6"/>
        </w:rPr>
        <w:t>b</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7"/>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eg</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ll</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2"/>
        </w:rPr>
        <w:t>il</w:t>
      </w:r>
      <w:r w:rsidR="006962C0" w:rsidRPr="00984752">
        <w:rPr>
          <w:rFonts w:ascii="Book Antiqua" w:eastAsia="Book Antiqua" w:hAnsi="Book Antiqua" w:cs="Book Antiqua"/>
        </w:rPr>
        <w:t>l</w:t>
      </w:r>
      <w:r w:rsidR="006962C0" w:rsidRPr="00984752">
        <w:rPr>
          <w:rFonts w:ascii="Book Antiqua" w:eastAsia="Book Antiqua" w:hAnsi="Book Antiqua" w:cs="Book Antiqua"/>
          <w:spacing w:val="12"/>
        </w:rPr>
        <w:t xml:space="preserve"> </w:t>
      </w:r>
      <w:r w:rsidR="00F7662C">
        <w:rPr>
          <w:rFonts w:ascii="Book Antiqua" w:eastAsia="Book Antiqua" w:hAnsi="Book Antiqua" w:cs="Book Antiqua"/>
          <w:spacing w:val="12"/>
        </w:rPr>
        <w:t xml:space="preserve">attempt to </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rPr>
        <w:t>e</w:t>
      </w:r>
      <w:r w:rsidR="008D6F28">
        <w:rPr>
          <w:rFonts w:ascii="Book Antiqua" w:eastAsia="Book Antiqua" w:hAnsi="Book Antiqua" w:cs="Book Antiqua"/>
        </w:rPr>
        <w:t xml:space="preserve"> </w:t>
      </w:r>
      <w:r w:rsidR="00C62E25">
        <w:rPr>
          <w:rFonts w:ascii="Book Antiqua" w:eastAsia="Book Antiqua" w:hAnsi="Book Antiqua" w:cs="Book Antiqua"/>
          <w:spacing w:val="-7"/>
        </w:rPr>
        <w:t>CrossFire</w:t>
      </w:r>
      <w:r w:rsidR="006962C0" w:rsidRPr="00984752">
        <w:rPr>
          <w:rFonts w:ascii="Book Antiqua" w:eastAsia="Book Antiqua" w:hAnsi="Book Antiqua" w:cs="Book Antiqua"/>
          <w:spacing w:val="15"/>
        </w:rPr>
        <w:t xml:space="preserve"> </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5"/>
        </w:rPr>
        <w:t>s</w:t>
      </w:r>
      <w:r w:rsidR="00327C47">
        <w:rPr>
          <w:rFonts w:ascii="Book Antiqua" w:eastAsia="Book Antiqua" w:hAnsi="Book Antiqua" w:cs="Book Antiqua"/>
          <w:spacing w:val="5"/>
        </w:rPr>
        <w:t xml:space="preserve"> on a </w:t>
      </w:r>
      <w:r w:rsidR="00327C47" w:rsidRPr="00984752">
        <w:rPr>
          <w:rFonts w:ascii="Book Antiqua" w:eastAsia="Book Antiqua" w:hAnsi="Book Antiqua" w:cs="Book Antiqua"/>
          <w:spacing w:val="-6"/>
        </w:rPr>
        <w:t>C•CURE</w:t>
      </w:r>
      <w:r w:rsidR="00327C47">
        <w:rPr>
          <w:rFonts w:ascii="Book Antiqua" w:eastAsia="Book Antiqua" w:hAnsi="Book Antiqua" w:cs="Book Antiqua"/>
          <w:spacing w:val="-6"/>
        </w:rPr>
        <w:t xml:space="preserve"> server</w:t>
      </w:r>
      <w:r w:rsidR="008D6F28">
        <w:rPr>
          <w:rFonts w:ascii="Book Antiqua" w:eastAsia="Book Antiqua" w:hAnsi="Book Antiqua" w:cs="Book Antiqua"/>
          <w:spacing w:val="5"/>
        </w:rPr>
        <w:t xml:space="preserve"> during the installation </w:t>
      </w:r>
      <w:r w:rsidR="00F7662C">
        <w:rPr>
          <w:rFonts w:ascii="Book Antiqua" w:eastAsia="Book Antiqua" w:hAnsi="Book Antiqua" w:cs="Book Antiqua"/>
          <w:spacing w:val="5"/>
        </w:rPr>
        <w:t>process</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2"/>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7"/>
        </w:rPr>
        <w:t>f</w:t>
      </w:r>
      <w:r w:rsidR="006962C0" w:rsidRPr="00984752">
        <w:rPr>
          <w:rFonts w:ascii="Book Antiqua" w:eastAsia="Book Antiqua" w:hAnsi="Book Antiqua" w:cs="Book Antiqua"/>
          <w:spacing w:val="-4"/>
        </w:rPr>
        <w:t>or</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7"/>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eg</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ll</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6"/>
        </w:rPr>
        <w:t>b</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nn</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1"/>
        </w:rPr>
        <w:t>cc</w:t>
      </w:r>
      <w:r w:rsidR="006962C0" w:rsidRPr="00984752">
        <w:rPr>
          <w:rFonts w:ascii="Book Antiqua" w:eastAsia="Book Antiqua" w:hAnsi="Book Antiqua" w:cs="Book Antiqua"/>
          <w:spacing w:val="-4"/>
        </w:rPr>
        <w:t>or</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6"/>
        </w:rPr>
        <w:t>g</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spacing w:val="-6"/>
        </w:rPr>
        <w:t>y</w:t>
      </w:r>
      <w:r w:rsidR="006962C0" w:rsidRPr="00984752">
        <w:rPr>
          <w:rFonts w:ascii="Book Antiqua" w:eastAsia="Book Antiqua" w:hAnsi="Book Antiqua" w:cs="Book Antiqua"/>
        </w:rPr>
        <w:t>.</w:t>
      </w:r>
      <w:r w:rsidR="00F7662C">
        <w:rPr>
          <w:rFonts w:ascii="Book Antiqua" w:eastAsia="Book Antiqua" w:hAnsi="Book Antiqua" w:cs="Book Antiqua"/>
        </w:rPr>
        <w:t xml:space="preserve"> If th</w:t>
      </w:r>
      <w:r w:rsidR="00022F9C">
        <w:rPr>
          <w:rFonts w:ascii="Book Antiqua" w:eastAsia="Book Antiqua" w:hAnsi="Book Antiqua" w:cs="Book Antiqua"/>
        </w:rPr>
        <w:t xml:space="preserve">e installer fails to </w:t>
      </w:r>
      <w:proofErr w:type="spellStart"/>
      <w:r w:rsidR="00022F9C">
        <w:rPr>
          <w:rFonts w:ascii="Book Antiqua" w:eastAsia="Book Antiqua" w:hAnsi="Book Antiqua" w:cs="Book Antiqua"/>
        </w:rPr>
        <w:t>shutdown</w:t>
      </w:r>
      <w:proofErr w:type="spellEnd"/>
      <w:r w:rsidR="00022F9C">
        <w:rPr>
          <w:rFonts w:ascii="Book Antiqua" w:eastAsia="Book Antiqua" w:hAnsi="Book Antiqua" w:cs="Book Antiqua"/>
        </w:rPr>
        <w:t xml:space="preserve"> the</w:t>
      </w:r>
      <w:r w:rsidR="00F7662C">
        <w:rPr>
          <w:rFonts w:ascii="Book Antiqua" w:eastAsia="Book Antiqua" w:hAnsi="Book Antiqua" w:cs="Book Antiqua"/>
        </w:rPr>
        <w:t xml:space="preserve"> CrossFire </w:t>
      </w:r>
      <w:proofErr w:type="gramStart"/>
      <w:r w:rsidR="00F7662C">
        <w:rPr>
          <w:rFonts w:ascii="Book Antiqua" w:eastAsia="Book Antiqua" w:hAnsi="Book Antiqua" w:cs="Book Antiqua"/>
        </w:rPr>
        <w:t>services</w:t>
      </w:r>
      <w:proofErr w:type="gramEnd"/>
      <w:r w:rsidR="00F7662C">
        <w:rPr>
          <w:rFonts w:ascii="Book Antiqua" w:eastAsia="Book Antiqua" w:hAnsi="Book Antiqua" w:cs="Book Antiqua"/>
        </w:rPr>
        <w:t xml:space="preserve"> you may need to </w:t>
      </w:r>
      <w:r w:rsidR="00022F9C">
        <w:rPr>
          <w:rFonts w:ascii="Book Antiqua" w:eastAsia="Book Antiqua" w:hAnsi="Book Antiqua" w:cs="Book Antiqua"/>
        </w:rPr>
        <w:t>stop the services manually to allow the installer to complete.</w:t>
      </w:r>
    </w:p>
    <w:p w14:paraId="473E1A81" w14:textId="77777777" w:rsidR="00F7662C" w:rsidRDefault="00F7662C">
      <w:pPr>
        <w:spacing w:before="6"/>
        <w:ind w:left="1315"/>
        <w:rPr>
          <w:rFonts w:ascii="Book Antiqua" w:eastAsia="Book Antiqua" w:hAnsi="Book Antiqua" w:cs="Book Antiqua"/>
        </w:rPr>
      </w:pPr>
    </w:p>
    <w:p w14:paraId="348BA054" w14:textId="77777777" w:rsidR="00F7662C" w:rsidRPr="00984752" w:rsidRDefault="00F7662C">
      <w:pPr>
        <w:spacing w:before="6"/>
        <w:ind w:left="1315"/>
        <w:rPr>
          <w:rFonts w:ascii="Book Antiqua" w:eastAsia="Book Antiqua" w:hAnsi="Book Antiqua" w:cs="Book Antiqua"/>
        </w:rPr>
      </w:pPr>
    </w:p>
    <w:p w14:paraId="6B928BB5" w14:textId="77777777" w:rsidR="00A23D5E" w:rsidRPr="00984752" w:rsidRDefault="00A23D5E">
      <w:pPr>
        <w:spacing w:before="3" w:line="240" w:lineRule="exact"/>
        <w:rPr>
          <w:rFonts w:ascii="Book Antiqua" w:hAnsi="Book Antiqua"/>
          <w:sz w:val="24"/>
          <w:szCs w:val="24"/>
        </w:rPr>
      </w:pPr>
    </w:p>
    <w:p w14:paraId="70068CBF" w14:textId="77777777" w:rsidR="00A23D5E" w:rsidRPr="00984752" w:rsidRDefault="006962C0" w:rsidP="00300717">
      <w:pPr>
        <w:pStyle w:val="Heading4"/>
        <w:rPr>
          <w:rFonts w:eastAsia="Arial"/>
        </w:rPr>
      </w:pPr>
      <w:bookmarkStart w:id="24" w:name="_Toc43122500"/>
      <w:r w:rsidRPr="00984752">
        <w:rPr>
          <w:rFonts w:eastAsia="Arial"/>
        </w:rPr>
        <w:t>To</w:t>
      </w:r>
      <w:r w:rsidRPr="00984752">
        <w:rPr>
          <w:rFonts w:eastAsia="Arial"/>
          <w:spacing w:val="3"/>
        </w:rPr>
        <w:t xml:space="preserve"> </w:t>
      </w:r>
      <w:r w:rsidRPr="00984752">
        <w:rPr>
          <w:rFonts w:eastAsia="Arial"/>
          <w:spacing w:val="6"/>
        </w:rPr>
        <w:t>R</w:t>
      </w:r>
      <w:r w:rsidRPr="00984752">
        <w:rPr>
          <w:rFonts w:eastAsia="Arial"/>
        </w:rPr>
        <w:t>un</w:t>
      </w:r>
      <w:r w:rsidRPr="00984752">
        <w:rPr>
          <w:rFonts w:eastAsia="Arial"/>
          <w:spacing w:val="3"/>
        </w:rPr>
        <w:t xml:space="preserve"> </w:t>
      </w:r>
      <w:r w:rsidRPr="00984752">
        <w:rPr>
          <w:rFonts w:eastAsia="Arial"/>
          <w:spacing w:val="-7"/>
        </w:rPr>
        <w:t>t</w:t>
      </w:r>
      <w:r w:rsidRPr="00984752">
        <w:rPr>
          <w:rFonts w:eastAsia="Arial"/>
        </w:rPr>
        <w:t xml:space="preserve">he </w:t>
      </w:r>
      <w:r w:rsidRPr="00984752">
        <w:rPr>
          <w:rFonts w:eastAsia="Arial"/>
          <w:spacing w:val="5"/>
        </w:rPr>
        <w:t>I</w:t>
      </w:r>
      <w:r w:rsidRPr="00984752">
        <w:rPr>
          <w:rFonts w:eastAsia="Arial"/>
        </w:rPr>
        <w:t>n</w:t>
      </w:r>
      <w:r w:rsidRPr="00984752">
        <w:rPr>
          <w:rFonts w:eastAsia="Arial"/>
          <w:spacing w:val="-6"/>
        </w:rPr>
        <w:t>s</w:t>
      </w:r>
      <w:r w:rsidRPr="00984752">
        <w:rPr>
          <w:rFonts w:eastAsia="Arial"/>
          <w:spacing w:val="-7"/>
        </w:rPr>
        <w:t>t</w:t>
      </w:r>
      <w:r w:rsidRPr="00984752">
        <w:rPr>
          <w:rFonts w:eastAsia="Arial"/>
          <w:spacing w:val="-6"/>
        </w:rPr>
        <w:t>a</w:t>
      </w:r>
      <w:r w:rsidRPr="00984752">
        <w:rPr>
          <w:rFonts w:eastAsia="Arial"/>
          <w:spacing w:val="5"/>
        </w:rPr>
        <w:t>ll</w:t>
      </w:r>
      <w:r w:rsidRPr="00984752">
        <w:rPr>
          <w:rFonts w:eastAsia="Arial"/>
          <w:spacing w:val="-6"/>
        </w:rPr>
        <w:t>a</w:t>
      </w:r>
      <w:r w:rsidRPr="00984752">
        <w:rPr>
          <w:rFonts w:eastAsia="Arial"/>
          <w:spacing w:val="-7"/>
        </w:rPr>
        <w:t>t</w:t>
      </w:r>
      <w:r w:rsidRPr="00984752">
        <w:rPr>
          <w:rFonts w:eastAsia="Arial"/>
          <w:spacing w:val="5"/>
        </w:rPr>
        <w:t>i</w:t>
      </w:r>
      <w:r w:rsidRPr="00984752">
        <w:rPr>
          <w:rFonts w:eastAsia="Arial"/>
        </w:rPr>
        <w:t>on</w:t>
      </w:r>
      <w:r w:rsidRPr="00984752">
        <w:rPr>
          <w:rFonts w:eastAsia="Arial"/>
          <w:spacing w:val="3"/>
        </w:rPr>
        <w:t xml:space="preserve"> </w:t>
      </w:r>
      <w:r w:rsidRPr="00984752">
        <w:rPr>
          <w:rFonts w:eastAsia="Arial"/>
          <w:spacing w:val="2"/>
        </w:rPr>
        <w:t>P</w:t>
      </w:r>
      <w:r w:rsidRPr="00984752">
        <w:rPr>
          <w:rFonts w:eastAsia="Arial"/>
          <w:spacing w:val="-3"/>
        </w:rPr>
        <w:t>r</w:t>
      </w:r>
      <w:r w:rsidRPr="00984752">
        <w:rPr>
          <w:rFonts w:eastAsia="Arial"/>
        </w:rPr>
        <w:t>og</w:t>
      </w:r>
      <w:r w:rsidRPr="00984752">
        <w:rPr>
          <w:rFonts w:eastAsia="Arial"/>
          <w:spacing w:val="-3"/>
        </w:rPr>
        <w:t>r</w:t>
      </w:r>
      <w:r w:rsidRPr="00984752">
        <w:rPr>
          <w:rFonts w:eastAsia="Arial"/>
          <w:spacing w:val="-6"/>
        </w:rPr>
        <w:t>a</w:t>
      </w:r>
      <w:r w:rsidRPr="00984752">
        <w:rPr>
          <w:rFonts w:eastAsia="Arial"/>
        </w:rPr>
        <w:t>m</w:t>
      </w:r>
      <w:bookmarkEnd w:id="24"/>
    </w:p>
    <w:p w14:paraId="46526E1A" w14:textId="77777777" w:rsidR="00A23D5E" w:rsidRPr="00984752" w:rsidRDefault="00A23D5E">
      <w:pPr>
        <w:spacing w:line="200" w:lineRule="exact"/>
        <w:rPr>
          <w:rFonts w:ascii="Book Antiqua" w:hAnsi="Book Antiqua"/>
        </w:rPr>
      </w:pPr>
    </w:p>
    <w:p w14:paraId="6356B8E1" w14:textId="394D3D4D" w:rsidR="00055557" w:rsidRDefault="00055557" w:rsidP="00055557">
      <w:pPr>
        <w:pStyle w:val="ListParagraph"/>
        <w:numPr>
          <w:ilvl w:val="0"/>
          <w:numId w:val="5"/>
        </w:numPr>
        <w:rPr>
          <w:rFonts w:ascii="Book Antiqua" w:eastAsia="Book Antiqua" w:hAnsi="Book Antiqua" w:cs="Book Antiqua"/>
        </w:rPr>
      </w:pPr>
      <w:r>
        <w:rPr>
          <w:rFonts w:ascii="Book Antiqua" w:eastAsia="Book Antiqua" w:hAnsi="Book Antiqua" w:cs="Book Antiqua"/>
        </w:rPr>
        <w:t xml:space="preserve">Copy </w:t>
      </w:r>
      <w:r>
        <w:rPr>
          <w:rFonts w:ascii="Book Antiqua" w:eastAsia="Book Antiqua" w:hAnsi="Book Antiqua" w:cs="Book Antiqua"/>
          <w:b/>
          <w:spacing w:val="6"/>
        </w:rPr>
        <w:t>CCURE_</w:t>
      </w:r>
      <w:r w:rsidR="00307015">
        <w:rPr>
          <w:rFonts w:ascii="Book Antiqua" w:eastAsia="Book Antiqua" w:hAnsi="Book Antiqua" w:cs="Book Antiqua"/>
          <w:b/>
          <w:spacing w:val="6"/>
        </w:rPr>
        <w:t>DW</w:t>
      </w:r>
      <w:r w:rsidR="00DD2967">
        <w:rPr>
          <w:rFonts w:ascii="Book Antiqua" w:eastAsia="Book Antiqua" w:hAnsi="Book Antiqua" w:cs="Book Antiqua"/>
          <w:b/>
          <w:spacing w:val="6"/>
        </w:rPr>
        <w:t>Spectrum</w:t>
      </w:r>
      <w:r>
        <w:rPr>
          <w:rFonts w:ascii="Book Antiqua" w:eastAsia="Book Antiqua" w:hAnsi="Book Antiqua" w:cs="Book Antiqua"/>
          <w:b/>
          <w:spacing w:val="6"/>
        </w:rPr>
        <w:t>_IM</w:t>
      </w:r>
      <w:r>
        <w:rPr>
          <w:rFonts w:ascii="Book Antiqua" w:eastAsia="Book Antiqua" w:hAnsi="Book Antiqua" w:cs="Book Antiqua"/>
          <w:b/>
          <w:spacing w:val="-5"/>
        </w:rPr>
        <w:t xml:space="preserve">.exe </w:t>
      </w:r>
      <w:r w:rsidRPr="00EC0CED">
        <w:rPr>
          <w:rFonts w:ascii="Book Antiqua" w:eastAsia="Book Antiqua" w:hAnsi="Book Antiqua" w:cs="Book Antiqua"/>
          <w:spacing w:val="-5"/>
        </w:rPr>
        <w:t>file</w:t>
      </w:r>
      <w:r>
        <w:rPr>
          <w:rFonts w:ascii="Book Antiqua" w:eastAsia="Book Antiqua" w:hAnsi="Book Antiqua" w:cs="Book Antiqua"/>
          <w:b/>
          <w:spacing w:val="-5"/>
        </w:rPr>
        <w:t xml:space="preserve"> </w:t>
      </w:r>
      <w:r>
        <w:rPr>
          <w:rFonts w:ascii="Book Antiqua" w:eastAsia="Book Antiqua" w:hAnsi="Book Antiqua" w:cs="Book Antiqua"/>
          <w:spacing w:val="-5"/>
        </w:rPr>
        <w:t>on</w:t>
      </w:r>
      <w:r w:rsidR="008707A5">
        <w:rPr>
          <w:rFonts w:ascii="Book Antiqua" w:eastAsia="Book Antiqua" w:hAnsi="Book Antiqua" w:cs="Book Antiqua"/>
          <w:spacing w:val="-5"/>
        </w:rPr>
        <w:t>to</w:t>
      </w:r>
      <w:r>
        <w:rPr>
          <w:rFonts w:ascii="Book Antiqua" w:eastAsia="Book Antiqua" w:hAnsi="Book Antiqua" w:cs="Book Antiqua"/>
          <w:spacing w:val="-5"/>
        </w:rPr>
        <w:t xml:space="preserve"> the local disk on the </w:t>
      </w:r>
      <w:r w:rsidR="00937D52" w:rsidRPr="00984752">
        <w:rPr>
          <w:rFonts w:ascii="Book Antiqua" w:eastAsia="Book Antiqua" w:hAnsi="Book Antiqua" w:cs="Book Antiqua"/>
          <w:spacing w:val="-6"/>
        </w:rPr>
        <w:t>C•CURE</w:t>
      </w:r>
      <w:r>
        <w:rPr>
          <w:rFonts w:ascii="Book Antiqua" w:eastAsia="Book Antiqua" w:hAnsi="Book Antiqua" w:cs="Book Antiqua"/>
          <w:spacing w:val="-5"/>
        </w:rPr>
        <w:t xml:space="preserve"> </w:t>
      </w:r>
      <w:r w:rsidR="00327C47">
        <w:rPr>
          <w:rFonts w:ascii="Book Antiqua" w:eastAsia="Book Antiqua" w:hAnsi="Book Antiqua" w:cs="Book Antiqua"/>
          <w:spacing w:val="-5"/>
        </w:rPr>
        <w:t>s</w:t>
      </w:r>
      <w:r>
        <w:rPr>
          <w:rFonts w:ascii="Book Antiqua" w:eastAsia="Book Antiqua" w:hAnsi="Book Antiqua" w:cs="Book Antiqua"/>
          <w:spacing w:val="-5"/>
        </w:rPr>
        <w:t>erver</w:t>
      </w:r>
      <w:r w:rsidR="00327C47">
        <w:rPr>
          <w:rFonts w:ascii="Book Antiqua" w:eastAsia="Book Antiqua" w:hAnsi="Book Antiqua" w:cs="Book Antiqua"/>
          <w:spacing w:val="-5"/>
        </w:rPr>
        <w:t xml:space="preserve"> or client</w:t>
      </w:r>
      <w:r>
        <w:rPr>
          <w:rFonts w:ascii="Book Antiqua" w:eastAsia="Book Antiqua" w:hAnsi="Book Antiqua" w:cs="Book Antiqua"/>
          <w:spacing w:val="-5"/>
        </w:rPr>
        <w:t>.</w:t>
      </w:r>
    </w:p>
    <w:p w14:paraId="10FF7CFD" w14:textId="1A1FA573" w:rsidR="00055557" w:rsidRPr="00EE3880" w:rsidRDefault="00055557" w:rsidP="00055557">
      <w:pPr>
        <w:pStyle w:val="ListParagraph"/>
        <w:numPr>
          <w:ilvl w:val="0"/>
          <w:numId w:val="5"/>
        </w:numPr>
        <w:rPr>
          <w:rFonts w:ascii="Book Antiqua" w:eastAsia="Book Antiqua" w:hAnsi="Book Antiqua" w:cs="Book Antiqua"/>
        </w:rPr>
      </w:pPr>
      <w:r>
        <w:rPr>
          <w:rFonts w:ascii="Book Antiqua" w:eastAsia="Book Antiqua" w:hAnsi="Book Antiqua" w:cs="Book Antiqua"/>
          <w:spacing w:val="-5"/>
        </w:rPr>
        <w:t xml:space="preserve">From your local disk run </w:t>
      </w:r>
      <w:r w:rsidRPr="008707A5">
        <w:rPr>
          <w:rFonts w:ascii="Book Antiqua" w:eastAsia="Book Antiqua" w:hAnsi="Book Antiqua" w:cs="Book Antiqua"/>
          <w:b/>
          <w:spacing w:val="6"/>
        </w:rPr>
        <w:t>CCURE_</w:t>
      </w:r>
      <w:r w:rsidR="00307015" w:rsidRPr="008707A5">
        <w:rPr>
          <w:rFonts w:ascii="Book Antiqua" w:eastAsia="Book Antiqua" w:hAnsi="Book Antiqua" w:cs="Book Antiqua"/>
          <w:b/>
          <w:spacing w:val="6"/>
        </w:rPr>
        <w:t xml:space="preserve">DW </w:t>
      </w:r>
      <w:r w:rsidR="00DD2967">
        <w:rPr>
          <w:rFonts w:ascii="Book Antiqua" w:eastAsia="Book Antiqua" w:hAnsi="Book Antiqua" w:cs="Book Antiqua"/>
          <w:b/>
          <w:spacing w:val="6"/>
        </w:rPr>
        <w:t>Spectrum</w:t>
      </w:r>
      <w:r w:rsidRPr="008707A5">
        <w:rPr>
          <w:rFonts w:ascii="Book Antiqua" w:eastAsia="Book Antiqua" w:hAnsi="Book Antiqua" w:cs="Book Antiqua"/>
          <w:b/>
          <w:spacing w:val="6"/>
        </w:rPr>
        <w:t>_IM</w:t>
      </w:r>
      <w:r w:rsidRPr="008707A5">
        <w:rPr>
          <w:rFonts w:ascii="Book Antiqua" w:eastAsia="Book Antiqua" w:hAnsi="Book Antiqua" w:cs="Book Antiqua"/>
          <w:b/>
          <w:spacing w:val="-5"/>
        </w:rPr>
        <w:t>.exe</w:t>
      </w:r>
      <w:r>
        <w:rPr>
          <w:rFonts w:ascii="Book Antiqua" w:eastAsia="Book Antiqua" w:hAnsi="Book Antiqua" w:cs="Book Antiqua"/>
          <w:spacing w:val="-5"/>
        </w:rPr>
        <w:t xml:space="preserve"> a</w:t>
      </w:r>
      <w:r>
        <w:rPr>
          <w:rFonts w:ascii="Book Antiqua" w:eastAsia="Book Antiqua" w:hAnsi="Book Antiqua" w:cs="Book Antiqua"/>
          <w:b/>
          <w:spacing w:val="-5"/>
        </w:rPr>
        <w:t>s Administrator.</w:t>
      </w:r>
    </w:p>
    <w:p w14:paraId="7EA41CE8" w14:textId="1E651E2C" w:rsidR="00EE3880" w:rsidRPr="00EE3880" w:rsidRDefault="00EE3880" w:rsidP="00055557">
      <w:pPr>
        <w:pStyle w:val="ListParagraph"/>
        <w:numPr>
          <w:ilvl w:val="0"/>
          <w:numId w:val="5"/>
        </w:numPr>
        <w:rPr>
          <w:rFonts w:ascii="Book Antiqua" w:eastAsia="Book Antiqua" w:hAnsi="Book Antiqua" w:cs="Book Antiqua"/>
        </w:rPr>
      </w:pPr>
      <w:r w:rsidRPr="00EE3880">
        <w:rPr>
          <w:rFonts w:ascii="Book Antiqua" w:eastAsia="Book Antiqua" w:hAnsi="Book Antiqua" w:cs="Book Antiqua"/>
          <w:bCs/>
          <w:spacing w:val="-5"/>
        </w:rPr>
        <w:t>The</w:t>
      </w:r>
      <w:r>
        <w:rPr>
          <w:rFonts w:ascii="Book Antiqua" w:eastAsia="Book Antiqua" w:hAnsi="Book Antiqua" w:cs="Book Antiqua"/>
          <w:b/>
          <w:spacing w:val="-5"/>
        </w:rPr>
        <w:t xml:space="preserve"> </w:t>
      </w:r>
      <w:bookmarkStart w:id="25" w:name="_Hlk38970828"/>
      <w:r>
        <w:rPr>
          <w:rFonts w:ascii="Book Antiqua" w:eastAsia="Book Antiqua" w:hAnsi="Book Antiqua" w:cs="Book Antiqua"/>
          <w:b/>
          <w:spacing w:val="-5"/>
        </w:rPr>
        <w:t xml:space="preserve">Integration Setup </w:t>
      </w:r>
      <w:bookmarkEnd w:id="25"/>
      <w:r w:rsidRPr="00EE3880">
        <w:rPr>
          <w:rFonts w:ascii="Book Antiqua" w:eastAsia="Book Antiqua" w:hAnsi="Book Antiqua" w:cs="Book Antiqua"/>
          <w:bCs/>
          <w:spacing w:val="-5"/>
        </w:rPr>
        <w:t>screen appears, shown in</w:t>
      </w:r>
      <w:r>
        <w:rPr>
          <w:rFonts w:ascii="Book Antiqua" w:eastAsia="Book Antiqua" w:hAnsi="Book Antiqua" w:cs="Book Antiqua"/>
          <w:b/>
          <w:spacing w:val="-5"/>
        </w:rPr>
        <w:t xml:space="preserve"> </w:t>
      </w:r>
      <w:r w:rsidRPr="00055557">
        <w:rPr>
          <w:rFonts w:ascii="Book Antiqua" w:eastAsia="Book Antiqua" w:hAnsi="Book Antiqua" w:cs="Book Antiqua"/>
          <w:color w:val="0000FF"/>
          <w:spacing w:val="-6"/>
        </w:rPr>
        <w:t>F</w:t>
      </w:r>
      <w:r w:rsidRPr="00055557">
        <w:rPr>
          <w:rFonts w:ascii="Book Antiqua" w:eastAsia="Book Antiqua" w:hAnsi="Book Antiqua" w:cs="Book Antiqua"/>
          <w:color w:val="0000FF"/>
          <w:spacing w:val="2"/>
        </w:rPr>
        <w:t>i</w:t>
      </w:r>
      <w:r w:rsidRPr="00055557">
        <w:rPr>
          <w:rFonts w:ascii="Book Antiqua" w:eastAsia="Book Antiqua" w:hAnsi="Book Antiqua" w:cs="Book Antiqua"/>
          <w:color w:val="0000FF"/>
          <w:spacing w:val="-6"/>
        </w:rPr>
        <w:t>g</w:t>
      </w:r>
      <w:r w:rsidRPr="00055557">
        <w:rPr>
          <w:rFonts w:ascii="Book Antiqua" w:eastAsia="Book Antiqua" w:hAnsi="Book Antiqua" w:cs="Book Antiqua"/>
          <w:color w:val="0000FF"/>
          <w:spacing w:val="-1"/>
        </w:rPr>
        <w:t>u</w:t>
      </w:r>
      <w:r w:rsidRPr="00055557">
        <w:rPr>
          <w:rFonts w:ascii="Book Antiqua" w:eastAsia="Book Antiqua" w:hAnsi="Book Antiqua" w:cs="Book Antiqua"/>
          <w:color w:val="0000FF"/>
          <w:spacing w:val="-4"/>
        </w:rPr>
        <w:t>r</w:t>
      </w:r>
      <w:r w:rsidRPr="00055557">
        <w:rPr>
          <w:rFonts w:ascii="Book Antiqua" w:eastAsia="Book Antiqua" w:hAnsi="Book Antiqua" w:cs="Book Antiqua"/>
          <w:color w:val="0000FF"/>
        </w:rPr>
        <w:t>e</w:t>
      </w:r>
      <w:r w:rsidRPr="00055557">
        <w:rPr>
          <w:rFonts w:ascii="Book Antiqua" w:eastAsia="Book Antiqua" w:hAnsi="Book Antiqua" w:cs="Book Antiqua"/>
          <w:color w:val="0000FF"/>
          <w:spacing w:val="4"/>
        </w:rPr>
        <w:t xml:space="preserve"> </w:t>
      </w:r>
      <w:r>
        <w:rPr>
          <w:rFonts w:ascii="Book Antiqua" w:eastAsia="Book Antiqua" w:hAnsi="Book Antiqua" w:cs="Book Antiqua"/>
          <w:color w:val="0000FF"/>
          <w:spacing w:val="4"/>
        </w:rPr>
        <w:t xml:space="preserve">1. </w:t>
      </w:r>
      <w:r w:rsidRPr="00EE3880">
        <w:rPr>
          <w:rFonts w:ascii="Book Antiqua" w:eastAsia="Book Antiqua" w:hAnsi="Book Antiqua" w:cs="Book Antiqua"/>
          <w:spacing w:val="4"/>
        </w:rPr>
        <w:t xml:space="preserve">Click </w:t>
      </w:r>
      <w:r w:rsidRPr="00EE3880">
        <w:rPr>
          <w:rFonts w:ascii="Book Antiqua" w:eastAsia="Book Antiqua" w:hAnsi="Book Antiqua" w:cs="Book Antiqua"/>
          <w:b/>
          <w:bCs/>
          <w:spacing w:val="4"/>
        </w:rPr>
        <w:t>Install</w:t>
      </w:r>
      <w:r w:rsidRPr="00EE3880">
        <w:rPr>
          <w:rFonts w:ascii="Book Antiqua" w:eastAsia="Book Antiqua" w:hAnsi="Book Antiqua" w:cs="Book Antiqua"/>
          <w:spacing w:val="4"/>
        </w:rPr>
        <w:t>.</w:t>
      </w:r>
    </w:p>
    <w:p w14:paraId="28434133" w14:textId="6C725641" w:rsidR="00EE3880" w:rsidRDefault="00EE3880" w:rsidP="00EE3880">
      <w:pPr>
        <w:rPr>
          <w:rFonts w:ascii="Book Antiqua" w:eastAsia="Book Antiqua" w:hAnsi="Book Antiqua" w:cs="Book Antiqua"/>
        </w:rPr>
      </w:pPr>
    </w:p>
    <w:p w14:paraId="7963EB54" w14:textId="0947EF21" w:rsidR="00EE3880" w:rsidRDefault="00EE3880" w:rsidP="00EE3880">
      <w:pPr>
        <w:rPr>
          <w:rFonts w:ascii="Book Antiqua" w:eastAsia="Book Antiqua" w:hAnsi="Book Antiqua" w:cs="Book Antiqua"/>
        </w:rPr>
      </w:pPr>
    </w:p>
    <w:p w14:paraId="43D3CBD6" w14:textId="1C67A4CB" w:rsidR="00EE3880" w:rsidRPr="00984752" w:rsidRDefault="00EE3880" w:rsidP="00EE3880">
      <w:pPr>
        <w:ind w:left="3953" w:right="3929"/>
        <w:jc w:val="center"/>
        <w:rPr>
          <w:rFonts w:ascii="Book Antiqua" w:eastAsia="Arial" w:hAnsi="Book Antiqua" w:cs="Arial"/>
          <w:sz w:val="16"/>
          <w:szCs w:val="16"/>
        </w:rPr>
      </w:pPr>
      <w:r w:rsidRPr="00984752">
        <w:rPr>
          <w:rFonts w:ascii="Book Antiqua" w:eastAsia="Arial" w:hAnsi="Book Antiqua" w:cs="Arial"/>
          <w:b/>
          <w:spacing w:val="7"/>
          <w:sz w:val="16"/>
          <w:szCs w:val="16"/>
        </w:rPr>
        <w:t>F</w:t>
      </w:r>
      <w:r w:rsidRPr="00984752">
        <w:rPr>
          <w:rFonts w:ascii="Book Antiqua" w:eastAsia="Arial" w:hAnsi="Book Antiqua" w:cs="Arial"/>
          <w:b/>
          <w:spacing w:val="1"/>
          <w:sz w:val="16"/>
          <w:szCs w:val="16"/>
        </w:rPr>
        <w:t>i</w:t>
      </w:r>
      <w:r w:rsidRPr="00984752">
        <w:rPr>
          <w:rFonts w:ascii="Book Antiqua" w:eastAsia="Arial" w:hAnsi="Book Antiqua" w:cs="Arial"/>
          <w:b/>
          <w:spacing w:val="7"/>
          <w:sz w:val="16"/>
          <w:szCs w:val="16"/>
        </w:rPr>
        <w:t>gu</w:t>
      </w:r>
      <w:r w:rsidRPr="00984752">
        <w:rPr>
          <w:rFonts w:ascii="Book Antiqua" w:eastAsia="Arial" w:hAnsi="Book Antiqua" w:cs="Arial"/>
          <w:b/>
          <w:spacing w:val="-2"/>
          <w:sz w:val="16"/>
          <w:szCs w:val="16"/>
        </w:rPr>
        <w:t>r</w:t>
      </w:r>
      <w:r w:rsidRPr="00984752">
        <w:rPr>
          <w:rFonts w:ascii="Book Antiqua" w:eastAsia="Arial" w:hAnsi="Book Antiqua" w:cs="Arial"/>
          <w:b/>
          <w:sz w:val="16"/>
          <w:szCs w:val="16"/>
        </w:rPr>
        <w:t>e</w:t>
      </w:r>
      <w:r w:rsidRPr="00984752">
        <w:rPr>
          <w:rFonts w:ascii="Book Antiqua" w:eastAsia="Arial" w:hAnsi="Book Antiqua" w:cs="Arial"/>
          <w:b/>
          <w:spacing w:val="2"/>
          <w:sz w:val="16"/>
          <w:szCs w:val="16"/>
        </w:rPr>
        <w:t xml:space="preserve"> </w:t>
      </w:r>
      <w:r>
        <w:rPr>
          <w:rFonts w:ascii="Book Antiqua" w:eastAsia="Arial" w:hAnsi="Book Antiqua" w:cs="Arial"/>
          <w:b/>
          <w:spacing w:val="2"/>
          <w:sz w:val="16"/>
          <w:szCs w:val="16"/>
        </w:rPr>
        <w:t>1</w:t>
      </w:r>
      <w:r w:rsidRPr="00984752">
        <w:rPr>
          <w:rFonts w:ascii="Book Antiqua" w:eastAsia="Arial" w:hAnsi="Book Antiqua" w:cs="Arial"/>
          <w:b/>
          <w:sz w:val="16"/>
          <w:szCs w:val="16"/>
        </w:rPr>
        <w:t xml:space="preserve">: </w:t>
      </w:r>
      <w:r w:rsidRPr="00984752">
        <w:rPr>
          <w:rFonts w:ascii="Book Antiqua" w:eastAsia="Arial" w:hAnsi="Book Antiqua" w:cs="Arial"/>
          <w:b/>
          <w:spacing w:val="8"/>
          <w:sz w:val="16"/>
          <w:szCs w:val="16"/>
        </w:rPr>
        <w:t xml:space="preserve"> </w:t>
      </w:r>
      <w:r w:rsidRPr="00EE3880">
        <w:rPr>
          <w:rFonts w:ascii="Book Antiqua" w:eastAsia="Arial" w:hAnsi="Book Antiqua" w:cs="Arial"/>
          <w:b/>
          <w:spacing w:val="-1"/>
          <w:sz w:val="16"/>
          <w:szCs w:val="16"/>
        </w:rPr>
        <w:t>Integration Setup</w:t>
      </w:r>
    </w:p>
    <w:p w14:paraId="67D42354" w14:textId="505C4254" w:rsidR="00EE3880" w:rsidRDefault="00EE3880" w:rsidP="00EE3880">
      <w:pPr>
        <w:rPr>
          <w:rFonts w:ascii="Book Antiqua" w:eastAsia="Book Antiqua" w:hAnsi="Book Antiqua" w:cs="Book Antiqua"/>
        </w:rPr>
      </w:pPr>
    </w:p>
    <w:p w14:paraId="7E69712B" w14:textId="19A4AA75" w:rsidR="00EE3880" w:rsidRPr="00EE3880" w:rsidRDefault="00EE3880" w:rsidP="00EE3880">
      <w:pPr>
        <w:jc w:val="center"/>
        <w:rPr>
          <w:rFonts w:ascii="Book Antiqua" w:eastAsia="Book Antiqua" w:hAnsi="Book Antiqua" w:cs="Book Antiqua"/>
        </w:rPr>
      </w:pPr>
      <w:r>
        <w:rPr>
          <w:noProof/>
        </w:rPr>
        <w:drawing>
          <wp:inline distT="0" distB="0" distL="0" distR="0" wp14:anchorId="0881B877" wp14:editId="695CAED8">
            <wp:extent cx="3481200" cy="2160000"/>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3">
                      <a:extLst>
                        <a:ext uri="{28A0092B-C50C-407E-A947-70E740481C1C}">
                          <a14:useLocalDpi xmlns:a14="http://schemas.microsoft.com/office/drawing/2010/main" val="0"/>
                        </a:ext>
                      </a:extLst>
                    </a:blip>
                    <a:srcRect l="3262" t="5000" r="2544" b="1666"/>
                    <a:stretch/>
                  </pic:blipFill>
                  <pic:spPr bwMode="auto">
                    <a:xfrm>
                      <a:off x="0" y="0"/>
                      <a:ext cx="3481200" cy="2160000"/>
                    </a:xfrm>
                    <a:prstGeom prst="rect">
                      <a:avLst/>
                    </a:prstGeom>
                    <a:noFill/>
                    <a:ln>
                      <a:noFill/>
                    </a:ln>
                    <a:extLst>
                      <a:ext uri="{53640926-AAD7-44D8-BBD7-CCE9431645EC}">
                        <a14:shadowObscured xmlns:a14="http://schemas.microsoft.com/office/drawing/2010/main"/>
                      </a:ext>
                    </a:extLst>
                  </pic:spPr>
                </pic:pic>
              </a:graphicData>
            </a:graphic>
          </wp:inline>
        </w:drawing>
      </w:r>
    </w:p>
    <w:p w14:paraId="346AA2F1" w14:textId="77777777" w:rsidR="00A23D5E" w:rsidRDefault="00A23D5E">
      <w:pPr>
        <w:spacing w:before="6" w:line="180" w:lineRule="exact"/>
        <w:rPr>
          <w:rFonts w:ascii="Book Antiqua" w:hAnsi="Book Antiqua"/>
          <w:sz w:val="18"/>
          <w:szCs w:val="18"/>
        </w:rPr>
      </w:pPr>
    </w:p>
    <w:p w14:paraId="79F9D7C1" w14:textId="77777777" w:rsidR="00055557" w:rsidRDefault="00055557">
      <w:pPr>
        <w:spacing w:before="6" w:line="180" w:lineRule="exact"/>
        <w:rPr>
          <w:rFonts w:ascii="Book Antiqua" w:hAnsi="Book Antiqua"/>
          <w:sz w:val="18"/>
          <w:szCs w:val="18"/>
        </w:rPr>
      </w:pPr>
    </w:p>
    <w:p w14:paraId="519E54C3" w14:textId="3B03D35E" w:rsidR="00EE3880" w:rsidRPr="00EE3880" w:rsidRDefault="00055557" w:rsidP="00EE3880">
      <w:pPr>
        <w:pStyle w:val="ListParagraph"/>
        <w:numPr>
          <w:ilvl w:val="0"/>
          <w:numId w:val="5"/>
        </w:numPr>
        <w:rPr>
          <w:rFonts w:ascii="Book Antiqua" w:eastAsia="Book Antiqua" w:hAnsi="Book Antiqua" w:cs="Book Antiqua"/>
        </w:rPr>
      </w:pPr>
      <w:r>
        <w:rPr>
          <w:rFonts w:ascii="Book Antiqua" w:eastAsia="Book Antiqua" w:hAnsi="Book Antiqua" w:cs="Book Antiqua"/>
        </w:rPr>
        <w:t xml:space="preserve">  </w:t>
      </w:r>
      <w:r w:rsidR="00EE3880">
        <w:rPr>
          <w:rFonts w:ascii="Book Antiqua" w:eastAsia="Book Antiqua" w:hAnsi="Book Antiqua" w:cs="Book Antiqua"/>
          <w:bCs/>
          <w:spacing w:val="-5"/>
        </w:rPr>
        <w:t xml:space="preserve">The </w:t>
      </w:r>
      <w:r w:rsidR="00EE3880" w:rsidRPr="00EE3880">
        <w:rPr>
          <w:rFonts w:ascii="Book Antiqua" w:eastAsia="Book Antiqua" w:hAnsi="Book Antiqua" w:cs="Book Antiqua"/>
          <w:b/>
          <w:spacing w:val="-5"/>
        </w:rPr>
        <w:t>Integration Setup Wizard</w:t>
      </w:r>
      <w:r w:rsidR="00EE3880">
        <w:rPr>
          <w:rFonts w:ascii="Book Antiqua" w:eastAsia="Book Antiqua" w:hAnsi="Book Antiqua" w:cs="Book Antiqua"/>
          <w:bCs/>
          <w:spacing w:val="-5"/>
        </w:rPr>
        <w:t xml:space="preserve"> opens, shown in </w:t>
      </w:r>
      <w:r w:rsidR="00EE3880" w:rsidRPr="00055557">
        <w:rPr>
          <w:rFonts w:ascii="Book Antiqua" w:eastAsia="Book Antiqua" w:hAnsi="Book Antiqua" w:cs="Book Antiqua"/>
          <w:color w:val="0000FF"/>
          <w:spacing w:val="-6"/>
        </w:rPr>
        <w:t>F</w:t>
      </w:r>
      <w:r w:rsidR="00EE3880" w:rsidRPr="00055557">
        <w:rPr>
          <w:rFonts w:ascii="Book Antiqua" w:eastAsia="Book Antiqua" w:hAnsi="Book Antiqua" w:cs="Book Antiqua"/>
          <w:color w:val="0000FF"/>
          <w:spacing w:val="2"/>
        </w:rPr>
        <w:t>i</w:t>
      </w:r>
      <w:r w:rsidR="00EE3880" w:rsidRPr="00055557">
        <w:rPr>
          <w:rFonts w:ascii="Book Antiqua" w:eastAsia="Book Antiqua" w:hAnsi="Book Antiqua" w:cs="Book Antiqua"/>
          <w:color w:val="0000FF"/>
          <w:spacing w:val="-6"/>
        </w:rPr>
        <w:t>g</w:t>
      </w:r>
      <w:r w:rsidR="00EE3880" w:rsidRPr="00055557">
        <w:rPr>
          <w:rFonts w:ascii="Book Antiqua" w:eastAsia="Book Antiqua" w:hAnsi="Book Antiqua" w:cs="Book Antiqua"/>
          <w:color w:val="0000FF"/>
          <w:spacing w:val="-1"/>
        </w:rPr>
        <w:t>u</w:t>
      </w:r>
      <w:r w:rsidR="00EE3880" w:rsidRPr="00055557">
        <w:rPr>
          <w:rFonts w:ascii="Book Antiqua" w:eastAsia="Book Antiqua" w:hAnsi="Book Antiqua" w:cs="Book Antiqua"/>
          <w:color w:val="0000FF"/>
          <w:spacing w:val="-4"/>
        </w:rPr>
        <w:t>r</w:t>
      </w:r>
      <w:r w:rsidR="00EE3880" w:rsidRPr="00055557">
        <w:rPr>
          <w:rFonts w:ascii="Book Antiqua" w:eastAsia="Book Antiqua" w:hAnsi="Book Antiqua" w:cs="Book Antiqua"/>
          <w:color w:val="0000FF"/>
        </w:rPr>
        <w:t>e</w:t>
      </w:r>
      <w:r w:rsidR="00EE3880" w:rsidRPr="00055557">
        <w:rPr>
          <w:rFonts w:ascii="Book Antiqua" w:eastAsia="Book Antiqua" w:hAnsi="Book Antiqua" w:cs="Book Antiqua"/>
          <w:color w:val="0000FF"/>
          <w:spacing w:val="4"/>
        </w:rPr>
        <w:t xml:space="preserve"> </w:t>
      </w:r>
      <w:r w:rsidR="00EE3880">
        <w:rPr>
          <w:rFonts w:ascii="Book Antiqua" w:eastAsia="Book Antiqua" w:hAnsi="Book Antiqua" w:cs="Book Antiqua"/>
          <w:color w:val="0000FF"/>
          <w:spacing w:val="4"/>
        </w:rPr>
        <w:t xml:space="preserve">2. </w:t>
      </w:r>
      <w:r w:rsidR="00EE3880">
        <w:rPr>
          <w:rFonts w:ascii="Book Antiqua" w:eastAsia="Book Antiqua" w:hAnsi="Book Antiqua" w:cs="Book Antiqua"/>
          <w:bCs/>
          <w:spacing w:val="-5"/>
        </w:rPr>
        <w:t xml:space="preserve">Click </w:t>
      </w:r>
      <w:r w:rsidR="00EE3880" w:rsidRPr="00EE3880">
        <w:rPr>
          <w:rFonts w:ascii="Book Antiqua" w:eastAsia="Book Antiqua" w:hAnsi="Book Antiqua" w:cs="Book Antiqua"/>
          <w:b/>
          <w:spacing w:val="-5"/>
        </w:rPr>
        <w:t>Next</w:t>
      </w:r>
      <w:r w:rsidR="00EE3880">
        <w:rPr>
          <w:rFonts w:ascii="Book Antiqua" w:eastAsia="Book Antiqua" w:hAnsi="Book Antiqua" w:cs="Book Antiqua"/>
          <w:bCs/>
          <w:spacing w:val="-5"/>
        </w:rPr>
        <w:t xml:space="preserve"> to continue.</w:t>
      </w:r>
    </w:p>
    <w:p w14:paraId="00D71003" w14:textId="4226964E" w:rsidR="00055557" w:rsidRDefault="00055557" w:rsidP="00055557">
      <w:pPr>
        <w:ind w:left="360"/>
        <w:rPr>
          <w:rFonts w:ascii="Book Antiqua" w:eastAsia="Book Antiqua" w:hAnsi="Book Antiqua" w:cs="Book Antiqua"/>
        </w:rPr>
      </w:pPr>
    </w:p>
    <w:p w14:paraId="558DF12B" w14:textId="29E3B431" w:rsidR="00055557" w:rsidRDefault="00055557" w:rsidP="00055557">
      <w:pPr>
        <w:ind w:left="360"/>
        <w:rPr>
          <w:rFonts w:ascii="Book Antiqua" w:eastAsia="Book Antiqua" w:hAnsi="Book Antiqua" w:cs="Book Antiqua"/>
        </w:rPr>
      </w:pPr>
    </w:p>
    <w:p w14:paraId="1F8486CE" w14:textId="3A345FDB" w:rsidR="00EE3880" w:rsidRDefault="00EE3880" w:rsidP="00055557">
      <w:pPr>
        <w:ind w:left="360"/>
        <w:rPr>
          <w:rFonts w:ascii="Book Antiqua" w:eastAsia="Book Antiqua" w:hAnsi="Book Antiqua" w:cs="Book Antiqua"/>
        </w:rPr>
      </w:pPr>
    </w:p>
    <w:p w14:paraId="064E384B" w14:textId="01D23FA9" w:rsidR="00EE3880" w:rsidRDefault="00EE3880" w:rsidP="00055557">
      <w:pPr>
        <w:ind w:left="360"/>
        <w:rPr>
          <w:rFonts w:ascii="Book Antiqua" w:eastAsia="Book Antiqua" w:hAnsi="Book Antiqua" w:cs="Book Antiqua"/>
        </w:rPr>
      </w:pPr>
    </w:p>
    <w:p w14:paraId="79E0E286" w14:textId="435F2E5C" w:rsidR="00EE3880" w:rsidRDefault="00EE3880" w:rsidP="00055557">
      <w:pPr>
        <w:ind w:left="360"/>
        <w:rPr>
          <w:rFonts w:ascii="Book Antiqua" w:eastAsia="Book Antiqua" w:hAnsi="Book Antiqua" w:cs="Book Antiqua"/>
        </w:rPr>
      </w:pPr>
    </w:p>
    <w:p w14:paraId="35825DC2" w14:textId="6553A940" w:rsidR="00EE3880" w:rsidRDefault="00EE3880" w:rsidP="00055557">
      <w:pPr>
        <w:ind w:left="360"/>
        <w:rPr>
          <w:rFonts w:ascii="Book Antiqua" w:eastAsia="Book Antiqua" w:hAnsi="Book Antiqua" w:cs="Book Antiqua"/>
        </w:rPr>
      </w:pPr>
    </w:p>
    <w:p w14:paraId="5590EAEB" w14:textId="3C47B28D" w:rsidR="00EE3880" w:rsidRDefault="00EE3880" w:rsidP="00055557">
      <w:pPr>
        <w:ind w:left="360"/>
        <w:rPr>
          <w:rFonts w:ascii="Book Antiqua" w:eastAsia="Book Antiqua" w:hAnsi="Book Antiqua" w:cs="Book Antiqua"/>
        </w:rPr>
      </w:pPr>
    </w:p>
    <w:p w14:paraId="25998F09" w14:textId="0F110E82" w:rsidR="004B6B81" w:rsidRDefault="004B6B81" w:rsidP="00055557">
      <w:pPr>
        <w:ind w:left="360"/>
        <w:rPr>
          <w:rFonts w:ascii="Book Antiqua" w:eastAsia="Book Antiqua" w:hAnsi="Book Antiqua" w:cs="Book Antiqua"/>
        </w:rPr>
      </w:pPr>
    </w:p>
    <w:p w14:paraId="1C665A95" w14:textId="3D7A1054" w:rsidR="004B6B81" w:rsidRDefault="004B6B81" w:rsidP="00055557">
      <w:pPr>
        <w:ind w:left="360"/>
        <w:rPr>
          <w:rFonts w:ascii="Book Antiqua" w:eastAsia="Book Antiqua" w:hAnsi="Book Antiqua" w:cs="Book Antiqua"/>
        </w:rPr>
      </w:pPr>
    </w:p>
    <w:p w14:paraId="0ED12AEE" w14:textId="77777777" w:rsidR="004B6B81" w:rsidRDefault="004B6B81" w:rsidP="00055557">
      <w:pPr>
        <w:ind w:left="360"/>
        <w:rPr>
          <w:rFonts w:ascii="Book Antiqua" w:eastAsia="Book Antiqua" w:hAnsi="Book Antiqua" w:cs="Book Antiqua"/>
        </w:rPr>
      </w:pPr>
    </w:p>
    <w:p w14:paraId="31762A47" w14:textId="1D40AE53" w:rsidR="004B6B81" w:rsidRDefault="004B6B81" w:rsidP="00055557">
      <w:pPr>
        <w:ind w:left="360"/>
        <w:rPr>
          <w:rFonts w:ascii="Book Antiqua" w:eastAsia="Book Antiqua" w:hAnsi="Book Antiqua" w:cs="Book Antiqua"/>
        </w:rPr>
      </w:pPr>
    </w:p>
    <w:p w14:paraId="556C7966" w14:textId="77777777" w:rsidR="004B6B81" w:rsidRDefault="004B6B81" w:rsidP="00055557">
      <w:pPr>
        <w:ind w:left="360"/>
        <w:rPr>
          <w:rFonts w:ascii="Book Antiqua" w:eastAsia="Book Antiqua" w:hAnsi="Book Antiqua" w:cs="Book Antiqua"/>
        </w:rPr>
      </w:pPr>
    </w:p>
    <w:p w14:paraId="4169F3A9" w14:textId="5CC65B53" w:rsidR="00055557" w:rsidRPr="00984752" w:rsidRDefault="00055557" w:rsidP="00055557">
      <w:pPr>
        <w:ind w:left="3953" w:right="3929"/>
        <w:jc w:val="center"/>
        <w:rPr>
          <w:rFonts w:ascii="Book Antiqua" w:eastAsia="Arial" w:hAnsi="Book Antiqua" w:cs="Arial"/>
          <w:sz w:val="16"/>
          <w:szCs w:val="16"/>
        </w:rPr>
      </w:pPr>
      <w:r w:rsidRPr="00984752">
        <w:rPr>
          <w:rFonts w:ascii="Book Antiqua" w:eastAsia="Arial" w:hAnsi="Book Antiqua" w:cs="Arial"/>
          <w:b/>
          <w:spacing w:val="7"/>
          <w:sz w:val="16"/>
          <w:szCs w:val="16"/>
        </w:rPr>
        <w:lastRenderedPageBreak/>
        <w:t>F</w:t>
      </w:r>
      <w:r w:rsidRPr="00984752">
        <w:rPr>
          <w:rFonts w:ascii="Book Antiqua" w:eastAsia="Arial" w:hAnsi="Book Antiqua" w:cs="Arial"/>
          <w:b/>
          <w:spacing w:val="1"/>
          <w:sz w:val="16"/>
          <w:szCs w:val="16"/>
        </w:rPr>
        <w:t>i</w:t>
      </w:r>
      <w:r w:rsidRPr="00984752">
        <w:rPr>
          <w:rFonts w:ascii="Book Antiqua" w:eastAsia="Arial" w:hAnsi="Book Antiqua" w:cs="Arial"/>
          <w:b/>
          <w:spacing w:val="7"/>
          <w:sz w:val="16"/>
          <w:szCs w:val="16"/>
        </w:rPr>
        <w:t>gu</w:t>
      </w:r>
      <w:r w:rsidRPr="00984752">
        <w:rPr>
          <w:rFonts w:ascii="Book Antiqua" w:eastAsia="Arial" w:hAnsi="Book Antiqua" w:cs="Arial"/>
          <w:b/>
          <w:spacing w:val="-2"/>
          <w:sz w:val="16"/>
          <w:szCs w:val="16"/>
        </w:rPr>
        <w:t>r</w:t>
      </w:r>
      <w:r w:rsidRPr="00984752">
        <w:rPr>
          <w:rFonts w:ascii="Book Antiqua" w:eastAsia="Arial" w:hAnsi="Book Antiqua" w:cs="Arial"/>
          <w:b/>
          <w:sz w:val="16"/>
          <w:szCs w:val="16"/>
        </w:rPr>
        <w:t>e</w:t>
      </w:r>
      <w:r w:rsidRPr="00984752">
        <w:rPr>
          <w:rFonts w:ascii="Book Antiqua" w:eastAsia="Arial" w:hAnsi="Book Antiqua" w:cs="Arial"/>
          <w:b/>
          <w:spacing w:val="2"/>
          <w:sz w:val="16"/>
          <w:szCs w:val="16"/>
        </w:rPr>
        <w:t xml:space="preserve"> </w:t>
      </w:r>
      <w:r>
        <w:rPr>
          <w:rFonts w:ascii="Book Antiqua" w:eastAsia="Arial" w:hAnsi="Book Antiqua" w:cs="Arial"/>
          <w:b/>
          <w:spacing w:val="2"/>
          <w:sz w:val="16"/>
          <w:szCs w:val="16"/>
        </w:rPr>
        <w:t>2</w:t>
      </w:r>
      <w:r w:rsidRPr="00984752">
        <w:rPr>
          <w:rFonts w:ascii="Book Antiqua" w:eastAsia="Arial" w:hAnsi="Book Antiqua" w:cs="Arial"/>
          <w:b/>
          <w:sz w:val="16"/>
          <w:szCs w:val="16"/>
        </w:rPr>
        <w:t xml:space="preserve">: </w:t>
      </w:r>
      <w:r w:rsidRPr="00984752">
        <w:rPr>
          <w:rFonts w:ascii="Book Antiqua" w:eastAsia="Arial" w:hAnsi="Book Antiqua" w:cs="Arial"/>
          <w:b/>
          <w:spacing w:val="8"/>
          <w:sz w:val="16"/>
          <w:szCs w:val="16"/>
        </w:rPr>
        <w:t xml:space="preserve"> </w:t>
      </w:r>
      <w:r w:rsidR="00EE3880" w:rsidRPr="00EE3880">
        <w:rPr>
          <w:rFonts w:ascii="Book Antiqua" w:eastAsia="Arial" w:hAnsi="Book Antiqua" w:cs="Arial"/>
          <w:b/>
          <w:bCs/>
          <w:spacing w:val="-1"/>
          <w:sz w:val="16"/>
          <w:szCs w:val="16"/>
        </w:rPr>
        <w:t>Integration setup Wizard</w:t>
      </w:r>
    </w:p>
    <w:p w14:paraId="18B5750F" w14:textId="77777777" w:rsidR="00055557" w:rsidRDefault="00055557" w:rsidP="00055557">
      <w:pPr>
        <w:ind w:left="360"/>
        <w:rPr>
          <w:rFonts w:ascii="Book Antiqua" w:eastAsia="Book Antiqua" w:hAnsi="Book Antiqua" w:cs="Book Antiqua"/>
        </w:rPr>
      </w:pPr>
    </w:p>
    <w:p w14:paraId="54E7A8C8" w14:textId="322BDB56" w:rsidR="00055557" w:rsidRDefault="00EE3880" w:rsidP="004B6B81">
      <w:pPr>
        <w:jc w:val="center"/>
        <w:rPr>
          <w:rFonts w:ascii="Book Antiqua" w:eastAsia="Book Antiqua" w:hAnsi="Book Antiqua" w:cs="Book Antiqua"/>
        </w:rPr>
      </w:pPr>
      <w:r>
        <w:rPr>
          <w:noProof/>
        </w:rPr>
        <w:drawing>
          <wp:inline distT="0" distB="0" distL="0" distR="0" wp14:anchorId="65100EB7" wp14:editId="2B0D677B">
            <wp:extent cx="3218400" cy="2520000"/>
            <wp:effectExtent l="0" t="0" r="127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4">
                      <a:extLst>
                        <a:ext uri="{28A0092B-C50C-407E-A947-70E740481C1C}">
                          <a14:useLocalDpi xmlns:a14="http://schemas.microsoft.com/office/drawing/2010/main" val="0"/>
                        </a:ext>
                      </a:extLst>
                    </a:blip>
                    <a:srcRect l="3034" t="2619" r="3034" b="2127"/>
                    <a:stretch/>
                  </pic:blipFill>
                  <pic:spPr bwMode="auto">
                    <a:xfrm>
                      <a:off x="0" y="0"/>
                      <a:ext cx="3218400" cy="2520000"/>
                    </a:xfrm>
                    <a:prstGeom prst="rect">
                      <a:avLst/>
                    </a:prstGeom>
                    <a:noFill/>
                    <a:ln>
                      <a:noFill/>
                    </a:ln>
                    <a:extLst>
                      <a:ext uri="{53640926-AAD7-44D8-BBD7-CCE9431645EC}">
                        <a14:shadowObscured xmlns:a14="http://schemas.microsoft.com/office/drawing/2010/main"/>
                      </a:ext>
                    </a:extLst>
                  </pic:spPr>
                </pic:pic>
              </a:graphicData>
            </a:graphic>
          </wp:inline>
        </w:drawing>
      </w:r>
    </w:p>
    <w:p w14:paraId="6612ECAE" w14:textId="7F0EB808" w:rsidR="00EE3880" w:rsidRDefault="00EE3880" w:rsidP="00EE3880">
      <w:pPr>
        <w:pStyle w:val="ListParagraph"/>
        <w:rPr>
          <w:rFonts w:ascii="Book Antiqua" w:eastAsia="Book Antiqua" w:hAnsi="Book Antiqua" w:cs="Book Antiqua"/>
        </w:rPr>
      </w:pPr>
    </w:p>
    <w:p w14:paraId="72B70F87" w14:textId="73DB9B5C" w:rsidR="00EE3880" w:rsidRDefault="00EE3880" w:rsidP="00EE3880">
      <w:pPr>
        <w:pStyle w:val="ListParagraph"/>
        <w:rPr>
          <w:rFonts w:ascii="Book Antiqua" w:eastAsia="Book Antiqua" w:hAnsi="Book Antiqua" w:cs="Book Antiqua"/>
        </w:rPr>
      </w:pPr>
    </w:p>
    <w:p w14:paraId="4AE41939" w14:textId="77777777" w:rsidR="00EE3880" w:rsidRDefault="00EE3880" w:rsidP="00EE3880">
      <w:pPr>
        <w:pStyle w:val="ListParagraph"/>
        <w:rPr>
          <w:rFonts w:ascii="Book Antiqua" w:eastAsia="Book Antiqua" w:hAnsi="Book Antiqua" w:cs="Book Antiqua"/>
        </w:rPr>
      </w:pPr>
    </w:p>
    <w:p w14:paraId="5642D300" w14:textId="56BCB2C3" w:rsidR="00055557" w:rsidRDefault="004B6B81" w:rsidP="00EE3880">
      <w:pPr>
        <w:pStyle w:val="ListParagraph"/>
        <w:numPr>
          <w:ilvl w:val="0"/>
          <w:numId w:val="5"/>
        </w:numPr>
        <w:rPr>
          <w:rFonts w:ascii="Book Antiqua" w:eastAsia="Book Antiqua" w:hAnsi="Book Antiqua" w:cs="Book Antiqua"/>
        </w:rPr>
      </w:pPr>
      <w:r>
        <w:rPr>
          <w:rFonts w:ascii="Book Antiqua" w:eastAsia="Book Antiqua" w:hAnsi="Book Antiqua" w:cs="Book Antiqua"/>
        </w:rPr>
        <w:t xml:space="preserve">The </w:t>
      </w:r>
      <w:r w:rsidRPr="004B6B81">
        <w:rPr>
          <w:rFonts w:ascii="Book Antiqua" w:eastAsia="Book Antiqua" w:hAnsi="Book Antiqua" w:cs="Book Antiqua"/>
          <w:b/>
          <w:bCs/>
        </w:rPr>
        <w:t>End User License Agreement</w:t>
      </w:r>
      <w:r>
        <w:rPr>
          <w:rFonts w:ascii="Book Antiqua" w:eastAsia="Book Antiqua" w:hAnsi="Book Antiqua" w:cs="Book Antiqua"/>
        </w:rPr>
        <w:t xml:space="preserve"> appears, </w:t>
      </w:r>
      <w:r>
        <w:rPr>
          <w:rFonts w:ascii="Book Antiqua" w:eastAsia="Book Antiqua" w:hAnsi="Book Antiqua" w:cs="Book Antiqua"/>
          <w:bCs/>
          <w:spacing w:val="-5"/>
        </w:rPr>
        <w:t xml:space="preserve">shown in </w:t>
      </w:r>
      <w:r w:rsidRPr="00055557">
        <w:rPr>
          <w:rFonts w:ascii="Book Antiqua" w:eastAsia="Book Antiqua" w:hAnsi="Book Antiqua" w:cs="Book Antiqua"/>
          <w:color w:val="0000FF"/>
          <w:spacing w:val="-6"/>
        </w:rPr>
        <w:t>F</w:t>
      </w:r>
      <w:r w:rsidRPr="00055557">
        <w:rPr>
          <w:rFonts w:ascii="Book Antiqua" w:eastAsia="Book Antiqua" w:hAnsi="Book Antiqua" w:cs="Book Antiqua"/>
          <w:color w:val="0000FF"/>
          <w:spacing w:val="2"/>
        </w:rPr>
        <w:t>i</w:t>
      </w:r>
      <w:r w:rsidRPr="00055557">
        <w:rPr>
          <w:rFonts w:ascii="Book Antiqua" w:eastAsia="Book Antiqua" w:hAnsi="Book Antiqua" w:cs="Book Antiqua"/>
          <w:color w:val="0000FF"/>
          <w:spacing w:val="-6"/>
        </w:rPr>
        <w:t>g</w:t>
      </w:r>
      <w:r w:rsidRPr="00055557">
        <w:rPr>
          <w:rFonts w:ascii="Book Antiqua" w:eastAsia="Book Antiqua" w:hAnsi="Book Antiqua" w:cs="Book Antiqua"/>
          <w:color w:val="0000FF"/>
          <w:spacing w:val="-1"/>
        </w:rPr>
        <w:t>u</w:t>
      </w:r>
      <w:r w:rsidRPr="00055557">
        <w:rPr>
          <w:rFonts w:ascii="Book Antiqua" w:eastAsia="Book Antiqua" w:hAnsi="Book Antiqua" w:cs="Book Antiqua"/>
          <w:color w:val="0000FF"/>
          <w:spacing w:val="-4"/>
        </w:rPr>
        <w:t>r</w:t>
      </w:r>
      <w:r w:rsidRPr="00055557">
        <w:rPr>
          <w:rFonts w:ascii="Book Antiqua" w:eastAsia="Book Antiqua" w:hAnsi="Book Antiqua" w:cs="Book Antiqua"/>
          <w:color w:val="0000FF"/>
        </w:rPr>
        <w:t>e</w:t>
      </w:r>
      <w:r w:rsidRPr="00055557">
        <w:rPr>
          <w:rFonts w:ascii="Book Antiqua" w:eastAsia="Book Antiqua" w:hAnsi="Book Antiqua" w:cs="Book Antiqua"/>
          <w:color w:val="0000FF"/>
          <w:spacing w:val="4"/>
        </w:rPr>
        <w:t xml:space="preserve"> </w:t>
      </w:r>
      <w:r>
        <w:rPr>
          <w:rFonts w:ascii="Book Antiqua" w:eastAsia="Book Antiqua" w:hAnsi="Book Antiqua" w:cs="Book Antiqua"/>
          <w:color w:val="0000FF"/>
          <w:spacing w:val="4"/>
        </w:rPr>
        <w:t>3</w:t>
      </w:r>
      <w:r>
        <w:rPr>
          <w:rFonts w:ascii="Book Antiqua" w:eastAsia="Book Antiqua" w:hAnsi="Book Antiqua" w:cs="Book Antiqua"/>
        </w:rPr>
        <w:t xml:space="preserve">. Check the checkbox to agree with the terms in the license agreement and click </w:t>
      </w:r>
      <w:r w:rsidRPr="004B6B81">
        <w:rPr>
          <w:rFonts w:ascii="Book Antiqua" w:eastAsia="Book Antiqua" w:hAnsi="Book Antiqua" w:cs="Book Antiqua"/>
          <w:b/>
          <w:bCs/>
        </w:rPr>
        <w:t>Next</w:t>
      </w:r>
      <w:r>
        <w:rPr>
          <w:rFonts w:ascii="Book Antiqua" w:eastAsia="Book Antiqua" w:hAnsi="Book Antiqua" w:cs="Book Antiqua"/>
        </w:rPr>
        <w:t>.</w:t>
      </w:r>
    </w:p>
    <w:p w14:paraId="2022D0D6" w14:textId="12515F32" w:rsidR="004B6B81" w:rsidRDefault="004B6B81" w:rsidP="004B6B81">
      <w:pPr>
        <w:rPr>
          <w:rFonts w:ascii="Book Antiqua" w:eastAsia="Book Antiqua" w:hAnsi="Book Antiqua" w:cs="Book Antiqua"/>
        </w:rPr>
      </w:pPr>
    </w:p>
    <w:p w14:paraId="56BDBCBB" w14:textId="033E8650" w:rsidR="004B6B81" w:rsidRPr="004B6B81" w:rsidRDefault="004B6B81" w:rsidP="004B6B81">
      <w:pPr>
        <w:jc w:val="center"/>
        <w:rPr>
          <w:rFonts w:ascii="Book Antiqua" w:eastAsia="Book Antiqua" w:hAnsi="Book Antiqua" w:cs="Book Antiqua"/>
        </w:rPr>
      </w:pPr>
      <w:r>
        <w:rPr>
          <w:noProof/>
        </w:rPr>
        <w:drawing>
          <wp:inline distT="0" distB="0" distL="0" distR="0" wp14:anchorId="573DA070" wp14:editId="310AE35E">
            <wp:extent cx="3222000" cy="2520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5">
                      <a:extLst>
                        <a:ext uri="{28A0092B-C50C-407E-A947-70E740481C1C}">
                          <a14:useLocalDpi xmlns:a14="http://schemas.microsoft.com/office/drawing/2010/main" val="0"/>
                        </a:ext>
                      </a:extLst>
                    </a:blip>
                    <a:srcRect l="3527" t="3065" r="2645" b="2903"/>
                    <a:stretch/>
                  </pic:blipFill>
                  <pic:spPr bwMode="auto">
                    <a:xfrm>
                      <a:off x="0" y="0"/>
                      <a:ext cx="3222000" cy="2520000"/>
                    </a:xfrm>
                    <a:prstGeom prst="rect">
                      <a:avLst/>
                    </a:prstGeom>
                    <a:noFill/>
                    <a:ln>
                      <a:noFill/>
                    </a:ln>
                    <a:extLst>
                      <a:ext uri="{53640926-AAD7-44D8-BBD7-CCE9431645EC}">
                        <a14:shadowObscured xmlns:a14="http://schemas.microsoft.com/office/drawing/2010/main"/>
                      </a:ext>
                    </a:extLst>
                  </pic:spPr>
                </pic:pic>
              </a:graphicData>
            </a:graphic>
          </wp:inline>
        </w:drawing>
      </w:r>
    </w:p>
    <w:p w14:paraId="5CA598BD" w14:textId="77777777" w:rsidR="00055557" w:rsidRDefault="00055557" w:rsidP="00055557">
      <w:pPr>
        <w:pStyle w:val="ListParagraph"/>
        <w:rPr>
          <w:rFonts w:ascii="Book Antiqua" w:eastAsia="Book Antiqua" w:hAnsi="Book Antiqua" w:cs="Book Antiqua"/>
        </w:rPr>
      </w:pPr>
    </w:p>
    <w:p w14:paraId="010C63CF" w14:textId="77777777" w:rsidR="00055557" w:rsidRDefault="00055557">
      <w:pPr>
        <w:spacing w:before="6" w:line="180" w:lineRule="exact"/>
        <w:rPr>
          <w:rFonts w:ascii="Book Antiqua" w:hAnsi="Book Antiqua"/>
          <w:sz w:val="18"/>
          <w:szCs w:val="18"/>
        </w:rPr>
      </w:pPr>
    </w:p>
    <w:p w14:paraId="535DA87B" w14:textId="77777777" w:rsidR="00055557" w:rsidRPr="00984752" w:rsidRDefault="00055557">
      <w:pPr>
        <w:spacing w:before="6" w:line="180" w:lineRule="exact"/>
        <w:rPr>
          <w:rFonts w:ascii="Book Antiqua" w:hAnsi="Book Antiqua"/>
          <w:sz w:val="18"/>
          <w:szCs w:val="18"/>
        </w:rPr>
      </w:pPr>
    </w:p>
    <w:p w14:paraId="4B155DF0" w14:textId="29A01F52" w:rsidR="00A23D5E" w:rsidRPr="00055557" w:rsidRDefault="006962C0" w:rsidP="00EE3880">
      <w:pPr>
        <w:pStyle w:val="ListParagraph"/>
        <w:numPr>
          <w:ilvl w:val="0"/>
          <w:numId w:val="5"/>
        </w:numPr>
        <w:spacing w:line="246" w:lineRule="auto"/>
        <w:ind w:right="101"/>
        <w:rPr>
          <w:rFonts w:ascii="Book Antiqua" w:eastAsia="Book Antiqua" w:hAnsi="Book Antiqua" w:cs="Book Antiqua"/>
        </w:rPr>
      </w:pPr>
      <w:r w:rsidRPr="00055557">
        <w:rPr>
          <w:rFonts w:ascii="Book Antiqua" w:eastAsia="Book Antiqua" w:hAnsi="Book Antiqua" w:cs="Book Antiqua"/>
          <w:spacing w:val="-2"/>
        </w:rPr>
        <w:t>T</w:t>
      </w:r>
      <w:r w:rsidRPr="00055557">
        <w:rPr>
          <w:rFonts w:ascii="Book Antiqua" w:eastAsia="Book Antiqua" w:hAnsi="Book Antiqua" w:cs="Book Antiqua"/>
          <w:spacing w:val="4"/>
        </w:rPr>
        <w:t>h</w:t>
      </w:r>
      <w:r w:rsidRPr="00055557">
        <w:rPr>
          <w:rFonts w:ascii="Book Antiqua" w:eastAsia="Book Antiqua" w:hAnsi="Book Antiqua" w:cs="Book Antiqua"/>
        </w:rPr>
        <w:t>e</w:t>
      </w:r>
      <w:r w:rsidRPr="00055557">
        <w:rPr>
          <w:rFonts w:ascii="Book Antiqua" w:eastAsia="Book Antiqua" w:hAnsi="Book Antiqua" w:cs="Book Antiqua"/>
          <w:spacing w:val="4"/>
        </w:rPr>
        <w:t xml:space="preserve"> </w:t>
      </w:r>
      <w:r w:rsidR="004B6B81" w:rsidRPr="004B6B81">
        <w:rPr>
          <w:rFonts w:ascii="Book Antiqua" w:eastAsia="Book Antiqua" w:hAnsi="Book Antiqua" w:cs="Book Antiqua"/>
          <w:b/>
          <w:bCs/>
          <w:spacing w:val="-5"/>
        </w:rPr>
        <w:t>Destination Folder</w:t>
      </w:r>
      <w:r w:rsidR="004B6B81">
        <w:rPr>
          <w:rFonts w:ascii="Book Antiqua" w:eastAsia="Book Antiqua" w:hAnsi="Book Antiqua" w:cs="Book Antiqua"/>
          <w:spacing w:val="-5"/>
        </w:rPr>
        <w:t xml:space="preserve"> screen appears</w:t>
      </w:r>
      <w:r w:rsidR="006E09C2">
        <w:rPr>
          <w:rFonts w:ascii="Book Antiqua" w:eastAsia="Book Antiqua" w:hAnsi="Book Antiqua" w:cs="Book Antiqua"/>
          <w:spacing w:val="-5"/>
        </w:rPr>
        <w:t xml:space="preserve">, shown in </w:t>
      </w:r>
      <w:r w:rsidR="006E09C2" w:rsidRPr="00055557">
        <w:rPr>
          <w:rFonts w:ascii="Book Antiqua" w:eastAsia="Book Antiqua" w:hAnsi="Book Antiqua" w:cs="Book Antiqua"/>
          <w:color w:val="0000FF"/>
          <w:spacing w:val="-6"/>
        </w:rPr>
        <w:t>F</w:t>
      </w:r>
      <w:r w:rsidR="006E09C2" w:rsidRPr="00055557">
        <w:rPr>
          <w:rFonts w:ascii="Book Antiqua" w:eastAsia="Book Antiqua" w:hAnsi="Book Antiqua" w:cs="Book Antiqua"/>
          <w:color w:val="0000FF"/>
          <w:spacing w:val="2"/>
        </w:rPr>
        <w:t>i</w:t>
      </w:r>
      <w:r w:rsidR="006E09C2" w:rsidRPr="00055557">
        <w:rPr>
          <w:rFonts w:ascii="Book Antiqua" w:eastAsia="Book Antiqua" w:hAnsi="Book Antiqua" w:cs="Book Antiqua"/>
          <w:color w:val="0000FF"/>
          <w:spacing w:val="-6"/>
        </w:rPr>
        <w:t>g</w:t>
      </w:r>
      <w:r w:rsidR="006E09C2" w:rsidRPr="00055557">
        <w:rPr>
          <w:rFonts w:ascii="Book Antiqua" w:eastAsia="Book Antiqua" w:hAnsi="Book Antiqua" w:cs="Book Antiqua"/>
          <w:color w:val="0000FF"/>
          <w:spacing w:val="-1"/>
        </w:rPr>
        <w:t>u</w:t>
      </w:r>
      <w:r w:rsidR="006E09C2" w:rsidRPr="00055557">
        <w:rPr>
          <w:rFonts w:ascii="Book Antiqua" w:eastAsia="Book Antiqua" w:hAnsi="Book Antiqua" w:cs="Book Antiqua"/>
          <w:color w:val="0000FF"/>
          <w:spacing w:val="-4"/>
        </w:rPr>
        <w:t>r</w:t>
      </w:r>
      <w:r w:rsidR="006E09C2" w:rsidRPr="00055557">
        <w:rPr>
          <w:rFonts w:ascii="Book Antiqua" w:eastAsia="Book Antiqua" w:hAnsi="Book Antiqua" w:cs="Book Antiqua"/>
          <w:color w:val="0000FF"/>
        </w:rPr>
        <w:t>e</w:t>
      </w:r>
      <w:r w:rsidR="006E09C2" w:rsidRPr="00055557">
        <w:rPr>
          <w:rFonts w:ascii="Book Antiqua" w:eastAsia="Book Antiqua" w:hAnsi="Book Antiqua" w:cs="Book Antiqua"/>
          <w:color w:val="0000FF"/>
          <w:spacing w:val="4"/>
        </w:rPr>
        <w:t xml:space="preserve"> </w:t>
      </w:r>
      <w:r w:rsidR="006E09C2">
        <w:rPr>
          <w:rFonts w:ascii="Book Antiqua" w:eastAsia="Book Antiqua" w:hAnsi="Book Antiqua" w:cs="Book Antiqua"/>
          <w:color w:val="0000FF"/>
          <w:spacing w:val="4"/>
        </w:rPr>
        <w:t>4</w:t>
      </w:r>
      <w:r w:rsidR="004B6B81">
        <w:rPr>
          <w:rFonts w:ascii="Book Antiqua" w:eastAsia="Book Antiqua" w:hAnsi="Book Antiqua" w:cs="Book Antiqua"/>
          <w:spacing w:val="-5"/>
        </w:rPr>
        <w:t>.</w:t>
      </w:r>
      <w:r w:rsidR="006E09C2">
        <w:rPr>
          <w:rFonts w:ascii="Book Antiqua" w:eastAsia="Book Antiqua" w:hAnsi="Book Antiqua" w:cs="Book Antiqua"/>
          <w:spacing w:val="-5"/>
        </w:rPr>
        <w:t xml:space="preserve"> Click </w:t>
      </w:r>
      <w:r w:rsidR="006E09C2" w:rsidRPr="006E09C2">
        <w:rPr>
          <w:rFonts w:ascii="Book Antiqua" w:eastAsia="Book Antiqua" w:hAnsi="Book Antiqua" w:cs="Book Antiqua"/>
          <w:b/>
          <w:bCs/>
          <w:spacing w:val="-5"/>
        </w:rPr>
        <w:t>Next</w:t>
      </w:r>
      <w:r w:rsidR="006E09C2">
        <w:rPr>
          <w:rFonts w:ascii="Book Antiqua" w:eastAsia="Book Antiqua" w:hAnsi="Book Antiqua" w:cs="Book Antiqua"/>
          <w:spacing w:val="-5"/>
        </w:rPr>
        <w:t xml:space="preserve"> to select the default folder or specify the folder you wish to install to.</w:t>
      </w:r>
      <w:r w:rsidR="004B6B81">
        <w:rPr>
          <w:rFonts w:ascii="Book Antiqua" w:eastAsia="Book Antiqua" w:hAnsi="Book Antiqua" w:cs="Book Antiqua"/>
          <w:spacing w:val="-5"/>
        </w:rPr>
        <w:t xml:space="preserve"> </w:t>
      </w:r>
    </w:p>
    <w:p w14:paraId="0DC18AAB" w14:textId="77777777" w:rsidR="00A23D5E" w:rsidRPr="00984752" w:rsidRDefault="00A23D5E">
      <w:pPr>
        <w:spacing w:before="6" w:line="180" w:lineRule="exact"/>
        <w:rPr>
          <w:rFonts w:ascii="Book Antiqua" w:hAnsi="Book Antiqua"/>
          <w:sz w:val="18"/>
          <w:szCs w:val="18"/>
        </w:rPr>
      </w:pPr>
    </w:p>
    <w:p w14:paraId="54F18ABA" w14:textId="3EB0844B" w:rsidR="00055557" w:rsidRDefault="00055557">
      <w:pPr>
        <w:rPr>
          <w:rFonts w:ascii="Book Antiqua" w:eastAsia="Arial" w:hAnsi="Book Antiqua" w:cs="Arial"/>
          <w:b/>
          <w:spacing w:val="7"/>
          <w:sz w:val="16"/>
          <w:szCs w:val="16"/>
        </w:rPr>
      </w:pPr>
    </w:p>
    <w:p w14:paraId="14D0144E" w14:textId="0DA7ACC3" w:rsidR="006E09C2" w:rsidRDefault="006E09C2">
      <w:pPr>
        <w:rPr>
          <w:rFonts w:ascii="Book Antiqua" w:eastAsia="Arial" w:hAnsi="Book Antiqua" w:cs="Arial"/>
          <w:b/>
          <w:spacing w:val="7"/>
          <w:sz w:val="16"/>
          <w:szCs w:val="16"/>
        </w:rPr>
      </w:pPr>
    </w:p>
    <w:p w14:paraId="749B5FB2" w14:textId="07B32BF9" w:rsidR="006E09C2" w:rsidRDefault="006E09C2">
      <w:pPr>
        <w:rPr>
          <w:rFonts w:ascii="Book Antiqua" w:eastAsia="Arial" w:hAnsi="Book Antiqua" w:cs="Arial"/>
          <w:b/>
          <w:spacing w:val="7"/>
          <w:sz w:val="16"/>
          <w:szCs w:val="16"/>
        </w:rPr>
      </w:pPr>
    </w:p>
    <w:p w14:paraId="7FAAB01E" w14:textId="523365BC" w:rsidR="006E09C2" w:rsidRDefault="006E09C2">
      <w:pPr>
        <w:rPr>
          <w:rFonts w:ascii="Book Antiqua" w:eastAsia="Arial" w:hAnsi="Book Antiqua" w:cs="Arial"/>
          <w:b/>
          <w:spacing w:val="7"/>
          <w:sz w:val="16"/>
          <w:szCs w:val="16"/>
        </w:rPr>
      </w:pPr>
    </w:p>
    <w:p w14:paraId="18D2BA6F" w14:textId="674705B2" w:rsidR="006E09C2" w:rsidRDefault="006E09C2">
      <w:pPr>
        <w:rPr>
          <w:rFonts w:ascii="Book Antiqua" w:eastAsia="Arial" w:hAnsi="Book Antiqua" w:cs="Arial"/>
          <w:b/>
          <w:spacing w:val="7"/>
          <w:sz w:val="16"/>
          <w:szCs w:val="16"/>
        </w:rPr>
      </w:pPr>
    </w:p>
    <w:p w14:paraId="2AB2618C" w14:textId="1854F035" w:rsidR="006E09C2" w:rsidRDefault="006E09C2">
      <w:pPr>
        <w:rPr>
          <w:rFonts w:ascii="Book Antiqua" w:eastAsia="Arial" w:hAnsi="Book Antiqua" w:cs="Arial"/>
          <w:b/>
          <w:spacing w:val="7"/>
          <w:sz w:val="16"/>
          <w:szCs w:val="16"/>
        </w:rPr>
      </w:pPr>
    </w:p>
    <w:p w14:paraId="0D8FEB83" w14:textId="654AB44A" w:rsidR="006E09C2" w:rsidRDefault="006E09C2">
      <w:pPr>
        <w:rPr>
          <w:rFonts w:ascii="Book Antiqua" w:eastAsia="Arial" w:hAnsi="Book Antiqua" w:cs="Arial"/>
          <w:b/>
          <w:spacing w:val="7"/>
          <w:sz w:val="16"/>
          <w:szCs w:val="16"/>
        </w:rPr>
      </w:pPr>
    </w:p>
    <w:p w14:paraId="7DF36175" w14:textId="7CEEB8E4" w:rsidR="006E09C2" w:rsidRDefault="006E09C2">
      <w:pPr>
        <w:rPr>
          <w:rFonts w:ascii="Book Antiqua" w:eastAsia="Arial" w:hAnsi="Book Antiqua" w:cs="Arial"/>
          <w:b/>
          <w:spacing w:val="7"/>
          <w:sz w:val="16"/>
          <w:szCs w:val="16"/>
        </w:rPr>
      </w:pPr>
    </w:p>
    <w:p w14:paraId="6D37F88A" w14:textId="1746ADC3" w:rsidR="006E09C2" w:rsidRDefault="006E09C2">
      <w:pPr>
        <w:rPr>
          <w:rFonts w:ascii="Book Antiqua" w:eastAsia="Arial" w:hAnsi="Book Antiqua" w:cs="Arial"/>
          <w:b/>
          <w:spacing w:val="7"/>
          <w:sz w:val="16"/>
          <w:szCs w:val="16"/>
        </w:rPr>
      </w:pPr>
    </w:p>
    <w:p w14:paraId="0D84CD69" w14:textId="77777777" w:rsidR="006E09C2" w:rsidRDefault="006E09C2">
      <w:pPr>
        <w:rPr>
          <w:rFonts w:ascii="Book Antiqua" w:eastAsia="Arial" w:hAnsi="Book Antiqua" w:cs="Arial"/>
          <w:b/>
          <w:spacing w:val="7"/>
          <w:sz w:val="16"/>
          <w:szCs w:val="16"/>
        </w:rPr>
      </w:pPr>
    </w:p>
    <w:p w14:paraId="5163DBC9" w14:textId="2FBE9D97" w:rsidR="00A23D5E" w:rsidRPr="00984752" w:rsidRDefault="006962C0">
      <w:pPr>
        <w:ind w:left="3953" w:right="3929"/>
        <w:jc w:val="center"/>
        <w:rPr>
          <w:rFonts w:ascii="Book Antiqua" w:eastAsia="Arial" w:hAnsi="Book Antiqua" w:cs="Arial"/>
          <w:sz w:val="16"/>
          <w:szCs w:val="16"/>
        </w:rPr>
      </w:pPr>
      <w:r w:rsidRPr="00984752">
        <w:rPr>
          <w:rFonts w:ascii="Book Antiqua" w:eastAsia="Arial" w:hAnsi="Book Antiqua" w:cs="Arial"/>
          <w:b/>
          <w:spacing w:val="7"/>
          <w:sz w:val="16"/>
          <w:szCs w:val="16"/>
        </w:rPr>
        <w:lastRenderedPageBreak/>
        <w:t>F</w:t>
      </w:r>
      <w:r w:rsidRPr="00984752">
        <w:rPr>
          <w:rFonts w:ascii="Book Antiqua" w:eastAsia="Arial" w:hAnsi="Book Antiqua" w:cs="Arial"/>
          <w:b/>
          <w:spacing w:val="1"/>
          <w:sz w:val="16"/>
          <w:szCs w:val="16"/>
        </w:rPr>
        <w:t>i</w:t>
      </w:r>
      <w:r w:rsidRPr="00984752">
        <w:rPr>
          <w:rFonts w:ascii="Book Antiqua" w:eastAsia="Arial" w:hAnsi="Book Antiqua" w:cs="Arial"/>
          <w:b/>
          <w:spacing w:val="7"/>
          <w:sz w:val="16"/>
          <w:szCs w:val="16"/>
        </w:rPr>
        <w:t>gu</w:t>
      </w:r>
      <w:r w:rsidRPr="00984752">
        <w:rPr>
          <w:rFonts w:ascii="Book Antiqua" w:eastAsia="Arial" w:hAnsi="Book Antiqua" w:cs="Arial"/>
          <w:b/>
          <w:spacing w:val="-2"/>
          <w:sz w:val="16"/>
          <w:szCs w:val="16"/>
        </w:rPr>
        <w:t>r</w:t>
      </w:r>
      <w:r w:rsidRPr="00984752">
        <w:rPr>
          <w:rFonts w:ascii="Book Antiqua" w:eastAsia="Arial" w:hAnsi="Book Antiqua" w:cs="Arial"/>
          <w:b/>
          <w:sz w:val="16"/>
          <w:szCs w:val="16"/>
        </w:rPr>
        <w:t>e</w:t>
      </w:r>
      <w:r w:rsidRPr="00984752">
        <w:rPr>
          <w:rFonts w:ascii="Book Antiqua" w:eastAsia="Arial" w:hAnsi="Book Antiqua" w:cs="Arial"/>
          <w:b/>
          <w:spacing w:val="2"/>
          <w:sz w:val="16"/>
          <w:szCs w:val="16"/>
        </w:rPr>
        <w:t xml:space="preserve"> </w:t>
      </w:r>
      <w:r w:rsidR="006E09C2">
        <w:rPr>
          <w:rFonts w:ascii="Book Antiqua" w:eastAsia="Arial" w:hAnsi="Book Antiqua" w:cs="Arial"/>
          <w:b/>
          <w:spacing w:val="2"/>
          <w:sz w:val="16"/>
          <w:szCs w:val="16"/>
        </w:rPr>
        <w:t>4</w:t>
      </w:r>
      <w:r w:rsidRPr="00984752">
        <w:rPr>
          <w:rFonts w:ascii="Book Antiqua" w:eastAsia="Arial" w:hAnsi="Book Antiqua" w:cs="Arial"/>
          <w:b/>
          <w:sz w:val="16"/>
          <w:szCs w:val="16"/>
        </w:rPr>
        <w:t xml:space="preserve">: </w:t>
      </w:r>
      <w:r w:rsidRPr="00984752">
        <w:rPr>
          <w:rFonts w:ascii="Book Antiqua" w:eastAsia="Arial" w:hAnsi="Book Antiqua" w:cs="Arial"/>
          <w:b/>
          <w:spacing w:val="8"/>
          <w:sz w:val="16"/>
          <w:szCs w:val="16"/>
        </w:rPr>
        <w:t xml:space="preserve"> </w:t>
      </w:r>
      <w:r w:rsidR="006E09C2" w:rsidRPr="006E09C2">
        <w:rPr>
          <w:rFonts w:ascii="Book Antiqua" w:eastAsia="Arial" w:hAnsi="Book Antiqua" w:cs="Arial"/>
          <w:b/>
          <w:bCs/>
          <w:spacing w:val="-1"/>
          <w:sz w:val="16"/>
          <w:szCs w:val="16"/>
        </w:rPr>
        <w:t>Destination Folder</w:t>
      </w:r>
    </w:p>
    <w:p w14:paraId="7EF37C2B" w14:textId="77777777" w:rsidR="00A23D5E" w:rsidRPr="00984752" w:rsidRDefault="00A23D5E">
      <w:pPr>
        <w:spacing w:before="6" w:line="120" w:lineRule="exact"/>
        <w:rPr>
          <w:rFonts w:ascii="Book Antiqua" w:hAnsi="Book Antiqua"/>
          <w:sz w:val="13"/>
          <w:szCs w:val="13"/>
        </w:rPr>
      </w:pPr>
    </w:p>
    <w:p w14:paraId="5DEF68C4" w14:textId="32DCA1D0" w:rsidR="00A23D5E" w:rsidRPr="006E09C2" w:rsidRDefault="003207CF" w:rsidP="003207CF">
      <w:pPr>
        <w:jc w:val="center"/>
        <w:rPr>
          <w:rFonts w:ascii="Book Antiqua" w:hAnsi="Book Antiqua"/>
          <w:b/>
          <w:bCs/>
        </w:rPr>
      </w:pPr>
      <w:r>
        <w:rPr>
          <w:rFonts w:ascii="Book Antiqua" w:hAnsi="Book Antiqua"/>
        </w:rPr>
        <w:t xml:space="preserve">   </w:t>
      </w:r>
      <w:r w:rsidR="006E09C2">
        <w:rPr>
          <w:noProof/>
        </w:rPr>
        <w:drawing>
          <wp:inline distT="0" distB="0" distL="0" distR="0" wp14:anchorId="1B6056E4" wp14:editId="5D816490">
            <wp:extent cx="3218400" cy="2520000"/>
            <wp:effectExtent l="0" t="0" r="127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6">
                      <a:extLst>
                        <a:ext uri="{28A0092B-C50C-407E-A947-70E740481C1C}">
                          <a14:useLocalDpi xmlns:a14="http://schemas.microsoft.com/office/drawing/2010/main" val="0"/>
                        </a:ext>
                      </a:extLst>
                    </a:blip>
                    <a:srcRect l="3535" t="2606" r="2652" b="2606"/>
                    <a:stretch/>
                  </pic:blipFill>
                  <pic:spPr bwMode="auto">
                    <a:xfrm>
                      <a:off x="0" y="0"/>
                      <a:ext cx="3218400" cy="2520000"/>
                    </a:xfrm>
                    <a:prstGeom prst="rect">
                      <a:avLst/>
                    </a:prstGeom>
                    <a:noFill/>
                    <a:ln>
                      <a:noFill/>
                    </a:ln>
                    <a:extLst>
                      <a:ext uri="{53640926-AAD7-44D8-BBD7-CCE9431645EC}">
                        <a14:shadowObscured xmlns:a14="http://schemas.microsoft.com/office/drawing/2010/main"/>
                      </a:ext>
                    </a:extLst>
                  </pic:spPr>
                </pic:pic>
              </a:graphicData>
            </a:graphic>
          </wp:inline>
        </w:drawing>
      </w:r>
    </w:p>
    <w:p w14:paraId="44931DD1" w14:textId="77777777" w:rsidR="00A23D5E" w:rsidRPr="00984752" w:rsidRDefault="00A23D5E">
      <w:pPr>
        <w:spacing w:before="9" w:line="280" w:lineRule="exact"/>
        <w:rPr>
          <w:rFonts w:ascii="Book Antiqua" w:hAnsi="Book Antiqua"/>
          <w:sz w:val="28"/>
          <w:szCs w:val="28"/>
        </w:rPr>
      </w:pPr>
    </w:p>
    <w:p w14:paraId="5AEBA301" w14:textId="595E5ED6" w:rsidR="00A23D5E" w:rsidRPr="006E09C2" w:rsidRDefault="006E09C2" w:rsidP="00EE3880">
      <w:pPr>
        <w:pStyle w:val="ListParagraph"/>
        <w:numPr>
          <w:ilvl w:val="0"/>
          <w:numId w:val="5"/>
        </w:numPr>
        <w:spacing w:line="200" w:lineRule="exact"/>
        <w:ind w:right="273"/>
        <w:rPr>
          <w:rFonts w:ascii="Book Antiqua" w:hAnsi="Book Antiqua"/>
        </w:rPr>
      </w:pPr>
      <w:r>
        <w:rPr>
          <w:rFonts w:ascii="Book Antiqua" w:eastAsia="Book Antiqua" w:hAnsi="Book Antiqua" w:cs="Book Antiqua"/>
          <w:spacing w:val="-7"/>
        </w:rPr>
        <w:t xml:space="preserve">If the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Pr>
          <w:rFonts w:ascii="Book Antiqua" w:eastAsia="Book Antiqua" w:hAnsi="Book Antiqua" w:cs="Book Antiqua"/>
        </w:rPr>
        <w:t xml:space="preserve"> server is on a domain, you will be prompted for </w:t>
      </w:r>
      <w:proofErr w:type="gramStart"/>
      <w:r>
        <w:rPr>
          <w:rFonts w:ascii="Book Antiqua" w:eastAsia="Book Antiqua" w:hAnsi="Book Antiqua" w:cs="Book Antiqua"/>
        </w:rPr>
        <w:t>Administrative</w:t>
      </w:r>
      <w:proofErr w:type="gramEnd"/>
      <w:r>
        <w:rPr>
          <w:rFonts w:ascii="Book Antiqua" w:eastAsia="Book Antiqua" w:hAnsi="Book Antiqua" w:cs="Book Antiqua"/>
        </w:rPr>
        <w:t xml:space="preserve"> credentials, see </w:t>
      </w:r>
      <w:r w:rsidRPr="00055557">
        <w:rPr>
          <w:rFonts w:ascii="Book Antiqua" w:eastAsia="Book Antiqua" w:hAnsi="Book Antiqua" w:cs="Book Antiqua"/>
          <w:color w:val="0000FF"/>
          <w:spacing w:val="-6"/>
        </w:rPr>
        <w:t>F</w:t>
      </w:r>
      <w:r w:rsidRPr="00055557">
        <w:rPr>
          <w:rFonts w:ascii="Book Antiqua" w:eastAsia="Book Antiqua" w:hAnsi="Book Antiqua" w:cs="Book Antiqua"/>
          <w:color w:val="0000FF"/>
          <w:spacing w:val="2"/>
        </w:rPr>
        <w:t>i</w:t>
      </w:r>
      <w:r w:rsidRPr="00055557">
        <w:rPr>
          <w:rFonts w:ascii="Book Antiqua" w:eastAsia="Book Antiqua" w:hAnsi="Book Antiqua" w:cs="Book Antiqua"/>
          <w:color w:val="0000FF"/>
          <w:spacing w:val="-6"/>
        </w:rPr>
        <w:t>g</w:t>
      </w:r>
      <w:r w:rsidRPr="00055557">
        <w:rPr>
          <w:rFonts w:ascii="Book Antiqua" w:eastAsia="Book Antiqua" w:hAnsi="Book Antiqua" w:cs="Book Antiqua"/>
          <w:color w:val="0000FF"/>
          <w:spacing w:val="-1"/>
        </w:rPr>
        <w:t>u</w:t>
      </w:r>
      <w:r w:rsidRPr="00055557">
        <w:rPr>
          <w:rFonts w:ascii="Book Antiqua" w:eastAsia="Book Antiqua" w:hAnsi="Book Antiqua" w:cs="Book Antiqua"/>
          <w:color w:val="0000FF"/>
          <w:spacing w:val="-4"/>
        </w:rPr>
        <w:t>r</w:t>
      </w:r>
      <w:r w:rsidRPr="00055557">
        <w:rPr>
          <w:rFonts w:ascii="Book Antiqua" w:eastAsia="Book Antiqua" w:hAnsi="Book Antiqua" w:cs="Book Antiqua"/>
          <w:color w:val="0000FF"/>
        </w:rPr>
        <w:t>e</w:t>
      </w:r>
      <w:r w:rsidRPr="00055557">
        <w:rPr>
          <w:rFonts w:ascii="Book Antiqua" w:eastAsia="Book Antiqua" w:hAnsi="Book Antiqua" w:cs="Book Antiqua"/>
          <w:color w:val="0000FF"/>
          <w:spacing w:val="4"/>
        </w:rPr>
        <w:t xml:space="preserve"> </w:t>
      </w:r>
      <w:r>
        <w:rPr>
          <w:rFonts w:ascii="Book Antiqua" w:eastAsia="Book Antiqua" w:hAnsi="Book Antiqua" w:cs="Book Antiqua"/>
          <w:color w:val="0000FF"/>
          <w:spacing w:val="4"/>
        </w:rPr>
        <w:t xml:space="preserve">5. </w:t>
      </w:r>
      <w:r w:rsidRPr="006E09C2">
        <w:rPr>
          <w:rFonts w:ascii="Book Antiqua" w:eastAsia="Book Antiqua" w:hAnsi="Book Antiqua" w:cs="Book Antiqua"/>
          <w:spacing w:val="4"/>
        </w:rPr>
        <w:t>Enter</w:t>
      </w:r>
      <w:r>
        <w:rPr>
          <w:rFonts w:ascii="Book Antiqua" w:eastAsia="Book Antiqua" w:hAnsi="Book Antiqua" w:cs="Book Antiqua"/>
          <w:spacing w:val="4"/>
        </w:rPr>
        <w:t xml:space="preserve"> Administrator’s</w:t>
      </w:r>
      <w:r w:rsidRPr="006E09C2">
        <w:rPr>
          <w:rFonts w:ascii="Book Antiqua" w:eastAsia="Book Antiqua" w:hAnsi="Book Antiqua" w:cs="Book Antiqua"/>
          <w:spacing w:val="4"/>
        </w:rPr>
        <w:t xml:space="preserve"> credentials for the </w:t>
      </w:r>
      <w:r>
        <w:rPr>
          <w:rFonts w:ascii="Book Antiqua" w:eastAsia="Book Antiqua" w:hAnsi="Book Antiqua" w:cs="Book Antiqua"/>
          <w:spacing w:val="4"/>
        </w:rPr>
        <w:t xml:space="preserve">server and click </w:t>
      </w:r>
      <w:r w:rsidRPr="006E09C2">
        <w:rPr>
          <w:rFonts w:ascii="Book Antiqua" w:eastAsia="Book Antiqua" w:hAnsi="Book Antiqua" w:cs="Book Antiqua"/>
          <w:b/>
          <w:bCs/>
          <w:spacing w:val="4"/>
        </w:rPr>
        <w:t>Next</w:t>
      </w:r>
      <w:r>
        <w:rPr>
          <w:rFonts w:ascii="Book Antiqua" w:eastAsia="Book Antiqua" w:hAnsi="Book Antiqua" w:cs="Book Antiqua"/>
          <w:spacing w:val="4"/>
        </w:rPr>
        <w:t>.</w:t>
      </w:r>
    </w:p>
    <w:p w14:paraId="283305BC" w14:textId="486FD14B" w:rsidR="006E09C2" w:rsidRDefault="006E09C2" w:rsidP="006E09C2">
      <w:pPr>
        <w:spacing w:line="200" w:lineRule="exact"/>
        <w:ind w:right="273"/>
        <w:rPr>
          <w:rFonts w:ascii="Book Antiqua" w:hAnsi="Book Antiqua"/>
        </w:rPr>
      </w:pPr>
    </w:p>
    <w:p w14:paraId="04BCF57A" w14:textId="77777777" w:rsidR="006E09C2" w:rsidRPr="006E09C2" w:rsidRDefault="006E09C2" w:rsidP="006E09C2">
      <w:pPr>
        <w:spacing w:line="200" w:lineRule="exact"/>
        <w:ind w:right="273"/>
        <w:rPr>
          <w:rFonts w:ascii="Book Antiqua" w:hAnsi="Book Antiqua"/>
        </w:rPr>
      </w:pPr>
    </w:p>
    <w:p w14:paraId="30FC84A8" w14:textId="26E1BBF0" w:rsidR="006E09C2" w:rsidRPr="00984752" w:rsidRDefault="006E09C2" w:rsidP="006E09C2">
      <w:pPr>
        <w:ind w:left="3953" w:right="3929"/>
        <w:jc w:val="center"/>
        <w:rPr>
          <w:rFonts w:ascii="Book Antiqua" w:eastAsia="Arial" w:hAnsi="Book Antiqua" w:cs="Arial"/>
          <w:sz w:val="16"/>
          <w:szCs w:val="16"/>
        </w:rPr>
      </w:pPr>
      <w:r w:rsidRPr="00984752">
        <w:rPr>
          <w:rFonts w:ascii="Book Antiqua" w:eastAsia="Arial" w:hAnsi="Book Antiqua" w:cs="Arial"/>
          <w:b/>
          <w:spacing w:val="7"/>
          <w:sz w:val="16"/>
          <w:szCs w:val="16"/>
        </w:rPr>
        <w:t>F</w:t>
      </w:r>
      <w:r w:rsidRPr="00984752">
        <w:rPr>
          <w:rFonts w:ascii="Book Antiqua" w:eastAsia="Arial" w:hAnsi="Book Antiqua" w:cs="Arial"/>
          <w:b/>
          <w:spacing w:val="1"/>
          <w:sz w:val="16"/>
          <w:szCs w:val="16"/>
        </w:rPr>
        <w:t>i</w:t>
      </w:r>
      <w:r w:rsidRPr="00984752">
        <w:rPr>
          <w:rFonts w:ascii="Book Antiqua" w:eastAsia="Arial" w:hAnsi="Book Antiqua" w:cs="Arial"/>
          <w:b/>
          <w:spacing w:val="7"/>
          <w:sz w:val="16"/>
          <w:szCs w:val="16"/>
        </w:rPr>
        <w:t>gu</w:t>
      </w:r>
      <w:r w:rsidRPr="00984752">
        <w:rPr>
          <w:rFonts w:ascii="Book Antiqua" w:eastAsia="Arial" w:hAnsi="Book Antiqua" w:cs="Arial"/>
          <w:b/>
          <w:spacing w:val="-2"/>
          <w:sz w:val="16"/>
          <w:szCs w:val="16"/>
        </w:rPr>
        <w:t>r</w:t>
      </w:r>
      <w:r w:rsidRPr="00984752">
        <w:rPr>
          <w:rFonts w:ascii="Book Antiqua" w:eastAsia="Arial" w:hAnsi="Book Antiqua" w:cs="Arial"/>
          <w:b/>
          <w:sz w:val="16"/>
          <w:szCs w:val="16"/>
        </w:rPr>
        <w:t>e</w:t>
      </w:r>
      <w:r w:rsidRPr="00984752">
        <w:rPr>
          <w:rFonts w:ascii="Book Antiqua" w:eastAsia="Arial" w:hAnsi="Book Antiqua" w:cs="Arial"/>
          <w:b/>
          <w:spacing w:val="2"/>
          <w:sz w:val="16"/>
          <w:szCs w:val="16"/>
        </w:rPr>
        <w:t xml:space="preserve"> </w:t>
      </w:r>
      <w:r>
        <w:rPr>
          <w:rFonts w:ascii="Book Antiqua" w:eastAsia="Arial" w:hAnsi="Book Antiqua" w:cs="Arial"/>
          <w:b/>
          <w:spacing w:val="2"/>
          <w:sz w:val="16"/>
          <w:szCs w:val="16"/>
        </w:rPr>
        <w:t>5</w:t>
      </w:r>
      <w:r w:rsidRPr="00984752">
        <w:rPr>
          <w:rFonts w:ascii="Book Antiqua" w:eastAsia="Arial" w:hAnsi="Book Antiqua" w:cs="Arial"/>
          <w:b/>
          <w:sz w:val="16"/>
          <w:szCs w:val="16"/>
        </w:rPr>
        <w:t xml:space="preserve">: </w:t>
      </w:r>
      <w:r w:rsidRPr="00984752">
        <w:rPr>
          <w:rFonts w:ascii="Book Antiqua" w:eastAsia="Arial" w:hAnsi="Book Antiqua" w:cs="Arial"/>
          <w:b/>
          <w:spacing w:val="8"/>
          <w:sz w:val="16"/>
          <w:szCs w:val="16"/>
        </w:rPr>
        <w:t xml:space="preserve"> </w:t>
      </w:r>
      <w:r>
        <w:rPr>
          <w:rFonts w:ascii="Book Antiqua" w:eastAsia="Arial" w:hAnsi="Book Antiqua" w:cs="Arial"/>
          <w:b/>
          <w:bCs/>
          <w:spacing w:val="-1"/>
          <w:sz w:val="16"/>
          <w:szCs w:val="16"/>
        </w:rPr>
        <w:t>User Credentials</w:t>
      </w:r>
    </w:p>
    <w:p w14:paraId="1CD95387" w14:textId="77777777" w:rsidR="00CF080D" w:rsidRPr="00CF080D" w:rsidRDefault="00CF080D" w:rsidP="00CF080D">
      <w:pPr>
        <w:pStyle w:val="ListParagraph"/>
        <w:ind w:right="496"/>
        <w:rPr>
          <w:rFonts w:ascii="Book Antiqua" w:eastAsia="Book Antiqua" w:hAnsi="Book Antiqua" w:cs="Book Antiqua"/>
          <w:spacing w:val="5"/>
        </w:rPr>
      </w:pPr>
    </w:p>
    <w:p w14:paraId="02F0159C" w14:textId="77777777" w:rsidR="00A23D5E" w:rsidRPr="00984752" w:rsidRDefault="00A23D5E">
      <w:pPr>
        <w:spacing w:before="6" w:line="120" w:lineRule="exact"/>
        <w:rPr>
          <w:rFonts w:ascii="Book Antiqua" w:hAnsi="Book Antiqua"/>
          <w:sz w:val="13"/>
          <w:szCs w:val="13"/>
        </w:rPr>
      </w:pPr>
    </w:p>
    <w:p w14:paraId="4F79ABB5" w14:textId="7544FDD6" w:rsidR="00A23D5E" w:rsidRPr="00984752" w:rsidRDefault="006E09C2" w:rsidP="004D5EB3">
      <w:pPr>
        <w:jc w:val="center"/>
        <w:rPr>
          <w:rFonts w:ascii="Book Antiqua" w:hAnsi="Book Antiqua"/>
        </w:rPr>
      </w:pPr>
      <w:r>
        <w:rPr>
          <w:noProof/>
        </w:rPr>
        <w:drawing>
          <wp:inline distT="0" distB="0" distL="0" distR="0" wp14:anchorId="0784400F" wp14:editId="363CC8AA">
            <wp:extent cx="3222000" cy="25200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rotWithShape="1">
                    <a:blip r:embed="rId27">
                      <a:extLst>
                        <a:ext uri="{28A0092B-C50C-407E-A947-70E740481C1C}">
                          <a14:useLocalDpi xmlns:a14="http://schemas.microsoft.com/office/drawing/2010/main" val="0"/>
                        </a:ext>
                      </a:extLst>
                    </a:blip>
                    <a:srcRect l="2850" t="2270" r="4833" b="3241"/>
                    <a:stretch/>
                  </pic:blipFill>
                  <pic:spPr bwMode="auto">
                    <a:xfrm>
                      <a:off x="0" y="0"/>
                      <a:ext cx="3222000" cy="2520000"/>
                    </a:xfrm>
                    <a:prstGeom prst="rect">
                      <a:avLst/>
                    </a:prstGeom>
                    <a:noFill/>
                    <a:ln>
                      <a:noFill/>
                    </a:ln>
                    <a:extLst>
                      <a:ext uri="{53640926-AAD7-44D8-BBD7-CCE9431645EC}">
                        <a14:shadowObscured xmlns:a14="http://schemas.microsoft.com/office/drawing/2010/main"/>
                      </a:ext>
                    </a:extLst>
                  </pic:spPr>
                </pic:pic>
              </a:graphicData>
            </a:graphic>
          </wp:inline>
        </w:drawing>
      </w:r>
    </w:p>
    <w:p w14:paraId="0B748B29" w14:textId="77777777" w:rsidR="00CF080D" w:rsidRDefault="00CF080D" w:rsidP="00D94431">
      <w:pPr>
        <w:spacing w:before="39"/>
        <w:rPr>
          <w:rFonts w:ascii="Book Antiqua" w:eastAsia="Arial" w:hAnsi="Book Antiqua" w:cs="Arial"/>
          <w:sz w:val="16"/>
          <w:szCs w:val="16"/>
        </w:rPr>
      </w:pPr>
    </w:p>
    <w:p w14:paraId="110B4EE8" w14:textId="3711B16E" w:rsidR="00CF080D" w:rsidRDefault="00CF080D" w:rsidP="004D5EB3">
      <w:pPr>
        <w:ind w:left="360"/>
        <w:jc w:val="center"/>
        <w:rPr>
          <w:rFonts w:ascii="Book Antiqua" w:hAnsi="Book Antiqua"/>
          <w:sz w:val="15"/>
          <w:szCs w:val="15"/>
        </w:rPr>
      </w:pPr>
    </w:p>
    <w:p w14:paraId="79DED7CB" w14:textId="77777777" w:rsidR="00CF080D" w:rsidRDefault="00CF080D" w:rsidP="004D5EB3">
      <w:pPr>
        <w:ind w:left="360"/>
        <w:jc w:val="center"/>
        <w:rPr>
          <w:rFonts w:ascii="Book Antiqua" w:hAnsi="Book Antiqua"/>
          <w:sz w:val="15"/>
          <w:szCs w:val="15"/>
        </w:rPr>
      </w:pPr>
    </w:p>
    <w:p w14:paraId="75098BD1" w14:textId="50CF32B1" w:rsidR="00CF080D" w:rsidRDefault="00D94431" w:rsidP="00EE3880">
      <w:pPr>
        <w:pStyle w:val="ListParagraph"/>
        <w:numPr>
          <w:ilvl w:val="0"/>
          <w:numId w:val="5"/>
        </w:numPr>
        <w:spacing w:line="246" w:lineRule="auto"/>
        <w:ind w:right="241"/>
        <w:rPr>
          <w:rFonts w:ascii="Book Antiqua" w:eastAsia="Book Antiqua" w:hAnsi="Book Antiqua" w:cs="Book Antiqua"/>
          <w:spacing w:val="5"/>
        </w:rPr>
      </w:pPr>
      <w:r>
        <w:rPr>
          <w:rFonts w:ascii="Book Antiqua" w:eastAsia="Book Antiqua" w:hAnsi="Book Antiqua" w:cs="Book Antiqua"/>
          <w:spacing w:val="5"/>
        </w:rPr>
        <w:t xml:space="preserve">The </w:t>
      </w:r>
      <w:r w:rsidRPr="00D94431">
        <w:rPr>
          <w:rFonts w:ascii="Book Antiqua" w:eastAsia="Book Antiqua" w:hAnsi="Book Antiqua" w:cs="Book Antiqua"/>
          <w:b/>
          <w:bCs/>
          <w:spacing w:val="5"/>
        </w:rPr>
        <w:t xml:space="preserve">Ready </w:t>
      </w:r>
      <w:r>
        <w:rPr>
          <w:rFonts w:ascii="Book Antiqua" w:eastAsia="Book Antiqua" w:hAnsi="Book Antiqua" w:cs="Book Antiqua"/>
          <w:b/>
          <w:bCs/>
          <w:spacing w:val="5"/>
        </w:rPr>
        <w:t>t</w:t>
      </w:r>
      <w:r w:rsidRPr="00D94431">
        <w:rPr>
          <w:rFonts w:ascii="Book Antiqua" w:eastAsia="Book Antiqua" w:hAnsi="Book Antiqua" w:cs="Book Antiqua"/>
          <w:b/>
          <w:bCs/>
          <w:spacing w:val="5"/>
        </w:rPr>
        <w:t>o Install</w:t>
      </w:r>
      <w:r>
        <w:rPr>
          <w:rFonts w:ascii="Book Antiqua" w:eastAsia="Book Antiqua" w:hAnsi="Book Antiqua" w:cs="Book Antiqua"/>
          <w:spacing w:val="5"/>
        </w:rPr>
        <w:t xml:space="preserve"> screen appears, shown in </w:t>
      </w:r>
      <w:r w:rsidRPr="00055557">
        <w:rPr>
          <w:rFonts w:ascii="Book Antiqua" w:eastAsia="Book Antiqua" w:hAnsi="Book Antiqua" w:cs="Book Antiqua"/>
          <w:color w:val="0000FF"/>
          <w:spacing w:val="-6"/>
        </w:rPr>
        <w:t>F</w:t>
      </w:r>
      <w:r w:rsidRPr="00055557">
        <w:rPr>
          <w:rFonts w:ascii="Book Antiqua" w:eastAsia="Book Antiqua" w:hAnsi="Book Antiqua" w:cs="Book Antiqua"/>
          <w:color w:val="0000FF"/>
          <w:spacing w:val="2"/>
        </w:rPr>
        <w:t>i</w:t>
      </w:r>
      <w:r w:rsidRPr="00055557">
        <w:rPr>
          <w:rFonts w:ascii="Book Antiqua" w:eastAsia="Book Antiqua" w:hAnsi="Book Antiqua" w:cs="Book Antiqua"/>
          <w:color w:val="0000FF"/>
          <w:spacing w:val="-6"/>
        </w:rPr>
        <w:t>g</w:t>
      </w:r>
      <w:r w:rsidRPr="00055557">
        <w:rPr>
          <w:rFonts w:ascii="Book Antiqua" w:eastAsia="Book Antiqua" w:hAnsi="Book Antiqua" w:cs="Book Antiqua"/>
          <w:color w:val="0000FF"/>
          <w:spacing w:val="-1"/>
        </w:rPr>
        <w:t>u</w:t>
      </w:r>
      <w:r w:rsidRPr="00055557">
        <w:rPr>
          <w:rFonts w:ascii="Book Antiqua" w:eastAsia="Book Antiqua" w:hAnsi="Book Antiqua" w:cs="Book Antiqua"/>
          <w:color w:val="0000FF"/>
          <w:spacing w:val="-4"/>
        </w:rPr>
        <w:t>r</w:t>
      </w:r>
      <w:r w:rsidRPr="00055557">
        <w:rPr>
          <w:rFonts w:ascii="Book Antiqua" w:eastAsia="Book Antiqua" w:hAnsi="Book Antiqua" w:cs="Book Antiqua"/>
          <w:color w:val="0000FF"/>
        </w:rPr>
        <w:t>e</w:t>
      </w:r>
      <w:r w:rsidRPr="00055557">
        <w:rPr>
          <w:rFonts w:ascii="Book Antiqua" w:eastAsia="Book Antiqua" w:hAnsi="Book Antiqua" w:cs="Book Antiqua"/>
          <w:color w:val="0000FF"/>
          <w:spacing w:val="4"/>
        </w:rPr>
        <w:t xml:space="preserve"> </w:t>
      </w:r>
      <w:r>
        <w:rPr>
          <w:rFonts w:ascii="Book Antiqua" w:eastAsia="Book Antiqua" w:hAnsi="Book Antiqua" w:cs="Book Antiqua"/>
          <w:color w:val="0000FF"/>
          <w:spacing w:val="4"/>
        </w:rPr>
        <w:t xml:space="preserve">6. </w:t>
      </w:r>
      <w:r w:rsidRPr="00D94431">
        <w:rPr>
          <w:rFonts w:ascii="Book Antiqua" w:eastAsia="Book Antiqua" w:hAnsi="Book Antiqua" w:cs="Book Antiqua"/>
          <w:spacing w:val="4"/>
        </w:rPr>
        <w:t xml:space="preserve">Click </w:t>
      </w:r>
      <w:r w:rsidRPr="00D94431">
        <w:rPr>
          <w:rFonts w:ascii="Book Antiqua" w:eastAsia="Book Antiqua" w:hAnsi="Book Antiqua" w:cs="Book Antiqua"/>
          <w:b/>
          <w:bCs/>
          <w:spacing w:val="4"/>
        </w:rPr>
        <w:t>Install</w:t>
      </w:r>
      <w:r>
        <w:rPr>
          <w:rFonts w:ascii="Book Antiqua" w:eastAsia="Book Antiqua" w:hAnsi="Book Antiqua" w:cs="Book Antiqua"/>
          <w:b/>
          <w:bCs/>
          <w:spacing w:val="4"/>
        </w:rPr>
        <w:t>.</w:t>
      </w:r>
      <w:r>
        <w:rPr>
          <w:rFonts w:ascii="Book Antiqua" w:eastAsia="Book Antiqua" w:hAnsi="Book Antiqua" w:cs="Book Antiqua"/>
          <w:spacing w:val="4"/>
        </w:rPr>
        <w:t xml:space="preserve"> The integration is installed.</w:t>
      </w:r>
    </w:p>
    <w:p w14:paraId="0A45C18C" w14:textId="334591C0" w:rsidR="00CF080D" w:rsidRDefault="00CF080D" w:rsidP="004D5EB3">
      <w:pPr>
        <w:ind w:left="360"/>
        <w:jc w:val="center"/>
        <w:rPr>
          <w:rFonts w:ascii="Book Antiqua" w:hAnsi="Book Antiqua"/>
          <w:sz w:val="15"/>
          <w:szCs w:val="15"/>
        </w:rPr>
      </w:pPr>
    </w:p>
    <w:p w14:paraId="0EF5355D" w14:textId="700CF69E" w:rsidR="00D94431" w:rsidRDefault="00D94431" w:rsidP="004D5EB3">
      <w:pPr>
        <w:ind w:left="360"/>
        <w:jc w:val="center"/>
        <w:rPr>
          <w:rFonts w:ascii="Book Antiqua" w:hAnsi="Book Antiqua"/>
          <w:sz w:val="15"/>
          <w:szCs w:val="15"/>
        </w:rPr>
      </w:pPr>
    </w:p>
    <w:p w14:paraId="3C5DF054" w14:textId="7AD993C3" w:rsidR="00D94431" w:rsidRDefault="00D94431" w:rsidP="004D5EB3">
      <w:pPr>
        <w:ind w:left="360"/>
        <w:jc w:val="center"/>
        <w:rPr>
          <w:rFonts w:ascii="Book Antiqua" w:hAnsi="Book Antiqua"/>
          <w:sz w:val="15"/>
          <w:szCs w:val="15"/>
        </w:rPr>
      </w:pPr>
    </w:p>
    <w:p w14:paraId="0806AA76" w14:textId="02C625D8" w:rsidR="00D94431" w:rsidRDefault="00D94431" w:rsidP="004D5EB3">
      <w:pPr>
        <w:ind w:left="360"/>
        <w:jc w:val="center"/>
        <w:rPr>
          <w:rFonts w:ascii="Book Antiqua" w:hAnsi="Book Antiqua"/>
          <w:sz w:val="15"/>
          <w:szCs w:val="15"/>
        </w:rPr>
      </w:pPr>
    </w:p>
    <w:p w14:paraId="06A6930F" w14:textId="3F6453C9" w:rsidR="00D94431" w:rsidRDefault="00D94431" w:rsidP="004D5EB3">
      <w:pPr>
        <w:ind w:left="360"/>
        <w:jc w:val="center"/>
        <w:rPr>
          <w:rFonts w:ascii="Book Antiqua" w:hAnsi="Book Antiqua"/>
          <w:sz w:val="15"/>
          <w:szCs w:val="15"/>
        </w:rPr>
      </w:pPr>
    </w:p>
    <w:p w14:paraId="06EF0C5F" w14:textId="1BBA5236" w:rsidR="00D94431" w:rsidRDefault="00D94431" w:rsidP="004D5EB3">
      <w:pPr>
        <w:ind w:left="360"/>
        <w:jc w:val="center"/>
        <w:rPr>
          <w:rFonts w:ascii="Book Antiqua" w:hAnsi="Book Antiqua"/>
          <w:sz w:val="15"/>
          <w:szCs w:val="15"/>
        </w:rPr>
      </w:pPr>
    </w:p>
    <w:p w14:paraId="55F08FD9" w14:textId="08CB5472" w:rsidR="00D94431" w:rsidRDefault="00D94431" w:rsidP="004D5EB3">
      <w:pPr>
        <w:ind w:left="360"/>
        <w:jc w:val="center"/>
        <w:rPr>
          <w:rFonts w:ascii="Book Antiqua" w:hAnsi="Book Antiqua"/>
          <w:sz w:val="15"/>
          <w:szCs w:val="15"/>
        </w:rPr>
      </w:pPr>
    </w:p>
    <w:p w14:paraId="7B73605E" w14:textId="37D880ED" w:rsidR="00D94431" w:rsidRDefault="00D94431" w:rsidP="004D5EB3">
      <w:pPr>
        <w:ind w:left="360"/>
        <w:jc w:val="center"/>
        <w:rPr>
          <w:rFonts w:ascii="Book Antiqua" w:hAnsi="Book Antiqua"/>
          <w:sz w:val="15"/>
          <w:szCs w:val="15"/>
        </w:rPr>
      </w:pPr>
    </w:p>
    <w:p w14:paraId="07D6C8A9" w14:textId="55DCB696" w:rsidR="00D94431" w:rsidRDefault="00D94431" w:rsidP="004D5EB3">
      <w:pPr>
        <w:ind w:left="360"/>
        <w:jc w:val="center"/>
        <w:rPr>
          <w:rFonts w:ascii="Book Antiqua" w:hAnsi="Book Antiqua"/>
          <w:sz w:val="15"/>
          <w:szCs w:val="15"/>
        </w:rPr>
      </w:pPr>
    </w:p>
    <w:p w14:paraId="0F55855E" w14:textId="5EEA17B3" w:rsidR="00D94431" w:rsidRDefault="00D94431" w:rsidP="004D5EB3">
      <w:pPr>
        <w:ind w:left="360"/>
        <w:jc w:val="center"/>
        <w:rPr>
          <w:rFonts w:ascii="Book Antiqua" w:hAnsi="Book Antiqua"/>
          <w:sz w:val="15"/>
          <w:szCs w:val="15"/>
        </w:rPr>
      </w:pPr>
    </w:p>
    <w:p w14:paraId="559C22D7" w14:textId="61F172C3" w:rsidR="00D94431" w:rsidRDefault="00D94431" w:rsidP="004D5EB3">
      <w:pPr>
        <w:ind w:left="360"/>
        <w:jc w:val="center"/>
        <w:rPr>
          <w:rFonts w:ascii="Book Antiqua" w:hAnsi="Book Antiqua"/>
          <w:sz w:val="15"/>
          <w:szCs w:val="15"/>
        </w:rPr>
      </w:pPr>
    </w:p>
    <w:p w14:paraId="06CC88D2" w14:textId="77777777" w:rsidR="00D94431" w:rsidRDefault="00D94431" w:rsidP="004D5EB3">
      <w:pPr>
        <w:ind w:left="360"/>
        <w:jc w:val="center"/>
        <w:rPr>
          <w:rFonts w:ascii="Book Antiqua" w:hAnsi="Book Antiqua"/>
          <w:sz w:val="15"/>
          <w:szCs w:val="15"/>
        </w:rPr>
      </w:pPr>
    </w:p>
    <w:p w14:paraId="311ECBA3" w14:textId="33A1DA97" w:rsidR="000E7A84" w:rsidRDefault="00CF080D" w:rsidP="004275FA">
      <w:pPr>
        <w:spacing w:before="39"/>
        <w:jc w:val="center"/>
        <w:rPr>
          <w:rFonts w:ascii="Book Antiqua" w:eastAsia="Arial" w:hAnsi="Book Antiqua" w:cs="Arial"/>
          <w:sz w:val="16"/>
          <w:szCs w:val="16"/>
        </w:rPr>
      </w:pPr>
      <w:r w:rsidRPr="00984752">
        <w:rPr>
          <w:rFonts w:ascii="Book Antiqua" w:eastAsia="Arial" w:hAnsi="Book Antiqua" w:cs="Arial"/>
          <w:b/>
          <w:spacing w:val="7"/>
          <w:sz w:val="16"/>
          <w:szCs w:val="16"/>
        </w:rPr>
        <w:lastRenderedPageBreak/>
        <w:t>F</w:t>
      </w:r>
      <w:r w:rsidRPr="00984752">
        <w:rPr>
          <w:rFonts w:ascii="Book Antiqua" w:eastAsia="Arial" w:hAnsi="Book Antiqua" w:cs="Arial"/>
          <w:b/>
          <w:spacing w:val="1"/>
          <w:sz w:val="16"/>
          <w:szCs w:val="16"/>
        </w:rPr>
        <w:t>i</w:t>
      </w:r>
      <w:r w:rsidRPr="00984752">
        <w:rPr>
          <w:rFonts w:ascii="Book Antiqua" w:eastAsia="Arial" w:hAnsi="Book Antiqua" w:cs="Arial"/>
          <w:b/>
          <w:spacing w:val="7"/>
          <w:sz w:val="16"/>
          <w:szCs w:val="16"/>
        </w:rPr>
        <w:t>gu</w:t>
      </w:r>
      <w:r w:rsidRPr="00984752">
        <w:rPr>
          <w:rFonts w:ascii="Book Antiqua" w:eastAsia="Arial" w:hAnsi="Book Antiqua" w:cs="Arial"/>
          <w:b/>
          <w:spacing w:val="-2"/>
          <w:sz w:val="16"/>
          <w:szCs w:val="16"/>
        </w:rPr>
        <w:t>r</w:t>
      </w:r>
      <w:r w:rsidRPr="00984752">
        <w:rPr>
          <w:rFonts w:ascii="Book Antiqua" w:eastAsia="Arial" w:hAnsi="Book Antiqua" w:cs="Arial"/>
          <w:b/>
          <w:sz w:val="16"/>
          <w:szCs w:val="16"/>
        </w:rPr>
        <w:t>e</w:t>
      </w:r>
      <w:r w:rsidRPr="00984752">
        <w:rPr>
          <w:rFonts w:ascii="Book Antiqua" w:eastAsia="Arial" w:hAnsi="Book Antiqua" w:cs="Arial"/>
          <w:b/>
          <w:spacing w:val="2"/>
          <w:sz w:val="16"/>
          <w:szCs w:val="16"/>
        </w:rPr>
        <w:t xml:space="preserve"> </w:t>
      </w:r>
      <w:r w:rsidR="00312860">
        <w:rPr>
          <w:rFonts w:ascii="Book Antiqua" w:eastAsia="Arial" w:hAnsi="Book Antiqua" w:cs="Arial"/>
          <w:b/>
          <w:spacing w:val="2"/>
          <w:sz w:val="16"/>
          <w:szCs w:val="16"/>
        </w:rPr>
        <w:t>6</w:t>
      </w:r>
      <w:r w:rsidRPr="00984752">
        <w:rPr>
          <w:rFonts w:ascii="Book Antiqua" w:eastAsia="Arial" w:hAnsi="Book Antiqua" w:cs="Arial"/>
          <w:b/>
          <w:sz w:val="16"/>
          <w:szCs w:val="16"/>
        </w:rPr>
        <w:t xml:space="preserve">: </w:t>
      </w:r>
      <w:r w:rsidR="00D94431" w:rsidRPr="00327C47">
        <w:rPr>
          <w:rFonts w:ascii="Book Antiqua" w:eastAsia="Arial" w:hAnsi="Book Antiqua" w:cs="Arial"/>
          <w:b/>
          <w:bCs/>
          <w:spacing w:val="1"/>
          <w:sz w:val="16"/>
          <w:szCs w:val="16"/>
        </w:rPr>
        <w:t xml:space="preserve">Ready </w:t>
      </w:r>
      <w:r w:rsidR="00327C47" w:rsidRPr="00327C47">
        <w:rPr>
          <w:rFonts w:ascii="Book Antiqua" w:eastAsia="Arial" w:hAnsi="Book Antiqua" w:cs="Arial"/>
          <w:b/>
          <w:bCs/>
          <w:spacing w:val="1"/>
          <w:sz w:val="16"/>
          <w:szCs w:val="16"/>
        </w:rPr>
        <w:t>t</w:t>
      </w:r>
      <w:r w:rsidR="00D94431" w:rsidRPr="00327C47">
        <w:rPr>
          <w:rFonts w:ascii="Book Antiqua" w:eastAsia="Arial" w:hAnsi="Book Antiqua" w:cs="Arial"/>
          <w:b/>
          <w:bCs/>
          <w:spacing w:val="1"/>
          <w:sz w:val="16"/>
          <w:szCs w:val="16"/>
        </w:rPr>
        <w:t>o Install</w:t>
      </w:r>
    </w:p>
    <w:p w14:paraId="0576F367" w14:textId="77777777" w:rsidR="00CF080D" w:rsidRDefault="00CF080D" w:rsidP="003207CF">
      <w:pPr>
        <w:jc w:val="center"/>
        <w:rPr>
          <w:rFonts w:ascii="Book Antiqua" w:hAnsi="Book Antiqua"/>
          <w:noProof/>
          <w:lang w:val="en-IE" w:eastAsia="en-IE"/>
        </w:rPr>
      </w:pPr>
    </w:p>
    <w:p w14:paraId="3F6458F6" w14:textId="05156A68" w:rsidR="00A23D5E" w:rsidRDefault="00D94431" w:rsidP="003207CF">
      <w:pPr>
        <w:jc w:val="center"/>
        <w:rPr>
          <w:rFonts w:ascii="Book Antiqua" w:hAnsi="Book Antiqua"/>
        </w:rPr>
      </w:pPr>
      <w:r>
        <w:rPr>
          <w:noProof/>
        </w:rPr>
        <w:drawing>
          <wp:inline distT="0" distB="0" distL="0" distR="0" wp14:anchorId="4F26386E" wp14:editId="0C00BA91">
            <wp:extent cx="3225600" cy="25200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rotWithShape="1">
                    <a:blip r:embed="rId28">
                      <a:extLst>
                        <a:ext uri="{28A0092B-C50C-407E-A947-70E740481C1C}">
                          <a14:useLocalDpi xmlns:a14="http://schemas.microsoft.com/office/drawing/2010/main" val="0"/>
                        </a:ext>
                      </a:extLst>
                    </a:blip>
                    <a:srcRect l="5231" t="4944" r="4136" b="2233"/>
                    <a:stretch/>
                  </pic:blipFill>
                  <pic:spPr bwMode="auto">
                    <a:xfrm>
                      <a:off x="0" y="0"/>
                      <a:ext cx="3225600" cy="2520000"/>
                    </a:xfrm>
                    <a:prstGeom prst="rect">
                      <a:avLst/>
                    </a:prstGeom>
                    <a:noFill/>
                    <a:ln>
                      <a:noFill/>
                    </a:ln>
                    <a:extLst>
                      <a:ext uri="{53640926-AAD7-44D8-BBD7-CCE9431645EC}">
                        <a14:shadowObscured xmlns:a14="http://schemas.microsoft.com/office/drawing/2010/main"/>
                      </a:ext>
                    </a:extLst>
                  </pic:spPr>
                </pic:pic>
              </a:graphicData>
            </a:graphic>
          </wp:inline>
        </w:drawing>
      </w:r>
    </w:p>
    <w:p w14:paraId="07B5A518" w14:textId="77777777" w:rsidR="00CF080D" w:rsidRDefault="00CF080D" w:rsidP="003207CF">
      <w:pPr>
        <w:jc w:val="center"/>
        <w:rPr>
          <w:rFonts w:ascii="Book Antiqua" w:hAnsi="Book Antiqua"/>
        </w:rPr>
      </w:pPr>
    </w:p>
    <w:p w14:paraId="150BC444" w14:textId="61D227A2" w:rsidR="00A23D5E" w:rsidRPr="00D94431" w:rsidRDefault="00CF080D" w:rsidP="00D94431">
      <w:pPr>
        <w:pStyle w:val="ListParagraph"/>
        <w:numPr>
          <w:ilvl w:val="0"/>
          <w:numId w:val="5"/>
        </w:numPr>
        <w:rPr>
          <w:rFonts w:ascii="Book Antiqua" w:eastAsia="Book Antiqua" w:hAnsi="Book Antiqua" w:cs="Book Antiqua"/>
          <w:spacing w:val="1"/>
        </w:rPr>
      </w:pPr>
      <w:r w:rsidRPr="00984752">
        <w:rPr>
          <w:rFonts w:ascii="Book Antiqua" w:eastAsia="Book Antiqua" w:hAnsi="Book Antiqua" w:cs="Book Antiqua"/>
          <w:spacing w:val="-7"/>
        </w:rPr>
        <w:t>C</w:t>
      </w:r>
      <w:r w:rsidRPr="00984752">
        <w:rPr>
          <w:rFonts w:ascii="Book Antiqua" w:eastAsia="Book Antiqua" w:hAnsi="Book Antiqua" w:cs="Book Antiqua"/>
          <w:spacing w:val="2"/>
        </w:rPr>
        <w:t>li</w:t>
      </w:r>
      <w:r w:rsidRPr="00984752">
        <w:rPr>
          <w:rFonts w:ascii="Book Antiqua" w:eastAsia="Book Antiqua" w:hAnsi="Book Antiqua" w:cs="Book Antiqua"/>
          <w:spacing w:val="1"/>
        </w:rPr>
        <w:t>c</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00D94431">
        <w:rPr>
          <w:rFonts w:ascii="Book Antiqua" w:eastAsia="Book Antiqua" w:hAnsi="Book Antiqua" w:cs="Book Antiqua"/>
          <w:b/>
          <w:spacing w:val="-3"/>
        </w:rPr>
        <w:t xml:space="preserve">Finish </w:t>
      </w:r>
      <w:r w:rsidR="00D94431" w:rsidRPr="00D94431">
        <w:rPr>
          <w:rFonts w:ascii="Book Antiqua" w:eastAsia="Book Antiqua" w:hAnsi="Book Antiqua" w:cs="Book Antiqua"/>
          <w:bCs/>
          <w:spacing w:val="-3"/>
        </w:rPr>
        <w:t>to close the installer</w:t>
      </w:r>
      <w:r w:rsidR="00D94431">
        <w:rPr>
          <w:rFonts w:ascii="Book Antiqua" w:eastAsia="Book Antiqua" w:hAnsi="Book Antiqua" w:cs="Book Antiqua"/>
          <w:bCs/>
          <w:spacing w:val="-3"/>
        </w:rPr>
        <w:t>.</w:t>
      </w:r>
    </w:p>
    <w:p w14:paraId="56475BB9" w14:textId="4896DD96" w:rsidR="00D94431" w:rsidRDefault="00D94431" w:rsidP="00D94431">
      <w:pPr>
        <w:rPr>
          <w:rFonts w:ascii="Book Antiqua" w:eastAsia="Book Antiqua" w:hAnsi="Book Antiqua" w:cs="Book Antiqua"/>
          <w:spacing w:val="1"/>
        </w:rPr>
      </w:pPr>
    </w:p>
    <w:p w14:paraId="5EBF8F78" w14:textId="181A69E8" w:rsidR="00D94431" w:rsidRDefault="00D94431" w:rsidP="00D94431">
      <w:pPr>
        <w:rPr>
          <w:rFonts w:ascii="Book Antiqua" w:eastAsia="Book Antiqua" w:hAnsi="Book Antiqua" w:cs="Book Antiqua"/>
          <w:spacing w:val="1"/>
        </w:rPr>
      </w:pPr>
    </w:p>
    <w:p w14:paraId="4B1712DB" w14:textId="7EE65B57" w:rsidR="00D94431" w:rsidRDefault="00D94431" w:rsidP="00D94431">
      <w:pPr>
        <w:spacing w:before="39"/>
        <w:jc w:val="center"/>
        <w:rPr>
          <w:rFonts w:ascii="Book Antiqua" w:eastAsia="Arial" w:hAnsi="Book Antiqua" w:cs="Arial"/>
          <w:sz w:val="16"/>
          <w:szCs w:val="16"/>
        </w:rPr>
      </w:pPr>
      <w:r w:rsidRPr="00984752">
        <w:rPr>
          <w:rFonts w:ascii="Book Antiqua" w:eastAsia="Arial" w:hAnsi="Book Antiqua" w:cs="Arial"/>
          <w:b/>
          <w:spacing w:val="7"/>
          <w:sz w:val="16"/>
          <w:szCs w:val="16"/>
        </w:rPr>
        <w:t>F</w:t>
      </w:r>
      <w:r w:rsidRPr="00984752">
        <w:rPr>
          <w:rFonts w:ascii="Book Antiqua" w:eastAsia="Arial" w:hAnsi="Book Antiqua" w:cs="Arial"/>
          <w:b/>
          <w:spacing w:val="1"/>
          <w:sz w:val="16"/>
          <w:szCs w:val="16"/>
        </w:rPr>
        <w:t>i</w:t>
      </w:r>
      <w:r w:rsidRPr="00984752">
        <w:rPr>
          <w:rFonts w:ascii="Book Antiqua" w:eastAsia="Arial" w:hAnsi="Book Antiqua" w:cs="Arial"/>
          <w:b/>
          <w:spacing w:val="7"/>
          <w:sz w:val="16"/>
          <w:szCs w:val="16"/>
        </w:rPr>
        <w:t>gu</w:t>
      </w:r>
      <w:r w:rsidRPr="00984752">
        <w:rPr>
          <w:rFonts w:ascii="Book Antiqua" w:eastAsia="Arial" w:hAnsi="Book Antiqua" w:cs="Arial"/>
          <w:b/>
          <w:spacing w:val="-2"/>
          <w:sz w:val="16"/>
          <w:szCs w:val="16"/>
        </w:rPr>
        <w:t>r</w:t>
      </w:r>
      <w:r w:rsidRPr="00984752">
        <w:rPr>
          <w:rFonts w:ascii="Book Antiqua" w:eastAsia="Arial" w:hAnsi="Book Antiqua" w:cs="Arial"/>
          <w:b/>
          <w:sz w:val="16"/>
          <w:szCs w:val="16"/>
        </w:rPr>
        <w:t>e</w:t>
      </w:r>
      <w:r w:rsidRPr="00984752">
        <w:rPr>
          <w:rFonts w:ascii="Book Antiqua" w:eastAsia="Arial" w:hAnsi="Book Antiqua" w:cs="Arial"/>
          <w:b/>
          <w:spacing w:val="2"/>
          <w:sz w:val="16"/>
          <w:szCs w:val="16"/>
        </w:rPr>
        <w:t xml:space="preserve"> </w:t>
      </w:r>
      <w:r>
        <w:rPr>
          <w:rFonts w:ascii="Book Antiqua" w:eastAsia="Arial" w:hAnsi="Book Antiqua" w:cs="Arial"/>
          <w:b/>
          <w:spacing w:val="2"/>
          <w:sz w:val="16"/>
          <w:szCs w:val="16"/>
        </w:rPr>
        <w:t>7</w:t>
      </w:r>
      <w:r w:rsidRPr="00984752">
        <w:rPr>
          <w:rFonts w:ascii="Book Antiqua" w:eastAsia="Arial" w:hAnsi="Book Antiqua" w:cs="Arial"/>
          <w:b/>
          <w:sz w:val="16"/>
          <w:szCs w:val="16"/>
        </w:rPr>
        <w:t xml:space="preserve">: </w:t>
      </w:r>
      <w:r>
        <w:rPr>
          <w:rFonts w:ascii="Book Antiqua" w:eastAsia="Arial" w:hAnsi="Book Antiqua" w:cs="Arial"/>
          <w:spacing w:val="1"/>
          <w:sz w:val="16"/>
          <w:szCs w:val="16"/>
        </w:rPr>
        <w:t>Installation complete</w:t>
      </w:r>
    </w:p>
    <w:p w14:paraId="485DA1DA" w14:textId="77777777" w:rsidR="00D94431" w:rsidRDefault="00D94431" w:rsidP="00D94431">
      <w:pPr>
        <w:rPr>
          <w:rFonts w:ascii="Book Antiqua" w:eastAsia="Book Antiqua" w:hAnsi="Book Antiqua" w:cs="Book Antiqua"/>
          <w:spacing w:val="1"/>
        </w:rPr>
      </w:pPr>
    </w:p>
    <w:p w14:paraId="0F69C824" w14:textId="61C55AF9" w:rsidR="00D94431" w:rsidRPr="00D94431" w:rsidRDefault="00D94431" w:rsidP="00D94431">
      <w:pPr>
        <w:jc w:val="center"/>
        <w:rPr>
          <w:rFonts w:ascii="Book Antiqua" w:eastAsia="Book Antiqua" w:hAnsi="Book Antiqua" w:cs="Book Antiqua"/>
          <w:spacing w:val="1"/>
        </w:rPr>
      </w:pPr>
      <w:r>
        <w:rPr>
          <w:noProof/>
        </w:rPr>
        <w:drawing>
          <wp:inline distT="0" distB="0" distL="0" distR="0" wp14:anchorId="79772573" wp14:editId="209BFF42">
            <wp:extent cx="3229200" cy="25200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rotWithShape="1">
                    <a:blip r:embed="rId29">
                      <a:extLst>
                        <a:ext uri="{28A0092B-C50C-407E-A947-70E740481C1C}">
                          <a14:useLocalDpi xmlns:a14="http://schemas.microsoft.com/office/drawing/2010/main" val="0"/>
                        </a:ext>
                      </a:extLst>
                    </a:blip>
                    <a:srcRect l="1788" t="2117" r="2937" b="3095"/>
                    <a:stretch/>
                  </pic:blipFill>
                  <pic:spPr bwMode="auto">
                    <a:xfrm>
                      <a:off x="0" y="0"/>
                      <a:ext cx="3229200" cy="2520000"/>
                    </a:xfrm>
                    <a:prstGeom prst="rect">
                      <a:avLst/>
                    </a:prstGeom>
                    <a:noFill/>
                    <a:ln>
                      <a:noFill/>
                    </a:ln>
                    <a:extLst>
                      <a:ext uri="{53640926-AAD7-44D8-BBD7-CCE9431645EC}">
                        <a14:shadowObscured xmlns:a14="http://schemas.microsoft.com/office/drawing/2010/main"/>
                      </a:ext>
                    </a:extLst>
                  </pic:spPr>
                </pic:pic>
              </a:graphicData>
            </a:graphic>
          </wp:inline>
        </w:drawing>
      </w:r>
    </w:p>
    <w:p w14:paraId="7F751926" w14:textId="77777777" w:rsidR="00CF080D" w:rsidRPr="00CF080D" w:rsidRDefault="00CF080D" w:rsidP="00CF080D">
      <w:pPr>
        <w:ind w:firstLine="720"/>
        <w:rPr>
          <w:rFonts w:ascii="Book Antiqua" w:eastAsia="Book Antiqua" w:hAnsi="Book Antiqua" w:cs="Book Antiqua"/>
          <w:spacing w:val="1"/>
        </w:rPr>
      </w:pPr>
    </w:p>
    <w:p w14:paraId="4A52CCB4" w14:textId="77777777" w:rsidR="00A23D5E" w:rsidRPr="00984752" w:rsidRDefault="00A23D5E">
      <w:pPr>
        <w:spacing w:line="200" w:lineRule="exact"/>
        <w:rPr>
          <w:rFonts w:ascii="Book Antiqua" w:hAnsi="Book Antiqua"/>
        </w:rPr>
      </w:pPr>
    </w:p>
    <w:p w14:paraId="78598250" w14:textId="77777777" w:rsidR="00607DC1" w:rsidRPr="00607DC1" w:rsidRDefault="00607DC1" w:rsidP="00607DC1">
      <w:pPr>
        <w:pStyle w:val="ListParagraph"/>
        <w:rPr>
          <w:rFonts w:ascii="Book Antiqua" w:eastAsia="Book Antiqua" w:hAnsi="Book Antiqua" w:cs="Book Antiqua"/>
          <w:spacing w:val="-4"/>
        </w:rPr>
      </w:pPr>
    </w:p>
    <w:p w14:paraId="1CE92A74" w14:textId="664B258B" w:rsidR="00A007BD" w:rsidRDefault="00A007BD" w:rsidP="007E49F9">
      <w:pPr>
        <w:rPr>
          <w:rFonts w:ascii="Book Antiqua" w:eastAsia="Book Antiqua" w:hAnsi="Book Antiqua" w:cs="Book Antiqua"/>
        </w:rPr>
      </w:pPr>
    </w:p>
    <w:p w14:paraId="6BEC38F5" w14:textId="60520BAF" w:rsidR="00D94431" w:rsidRDefault="00D94431" w:rsidP="007E49F9">
      <w:pPr>
        <w:rPr>
          <w:rFonts w:ascii="Book Antiqua" w:eastAsia="Book Antiqua" w:hAnsi="Book Antiqua" w:cs="Book Antiqua"/>
        </w:rPr>
      </w:pPr>
    </w:p>
    <w:p w14:paraId="46971C01" w14:textId="2E1A2DA1" w:rsidR="00D94431" w:rsidRDefault="00D94431" w:rsidP="007E49F9">
      <w:pPr>
        <w:rPr>
          <w:rFonts w:ascii="Book Antiqua" w:eastAsia="Book Antiqua" w:hAnsi="Book Antiqua" w:cs="Book Antiqua"/>
        </w:rPr>
      </w:pPr>
    </w:p>
    <w:p w14:paraId="3D55361B" w14:textId="090981A1" w:rsidR="00D94431" w:rsidRDefault="00D94431" w:rsidP="007E49F9">
      <w:pPr>
        <w:rPr>
          <w:rFonts w:ascii="Book Antiqua" w:eastAsia="Book Antiqua" w:hAnsi="Book Antiqua" w:cs="Book Antiqua"/>
        </w:rPr>
      </w:pPr>
    </w:p>
    <w:p w14:paraId="4CBEAC78" w14:textId="49EB4D29" w:rsidR="00D94431" w:rsidRDefault="00D94431" w:rsidP="007E49F9">
      <w:pPr>
        <w:rPr>
          <w:rFonts w:ascii="Book Antiqua" w:eastAsia="Book Antiqua" w:hAnsi="Book Antiqua" w:cs="Book Antiqua"/>
        </w:rPr>
      </w:pPr>
    </w:p>
    <w:p w14:paraId="62FC085E" w14:textId="79D9DC41" w:rsidR="00D94431" w:rsidRDefault="00D94431" w:rsidP="007E49F9">
      <w:pPr>
        <w:rPr>
          <w:rFonts w:ascii="Book Antiqua" w:eastAsia="Book Antiqua" w:hAnsi="Book Antiqua" w:cs="Book Antiqua"/>
        </w:rPr>
      </w:pPr>
    </w:p>
    <w:p w14:paraId="35E3AF36" w14:textId="7AC57F5C" w:rsidR="00D94431" w:rsidRDefault="00D94431" w:rsidP="007E49F9">
      <w:pPr>
        <w:rPr>
          <w:rFonts w:ascii="Book Antiqua" w:eastAsia="Book Antiqua" w:hAnsi="Book Antiqua" w:cs="Book Antiqua"/>
        </w:rPr>
      </w:pPr>
    </w:p>
    <w:p w14:paraId="05B3D6F9" w14:textId="5F4ACD52" w:rsidR="00D94431" w:rsidRDefault="00D94431" w:rsidP="007E49F9">
      <w:pPr>
        <w:rPr>
          <w:rFonts w:ascii="Book Antiqua" w:eastAsia="Book Antiqua" w:hAnsi="Book Antiqua" w:cs="Book Antiqua"/>
        </w:rPr>
      </w:pPr>
    </w:p>
    <w:p w14:paraId="53B3ABD6" w14:textId="77777777" w:rsidR="00D94431" w:rsidRPr="007E49F9" w:rsidRDefault="00D94431" w:rsidP="007E49F9">
      <w:pPr>
        <w:rPr>
          <w:rFonts w:ascii="Book Antiqua" w:eastAsia="Book Antiqua" w:hAnsi="Book Antiqua" w:cs="Book Antiqua"/>
        </w:rPr>
      </w:pPr>
    </w:p>
    <w:p w14:paraId="380E737E" w14:textId="77777777" w:rsidR="00A23D5E" w:rsidRPr="00984752" w:rsidRDefault="00A23D5E">
      <w:pPr>
        <w:spacing w:line="200" w:lineRule="exact"/>
        <w:rPr>
          <w:rFonts w:ascii="Book Antiqua" w:hAnsi="Book Antiqua"/>
        </w:rPr>
      </w:pPr>
    </w:p>
    <w:p w14:paraId="1D7169F7" w14:textId="77777777" w:rsidR="00A23D5E" w:rsidRPr="00984752" w:rsidRDefault="006962C0" w:rsidP="00E5595B">
      <w:pPr>
        <w:pStyle w:val="Heading2"/>
        <w:rPr>
          <w:rFonts w:eastAsia="Arial"/>
        </w:rPr>
      </w:pPr>
      <w:bookmarkStart w:id="26" w:name="_Toc43122501"/>
      <w:r w:rsidRPr="00984752">
        <w:rPr>
          <w:rFonts w:eastAsia="Arial"/>
          <w:spacing w:val="5"/>
        </w:rPr>
        <w:lastRenderedPageBreak/>
        <w:t>S</w:t>
      </w:r>
      <w:r w:rsidRPr="00984752">
        <w:rPr>
          <w:rFonts w:eastAsia="Arial"/>
          <w:spacing w:val="-5"/>
        </w:rPr>
        <w:t>t</w:t>
      </w:r>
      <w:r w:rsidRPr="00984752">
        <w:rPr>
          <w:rFonts w:eastAsia="Arial"/>
        </w:rPr>
        <w:t>a</w:t>
      </w:r>
      <w:r w:rsidRPr="00984752">
        <w:rPr>
          <w:rFonts w:eastAsia="Arial"/>
          <w:spacing w:val="-3"/>
        </w:rPr>
        <w:t>r</w:t>
      </w:r>
      <w:r w:rsidRPr="00984752">
        <w:rPr>
          <w:rFonts w:eastAsia="Arial"/>
          <w:spacing w:val="-5"/>
        </w:rPr>
        <w:t>t</w:t>
      </w:r>
      <w:r w:rsidRPr="00984752">
        <w:rPr>
          <w:rFonts w:eastAsia="Arial"/>
          <w:spacing w:val="-6"/>
        </w:rPr>
        <w:t>i</w:t>
      </w:r>
      <w:r w:rsidRPr="00984752">
        <w:rPr>
          <w:rFonts w:eastAsia="Arial"/>
          <w:spacing w:val="4"/>
        </w:rPr>
        <w:t>n</w:t>
      </w:r>
      <w:r w:rsidRPr="00984752">
        <w:rPr>
          <w:rFonts w:eastAsia="Arial"/>
        </w:rPr>
        <w:t>g</w:t>
      </w:r>
      <w:r w:rsidRPr="00984752">
        <w:rPr>
          <w:rFonts w:eastAsia="Arial"/>
          <w:spacing w:val="-3"/>
        </w:rPr>
        <w:t xml:space="preserve"> </w:t>
      </w:r>
      <w:r w:rsidRPr="00984752">
        <w:rPr>
          <w:rFonts w:eastAsia="Arial"/>
          <w:spacing w:val="-5"/>
        </w:rPr>
        <w:t>t</w:t>
      </w:r>
      <w:r w:rsidRPr="00984752">
        <w:rPr>
          <w:rFonts w:eastAsia="Arial"/>
          <w:spacing w:val="4"/>
        </w:rPr>
        <w:t>h</w:t>
      </w:r>
      <w:r w:rsidRPr="00984752">
        <w:rPr>
          <w:rFonts w:eastAsia="Arial"/>
        </w:rPr>
        <w:t>e</w:t>
      </w:r>
      <w:r w:rsidRPr="00984752">
        <w:rPr>
          <w:rFonts w:eastAsia="Arial"/>
          <w:spacing w:val="-5"/>
        </w:rPr>
        <w:t xml:space="preserve"> </w:t>
      </w:r>
      <w:r w:rsidRPr="00984752">
        <w:rPr>
          <w:rFonts w:eastAsia="Arial"/>
          <w:spacing w:val="7"/>
        </w:rPr>
        <w:t>C</w:t>
      </w:r>
      <w:r w:rsidRPr="00984752">
        <w:rPr>
          <w:rFonts w:eastAsia="Arial"/>
          <w:spacing w:val="6"/>
        </w:rPr>
        <w:t>•</w:t>
      </w:r>
      <w:r w:rsidRPr="00984752">
        <w:rPr>
          <w:rFonts w:eastAsia="Arial"/>
          <w:spacing w:val="7"/>
        </w:rPr>
        <w:t>CUR</w:t>
      </w:r>
      <w:r w:rsidRPr="00984752">
        <w:rPr>
          <w:rFonts w:eastAsia="Arial"/>
        </w:rPr>
        <w:t>E</w:t>
      </w:r>
      <w:r w:rsidRPr="00984752">
        <w:rPr>
          <w:rFonts w:eastAsia="Arial"/>
          <w:spacing w:val="-1"/>
        </w:rPr>
        <w:t xml:space="preserve"> </w:t>
      </w:r>
      <w:r w:rsidRPr="00984752">
        <w:rPr>
          <w:rFonts w:eastAsia="Arial"/>
        </w:rPr>
        <w:t>9000</w:t>
      </w:r>
      <w:r w:rsidRPr="00984752">
        <w:rPr>
          <w:rFonts w:eastAsia="Arial"/>
          <w:spacing w:val="-5"/>
        </w:rPr>
        <w:t xml:space="preserve"> </w:t>
      </w:r>
      <w:r w:rsidRPr="00984752">
        <w:rPr>
          <w:rFonts w:eastAsia="Arial"/>
          <w:spacing w:val="5"/>
        </w:rPr>
        <w:t>S</w:t>
      </w:r>
      <w:r w:rsidRPr="00984752">
        <w:rPr>
          <w:rFonts w:eastAsia="Arial"/>
        </w:rPr>
        <w:t>e</w:t>
      </w:r>
      <w:r w:rsidRPr="00984752">
        <w:rPr>
          <w:rFonts w:eastAsia="Arial"/>
          <w:spacing w:val="-3"/>
        </w:rPr>
        <w:t>r</w:t>
      </w:r>
      <w:r w:rsidRPr="00984752">
        <w:rPr>
          <w:rFonts w:eastAsia="Arial"/>
        </w:rPr>
        <w:t>ver</w:t>
      </w:r>
      <w:r w:rsidRPr="00984752">
        <w:rPr>
          <w:rFonts w:eastAsia="Arial"/>
          <w:spacing w:val="-10"/>
        </w:rPr>
        <w:t xml:space="preserve"> </w:t>
      </w:r>
      <w:r w:rsidRPr="00984752">
        <w:rPr>
          <w:rFonts w:eastAsia="Arial"/>
          <w:spacing w:val="5"/>
        </w:rPr>
        <w:t>S</w:t>
      </w:r>
      <w:r w:rsidRPr="00984752">
        <w:rPr>
          <w:rFonts w:eastAsia="Arial"/>
        </w:rPr>
        <w:t>e</w:t>
      </w:r>
      <w:r w:rsidRPr="00984752">
        <w:rPr>
          <w:rFonts w:eastAsia="Arial"/>
          <w:spacing w:val="-3"/>
        </w:rPr>
        <w:t>r</w:t>
      </w:r>
      <w:r w:rsidRPr="00984752">
        <w:rPr>
          <w:rFonts w:eastAsia="Arial"/>
        </w:rPr>
        <w:t>v</w:t>
      </w:r>
      <w:r w:rsidRPr="00984752">
        <w:rPr>
          <w:rFonts w:eastAsia="Arial"/>
          <w:spacing w:val="-6"/>
        </w:rPr>
        <w:t>i</w:t>
      </w:r>
      <w:r w:rsidRPr="00984752">
        <w:rPr>
          <w:rFonts w:eastAsia="Arial"/>
        </w:rPr>
        <w:t>ces</w:t>
      </w:r>
      <w:bookmarkEnd w:id="26"/>
    </w:p>
    <w:p w14:paraId="22FADD42" w14:textId="77777777" w:rsidR="00A23D5E" w:rsidRPr="00984752" w:rsidRDefault="00A23D5E">
      <w:pPr>
        <w:spacing w:before="10" w:line="180" w:lineRule="exact"/>
        <w:rPr>
          <w:rFonts w:ascii="Book Antiqua" w:hAnsi="Book Antiqua"/>
          <w:sz w:val="18"/>
          <w:szCs w:val="18"/>
        </w:rPr>
      </w:pPr>
    </w:p>
    <w:p w14:paraId="0D06ED1E" w14:textId="64476AAF" w:rsidR="00A23D5E" w:rsidRPr="00984752" w:rsidRDefault="00CF080D" w:rsidP="008D6F28">
      <w:pPr>
        <w:ind w:left="160"/>
        <w:rPr>
          <w:rFonts w:ascii="Book Antiqua" w:eastAsia="Book Antiqua" w:hAnsi="Book Antiqua" w:cs="Book Antiqua"/>
        </w:rPr>
      </w:pPr>
      <w:r>
        <w:rPr>
          <w:rFonts w:ascii="Book Antiqua" w:eastAsia="Book Antiqua" w:hAnsi="Book Antiqua" w:cs="Book Antiqua"/>
          <w:spacing w:val="-2"/>
        </w:rPr>
        <w:t>Prior</w:t>
      </w:r>
      <w:r w:rsidR="006962C0" w:rsidRPr="00984752">
        <w:rPr>
          <w:rFonts w:ascii="Book Antiqua" w:eastAsia="Book Antiqua" w:hAnsi="Book Antiqua" w:cs="Book Antiqua"/>
          <w:spacing w:val="4"/>
        </w:rPr>
        <w:t xml:space="preserve"> </w:t>
      </w:r>
      <w:r w:rsidR="009B4388">
        <w:rPr>
          <w:rFonts w:ascii="Book Antiqua" w:eastAsia="Book Antiqua" w:hAnsi="Book Antiqua" w:cs="Book Antiqua"/>
          <w:spacing w:val="-6"/>
        </w:rPr>
        <w:t>to configuring</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1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eg</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6"/>
        </w:rPr>
        <w:t>b</w:t>
      </w:r>
      <w:r w:rsidR="006962C0" w:rsidRPr="00984752">
        <w:rPr>
          <w:rFonts w:ascii="Book Antiqua" w:eastAsia="Book Antiqua" w:hAnsi="Book Antiqua" w:cs="Book Antiqua"/>
          <w:spacing w:val="-2"/>
        </w:rPr>
        <w:t>j</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7"/>
        </w:rPr>
        <w:t>C</w:t>
      </w:r>
      <w:r w:rsidR="006962C0" w:rsidRPr="00984752">
        <w:rPr>
          <w:rFonts w:ascii="Book Antiqua" w:eastAsia="Book Antiqua" w:hAnsi="Book Antiqua" w:cs="Book Antiqua"/>
          <w:spacing w:val="-4"/>
        </w:rPr>
        <w:t>ro</w:t>
      </w:r>
      <w:r w:rsidR="006962C0" w:rsidRPr="00984752">
        <w:rPr>
          <w:rFonts w:ascii="Book Antiqua" w:eastAsia="Book Antiqua" w:hAnsi="Book Antiqua" w:cs="Book Antiqua"/>
          <w:spacing w:val="5"/>
        </w:rPr>
        <w:t>ss</w:t>
      </w:r>
      <w:r w:rsidR="006962C0" w:rsidRPr="00984752">
        <w:rPr>
          <w:rFonts w:ascii="Book Antiqua" w:eastAsia="Book Antiqua" w:hAnsi="Book Antiqua" w:cs="Book Antiqua"/>
          <w:spacing w:val="-6"/>
        </w:rPr>
        <w:t>F</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6"/>
        </w:rPr>
        <w:t>F</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4"/>
        </w:rPr>
        <w:t>or</w:t>
      </w:r>
      <w:r w:rsidR="006962C0" w:rsidRPr="00984752">
        <w:rPr>
          <w:rFonts w:ascii="Book Antiqua" w:eastAsia="Book Antiqua" w:hAnsi="Book Antiqua" w:cs="Book Antiqua"/>
        </w:rPr>
        <w:t>k</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7"/>
        </w:rPr>
        <w:t>C</w:t>
      </w:r>
      <w:r w:rsidR="006962C0" w:rsidRPr="00984752">
        <w:rPr>
          <w:rFonts w:ascii="Book Antiqua" w:eastAsia="Book Antiqua" w:hAnsi="Book Antiqua" w:cs="Book Antiqua"/>
          <w:spacing w:val="-4"/>
        </w:rPr>
        <w:t>ro</w:t>
      </w:r>
      <w:r w:rsidR="006962C0" w:rsidRPr="00984752">
        <w:rPr>
          <w:rFonts w:ascii="Book Antiqua" w:eastAsia="Book Antiqua" w:hAnsi="Book Antiqua" w:cs="Book Antiqua"/>
          <w:spacing w:val="5"/>
        </w:rPr>
        <w:t>ss</w:t>
      </w:r>
      <w:r w:rsidR="006962C0" w:rsidRPr="00984752">
        <w:rPr>
          <w:rFonts w:ascii="Book Antiqua" w:eastAsia="Book Antiqua" w:hAnsi="Book Antiqua" w:cs="Book Antiqua"/>
          <w:spacing w:val="-6"/>
        </w:rPr>
        <w:t>F</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r</w:t>
      </w:r>
      <w:r w:rsidR="006962C0" w:rsidRPr="00984752">
        <w:rPr>
          <w:rFonts w:ascii="Book Antiqua" w:eastAsia="Book Antiqua" w:hAnsi="Book Antiqua" w:cs="Book Antiqua"/>
          <w:spacing w:val="6"/>
        </w:rPr>
        <w:t xml:space="preserve"> </w:t>
      </w:r>
      <w:r w:rsidR="006962C0" w:rsidRPr="00984752">
        <w:rPr>
          <w:rFonts w:ascii="Book Antiqua" w:eastAsia="Book Antiqua" w:hAnsi="Book Antiqua" w:cs="Book Antiqua"/>
          <w:spacing w:val="-7"/>
        </w:rPr>
        <w:t>C</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t</w:t>
      </w:r>
      <w:r w:rsidR="008D6F28">
        <w:rPr>
          <w:rFonts w:ascii="Book Antiqua" w:eastAsia="Book Antiqua" w:hAnsi="Book Antiqua" w:cs="Book Antiqua"/>
        </w:rPr>
        <w:t xml:space="preserve"> </w:t>
      </w:r>
      <w:r w:rsidR="006962C0" w:rsidRPr="00984752">
        <w:rPr>
          <w:rFonts w:ascii="Book Antiqua" w:eastAsia="Book Antiqua" w:hAnsi="Book Antiqua" w:cs="Book Antiqua"/>
          <w:spacing w:val="-6"/>
        </w:rPr>
        <w:t>F</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4"/>
        </w:rPr>
        <w:t>or</w:t>
      </w:r>
      <w:r w:rsidR="006962C0" w:rsidRPr="00984752">
        <w:rPr>
          <w:rFonts w:ascii="Book Antiqua" w:eastAsia="Book Antiqua" w:hAnsi="Book Antiqua" w:cs="Book Antiqua"/>
        </w:rPr>
        <w:t>k</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 xml:space="preserve"> m</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6"/>
        </w:rPr>
        <w:t>b</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4"/>
        </w:rPr>
        <w:t>nn</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6"/>
        </w:rPr>
        <w:t>g</w:t>
      </w:r>
      <w:r w:rsidR="006962C0" w:rsidRPr="00984752">
        <w:rPr>
          <w:rFonts w:ascii="Book Antiqua" w:eastAsia="Book Antiqua" w:hAnsi="Book Antiqua" w:cs="Book Antiqua"/>
        </w:rPr>
        <w:t>.</w:t>
      </w:r>
    </w:p>
    <w:p w14:paraId="5DC35DF4" w14:textId="77777777" w:rsidR="00A23D5E" w:rsidRPr="00984752" w:rsidRDefault="00A23D5E">
      <w:pPr>
        <w:spacing w:before="6" w:line="180" w:lineRule="exact"/>
        <w:rPr>
          <w:rFonts w:ascii="Book Antiqua" w:hAnsi="Book Antiqua"/>
          <w:sz w:val="18"/>
          <w:szCs w:val="18"/>
        </w:rPr>
      </w:pPr>
    </w:p>
    <w:p w14:paraId="2AF8537A" w14:textId="77777777" w:rsidR="00A23D5E" w:rsidRPr="00984752" w:rsidRDefault="00A23D5E">
      <w:pPr>
        <w:spacing w:before="1" w:line="180" w:lineRule="exact"/>
        <w:rPr>
          <w:rFonts w:ascii="Book Antiqua" w:hAnsi="Book Antiqua"/>
          <w:sz w:val="19"/>
          <w:szCs w:val="19"/>
        </w:rPr>
      </w:pPr>
    </w:p>
    <w:p w14:paraId="13A73023" w14:textId="77777777" w:rsidR="00A23D5E" w:rsidRPr="00984752" w:rsidRDefault="006962C0" w:rsidP="00E5595B">
      <w:pPr>
        <w:pStyle w:val="Heading4"/>
        <w:rPr>
          <w:rFonts w:eastAsia="Arial"/>
        </w:rPr>
      </w:pPr>
      <w:bookmarkStart w:id="27" w:name="_Toc43122502"/>
      <w:r w:rsidRPr="00984752">
        <w:rPr>
          <w:rFonts w:eastAsia="Arial"/>
          <w:spacing w:val="-2"/>
        </w:rPr>
        <w:t>T</w:t>
      </w:r>
      <w:r w:rsidRPr="00984752">
        <w:rPr>
          <w:rFonts w:eastAsia="Arial"/>
        </w:rPr>
        <w:t>o</w:t>
      </w:r>
      <w:r w:rsidRPr="00984752">
        <w:rPr>
          <w:rFonts w:eastAsia="Arial"/>
          <w:spacing w:val="3"/>
        </w:rPr>
        <w:t xml:space="preserve"> </w:t>
      </w:r>
      <w:r w:rsidRPr="00984752">
        <w:rPr>
          <w:rFonts w:eastAsia="Arial"/>
          <w:spacing w:val="2"/>
        </w:rPr>
        <w:t>S</w:t>
      </w:r>
      <w:r w:rsidRPr="00984752">
        <w:rPr>
          <w:rFonts w:eastAsia="Arial"/>
          <w:spacing w:val="-7"/>
        </w:rPr>
        <w:t>t</w:t>
      </w:r>
      <w:r w:rsidRPr="00984752">
        <w:rPr>
          <w:rFonts w:eastAsia="Arial"/>
        </w:rPr>
        <w:t>a</w:t>
      </w:r>
      <w:r w:rsidRPr="00984752">
        <w:rPr>
          <w:rFonts w:eastAsia="Arial"/>
          <w:spacing w:val="-3"/>
        </w:rPr>
        <w:t>r</w:t>
      </w:r>
      <w:r w:rsidRPr="00984752">
        <w:rPr>
          <w:rFonts w:eastAsia="Arial"/>
        </w:rPr>
        <w:t>t</w:t>
      </w:r>
      <w:r w:rsidRPr="00984752">
        <w:rPr>
          <w:rFonts w:eastAsia="Arial"/>
          <w:spacing w:val="-2"/>
        </w:rPr>
        <w:t xml:space="preserve"> </w:t>
      </w:r>
      <w:r w:rsidRPr="00984752">
        <w:rPr>
          <w:rFonts w:eastAsia="Arial"/>
          <w:spacing w:val="6"/>
        </w:rPr>
        <w:t>C</w:t>
      </w:r>
      <w:r w:rsidRPr="00984752">
        <w:rPr>
          <w:rFonts w:eastAsia="Arial"/>
          <w:spacing w:val="5"/>
        </w:rPr>
        <w:t>•</w:t>
      </w:r>
      <w:r w:rsidRPr="00984752">
        <w:rPr>
          <w:rFonts w:eastAsia="Arial"/>
          <w:spacing w:val="6"/>
        </w:rPr>
        <w:t>CUR</w:t>
      </w:r>
      <w:r w:rsidRPr="00984752">
        <w:rPr>
          <w:rFonts w:eastAsia="Arial"/>
        </w:rPr>
        <w:t>E</w:t>
      </w:r>
      <w:r w:rsidRPr="00984752">
        <w:rPr>
          <w:rFonts w:eastAsia="Arial"/>
          <w:spacing w:val="7"/>
        </w:rPr>
        <w:t xml:space="preserve"> </w:t>
      </w:r>
      <w:r w:rsidRPr="00984752">
        <w:rPr>
          <w:rFonts w:eastAsia="Arial"/>
        </w:rPr>
        <w:t>9000</w:t>
      </w:r>
      <w:r w:rsidRPr="00984752">
        <w:rPr>
          <w:rFonts w:eastAsia="Arial"/>
          <w:spacing w:val="-1"/>
        </w:rPr>
        <w:t xml:space="preserve"> </w:t>
      </w:r>
      <w:r w:rsidRPr="00984752">
        <w:rPr>
          <w:rFonts w:eastAsia="Arial"/>
          <w:spacing w:val="2"/>
        </w:rPr>
        <w:t>S</w:t>
      </w:r>
      <w:r w:rsidRPr="00984752">
        <w:rPr>
          <w:rFonts w:eastAsia="Arial"/>
        </w:rPr>
        <w:t>e</w:t>
      </w:r>
      <w:r w:rsidRPr="00984752">
        <w:rPr>
          <w:rFonts w:eastAsia="Arial"/>
          <w:spacing w:val="-3"/>
        </w:rPr>
        <w:t>r</w:t>
      </w:r>
      <w:r w:rsidRPr="00984752">
        <w:rPr>
          <w:rFonts w:eastAsia="Arial"/>
        </w:rPr>
        <w:t>ver</w:t>
      </w:r>
      <w:r w:rsidRPr="00984752">
        <w:rPr>
          <w:rFonts w:eastAsia="Arial"/>
          <w:spacing w:val="2"/>
        </w:rPr>
        <w:t xml:space="preserve"> </w:t>
      </w:r>
      <w:r w:rsidRPr="00E5595B">
        <w:t>Services</w:t>
      </w:r>
      <w:bookmarkEnd w:id="27"/>
    </w:p>
    <w:p w14:paraId="0FEE66C4" w14:textId="77777777" w:rsidR="00A23D5E" w:rsidRPr="00984752" w:rsidRDefault="00A23D5E">
      <w:pPr>
        <w:spacing w:line="200" w:lineRule="exact"/>
        <w:rPr>
          <w:rFonts w:ascii="Book Antiqua" w:hAnsi="Book Antiqua"/>
        </w:rPr>
      </w:pPr>
    </w:p>
    <w:p w14:paraId="47E91B95" w14:textId="77777777" w:rsidR="00A23D5E" w:rsidRPr="00984752" w:rsidRDefault="006962C0">
      <w:pPr>
        <w:spacing w:line="246" w:lineRule="auto"/>
        <w:ind w:left="520" w:right="72" w:hanging="300"/>
        <w:rPr>
          <w:rFonts w:ascii="Book Antiqua" w:eastAsia="Book Antiqua" w:hAnsi="Book Antiqua" w:cs="Book Antiqua"/>
        </w:rPr>
      </w:pPr>
      <w:r w:rsidRPr="00984752">
        <w:rPr>
          <w:rFonts w:ascii="Book Antiqua" w:eastAsia="Book Antiqua" w:hAnsi="Book Antiqua" w:cs="Book Antiqua"/>
          <w:spacing w:val="5"/>
        </w:rPr>
        <w:t>1</w:t>
      </w:r>
      <w:r w:rsidRPr="00984752">
        <w:rPr>
          <w:rFonts w:ascii="Book Antiqua" w:eastAsia="Book Antiqua" w:hAnsi="Book Antiqua" w:cs="Book Antiqua"/>
        </w:rPr>
        <w:t xml:space="preserve">. </w:t>
      </w:r>
      <w:r w:rsidRPr="00984752">
        <w:rPr>
          <w:rFonts w:ascii="Book Antiqua" w:eastAsia="Book Antiqua" w:hAnsi="Book Antiqua" w:cs="Book Antiqua"/>
          <w:spacing w:val="45"/>
        </w:rPr>
        <w:t xml:space="preserve"> </w:t>
      </w:r>
      <w:r w:rsidRPr="00984752">
        <w:rPr>
          <w:rFonts w:ascii="Book Antiqua" w:eastAsia="Book Antiqua" w:hAnsi="Book Antiqua" w:cs="Book Antiqua"/>
          <w:spacing w:val="-6"/>
        </w:rPr>
        <w:t>F</w:t>
      </w:r>
      <w:r w:rsidRPr="00984752">
        <w:rPr>
          <w:rFonts w:ascii="Book Antiqua" w:eastAsia="Book Antiqua" w:hAnsi="Book Antiqua" w:cs="Book Antiqua"/>
          <w:spacing w:val="-4"/>
        </w:rPr>
        <w:t>ro</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6"/>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rPr>
        <w:t>,</w:t>
      </w:r>
      <w:r w:rsidRPr="00984752">
        <w:rPr>
          <w:rFonts w:ascii="Book Antiqua" w:eastAsia="Book Antiqua" w:hAnsi="Book Antiqua" w:cs="Book Antiqua"/>
          <w:spacing w:val="5"/>
        </w:rPr>
        <w:t xml:space="preserve"> s</w:t>
      </w:r>
      <w:r w:rsidRPr="00984752">
        <w:rPr>
          <w:rFonts w:ascii="Book Antiqua" w:eastAsia="Book Antiqua" w:hAnsi="Book Antiqua" w:cs="Book Antiqua"/>
          <w:spacing w:val="-6"/>
        </w:rPr>
        <w:t>e</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b/>
          <w:spacing w:val="-2"/>
        </w:rPr>
        <w:t>S</w:t>
      </w:r>
      <w:r w:rsidRPr="00984752">
        <w:rPr>
          <w:rFonts w:ascii="Book Antiqua" w:eastAsia="Book Antiqua" w:hAnsi="Book Antiqua" w:cs="Book Antiqua"/>
          <w:b/>
          <w:spacing w:val="-7"/>
        </w:rPr>
        <w:t>t</w:t>
      </w:r>
      <w:r w:rsidRPr="00984752">
        <w:rPr>
          <w:rFonts w:ascii="Book Antiqua" w:eastAsia="Book Antiqua" w:hAnsi="Book Antiqua" w:cs="Book Antiqua"/>
          <w:b/>
          <w:spacing w:val="5"/>
        </w:rPr>
        <w:t>a</w:t>
      </w:r>
      <w:r w:rsidRPr="00984752">
        <w:rPr>
          <w:rFonts w:ascii="Book Antiqua" w:eastAsia="Book Antiqua" w:hAnsi="Book Antiqua" w:cs="Book Antiqua"/>
          <w:b/>
          <w:spacing w:val="-3"/>
        </w:rPr>
        <w:t>r</w:t>
      </w:r>
      <w:r w:rsidRPr="00984752">
        <w:rPr>
          <w:rFonts w:ascii="Book Antiqua" w:eastAsia="Book Antiqua" w:hAnsi="Book Antiqua" w:cs="Book Antiqua"/>
          <w:b/>
          <w:spacing w:val="-7"/>
        </w:rPr>
        <w:t>t</w:t>
      </w:r>
      <w:r w:rsidRPr="00984752">
        <w:rPr>
          <w:rFonts w:ascii="Book Antiqua" w:eastAsia="Book Antiqua" w:hAnsi="Book Antiqua" w:cs="Book Antiqua"/>
          <w:b/>
          <w:spacing w:val="-1"/>
        </w:rPr>
        <w:t>&gt;</w:t>
      </w:r>
      <w:r w:rsidRPr="00984752">
        <w:rPr>
          <w:rFonts w:ascii="Book Antiqua" w:eastAsia="Book Antiqua" w:hAnsi="Book Antiqua" w:cs="Book Antiqua"/>
          <w:b/>
          <w:spacing w:val="-5"/>
        </w:rPr>
        <w:t>A</w:t>
      </w:r>
      <w:r w:rsidRPr="00984752">
        <w:rPr>
          <w:rFonts w:ascii="Book Antiqua" w:eastAsia="Book Antiqua" w:hAnsi="Book Antiqua" w:cs="Book Antiqua"/>
          <w:b/>
          <w:spacing w:val="-7"/>
        </w:rPr>
        <w:t>l</w:t>
      </w:r>
      <w:r w:rsidRPr="00984752">
        <w:rPr>
          <w:rFonts w:ascii="Book Antiqua" w:eastAsia="Book Antiqua" w:hAnsi="Book Antiqua" w:cs="Book Antiqua"/>
          <w:b/>
        </w:rPr>
        <w:t>l</w:t>
      </w:r>
      <w:r w:rsidRPr="00984752">
        <w:rPr>
          <w:rFonts w:ascii="Book Antiqua" w:eastAsia="Book Antiqua" w:hAnsi="Book Antiqua" w:cs="Book Antiqua"/>
          <w:b/>
          <w:spacing w:val="4"/>
        </w:rPr>
        <w:t xml:space="preserve"> </w:t>
      </w:r>
      <w:r w:rsidRPr="00984752">
        <w:rPr>
          <w:rFonts w:ascii="Book Antiqua" w:eastAsia="Book Antiqua" w:hAnsi="Book Antiqua" w:cs="Book Antiqua"/>
          <w:b/>
          <w:spacing w:val="-2"/>
        </w:rPr>
        <w:t>P</w:t>
      </w:r>
      <w:r w:rsidRPr="00984752">
        <w:rPr>
          <w:rFonts w:ascii="Book Antiqua" w:eastAsia="Book Antiqua" w:hAnsi="Book Antiqua" w:cs="Book Antiqua"/>
          <w:b/>
          <w:spacing w:val="-3"/>
        </w:rPr>
        <w:t>r</w:t>
      </w:r>
      <w:r w:rsidRPr="00984752">
        <w:rPr>
          <w:rFonts w:ascii="Book Antiqua" w:eastAsia="Book Antiqua" w:hAnsi="Book Antiqua" w:cs="Book Antiqua"/>
          <w:b/>
          <w:spacing w:val="-6"/>
        </w:rPr>
        <w:t>og</w:t>
      </w:r>
      <w:r w:rsidRPr="00984752">
        <w:rPr>
          <w:rFonts w:ascii="Book Antiqua" w:eastAsia="Book Antiqua" w:hAnsi="Book Antiqua" w:cs="Book Antiqua"/>
          <w:b/>
          <w:spacing w:val="-3"/>
        </w:rPr>
        <w:t>r</w:t>
      </w:r>
      <w:r w:rsidRPr="00984752">
        <w:rPr>
          <w:rFonts w:ascii="Book Antiqua" w:eastAsia="Book Antiqua" w:hAnsi="Book Antiqua" w:cs="Book Antiqua"/>
          <w:b/>
          <w:spacing w:val="5"/>
        </w:rPr>
        <w:t>a</w:t>
      </w:r>
      <w:r w:rsidRPr="00984752">
        <w:rPr>
          <w:rFonts w:ascii="Book Antiqua" w:eastAsia="Book Antiqua" w:hAnsi="Book Antiqua" w:cs="Book Antiqua"/>
          <w:b/>
          <w:spacing w:val="2"/>
        </w:rPr>
        <w:t>m</w:t>
      </w:r>
      <w:r w:rsidRPr="00984752">
        <w:rPr>
          <w:rFonts w:ascii="Book Antiqua" w:eastAsia="Book Antiqua" w:hAnsi="Book Antiqua" w:cs="Book Antiqua"/>
          <w:b/>
          <w:spacing w:val="1"/>
        </w:rPr>
        <w:t>s</w:t>
      </w:r>
      <w:r w:rsidRPr="00984752">
        <w:rPr>
          <w:rFonts w:ascii="Book Antiqua" w:eastAsia="Book Antiqua" w:hAnsi="Book Antiqua" w:cs="Book Antiqua"/>
          <w:b/>
          <w:spacing w:val="-1"/>
        </w:rPr>
        <w:t>&gt;</w:t>
      </w:r>
      <w:r w:rsidRPr="00984752">
        <w:rPr>
          <w:rFonts w:ascii="Book Antiqua" w:eastAsia="Book Antiqua" w:hAnsi="Book Antiqua" w:cs="Book Antiqua"/>
          <w:b/>
          <w:spacing w:val="2"/>
        </w:rPr>
        <w:t>T</w:t>
      </w:r>
      <w:r w:rsidRPr="00984752">
        <w:rPr>
          <w:rFonts w:ascii="Book Antiqua" w:eastAsia="Book Antiqua" w:hAnsi="Book Antiqua" w:cs="Book Antiqua"/>
          <w:b/>
          <w:spacing w:val="-6"/>
        </w:rPr>
        <w:t>y</w:t>
      </w:r>
      <w:r w:rsidRPr="00984752">
        <w:rPr>
          <w:rFonts w:ascii="Book Antiqua" w:eastAsia="Book Antiqua" w:hAnsi="Book Antiqua" w:cs="Book Antiqua"/>
          <w:b/>
          <w:spacing w:val="1"/>
        </w:rPr>
        <w:t>c</w:t>
      </w:r>
      <w:r w:rsidRPr="00984752">
        <w:rPr>
          <w:rFonts w:ascii="Book Antiqua" w:eastAsia="Book Antiqua" w:hAnsi="Book Antiqua" w:cs="Book Antiqua"/>
          <w:b/>
          <w:spacing w:val="-6"/>
        </w:rPr>
        <w:t>o</w:t>
      </w:r>
      <w:r w:rsidRPr="00984752">
        <w:rPr>
          <w:rFonts w:ascii="Book Antiqua" w:eastAsia="Book Antiqua" w:hAnsi="Book Antiqua" w:cs="Book Antiqua"/>
          <w:b/>
          <w:spacing w:val="-1"/>
        </w:rPr>
        <w:t>&gt;</w:t>
      </w:r>
      <w:r w:rsidRPr="00984752">
        <w:rPr>
          <w:rFonts w:ascii="Book Antiqua" w:eastAsia="Book Antiqua" w:hAnsi="Book Antiqua" w:cs="Book Antiqua"/>
          <w:b/>
          <w:spacing w:val="-2"/>
        </w:rPr>
        <w:t>S</w:t>
      </w:r>
      <w:r w:rsidRPr="00984752">
        <w:rPr>
          <w:rFonts w:ascii="Book Antiqua" w:eastAsia="Book Antiqua" w:hAnsi="Book Antiqua" w:cs="Book Antiqua"/>
          <w:b/>
          <w:spacing w:val="5"/>
        </w:rPr>
        <w:t>e</w:t>
      </w:r>
      <w:r w:rsidRPr="00984752">
        <w:rPr>
          <w:rFonts w:ascii="Book Antiqua" w:eastAsia="Book Antiqua" w:hAnsi="Book Antiqua" w:cs="Book Antiqua"/>
          <w:b/>
          <w:spacing w:val="-3"/>
        </w:rPr>
        <w:t>r</w:t>
      </w:r>
      <w:r w:rsidRPr="00984752">
        <w:rPr>
          <w:rFonts w:ascii="Book Antiqua" w:eastAsia="Book Antiqua" w:hAnsi="Book Antiqua" w:cs="Book Antiqua"/>
          <w:b/>
          <w:spacing w:val="-6"/>
        </w:rPr>
        <w:t>v</w:t>
      </w:r>
      <w:r w:rsidRPr="00984752">
        <w:rPr>
          <w:rFonts w:ascii="Book Antiqua" w:eastAsia="Book Antiqua" w:hAnsi="Book Antiqua" w:cs="Book Antiqua"/>
          <w:b/>
          <w:spacing w:val="5"/>
        </w:rPr>
        <w:t>e</w:t>
      </w:r>
      <w:r w:rsidRPr="00984752">
        <w:rPr>
          <w:rFonts w:ascii="Book Antiqua" w:eastAsia="Book Antiqua" w:hAnsi="Book Antiqua" w:cs="Book Antiqua"/>
          <w:b/>
        </w:rPr>
        <w:t>r</w:t>
      </w:r>
      <w:r w:rsidRPr="00984752">
        <w:rPr>
          <w:rFonts w:ascii="Book Antiqua" w:eastAsia="Book Antiqua" w:hAnsi="Book Antiqua" w:cs="Book Antiqua"/>
          <w:b/>
          <w:spacing w:val="8"/>
        </w:rPr>
        <w:t xml:space="preserve"> </w:t>
      </w:r>
      <w:r w:rsidRPr="00984752">
        <w:rPr>
          <w:rFonts w:ascii="Book Antiqua" w:eastAsia="Book Antiqua" w:hAnsi="Book Antiqua" w:cs="Book Antiqua"/>
          <w:b/>
          <w:spacing w:val="6"/>
        </w:rPr>
        <w:t>C</w:t>
      </w:r>
      <w:r w:rsidRPr="00984752">
        <w:rPr>
          <w:rFonts w:ascii="Book Antiqua" w:eastAsia="Book Antiqua" w:hAnsi="Book Antiqua" w:cs="Book Antiqua"/>
          <w:b/>
          <w:spacing w:val="-6"/>
        </w:rPr>
        <w:t>o</w:t>
      </w:r>
      <w:r w:rsidRPr="00984752">
        <w:rPr>
          <w:rFonts w:ascii="Book Antiqua" w:eastAsia="Book Antiqua" w:hAnsi="Book Antiqua" w:cs="Book Antiqua"/>
          <w:b/>
          <w:spacing w:val="-2"/>
        </w:rPr>
        <w:t>n</w:t>
      </w:r>
      <w:r w:rsidRPr="00984752">
        <w:rPr>
          <w:rFonts w:ascii="Book Antiqua" w:eastAsia="Book Antiqua" w:hAnsi="Book Antiqua" w:cs="Book Antiqua"/>
          <w:b/>
          <w:spacing w:val="-3"/>
        </w:rPr>
        <w:t>f</w:t>
      </w:r>
      <w:r w:rsidRPr="00984752">
        <w:rPr>
          <w:rFonts w:ascii="Book Antiqua" w:eastAsia="Book Antiqua" w:hAnsi="Book Antiqua" w:cs="Book Antiqua"/>
          <w:b/>
          <w:spacing w:val="-7"/>
        </w:rPr>
        <w:t>i</w:t>
      </w:r>
      <w:r w:rsidRPr="00984752">
        <w:rPr>
          <w:rFonts w:ascii="Book Antiqua" w:eastAsia="Book Antiqua" w:hAnsi="Book Antiqua" w:cs="Book Antiqua"/>
          <w:b/>
          <w:spacing w:val="-6"/>
        </w:rPr>
        <w:t>g</w:t>
      </w:r>
      <w:r w:rsidRPr="00984752">
        <w:rPr>
          <w:rFonts w:ascii="Book Antiqua" w:eastAsia="Book Antiqua" w:hAnsi="Book Antiqua" w:cs="Book Antiqua"/>
          <w:b/>
          <w:spacing w:val="-2"/>
        </w:rPr>
        <w:t>u</w:t>
      </w:r>
      <w:r w:rsidRPr="00984752">
        <w:rPr>
          <w:rFonts w:ascii="Book Antiqua" w:eastAsia="Book Antiqua" w:hAnsi="Book Antiqua" w:cs="Book Antiqua"/>
          <w:b/>
          <w:spacing w:val="-3"/>
        </w:rPr>
        <w:t>r</w:t>
      </w:r>
      <w:r w:rsidRPr="00984752">
        <w:rPr>
          <w:rFonts w:ascii="Book Antiqua" w:eastAsia="Book Antiqua" w:hAnsi="Book Antiqua" w:cs="Book Antiqua"/>
          <w:b/>
          <w:spacing w:val="5"/>
        </w:rPr>
        <w:t>a</w:t>
      </w:r>
      <w:r w:rsidRPr="00984752">
        <w:rPr>
          <w:rFonts w:ascii="Book Antiqua" w:eastAsia="Book Antiqua" w:hAnsi="Book Antiqua" w:cs="Book Antiqua"/>
          <w:b/>
          <w:spacing w:val="-7"/>
        </w:rPr>
        <w:t>ti</w:t>
      </w:r>
      <w:r w:rsidRPr="00984752">
        <w:rPr>
          <w:rFonts w:ascii="Book Antiqua" w:eastAsia="Book Antiqua" w:hAnsi="Book Antiqua" w:cs="Book Antiqua"/>
          <w:b/>
          <w:spacing w:val="-6"/>
        </w:rPr>
        <w:t>o</w:t>
      </w:r>
      <w:r w:rsidRPr="00984752">
        <w:rPr>
          <w:rFonts w:ascii="Book Antiqua" w:eastAsia="Book Antiqua" w:hAnsi="Book Antiqua" w:cs="Book Antiqua"/>
          <w:b/>
          <w:spacing w:val="-2"/>
        </w:rPr>
        <w:t>n</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Ri</w:t>
      </w:r>
      <w:r w:rsidRPr="00984752">
        <w:rPr>
          <w:rFonts w:ascii="Book Antiqua" w:eastAsia="Book Antiqua" w:hAnsi="Book Antiqua" w:cs="Book Antiqua"/>
          <w:spacing w:val="-6"/>
        </w:rPr>
        <w:t>g</w:t>
      </w:r>
      <w:r w:rsidRPr="00984752">
        <w:rPr>
          <w:rFonts w:ascii="Book Antiqua" w:eastAsia="Book Antiqua" w:hAnsi="Book Antiqua" w:cs="Book Antiqua"/>
          <w:spacing w:val="4"/>
        </w:rPr>
        <w:t>h</w:t>
      </w:r>
      <w:r w:rsidRPr="00984752">
        <w:rPr>
          <w:rFonts w:ascii="Book Antiqua" w:eastAsia="Book Antiqua" w:hAnsi="Book Antiqua" w:cs="Book Antiqua"/>
          <w:spacing w:val="-5"/>
        </w:rPr>
        <w:t>t</w:t>
      </w:r>
      <w:r w:rsidRPr="00984752">
        <w:rPr>
          <w:rFonts w:ascii="Book Antiqua" w:eastAsia="Book Antiqua" w:hAnsi="Book Antiqua" w:cs="Book Antiqua"/>
          <w:spacing w:val="-6"/>
        </w:rPr>
        <w:t>-</w:t>
      </w:r>
      <w:r w:rsidRPr="00984752">
        <w:rPr>
          <w:rFonts w:ascii="Book Antiqua" w:eastAsia="Book Antiqua" w:hAnsi="Book Antiqua" w:cs="Book Antiqua"/>
          <w:spacing w:val="1"/>
        </w:rPr>
        <w:t>c</w:t>
      </w:r>
      <w:r w:rsidRPr="00984752">
        <w:rPr>
          <w:rFonts w:ascii="Book Antiqua" w:eastAsia="Book Antiqua" w:hAnsi="Book Antiqua" w:cs="Book Antiqua"/>
          <w:spacing w:val="2"/>
        </w:rPr>
        <w:t>li</w:t>
      </w:r>
      <w:r w:rsidRPr="00984752">
        <w:rPr>
          <w:rFonts w:ascii="Book Antiqua" w:eastAsia="Book Antiqua" w:hAnsi="Book Antiqua" w:cs="Book Antiqua"/>
          <w:spacing w:val="1"/>
        </w:rPr>
        <w:t>c</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7"/>
        </w:rPr>
        <w:t>f</w:t>
      </w:r>
      <w:r w:rsidRPr="00984752">
        <w:rPr>
          <w:rFonts w:ascii="Book Antiqua" w:eastAsia="Book Antiqua" w:hAnsi="Book Antiqua" w:cs="Book Antiqua"/>
          <w:spacing w:val="2"/>
        </w:rPr>
        <w:t>i</w:t>
      </w:r>
      <w:r w:rsidRPr="00984752">
        <w:rPr>
          <w:rFonts w:ascii="Book Antiqua" w:eastAsia="Book Antiqua" w:hAnsi="Book Antiqua" w:cs="Book Antiqua"/>
          <w:spacing w:val="-6"/>
        </w:rPr>
        <w:t>g</w:t>
      </w:r>
      <w:r w:rsidRPr="00984752">
        <w:rPr>
          <w:rFonts w:ascii="Book Antiqua" w:eastAsia="Book Antiqua" w:hAnsi="Book Antiqua" w:cs="Book Antiqua"/>
          <w:spacing w:val="-1"/>
        </w:rPr>
        <w:t>u</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 xml:space="preserve">n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R</w:t>
      </w:r>
      <w:r w:rsidRPr="00984752">
        <w:rPr>
          <w:rFonts w:ascii="Book Antiqua" w:eastAsia="Book Antiqua" w:hAnsi="Book Antiqua" w:cs="Book Antiqua"/>
          <w:spacing w:val="-1"/>
        </w:rPr>
        <w:t>u</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2"/>
        </w:rPr>
        <w:t>d</w:t>
      </w:r>
      <w:r w:rsidRPr="00984752">
        <w:rPr>
          <w:rFonts w:ascii="Book Antiqua" w:eastAsia="Book Antiqua" w:hAnsi="Book Antiqua" w:cs="Book Antiqua"/>
          <w:spacing w:val="4"/>
        </w:rPr>
        <w:t>m</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2"/>
        </w:rPr>
        <w:t>i</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4"/>
        </w:rPr>
        <w:t>or</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w:t>
      </w:r>
      <w:r w:rsidRPr="00984752">
        <w:rPr>
          <w:rFonts w:ascii="Book Antiqua" w:eastAsia="Book Antiqua" w:hAnsi="Book Antiqua" w:cs="Book Antiqua"/>
        </w:rPr>
        <w:t>0</w:t>
      </w:r>
      <w:r w:rsidRPr="00984752">
        <w:rPr>
          <w:rFonts w:ascii="Book Antiqua" w:eastAsia="Book Antiqua" w:hAnsi="Book Antiqua" w:cs="Book Antiqua"/>
          <w:spacing w:val="15"/>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M</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spacing w:val="5"/>
        </w:rPr>
        <w:t>a</w:t>
      </w:r>
      <w:r w:rsidRPr="00984752">
        <w:rPr>
          <w:rFonts w:ascii="Book Antiqua" w:eastAsia="Book Antiqua" w:hAnsi="Book Antiqua" w:cs="Book Antiqua"/>
          <w:spacing w:val="-6"/>
        </w:rPr>
        <w:t>ge</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rPr>
        <w:t>pp</w:t>
      </w:r>
      <w:r w:rsidRPr="00984752">
        <w:rPr>
          <w:rFonts w:ascii="Book Antiqua" w:eastAsia="Book Antiqua" w:hAnsi="Book Antiqua" w:cs="Book Antiqua"/>
          <w:spacing w:val="2"/>
        </w:rPr>
        <w:t>li</w:t>
      </w:r>
      <w:r w:rsidRPr="00984752">
        <w:rPr>
          <w:rFonts w:ascii="Book Antiqua" w:eastAsia="Book Antiqua" w:hAnsi="Book Antiqua" w:cs="Book Antiqua"/>
          <w:spacing w:val="1"/>
        </w:rPr>
        <w:t>c</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p</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rPr>
        <w:t>.</w:t>
      </w:r>
    </w:p>
    <w:p w14:paraId="54D40DAD" w14:textId="77777777" w:rsidR="00A23D5E" w:rsidRPr="00984752" w:rsidRDefault="00A23D5E">
      <w:pPr>
        <w:spacing w:before="5" w:line="100" w:lineRule="exact"/>
        <w:rPr>
          <w:rFonts w:ascii="Book Antiqua" w:hAnsi="Book Antiqua"/>
          <w:sz w:val="10"/>
          <w:szCs w:val="10"/>
        </w:rPr>
      </w:pPr>
    </w:p>
    <w:p w14:paraId="661D8AED" w14:textId="77777777" w:rsidR="00A23D5E" w:rsidRPr="00984752" w:rsidRDefault="006962C0">
      <w:pPr>
        <w:ind w:left="220"/>
        <w:rPr>
          <w:rFonts w:ascii="Book Antiqua" w:eastAsia="Book Antiqua" w:hAnsi="Book Antiqua" w:cs="Book Antiqua"/>
        </w:rPr>
      </w:pPr>
      <w:r w:rsidRPr="00984752">
        <w:rPr>
          <w:rFonts w:ascii="Book Antiqua" w:eastAsia="Book Antiqua" w:hAnsi="Book Antiqua" w:cs="Book Antiqua"/>
          <w:spacing w:val="5"/>
        </w:rPr>
        <w:t>2</w:t>
      </w:r>
      <w:r w:rsidRPr="00984752">
        <w:rPr>
          <w:rFonts w:ascii="Book Antiqua" w:eastAsia="Book Antiqua" w:hAnsi="Book Antiqua" w:cs="Book Antiqua"/>
        </w:rPr>
        <w:t xml:space="preserve">. </w:t>
      </w:r>
      <w:r w:rsidRPr="00984752">
        <w:rPr>
          <w:rFonts w:ascii="Book Antiqua" w:eastAsia="Book Antiqua" w:hAnsi="Book Antiqua" w:cs="Book Antiqua"/>
          <w:spacing w:val="45"/>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2"/>
        </w:rPr>
        <w:t>li</w:t>
      </w:r>
      <w:r w:rsidRPr="00984752">
        <w:rPr>
          <w:rFonts w:ascii="Book Antiqua" w:eastAsia="Book Antiqua" w:hAnsi="Book Antiqua" w:cs="Book Antiqua"/>
          <w:spacing w:val="1"/>
        </w:rPr>
        <w:t>c</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b/>
          <w:spacing w:val="-2"/>
        </w:rPr>
        <w:t>S</w:t>
      </w:r>
      <w:r w:rsidRPr="00984752">
        <w:rPr>
          <w:rFonts w:ascii="Book Antiqua" w:eastAsia="Book Antiqua" w:hAnsi="Book Antiqua" w:cs="Book Antiqua"/>
          <w:b/>
          <w:spacing w:val="5"/>
        </w:rPr>
        <w:t>e</w:t>
      </w:r>
      <w:r w:rsidRPr="00984752">
        <w:rPr>
          <w:rFonts w:ascii="Book Antiqua" w:eastAsia="Book Antiqua" w:hAnsi="Book Antiqua" w:cs="Book Antiqua"/>
          <w:b/>
          <w:spacing w:val="-3"/>
        </w:rPr>
        <w:t>r</w:t>
      </w:r>
      <w:r w:rsidRPr="00984752">
        <w:rPr>
          <w:rFonts w:ascii="Book Antiqua" w:eastAsia="Book Antiqua" w:hAnsi="Book Antiqua" w:cs="Book Antiqua"/>
          <w:b/>
          <w:spacing w:val="-6"/>
        </w:rPr>
        <w:t>v</w:t>
      </w:r>
      <w:r w:rsidRPr="00984752">
        <w:rPr>
          <w:rFonts w:ascii="Book Antiqua" w:eastAsia="Book Antiqua" w:hAnsi="Book Antiqua" w:cs="Book Antiqua"/>
          <w:b/>
          <w:spacing w:val="-7"/>
        </w:rPr>
        <w:t>i</w:t>
      </w:r>
      <w:r w:rsidRPr="00984752">
        <w:rPr>
          <w:rFonts w:ascii="Book Antiqua" w:eastAsia="Book Antiqua" w:hAnsi="Book Antiqua" w:cs="Book Antiqua"/>
          <w:b/>
          <w:spacing w:val="1"/>
        </w:rPr>
        <w:t>c</w:t>
      </w:r>
      <w:r w:rsidRPr="00984752">
        <w:rPr>
          <w:rFonts w:ascii="Book Antiqua" w:eastAsia="Book Antiqua" w:hAnsi="Book Antiqua" w:cs="Book Antiqua"/>
          <w:b/>
          <w:spacing w:val="5"/>
        </w:rPr>
        <w:t>e</w:t>
      </w:r>
      <w:r w:rsidRPr="00984752">
        <w:rPr>
          <w:rFonts w:ascii="Book Antiqua" w:eastAsia="Book Antiqua" w:hAnsi="Book Antiqua" w:cs="Book Antiqua"/>
          <w:b/>
        </w:rPr>
        <w:t>s</w:t>
      </w:r>
      <w:r w:rsidRPr="00984752">
        <w:rPr>
          <w:rFonts w:ascii="Book Antiqua" w:eastAsia="Book Antiqua" w:hAnsi="Book Antiqua" w:cs="Book Antiqua"/>
          <w:b/>
          <w:spacing w:val="12"/>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rPr>
        <w:t>.</w:t>
      </w:r>
    </w:p>
    <w:p w14:paraId="16678137" w14:textId="77777777" w:rsidR="00A23D5E" w:rsidRPr="00984752" w:rsidRDefault="00A23D5E">
      <w:pPr>
        <w:spacing w:before="1" w:line="100" w:lineRule="exact"/>
        <w:rPr>
          <w:rFonts w:ascii="Book Antiqua" w:hAnsi="Book Antiqua"/>
          <w:sz w:val="11"/>
          <w:szCs w:val="11"/>
        </w:rPr>
      </w:pPr>
    </w:p>
    <w:p w14:paraId="1BD4C9AA" w14:textId="1AE14B7C" w:rsidR="00A23D5E" w:rsidRPr="00984752" w:rsidRDefault="006962C0">
      <w:pPr>
        <w:ind w:left="220"/>
        <w:rPr>
          <w:rFonts w:ascii="Book Antiqua" w:eastAsia="Book Antiqua" w:hAnsi="Book Antiqua" w:cs="Book Antiqua"/>
        </w:rPr>
      </w:pPr>
      <w:r w:rsidRPr="00984752">
        <w:rPr>
          <w:rFonts w:ascii="Book Antiqua" w:eastAsia="Book Antiqua" w:hAnsi="Book Antiqua" w:cs="Book Antiqua"/>
          <w:spacing w:val="5"/>
        </w:rPr>
        <w:t>3</w:t>
      </w:r>
      <w:r w:rsidRPr="00984752">
        <w:rPr>
          <w:rFonts w:ascii="Book Antiqua" w:eastAsia="Book Antiqua" w:hAnsi="Book Antiqua" w:cs="Book Antiqua"/>
        </w:rPr>
        <w:t xml:space="preserve">. </w:t>
      </w:r>
      <w:r w:rsidRPr="00984752">
        <w:rPr>
          <w:rFonts w:ascii="Book Antiqua" w:eastAsia="Book Antiqua" w:hAnsi="Book Antiqua" w:cs="Book Antiqua"/>
          <w:spacing w:val="45"/>
        </w:rPr>
        <w:t xml:space="preserve"> </w:t>
      </w:r>
      <w:r w:rsidR="00327C47">
        <w:rPr>
          <w:rFonts w:ascii="Book Antiqua" w:eastAsia="Book Antiqua" w:hAnsi="Book Antiqua" w:cs="Book Antiqua"/>
          <w:spacing w:val="-7"/>
        </w:rPr>
        <w:t>The</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1"/>
        </w:rPr>
        <w:t>u</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2"/>
        </w:rPr>
        <w:t>i</w:t>
      </w:r>
      <w:r w:rsidRPr="00984752">
        <w:rPr>
          <w:rFonts w:ascii="Book Antiqua" w:eastAsia="Book Antiqua" w:hAnsi="Book Antiqua" w:cs="Book Antiqua"/>
          <w:spacing w:val="5"/>
        </w:rPr>
        <w:t>s</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6"/>
        </w:rPr>
        <w:t>ye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1"/>
        </w:rPr>
        <w:t>"</w:t>
      </w:r>
      <w:r w:rsidRPr="00984752">
        <w:rPr>
          <w:rFonts w:ascii="Book Antiqua" w:eastAsia="Book Antiqua" w:hAnsi="Book Antiqua" w:cs="Book Antiqua"/>
        </w:rPr>
        <w:t>S</w:t>
      </w:r>
      <w:r w:rsidRPr="00984752">
        <w:rPr>
          <w:rFonts w:ascii="Book Antiqua" w:eastAsia="Book Antiqua" w:hAnsi="Book Antiqua" w:cs="Book Antiqua"/>
          <w:spacing w:val="-5"/>
        </w:rPr>
        <w:t>t</w:t>
      </w:r>
      <w:r w:rsidRPr="00984752">
        <w:rPr>
          <w:rFonts w:ascii="Book Antiqua" w:eastAsia="Book Antiqua" w:hAnsi="Book Antiqua" w:cs="Book Antiqua"/>
          <w:spacing w:val="-4"/>
        </w:rPr>
        <w:t>o</w:t>
      </w:r>
      <w:r w:rsidRPr="00984752">
        <w:rPr>
          <w:rFonts w:ascii="Book Antiqua" w:eastAsia="Book Antiqua" w:hAnsi="Book Antiqua" w:cs="Book Antiqua"/>
        </w:rPr>
        <w:t>pp</w:t>
      </w:r>
      <w:r w:rsidRPr="00984752">
        <w:rPr>
          <w:rFonts w:ascii="Book Antiqua" w:eastAsia="Book Antiqua" w:hAnsi="Book Antiqua" w:cs="Book Antiqua"/>
          <w:spacing w:val="-6"/>
        </w:rPr>
        <w:t>e</w:t>
      </w:r>
      <w:r w:rsidRPr="00984752">
        <w:rPr>
          <w:rFonts w:ascii="Book Antiqua" w:eastAsia="Book Antiqua" w:hAnsi="Book Antiqua" w:cs="Book Antiqua"/>
          <w:spacing w:val="-2"/>
        </w:rPr>
        <w:t>d</w:t>
      </w:r>
      <w:r w:rsidRPr="00984752">
        <w:rPr>
          <w:rFonts w:ascii="Book Antiqua" w:eastAsia="Book Antiqua" w:hAnsi="Book Antiqua" w:cs="Book Antiqua"/>
        </w:rPr>
        <w:t>"</w:t>
      </w:r>
      <w:r w:rsidRPr="00984752">
        <w:rPr>
          <w:rFonts w:ascii="Book Antiqua" w:eastAsia="Book Antiqua" w:hAnsi="Book Antiqua" w:cs="Book Antiqua"/>
          <w:spacing w:val="11"/>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b/>
          <w:spacing w:val="6"/>
        </w:rPr>
        <w:t>C</w:t>
      </w:r>
      <w:r w:rsidRPr="00984752">
        <w:rPr>
          <w:rFonts w:ascii="Book Antiqua" w:eastAsia="Book Antiqua" w:hAnsi="Book Antiqua" w:cs="Book Antiqua"/>
          <w:b/>
          <w:spacing w:val="-3"/>
        </w:rPr>
        <w:t>r</w:t>
      </w:r>
      <w:r w:rsidRPr="00984752">
        <w:rPr>
          <w:rFonts w:ascii="Book Antiqua" w:eastAsia="Book Antiqua" w:hAnsi="Book Antiqua" w:cs="Book Antiqua"/>
          <w:b/>
          <w:spacing w:val="-6"/>
        </w:rPr>
        <w:t>o</w:t>
      </w:r>
      <w:r w:rsidRPr="00984752">
        <w:rPr>
          <w:rFonts w:ascii="Book Antiqua" w:eastAsia="Book Antiqua" w:hAnsi="Book Antiqua" w:cs="Book Antiqua"/>
          <w:b/>
          <w:spacing w:val="1"/>
        </w:rPr>
        <w:t>ss</w:t>
      </w:r>
      <w:r w:rsidRPr="00984752">
        <w:rPr>
          <w:rFonts w:ascii="Book Antiqua" w:eastAsia="Book Antiqua" w:hAnsi="Book Antiqua" w:cs="Book Antiqua"/>
          <w:b/>
          <w:spacing w:val="-6"/>
        </w:rPr>
        <w:t>F</w:t>
      </w:r>
      <w:r w:rsidRPr="00984752">
        <w:rPr>
          <w:rFonts w:ascii="Book Antiqua" w:eastAsia="Book Antiqua" w:hAnsi="Book Antiqua" w:cs="Book Antiqua"/>
          <w:b/>
          <w:spacing w:val="-7"/>
        </w:rPr>
        <w:t>i</w:t>
      </w:r>
      <w:r w:rsidRPr="00984752">
        <w:rPr>
          <w:rFonts w:ascii="Book Antiqua" w:eastAsia="Book Antiqua" w:hAnsi="Book Antiqua" w:cs="Book Antiqua"/>
          <w:b/>
          <w:spacing w:val="-3"/>
        </w:rPr>
        <w:t>r</w:t>
      </w:r>
      <w:r w:rsidRPr="00984752">
        <w:rPr>
          <w:rFonts w:ascii="Book Antiqua" w:eastAsia="Book Antiqua" w:hAnsi="Book Antiqua" w:cs="Book Antiqua"/>
          <w:b/>
        </w:rPr>
        <w:t>e</w:t>
      </w:r>
      <w:r w:rsidRPr="00984752">
        <w:rPr>
          <w:rFonts w:ascii="Book Antiqua" w:eastAsia="Book Antiqua" w:hAnsi="Book Antiqua" w:cs="Book Antiqua"/>
          <w:b/>
          <w:spacing w:val="15"/>
        </w:rPr>
        <w:t xml:space="preserve"> </w:t>
      </w:r>
      <w:r w:rsidRPr="00984752">
        <w:rPr>
          <w:rFonts w:ascii="Book Antiqua" w:eastAsia="Book Antiqua" w:hAnsi="Book Antiqua" w:cs="Book Antiqua"/>
          <w:b/>
          <w:spacing w:val="-6"/>
        </w:rPr>
        <w:t>F</w:t>
      </w:r>
      <w:r w:rsidRPr="00984752">
        <w:rPr>
          <w:rFonts w:ascii="Book Antiqua" w:eastAsia="Book Antiqua" w:hAnsi="Book Antiqua" w:cs="Book Antiqua"/>
          <w:b/>
          <w:spacing w:val="-3"/>
        </w:rPr>
        <w:t>r</w:t>
      </w:r>
      <w:r w:rsidRPr="00984752">
        <w:rPr>
          <w:rFonts w:ascii="Book Antiqua" w:eastAsia="Book Antiqua" w:hAnsi="Book Antiqua" w:cs="Book Antiqua"/>
          <w:b/>
          <w:spacing w:val="5"/>
        </w:rPr>
        <w:t>a</w:t>
      </w:r>
      <w:r w:rsidRPr="00984752">
        <w:rPr>
          <w:rFonts w:ascii="Book Antiqua" w:eastAsia="Book Antiqua" w:hAnsi="Book Antiqua" w:cs="Book Antiqua"/>
          <w:b/>
          <w:spacing w:val="2"/>
        </w:rPr>
        <w:t>m</w:t>
      </w:r>
      <w:r w:rsidRPr="00984752">
        <w:rPr>
          <w:rFonts w:ascii="Book Antiqua" w:eastAsia="Book Antiqua" w:hAnsi="Book Antiqua" w:cs="Book Antiqua"/>
          <w:b/>
          <w:spacing w:val="5"/>
        </w:rPr>
        <w:t>e</w:t>
      </w:r>
      <w:r w:rsidRPr="00984752">
        <w:rPr>
          <w:rFonts w:ascii="Book Antiqua" w:eastAsia="Book Antiqua" w:hAnsi="Book Antiqua" w:cs="Book Antiqua"/>
          <w:b/>
          <w:spacing w:val="-2"/>
        </w:rPr>
        <w:t>w</w:t>
      </w:r>
      <w:r w:rsidRPr="00984752">
        <w:rPr>
          <w:rFonts w:ascii="Book Antiqua" w:eastAsia="Book Antiqua" w:hAnsi="Book Antiqua" w:cs="Book Antiqua"/>
          <w:b/>
          <w:spacing w:val="-6"/>
        </w:rPr>
        <w:t>o</w:t>
      </w:r>
      <w:r w:rsidRPr="00984752">
        <w:rPr>
          <w:rFonts w:ascii="Book Antiqua" w:eastAsia="Book Antiqua" w:hAnsi="Book Antiqua" w:cs="Book Antiqua"/>
          <w:b/>
          <w:spacing w:val="-3"/>
        </w:rPr>
        <w:t>r</w:t>
      </w:r>
      <w:r w:rsidRPr="00984752">
        <w:rPr>
          <w:rFonts w:ascii="Book Antiqua" w:eastAsia="Book Antiqua" w:hAnsi="Book Antiqua" w:cs="Book Antiqua"/>
          <w:b/>
        </w:rPr>
        <w:t>k</w:t>
      </w:r>
      <w:r w:rsidRPr="00984752">
        <w:rPr>
          <w:rFonts w:ascii="Book Antiqua" w:eastAsia="Book Antiqua" w:hAnsi="Book Antiqua" w:cs="Book Antiqua"/>
          <w:b/>
          <w:spacing w:val="8"/>
        </w:rPr>
        <w:t xml:space="preserve"> </w:t>
      </w:r>
      <w:r w:rsidRPr="00984752">
        <w:rPr>
          <w:rFonts w:ascii="Book Antiqua" w:eastAsia="Book Antiqua" w:hAnsi="Book Antiqua" w:cs="Book Antiqua"/>
          <w:b/>
          <w:spacing w:val="-2"/>
        </w:rPr>
        <w:t>S</w:t>
      </w:r>
      <w:r w:rsidRPr="00984752">
        <w:rPr>
          <w:rFonts w:ascii="Book Antiqua" w:eastAsia="Book Antiqua" w:hAnsi="Book Antiqua" w:cs="Book Antiqua"/>
          <w:b/>
          <w:spacing w:val="5"/>
        </w:rPr>
        <w:t>e</w:t>
      </w:r>
      <w:r w:rsidRPr="00984752">
        <w:rPr>
          <w:rFonts w:ascii="Book Antiqua" w:eastAsia="Book Antiqua" w:hAnsi="Book Antiqua" w:cs="Book Antiqua"/>
          <w:b/>
          <w:spacing w:val="-3"/>
        </w:rPr>
        <w:t>r</w:t>
      </w:r>
      <w:r w:rsidRPr="00984752">
        <w:rPr>
          <w:rFonts w:ascii="Book Antiqua" w:eastAsia="Book Antiqua" w:hAnsi="Book Antiqua" w:cs="Book Antiqua"/>
          <w:b/>
          <w:spacing w:val="-6"/>
        </w:rPr>
        <w:t>v</w:t>
      </w:r>
      <w:r w:rsidRPr="00984752">
        <w:rPr>
          <w:rFonts w:ascii="Book Antiqua" w:eastAsia="Book Antiqua" w:hAnsi="Book Antiqua" w:cs="Book Antiqua"/>
          <w:b/>
          <w:spacing w:val="-7"/>
        </w:rPr>
        <w:t>i</w:t>
      </w:r>
      <w:r w:rsidRPr="00984752">
        <w:rPr>
          <w:rFonts w:ascii="Book Antiqua" w:eastAsia="Book Antiqua" w:hAnsi="Book Antiqua" w:cs="Book Antiqua"/>
          <w:b/>
          <w:spacing w:val="1"/>
        </w:rPr>
        <w:t>c</w:t>
      </w:r>
      <w:r w:rsidRPr="00984752">
        <w:rPr>
          <w:rFonts w:ascii="Book Antiqua" w:eastAsia="Book Antiqua" w:hAnsi="Book Antiqua" w:cs="Book Antiqua"/>
          <w:b/>
        </w:rPr>
        <w:t>e</w:t>
      </w:r>
      <w:r w:rsidRPr="00984752">
        <w:rPr>
          <w:rFonts w:ascii="Book Antiqua" w:eastAsia="Book Antiqua" w:hAnsi="Book Antiqua" w:cs="Book Antiqua"/>
          <w:b/>
          <w:spacing w:val="15"/>
        </w:rPr>
        <w:t xml:space="preserve"> </w:t>
      </w:r>
      <w:r w:rsidRPr="00984752">
        <w:rPr>
          <w:rFonts w:ascii="Book Antiqua" w:eastAsia="Book Antiqua" w:hAnsi="Book Antiqua" w:cs="Book Antiqua"/>
          <w:spacing w:val="-1"/>
        </w:rPr>
        <w:t>u</w:t>
      </w:r>
      <w:r w:rsidRPr="00984752">
        <w:rPr>
          <w:rFonts w:ascii="Book Antiqua" w:eastAsia="Book Antiqua" w:hAnsi="Book Antiqua" w:cs="Book Antiqua"/>
          <w:spacing w:val="4"/>
        </w:rPr>
        <w:t>n</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6"/>
        </w:rPr>
        <w:t>F</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2"/>
        </w:rPr>
        <w:t>w</w:t>
      </w:r>
      <w:r w:rsidRPr="00984752">
        <w:rPr>
          <w:rFonts w:ascii="Book Antiqua" w:eastAsia="Book Antiqua" w:hAnsi="Book Antiqua" w:cs="Book Antiqua"/>
          <w:spacing w:val="-4"/>
        </w:rPr>
        <w:t>or</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2"/>
        </w:rPr>
        <w:t>li</w:t>
      </w:r>
      <w:r w:rsidRPr="00984752">
        <w:rPr>
          <w:rFonts w:ascii="Book Antiqua" w:eastAsia="Book Antiqua" w:hAnsi="Book Antiqua" w:cs="Book Antiqua"/>
          <w:spacing w:val="1"/>
        </w:rPr>
        <w:t>c</w:t>
      </w:r>
      <w:r w:rsidRPr="00984752">
        <w:rPr>
          <w:rFonts w:ascii="Book Antiqua" w:eastAsia="Book Antiqua" w:hAnsi="Book Antiqua" w:cs="Book Antiqua"/>
        </w:rPr>
        <w:t>k</w:t>
      </w:r>
    </w:p>
    <w:p w14:paraId="4D493874" w14:textId="77777777" w:rsidR="00A23D5E" w:rsidRPr="00984752" w:rsidRDefault="006962C0">
      <w:pPr>
        <w:spacing w:before="3"/>
        <w:ind w:left="520"/>
        <w:rPr>
          <w:rFonts w:ascii="Book Antiqua" w:eastAsia="Book Antiqua" w:hAnsi="Book Antiqua" w:cs="Book Antiqua"/>
        </w:rPr>
      </w:pPr>
      <w:r w:rsidRPr="00984752">
        <w:rPr>
          <w:rFonts w:ascii="Book Antiqua" w:eastAsia="Book Antiqua" w:hAnsi="Book Antiqua" w:cs="Book Antiqua"/>
          <w:b/>
          <w:spacing w:val="-2"/>
        </w:rPr>
        <w:t>S</w:t>
      </w:r>
      <w:r w:rsidRPr="00984752">
        <w:rPr>
          <w:rFonts w:ascii="Book Antiqua" w:eastAsia="Book Antiqua" w:hAnsi="Book Antiqua" w:cs="Book Antiqua"/>
          <w:b/>
          <w:spacing w:val="-7"/>
        </w:rPr>
        <w:t>t</w:t>
      </w:r>
      <w:r w:rsidRPr="00984752">
        <w:rPr>
          <w:rFonts w:ascii="Book Antiqua" w:eastAsia="Book Antiqua" w:hAnsi="Book Antiqua" w:cs="Book Antiqua"/>
          <w:b/>
          <w:spacing w:val="5"/>
        </w:rPr>
        <w:t>a</w:t>
      </w:r>
      <w:r w:rsidRPr="00984752">
        <w:rPr>
          <w:rFonts w:ascii="Book Antiqua" w:eastAsia="Book Antiqua" w:hAnsi="Book Antiqua" w:cs="Book Antiqua"/>
          <w:b/>
          <w:spacing w:val="-3"/>
        </w:rPr>
        <w:t>r</w:t>
      </w:r>
      <w:r w:rsidRPr="00984752">
        <w:rPr>
          <w:rFonts w:ascii="Book Antiqua" w:eastAsia="Book Antiqua" w:hAnsi="Book Antiqua" w:cs="Book Antiqua"/>
          <w:b/>
          <w:spacing w:val="-7"/>
        </w:rPr>
        <w:t>t</w:t>
      </w:r>
      <w:r w:rsidRPr="00984752">
        <w:rPr>
          <w:rFonts w:ascii="Book Antiqua" w:eastAsia="Book Antiqua" w:hAnsi="Book Antiqua" w:cs="Book Antiqua"/>
          <w:b/>
        </w:rPr>
        <w:t>.</w:t>
      </w:r>
    </w:p>
    <w:p w14:paraId="0D078EBD" w14:textId="77777777" w:rsidR="00A23D5E" w:rsidRPr="00984752" w:rsidRDefault="00A23D5E">
      <w:pPr>
        <w:spacing w:before="2" w:line="120" w:lineRule="exact"/>
        <w:rPr>
          <w:rFonts w:ascii="Book Antiqua" w:hAnsi="Book Antiqua"/>
          <w:sz w:val="12"/>
          <w:szCs w:val="12"/>
        </w:rPr>
      </w:pPr>
    </w:p>
    <w:p w14:paraId="75FB9EE8" w14:textId="4A8F9FDB" w:rsidR="00A23D5E" w:rsidRPr="00984752" w:rsidRDefault="006962C0">
      <w:pPr>
        <w:ind w:left="220"/>
        <w:rPr>
          <w:rFonts w:ascii="Book Antiqua" w:eastAsia="Book Antiqua" w:hAnsi="Book Antiqua" w:cs="Book Antiqua"/>
        </w:rPr>
      </w:pPr>
      <w:r w:rsidRPr="00984752">
        <w:rPr>
          <w:rFonts w:ascii="Book Antiqua" w:eastAsia="Book Antiqua" w:hAnsi="Book Antiqua" w:cs="Book Antiqua"/>
          <w:spacing w:val="5"/>
        </w:rPr>
        <w:t>4</w:t>
      </w:r>
      <w:r w:rsidRPr="00984752">
        <w:rPr>
          <w:rFonts w:ascii="Book Antiqua" w:eastAsia="Book Antiqua" w:hAnsi="Book Antiqua" w:cs="Book Antiqua"/>
        </w:rPr>
        <w:t xml:space="preserve">. </w:t>
      </w:r>
      <w:r w:rsidRPr="00984752">
        <w:rPr>
          <w:rFonts w:ascii="Book Antiqua" w:eastAsia="Book Antiqua" w:hAnsi="Book Antiqua" w:cs="Book Antiqua"/>
          <w:spacing w:val="45"/>
        </w:rPr>
        <w:t xml:space="preserve"> </w:t>
      </w:r>
      <w:r w:rsidR="00327C47">
        <w:rPr>
          <w:rFonts w:ascii="Book Antiqua" w:eastAsia="Book Antiqua" w:hAnsi="Book Antiqua" w:cs="Book Antiqua"/>
          <w:spacing w:val="-7"/>
        </w:rPr>
        <w:t>The</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1"/>
        </w:rPr>
        <w:t>u</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2"/>
        </w:rPr>
        <w:t>i</w:t>
      </w:r>
      <w:r w:rsidRPr="00984752">
        <w:rPr>
          <w:rFonts w:ascii="Book Antiqua" w:eastAsia="Book Antiqua" w:hAnsi="Book Antiqua" w:cs="Book Antiqua"/>
          <w:spacing w:val="5"/>
        </w:rPr>
        <w:t>s</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6"/>
        </w:rPr>
        <w:t>ye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1"/>
        </w:rPr>
        <w:t>"</w:t>
      </w:r>
      <w:r w:rsidRPr="00984752">
        <w:rPr>
          <w:rFonts w:ascii="Book Antiqua" w:eastAsia="Book Antiqua" w:hAnsi="Book Antiqua" w:cs="Book Antiqua"/>
        </w:rPr>
        <w:t>S</w:t>
      </w:r>
      <w:r w:rsidRPr="00984752">
        <w:rPr>
          <w:rFonts w:ascii="Book Antiqua" w:eastAsia="Book Antiqua" w:hAnsi="Book Antiqua" w:cs="Book Antiqua"/>
          <w:spacing w:val="-5"/>
        </w:rPr>
        <w:t>t</w:t>
      </w:r>
      <w:r w:rsidRPr="00984752">
        <w:rPr>
          <w:rFonts w:ascii="Book Antiqua" w:eastAsia="Book Antiqua" w:hAnsi="Book Antiqua" w:cs="Book Antiqua"/>
          <w:spacing w:val="-4"/>
        </w:rPr>
        <w:t>o</w:t>
      </w:r>
      <w:r w:rsidRPr="00984752">
        <w:rPr>
          <w:rFonts w:ascii="Book Antiqua" w:eastAsia="Book Antiqua" w:hAnsi="Book Antiqua" w:cs="Book Antiqua"/>
        </w:rPr>
        <w:t>pp</w:t>
      </w:r>
      <w:r w:rsidRPr="00984752">
        <w:rPr>
          <w:rFonts w:ascii="Book Antiqua" w:eastAsia="Book Antiqua" w:hAnsi="Book Antiqua" w:cs="Book Antiqua"/>
          <w:spacing w:val="-6"/>
        </w:rPr>
        <w:t>e</w:t>
      </w:r>
      <w:r w:rsidRPr="00984752">
        <w:rPr>
          <w:rFonts w:ascii="Book Antiqua" w:eastAsia="Book Antiqua" w:hAnsi="Book Antiqua" w:cs="Book Antiqua"/>
          <w:spacing w:val="-2"/>
        </w:rPr>
        <w:t>d</w:t>
      </w:r>
      <w:r w:rsidRPr="00984752">
        <w:rPr>
          <w:rFonts w:ascii="Book Antiqua" w:eastAsia="Book Antiqua" w:hAnsi="Book Antiqua" w:cs="Book Antiqua"/>
        </w:rPr>
        <w:t>"</w:t>
      </w:r>
      <w:r w:rsidRPr="00984752">
        <w:rPr>
          <w:rFonts w:ascii="Book Antiqua" w:eastAsia="Book Antiqua" w:hAnsi="Book Antiqua" w:cs="Book Antiqua"/>
          <w:spacing w:val="11"/>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o</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b/>
          <w:spacing w:val="6"/>
        </w:rPr>
        <w:t>C</w:t>
      </w:r>
      <w:r w:rsidRPr="00984752">
        <w:rPr>
          <w:rFonts w:ascii="Book Antiqua" w:eastAsia="Book Antiqua" w:hAnsi="Book Antiqua" w:cs="Book Antiqua"/>
          <w:b/>
          <w:spacing w:val="-3"/>
        </w:rPr>
        <w:t>r</w:t>
      </w:r>
      <w:r w:rsidRPr="00984752">
        <w:rPr>
          <w:rFonts w:ascii="Book Antiqua" w:eastAsia="Book Antiqua" w:hAnsi="Book Antiqua" w:cs="Book Antiqua"/>
          <w:b/>
          <w:spacing w:val="-6"/>
        </w:rPr>
        <w:t>o</w:t>
      </w:r>
      <w:r w:rsidRPr="00984752">
        <w:rPr>
          <w:rFonts w:ascii="Book Antiqua" w:eastAsia="Book Antiqua" w:hAnsi="Book Antiqua" w:cs="Book Antiqua"/>
          <w:b/>
          <w:spacing w:val="1"/>
        </w:rPr>
        <w:t>ss</w:t>
      </w:r>
      <w:r w:rsidRPr="00984752">
        <w:rPr>
          <w:rFonts w:ascii="Book Antiqua" w:eastAsia="Book Antiqua" w:hAnsi="Book Antiqua" w:cs="Book Antiqua"/>
          <w:b/>
          <w:spacing w:val="-6"/>
        </w:rPr>
        <w:t>F</w:t>
      </w:r>
      <w:r w:rsidRPr="00984752">
        <w:rPr>
          <w:rFonts w:ascii="Book Antiqua" w:eastAsia="Book Antiqua" w:hAnsi="Book Antiqua" w:cs="Book Antiqua"/>
          <w:b/>
          <w:spacing w:val="-7"/>
        </w:rPr>
        <w:t>i</w:t>
      </w:r>
      <w:r w:rsidRPr="00984752">
        <w:rPr>
          <w:rFonts w:ascii="Book Antiqua" w:eastAsia="Book Antiqua" w:hAnsi="Book Antiqua" w:cs="Book Antiqua"/>
          <w:b/>
          <w:spacing w:val="-3"/>
        </w:rPr>
        <w:t>r</w:t>
      </w:r>
      <w:r w:rsidRPr="00984752">
        <w:rPr>
          <w:rFonts w:ascii="Book Antiqua" w:eastAsia="Book Antiqua" w:hAnsi="Book Antiqua" w:cs="Book Antiqua"/>
          <w:b/>
        </w:rPr>
        <w:t>e</w:t>
      </w:r>
      <w:r w:rsidRPr="00984752">
        <w:rPr>
          <w:rFonts w:ascii="Book Antiqua" w:eastAsia="Book Antiqua" w:hAnsi="Book Antiqua" w:cs="Book Antiqua"/>
          <w:b/>
          <w:spacing w:val="15"/>
        </w:rPr>
        <w:t xml:space="preserve"> </w:t>
      </w:r>
      <w:r w:rsidRPr="00984752">
        <w:rPr>
          <w:rFonts w:ascii="Book Antiqua" w:eastAsia="Book Antiqua" w:hAnsi="Book Antiqua" w:cs="Book Antiqua"/>
          <w:b/>
          <w:spacing w:val="-2"/>
        </w:rPr>
        <w:t>S</w:t>
      </w:r>
      <w:r w:rsidRPr="00984752">
        <w:rPr>
          <w:rFonts w:ascii="Book Antiqua" w:eastAsia="Book Antiqua" w:hAnsi="Book Antiqua" w:cs="Book Antiqua"/>
          <w:b/>
          <w:spacing w:val="5"/>
        </w:rPr>
        <w:t>e</w:t>
      </w:r>
      <w:r w:rsidRPr="00984752">
        <w:rPr>
          <w:rFonts w:ascii="Book Antiqua" w:eastAsia="Book Antiqua" w:hAnsi="Book Antiqua" w:cs="Book Antiqua"/>
          <w:b/>
          <w:spacing w:val="-3"/>
        </w:rPr>
        <w:t>r</w:t>
      </w:r>
      <w:r w:rsidRPr="00984752">
        <w:rPr>
          <w:rFonts w:ascii="Book Antiqua" w:eastAsia="Book Antiqua" w:hAnsi="Book Antiqua" w:cs="Book Antiqua"/>
          <w:b/>
          <w:spacing w:val="-6"/>
        </w:rPr>
        <w:t>v</w:t>
      </w:r>
      <w:r w:rsidRPr="00984752">
        <w:rPr>
          <w:rFonts w:ascii="Book Antiqua" w:eastAsia="Book Antiqua" w:hAnsi="Book Antiqua" w:cs="Book Antiqua"/>
          <w:b/>
          <w:spacing w:val="5"/>
        </w:rPr>
        <w:t>e</w:t>
      </w:r>
      <w:r w:rsidRPr="00984752">
        <w:rPr>
          <w:rFonts w:ascii="Book Antiqua" w:eastAsia="Book Antiqua" w:hAnsi="Book Antiqua" w:cs="Book Antiqua"/>
          <w:b/>
        </w:rPr>
        <w:t>r</w:t>
      </w:r>
      <w:r w:rsidRPr="00984752">
        <w:rPr>
          <w:rFonts w:ascii="Book Antiqua" w:eastAsia="Book Antiqua" w:hAnsi="Book Antiqua" w:cs="Book Antiqua"/>
          <w:b/>
          <w:spacing w:val="7"/>
        </w:rPr>
        <w:t xml:space="preserve"> </w:t>
      </w:r>
      <w:r w:rsidRPr="00984752">
        <w:rPr>
          <w:rFonts w:ascii="Book Antiqua" w:eastAsia="Book Antiqua" w:hAnsi="Book Antiqua" w:cs="Book Antiqua"/>
          <w:b/>
          <w:spacing w:val="6"/>
        </w:rPr>
        <w:t>C</w:t>
      </w:r>
      <w:r w:rsidRPr="00984752">
        <w:rPr>
          <w:rFonts w:ascii="Book Antiqua" w:eastAsia="Book Antiqua" w:hAnsi="Book Antiqua" w:cs="Book Antiqua"/>
          <w:b/>
          <w:spacing w:val="-6"/>
        </w:rPr>
        <w:t>o</w:t>
      </w:r>
      <w:r w:rsidRPr="00984752">
        <w:rPr>
          <w:rFonts w:ascii="Book Antiqua" w:eastAsia="Book Antiqua" w:hAnsi="Book Antiqua" w:cs="Book Antiqua"/>
          <w:b/>
          <w:spacing w:val="2"/>
        </w:rPr>
        <w:t>m</w:t>
      </w:r>
      <w:r w:rsidRPr="00984752">
        <w:rPr>
          <w:rFonts w:ascii="Book Antiqua" w:eastAsia="Book Antiqua" w:hAnsi="Book Antiqua" w:cs="Book Antiqua"/>
          <w:b/>
          <w:spacing w:val="-2"/>
        </w:rPr>
        <w:t>p</w:t>
      </w:r>
      <w:r w:rsidRPr="00984752">
        <w:rPr>
          <w:rFonts w:ascii="Book Antiqua" w:eastAsia="Book Antiqua" w:hAnsi="Book Antiqua" w:cs="Book Antiqua"/>
          <w:b/>
          <w:spacing w:val="-6"/>
        </w:rPr>
        <w:t>o</w:t>
      </w:r>
      <w:r w:rsidRPr="00984752">
        <w:rPr>
          <w:rFonts w:ascii="Book Antiqua" w:eastAsia="Book Antiqua" w:hAnsi="Book Antiqua" w:cs="Book Antiqua"/>
          <w:b/>
          <w:spacing w:val="-2"/>
        </w:rPr>
        <w:t>n</w:t>
      </w:r>
      <w:r w:rsidRPr="00984752">
        <w:rPr>
          <w:rFonts w:ascii="Book Antiqua" w:eastAsia="Book Antiqua" w:hAnsi="Book Antiqua" w:cs="Book Antiqua"/>
          <w:b/>
          <w:spacing w:val="5"/>
        </w:rPr>
        <w:t>e</w:t>
      </w:r>
      <w:r w:rsidRPr="00984752">
        <w:rPr>
          <w:rFonts w:ascii="Book Antiqua" w:eastAsia="Book Antiqua" w:hAnsi="Book Antiqua" w:cs="Book Antiqua"/>
          <w:b/>
          <w:spacing w:val="-2"/>
        </w:rPr>
        <w:t>n</w:t>
      </w:r>
      <w:r w:rsidRPr="00984752">
        <w:rPr>
          <w:rFonts w:ascii="Book Antiqua" w:eastAsia="Book Antiqua" w:hAnsi="Book Antiqua" w:cs="Book Antiqua"/>
          <w:b/>
        </w:rPr>
        <w:t>t</w:t>
      </w:r>
      <w:r w:rsidRPr="00984752">
        <w:rPr>
          <w:rFonts w:ascii="Book Antiqua" w:eastAsia="Book Antiqua" w:hAnsi="Book Antiqua" w:cs="Book Antiqua"/>
          <w:b/>
          <w:spacing w:val="4"/>
        </w:rPr>
        <w:t xml:space="preserve"> </w:t>
      </w:r>
      <w:r w:rsidRPr="00984752">
        <w:rPr>
          <w:rFonts w:ascii="Book Antiqua" w:eastAsia="Book Antiqua" w:hAnsi="Book Antiqua" w:cs="Book Antiqua"/>
          <w:b/>
          <w:spacing w:val="-6"/>
        </w:rPr>
        <w:t>F</w:t>
      </w:r>
      <w:r w:rsidRPr="00984752">
        <w:rPr>
          <w:rFonts w:ascii="Book Antiqua" w:eastAsia="Book Antiqua" w:hAnsi="Book Antiqua" w:cs="Book Antiqua"/>
          <w:b/>
          <w:spacing w:val="-3"/>
        </w:rPr>
        <w:t>r</w:t>
      </w:r>
      <w:r w:rsidRPr="00984752">
        <w:rPr>
          <w:rFonts w:ascii="Book Antiqua" w:eastAsia="Book Antiqua" w:hAnsi="Book Antiqua" w:cs="Book Antiqua"/>
          <w:b/>
          <w:spacing w:val="5"/>
        </w:rPr>
        <w:t>a</w:t>
      </w:r>
      <w:r w:rsidRPr="00984752">
        <w:rPr>
          <w:rFonts w:ascii="Book Antiqua" w:eastAsia="Book Antiqua" w:hAnsi="Book Antiqua" w:cs="Book Antiqua"/>
          <w:b/>
          <w:spacing w:val="2"/>
        </w:rPr>
        <w:t>m</w:t>
      </w:r>
      <w:r w:rsidRPr="00984752">
        <w:rPr>
          <w:rFonts w:ascii="Book Antiqua" w:eastAsia="Book Antiqua" w:hAnsi="Book Antiqua" w:cs="Book Antiqua"/>
          <w:b/>
          <w:spacing w:val="5"/>
        </w:rPr>
        <w:t>e</w:t>
      </w:r>
      <w:r w:rsidRPr="00984752">
        <w:rPr>
          <w:rFonts w:ascii="Book Antiqua" w:eastAsia="Book Antiqua" w:hAnsi="Book Antiqua" w:cs="Book Antiqua"/>
          <w:b/>
          <w:spacing w:val="-2"/>
        </w:rPr>
        <w:t>w</w:t>
      </w:r>
      <w:r w:rsidRPr="00984752">
        <w:rPr>
          <w:rFonts w:ascii="Book Antiqua" w:eastAsia="Book Antiqua" w:hAnsi="Book Antiqua" w:cs="Book Antiqua"/>
          <w:b/>
          <w:spacing w:val="-6"/>
        </w:rPr>
        <w:t>o</w:t>
      </w:r>
      <w:r w:rsidRPr="00984752">
        <w:rPr>
          <w:rFonts w:ascii="Book Antiqua" w:eastAsia="Book Antiqua" w:hAnsi="Book Antiqua" w:cs="Book Antiqua"/>
          <w:b/>
          <w:spacing w:val="-3"/>
        </w:rPr>
        <w:t>r</w:t>
      </w:r>
      <w:r w:rsidRPr="00984752">
        <w:rPr>
          <w:rFonts w:ascii="Book Antiqua" w:eastAsia="Book Antiqua" w:hAnsi="Book Antiqua" w:cs="Book Antiqua"/>
          <w:b/>
        </w:rPr>
        <w:t>k</w:t>
      </w:r>
      <w:r w:rsidRPr="00984752">
        <w:rPr>
          <w:rFonts w:ascii="Book Antiqua" w:eastAsia="Book Antiqua" w:hAnsi="Book Antiqua" w:cs="Book Antiqua"/>
          <w:b/>
          <w:spacing w:val="8"/>
        </w:rPr>
        <w:t xml:space="preserve"> </w:t>
      </w:r>
      <w:r w:rsidRPr="00984752">
        <w:rPr>
          <w:rFonts w:ascii="Book Antiqua" w:eastAsia="Book Antiqua" w:hAnsi="Book Antiqua" w:cs="Book Antiqua"/>
          <w:b/>
          <w:spacing w:val="-2"/>
        </w:rPr>
        <w:t>S</w:t>
      </w:r>
      <w:r w:rsidRPr="00984752">
        <w:rPr>
          <w:rFonts w:ascii="Book Antiqua" w:eastAsia="Book Antiqua" w:hAnsi="Book Antiqua" w:cs="Book Antiqua"/>
          <w:b/>
          <w:spacing w:val="5"/>
        </w:rPr>
        <w:t>e</w:t>
      </w:r>
      <w:r w:rsidRPr="00984752">
        <w:rPr>
          <w:rFonts w:ascii="Book Antiqua" w:eastAsia="Book Antiqua" w:hAnsi="Book Antiqua" w:cs="Book Antiqua"/>
          <w:b/>
          <w:spacing w:val="-3"/>
        </w:rPr>
        <w:t>r</w:t>
      </w:r>
      <w:r w:rsidRPr="00984752">
        <w:rPr>
          <w:rFonts w:ascii="Book Antiqua" w:eastAsia="Book Antiqua" w:hAnsi="Book Antiqua" w:cs="Book Antiqua"/>
          <w:b/>
          <w:spacing w:val="-6"/>
        </w:rPr>
        <w:t>v</w:t>
      </w:r>
      <w:r w:rsidRPr="00984752">
        <w:rPr>
          <w:rFonts w:ascii="Book Antiqua" w:eastAsia="Book Antiqua" w:hAnsi="Book Antiqua" w:cs="Book Antiqua"/>
          <w:b/>
          <w:spacing w:val="-7"/>
        </w:rPr>
        <w:t>i</w:t>
      </w:r>
      <w:r w:rsidRPr="00984752">
        <w:rPr>
          <w:rFonts w:ascii="Book Antiqua" w:eastAsia="Book Antiqua" w:hAnsi="Book Antiqua" w:cs="Book Antiqua"/>
          <w:b/>
          <w:spacing w:val="1"/>
        </w:rPr>
        <w:t>c</w:t>
      </w:r>
      <w:r w:rsidRPr="00984752">
        <w:rPr>
          <w:rFonts w:ascii="Book Antiqua" w:eastAsia="Book Antiqua" w:hAnsi="Book Antiqua" w:cs="Book Antiqua"/>
          <w:b/>
        </w:rPr>
        <w:t>e</w:t>
      </w:r>
      <w:r w:rsidRPr="00984752">
        <w:rPr>
          <w:rFonts w:ascii="Book Antiqua" w:eastAsia="Book Antiqua" w:hAnsi="Book Antiqua" w:cs="Book Antiqua"/>
          <w:b/>
          <w:spacing w:val="15"/>
        </w:rPr>
        <w:t xml:space="preserve"> </w:t>
      </w:r>
      <w:r w:rsidRPr="00984752">
        <w:rPr>
          <w:rFonts w:ascii="Book Antiqua" w:eastAsia="Book Antiqua" w:hAnsi="Book Antiqua" w:cs="Book Antiqua"/>
          <w:spacing w:val="-1"/>
        </w:rPr>
        <w:t>u</w:t>
      </w:r>
      <w:r w:rsidRPr="00984752">
        <w:rPr>
          <w:rFonts w:ascii="Book Antiqua" w:eastAsia="Book Antiqua" w:hAnsi="Book Antiqua" w:cs="Book Antiqua"/>
          <w:spacing w:val="4"/>
        </w:rPr>
        <w:t>n</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rPr>
        <w:t>r</w:t>
      </w:r>
    </w:p>
    <w:p w14:paraId="510C179A" w14:textId="77777777" w:rsidR="00A23D5E" w:rsidRPr="00984752" w:rsidRDefault="006962C0">
      <w:pPr>
        <w:spacing w:before="6"/>
        <w:ind w:left="520"/>
        <w:rPr>
          <w:rFonts w:ascii="Book Antiqua" w:eastAsia="Book Antiqua" w:hAnsi="Book Antiqua" w:cs="Book Antiqua"/>
        </w:rPr>
      </w:pPr>
      <w:r w:rsidRPr="00984752">
        <w:rPr>
          <w:rFonts w:ascii="Book Antiqua" w:eastAsia="Book Antiqua" w:hAnsi="Book Antiqua" w:cs="Book Antiqua"/>
          <w:spacing w:val="-6"/>
        </w:rPr>
        <w:t>F</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2"/>
        </w:rPr>
        <w:t>w</w:t>
      </w:r>
      <w:r w:rsidRPr="00984752">
        <w:rPr>
          <w:rFonts w:ascii="Book Antiqua" w:eastAsia="Book Antiqua" w:hAnsi="Book Antiqua" w:cs="Book Antiqua"/>
          <w:spacing w:val="-4"/>
        </w:rPr>
        <w:t>or</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2"/>
        </w:rPr>
        <w:t>li</w:t>
      </w:r>
      <w:r w:rsidRPr="00984752">
        <w:rPr>
          <w:rFonts w:ascii="Book Antiqua" w:eastAsia="Book Antiqua" w:hAnsi="Book Antiqua" w:cs="Book Antiqua"/>
          <w:spacing w:val="1"/>
        </w:rPr>
        <w:t>c</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Pr="00984752">
        <w:rPr>
          <w:rFonts w:ascii="Book Antiqua" w:eastAsia="Book Antiqua" w:hAnsi="Book Antiqua" w:cs="Book Antiqua"/>
          <w:b/>
          <w:spacing w:val="-2"/>
        </w:rPr>
        <w:t>S</w:t>
      </w:r>
      <w:r w:rsidRPr="00984752">
        <w:rPr>
          <w:rFonts w:ascii="Book Antiqua" w:eastAsia="Book Antiqua" w:hAnsi="Book Antiqua" w:cs="Book Antiqua"/>
          <w:b/>
          <w:spacing w:val="-7"/>
        </w:rPr>
        <w:t>t</w:t>
      </w:r>
      <w:r w:rsidRPr="00984752">
        <w:rPr>
          <w:rFonts w:ascii="Book Antiqua" w:eastAsia="Book Antiqua" w:hAnsi="Book Antiqua" w:cs="Book Antiqua"/>
          <w:b/>
          <w:spacing w:val="5"/>
        </w:rPr>
        <w:t>a</w:t>
      </w:r>
      <w:r w:rsidRPr="00984752">
        <w:rPr>
          <w:rFonts w:ascii="Book Antiqua" w:eastAsia="Book Antiqua" w:hAnsi="Book Antiqua" w:cs="Book Antiqua"/>
          <w:b/>
          <w:spacing w:val="-3"/>
        </w:rPr>
        <w:t>r</w:t>
      </w:r>
      <w:r w:rsidRPr="00984752">
        <w:rPr>
          <w:rFonts w:ascii="Book Antiqua" w:eastAsia="Book Antiqua" w:hAnsi="Book Antiqua" w:cs="Book Antiqua"/>
          <w:b/>
          <w:spacing w:val="-6"/>
        </w:rPr>
        <w:t>t</w:t>
      </w:r>
      <w:r w:rsidRPr="00984752">
        <w:rPr>
          <w:rFonts w:ascii="Book Antiqua" w:eastAsia="Book Antiqua" w:hAnsi="Book Antiqua" w:cs="Book Antiqua"/>
        </w:rPr>
        <w:t>.</w:t>
      </w:r>
    </w:p>
    <w:p w14:paraId="57F24962" w14:textId="77777777" w:rsidR="00A23D5E" w:rsidRPr="00984752" w:rsidRDefault="00A23D5E">
      <w:pPr>
        <w:spacing w:before="1" w:line="100" w:lineRule="exact"/>
        <w:rPr>
          <w:rFonts w:ascii="Book Antiqua" w:hAnsi="Book Antiqua"/>
          <w:sz w:val="11"/>
          <w:szCs w:val="11"/>
        </w:rPr>
      </w:pPr>
    </w:p>
    <w:p w14:paraId="04F617A9" w14:textId="77777777" w:rsidR="00A23D5E" w:rsidRPr="00984752" w:rsidRDefault="006962C0">
      <w:pPr>
        <w:spacing w:line="246" w:lineRule="auto"/>
        <w:ind w:left="520" w:right="273" w:hanging="300"/>
        <w:rPr>
          <w:rFonts w:ascii="Book Antiqua" w:eastAsia="Book Antiqua" w:hAnsi="Book Antiqua" w:cs="Book Antiqua"/>
        </w:rPr>
      </w:pPr>
      <w:r w:rsidRPr="00984752">
        <w:rPr>
          <w:rFonts w:ascii="Book Antiqua" w:eastAsia="Book Antiqua" w:hAnsi="Book Antiqua" w:cs="Book Antiqua"/>
          <w:spacing w:val="5"/>
        </w:rPr>
        <w:t>5</w:t>
      </w:r>
      <w:r w:rsidRPr="00984752">
        <w:rPr>
          <w:rFonts w:ascii="Book Antiqua" w:eastAsia="Book Antiqua" w:hAnsi="Book Antiqua" w:cs="Book Antiqua"/>
        </w:rPr>
        <w:t xml:space="preserve">. </w:t>
      </w:r>
      <w:r w:rsidRPr="00984752">
        <w:rPr>
          <w:rFonts w:ascii="Book Antiqua" w:eastAsia="Book Antiqua" w:hAnsi="Book Antiqua" w:cs="Book Antiqua"/>
          <w:spacing w:val="45"/>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4"/>
        </w:rPr>
        <w:t>ro</w:t>
      </w:r>
      <w:r w:rsidRPr="00984752">
        <w:rPr>
          <w:rFonts w:ascii="Book Antiqua" w:eastAsia="Book Antiqua" w:hAnsi="Book Antiqua" w:cs="Book Antiqua"/>
          <w:spacing w:val="5"/>
        </w:rPr>
        <w:t>ss</w:t>
      </w:r>
      <w:r w:rsidRPr="00984752">
        <w:rPr>
          <w:rFonts w:ascii="Book Antiqua" w:eastAsia="Book Antiqua" w:hAnsi="Book Antiqua" w:cs="Book Antiqua"/>
          <w:spacing w:val="-6"/>
        </w:rPr>
        <w:t>F</w:t>
      </w:r>
      <w:r w:rsidRPr="00984752">
        <w:rPr>
          <w:rFonts w:ascii="Book Antiqua" w:eastAsia="Book Antiqua" w:hAnsi="Book Antiqua" w:cs="Book Antiqua"/>
          <w:spacing w:val="2"/>
        </w:rPr>
        <w:t>i</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F</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2"/>
        </w:rPr>
        <w:t>w</w:t>
      </w:r>
      <w:r w:rsidRPr="00984752">
        <w:rPr>
          <w:rFonts w:ascii="Book Antiqua" w:eastAsia="Book Antiqua" w:hAnsi="Book Antiqua" w:cs="Book Antiqua"/>
          <w:spacing w:val="-4"/>
        </w:rPr>
        <w:t>or</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4"/>
        </w:rPr>
        <w:t>ro</w:t>
      </w:r>
      <w:r w:rsidRPr="00984752">
        <w:rPr>
          <w:rFonts w:ascii="Book Antiqua" w:eastAsia="Book Antiqua" w:hAnsi="Book Antiqua" w:cs="Book Antiqua"/>
          <w:spacing w:val="5"/>
        </w:rPr>
        <w:t>ss</w:t>
      </w:r>
      <w:r w:rsidRPr="00984752">
        <w:rPr>
          <w:rFonts w:ascii="Book Antiqua" w:eastAsia="Book Antiqua" w:hAnsi="Book Antiqua" w:cs="Book Antiqua"/>
          <w:spacing w:val="-6"/>
        </w:rPr>
        <w:t>F</w:t>
      </w:r>
      <w:r w:rsidRPr="00984752">
        <w:rPr>
          <w:rFonts w:ascii="Book Antiqua" w:eastAsia="Book Antiqua" w:hAnsi="Book Antiqua" w:cs="Book Antiqua"/>
          <w:spacing w:val="2"/>
        </w:rPr>
        <w:t>i</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m</w:t>
      </w:r>
      <w:r w:rsidRPr="00984752">
        <w:rPr>
          <w:rFonts w:ascii="Book Antiqua" w:eastAsia="Book Antiqua" w:hAnsi="Book Antiqua" w:cs="Book Antiqua"/>
        </w:rPr>
        <w:t>p</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2"/>
        </w:rPr>
        <w:t>i</w:t>
      </w:r>
      <w:r w:rsidRPr="00984752">
        <w:rPr>
          <w:rFonts w:ascii="Book Antiqua" w:eastAsia="Book Antiqua" w:hAnsi="Book Antiqua" w:cs="Book Antiqua"/>
          <w:spacing w:val="5"/>
        </w:rPr>
        <w:t>s</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rPr>
        <w:t>a</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1"/>
        </w:rPr>
        <w:t>u</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f</w:t>
      </w:r>
      <w:r w:rsidRPr="00984752">
        <w:rPr>
          <w:rFonts w:ascii="Book Antiqua" w:eastAsia="Book Antiqua" w:hAnsi="Book Antiqua" w:cs="Book Antiqua"/>
          <w:spacing w:val="3"/>
        </w:rPr>
        <w:t xml:space="preserve"> </w:t>
      </w:r>
      <w:r w:rsidRPr="00984752">
        <w:rPr>
          <w:rFonts w:ascii="Book Antiqua" w:eastAsia="Book Antiqua" w:hAnsi="Book Antiqua" w:cs="Book Antiqua"/>
          <w:spacing w:val="1"/>
        </w:rPr>
        <w:t>"</w:t>
      </w:r>
      <w:r w:rsidRPr="00984752">
        <w:rPr>
          <w:rFonts w:ascii="Book Antiqua" w:eastAsia="Book Antiqua" w:hAnsi="Book Antiqua" w:cs="Book Antiqua"/>
          <w:spacing w:val="2"/>
        </w:rPr>
        <w:t>R</w:t>
      </w:r>
      <w:r w:rsidRPr="00984752">
        <w:rPr>
          <w:rFonts w:ascii="Book Antiqua" w:eastAsia="Book Antiqua" w:hAnsi="Book Antiqua" w:cs="Book Antiqua"/>
          <w:spacing w:val="-1"/>
        </w:rPr>
        <w:t>u</w:t>
      </w:r>
      <w:r w:rsidRPr="00984752">
        <w:rPr>
          <w:rFonts w:ascii="Book Antiqua" w:eastAsia="Book Antiqua" w:hAnsi="Book Antiqua" w:cs="Book Antiqua"/>
          <w:spacing w:val="4"/>
        </w:rPr>
        <w:t>nn</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6"/>
        </w:rPr>
        <w:t>g</w:t>
      </w:r>
      <w:r w:rsidRPr="00984752">
        <w:rPr>
          <w:rFonts w:ascii="Book Antiqua" w:eastAsia="Book Antiqua" w:hAnsi="Book Antiqua" w:cs="Book Antiqua"/>
          <w:spacing w:val="1"/>
        </w:rPr>
        <w:t>"</w:t>
      </w:r>
      <w:r w:rsidRPr="00984752">
        <w:rPr>
          <w:rFonts w:ascii="Book Antiqua" w:eastAsia="Book Antiqua" w:hAnsi="Book Antiqua" w:cs="Book Antiqua"/>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2"/>
        </w:rPr>
        <w:t>li</w:t>
      </w:r>
      <w:r w:rsidRPr="00984752">
        <w:rPr>
          <w:rFonts w:ascii="Book Antiqua" w:eastAsia="Book Antiqua" w:hAnsi="Book Antiqua" w:cs="Book Antiqua"/>
          <w:spacing w:val="1"/>
        </w:rPr>
        <w:t>c</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b/>
          <w:spacing w:val="-2"/>
        </w:rPr>
        <w:t>S</w:t>
      </w:r>
      <w:r w:rsidRPr="00984752">
        <w:rPr>
          <w:rFonts w:ascii="Book Antiqua" w:eastAsia="Book Antiqua" w:hAnsi="Book Antiqua" w:cs="Book Antiqua"/>
          <w:b/>
          <w:spacing w:val="5"/>
        </w:rPr>
        <w:t>e</w:t>
      </w:r>
      <w:r w:rsidRPr="00984752">
        <w:rPr>
          <w:rFonts w:ascii="Book Antiqua" w:eastAsia="Book Antiqua" w:hAnsi="Book Antiqua" w:cs="Book Antiqua"/>
          <w:b/>
          <w:spacing w:val="-3"/>
        </w:rPr>
        <w:t>r</w:t>
      </w:r>
      <w:r w:rsidRPr="00984752">
        <w:rPr>
          <w:rFonts w:ascii="Book Antiqua" w:eastAsia="Book Antiqua" w:hAnsi="Book Antiqua" w:cs="Book Antiqua"/>
          <w:b/>
          <w:spacing w:val="-6"/>
        </w:rPr>
        <w:t>v</w:t>
      </w:r>
      <w:r w:rsidRPr="00984752">
        <w:rPr>
          <w:rFonts w:ascii="Book Antiqua" w:eastAsia="Book Antiqua" w:hAnsi="Book Antiqua" w:cs="Book Antiqua"/>
          <w:b/>
          <w:spacing w:val="5"/>
        </w:rPr>
        <w:t>e</w:t>
      </w:r>
      <w:r w:rsidRPr="00984752">
        <w:rPr>
          <w:rFonts w:ascii="Book Antiqua" w:eastAsia="Book Antiqua" w:hAnsi="Book Antiqua" w:cs="Book Antiqua"/>
          <w:b/>
        </w:rPr>
        <w:t>r</w:t>
      </w:r>
      <w:r w:rsidRPr="00984752">
        <w:rPr>
          <w:rFonts w:ascii="Book Antiqua" w:eastAsia="Book Antiqua" w:hAnsi="Book Antiqua" w:cs="Book Antiqua"/>
          <w:b/>
          <w:spacing w:val="7"/>
        </w:rPr>
        <w:t xml:space="preserve"> </w:t>
      </w:r>
      <w:r w:rsidRPr="00984752">
        <w:rPr>
          <w:rFonts w:ascii="Book Antiqua" w:eastAsia="Book Antiqua" w:hAnsi="Book Antiqua" w:cs="Book Antiqua"/>
          <w:b/>
          <w:spacing w:val="6"/>
        </w:rPr>
        <w:t>C</w:t>
      </w:r>
      <w:r w:rsidRPr="00984752">
        <w:rPr>
          <w:rFonts w:ascii="Book Antiqua" w:eastAsia="Book Antiqua" w:hAnsi="Book Antiqua" w:cs="Book Antiqua"/>
          <w:b/>
          <w:spacing w:val="-6"/>
        </w:rPr>
        <w:t>o</w:t>
      </w:r>
      <w:r w:rsidRPr="00984752">
        <w:rPr>
          <w:rFonts w:ascii="Book Antiqua" w:eastAsia="Book Antiqua" w:hAnsi="Book Antiqua" w:cs="Book Antiqua"/>
          <w:b/>
          <w:spacing w:val="2"/>
        </w:rPr>
        <w:t>m</w:t>
      </w:r>
      <w:r w:rsidRPr="00984752">
        <w:rPr>
          <w:rFonts w:ascii="Book Antiqua" w:eastAsia="Book Antiqua" w:hAnsi="Book Antiqua" w:cs="Book Antiqua"/>
          <w:b/>
          <w:spacing w:val="-2"/>
        </w:rPr>
        <w:t>p</w:t>
      </w:r>
      <w:r w:rsidRPr="00984752">
        <w:rPr>
          <w:rFonts w:ascii="Book Antiqua" w:eastAsia="Book Antiqua" w:hAnsi="Book Antiqua" w:cs="Book Antiqua"/>
          <w:b/>
          <w:spacing w:val="-6"/>
        </w:rPr>
        <w:t>o</w:t>
      </w:r>
      <w:r w:rsidRPr="00984752">
        <w:rPr>
          <w:rFonts w:ascii="Book Antiqua" w:eastAsia="Book Antiqua" w:hAnsi="Book Antiqua" w:cs="Book Antiqua"/>
          <w:b/>
          <w:spacing w:val="-2"/>
        </w:rPr>
        <w:t>n</w:t>
      </w:r>
      <w:r w:rsidRPr="00984752">
        <w:rPr>
          <w:rFonts w:ascii="Book Antiqua" w:eastAsia="Book Antiqua" w:hAnsi="Book Antiqua" w:cs="Book Antiqua"/>
          <w:b/>
          <w:spacing w:val="5"/>
        </w:rPr>
        <w:t>e</w:t>
      </w:r>
      <w:r w:rsidRPr="00984752">
        <w:rPr>
          <w:rFonts w:ascii="Book Antiqua" w:eastAsia="Book Antiqua" w:hAnsi="Book Antiqua" w:cs="Book Antiqua"/>
          <w:b/>
          <w:spacing w:val="-2"/>
        </w:rPr>
        <w:t>n</w:t>
      </w:r>
      <w:r w:rsidRPr="00984752">
        <w:rPr>
          <w:rFonts w:ascii="Book Antiqua" w:eastAsia="Book Antiqua" w:hAnsi="Book Antiqua" w:cs="Book Antiqua"/>
          <w:b/>
          <w:spacing w:val="-7"/>
        </w:rPr>
        <w:t>t</w:t>
      </w:r>
      <w:r w:rsidRPr="00984752">
        <w:rPr>
          <w:rFonts w:ascii="Book Antiqua" w:eastAsia="Book Antiqua" w:hAnsi="Book Antiqua" w:cs="Book Antiqua"/>
          <w:b/>
        </w:rPr>
        <w:t>s</w:t>
      </w:r>
      <w:r w:rsidRPr="00984752">
        <w:rPr>
          <w:rFonts w:ascii="Book Antiqua" w:eastAsia="Book Antiqua" w:hAnsi="Book Antiqua" w:cs="Book Antiqua"/>
          <w:b/>
          <w:spacing w:val="12"/>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rPr>
        <w:t>.</w:t>
      </w:r>
    </w:p>
    <w:p w14:paraId="6FF666D0" w14:textId="77777777" w:rsidR="00A23D5E" w:rsidRPr="00984752" w:rsidRDefault="00A23D5E">
      <w:pPr>
        <w:spacing w:before="5" w:line="100" w:lineRule="exact"/>
        <w:rPr>
          <w:rFonts w:ascii="Book Antiqua" w:hAnsi="Book Antiqua"/>
          <w:sz w:val="10"/>
          <w:szCs w:val="10"/>
        </w:rPr>
      </w:pPr>
    </w:p>
    <w:p w14:paraId="5AD33126" w14:textId="77777777" w:rsidR="00A23D5E" w:rsidRPr="00984752" w:rsidRDefault="00A23D5E">
      <w:pPr>
        <w:spacing w:line="200" w:lineRule="exact"/>
        <w:rPr>
          <w:rFonts w:ascii="Book Antiqua" w:hAnsi="Book Antiqua"/>
        </w:rPr>
      </w:pPr>
    </w:p>
    <w:p w14:paraId="731154BF" w14:textId="77777777" w:rsidR="00A23D5E" w:rsidRPr="00984752" w:rsidRDefault="00A23D5E">
      <w:pPr>
        <w:spacing w:line="200" w:lineRule="exact"/>
        <w:rPr>
          <w:rFonts w:ascii="Book Antiqua" w:hAnsi="Book Antiqua"/>
        </w:rPr>
      </w:pPr>
    </w:p>
    <w:p w14:paraId="7AED0A56" w14:textId="53D60E40" w:rsidR="00A23D5E" w:rsidRPr="00984752" w:rsidRDefault="006962C0">
      <w:pPr>
        <w:spacing w:before="21" w:line="246" w:lineRule="auto"/>
        <w:ind w:left="100" w:right="229"/>
        <w:rPr>
          <w:rFonts w:ascii="Book Antiqua" w:eastAsia="Book Antiqua" w:hAnsi="Book Antiqua" w:cs="Book Antiqua"/>
        </w:rPr>
      </w:pPr>
      <w:r w:rsidRPr="00984752">
        <w:rPr>
          <w:rFonts w:ascii="Book Antiqua" w:eastAsia="Book Antiqua" w:hAnsi="Book Antiqua" w:cs="Book Antiqua"/>
          <w:spacing w:val="-5"/>
        </w:rPr>
        <w:t>W</w:t>
      </w:r>
      <w:r w:rsidRPr="00984752">
        <w:rPr>
          <w:rFonts w:ascii="Book Antiqua" w:eastAsia="Book Antiqua" w:hAnsi="Book Antiqua" w:cs="Book Antiqua"/>
          <w:spacing w:val="4"/>
        </w:rPr>
        <w:t>h</w:t>
      </w:r>
      <w:r w:rsidRPr="00984752">
        <w:rPr>
          <w:rFonts w:ascii="Book Antiqua" w:eastAsia="Book Antiqua" w:hAnsi="Book Antiqua" w:cs="Book Antiqua"/>
          <w:spacing w:val="-6"/>
        </w:rPr>
        <w:t>e</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4"/>
        </w:rPr>
        <w:t>ro</w:t>
      </w:r>
      <w:r w:rsidRPr="00984752">
        <w:rPr>
          <w:rFonts w:ascii="Book Antiqua" w:eastAsia="Book Antiqua" w:hAnsi="Book Antiqua" w:cs="Book Antiqua"/>
          <w:spacing w:val="5"/>
        </w:rPr>
        <w:t>ss</w:t>
      </w:r>
      <w:r w:rsidRPr="00984752">
        <w:rPr>
          <w:rFonts w:ascii="Book Antiqua" w:eastAsia="Book Antiqua" w:hAnsi="Book Antiqua" w:cs="Book Antiqua"/>
          <w:spacing w:val="-6"/>
        </w:rPr>
        <w:t>F</w:t>
      </w:r>
      <w:r w:rsidRPr="00984752">
        <w:rPr>
          <w:rFonts w:ascii="Book Antiqua" w:eastAsia="Book Antiqua" w:hAnsi="Book Antiqua" w:cs="Book Antiqua"/>
          <w:spacing w:val="2"/>
        </w:rPr>
        <w:t>i</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F</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2"/>
        </w:rPr>
        <w:t>w</w:t>
      </w:r>
      <w:r w:rsidRPr="00984752">
        <w:rPr>
          <w:rFonts w:ascii="Book Antiqua" w:eastAsia="Book Antiqua" w:hAnsi="Book Antiqua" w:cs="Book Antiqua"/>
          <w:spacing w:val="-4"/>
        </w:rPr>
        <w:t>or</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4"/>
        </w:rPr>
        <w:t>ro</w:t>
      </w:r>
      <w:r w:rsidRPr="00984752">
        <w:rPr>
          <w:rFonts w:ascii="Book Antiqua" w:eastAsia="Book Antiqua" w:hAnsi="Book Antiqua" w:cs="Book Antiqua"/>
          <w:spacing w:val="5"/>
        </w:rPr>
        <w:t>ss</w:t>
      </w:r>
      <w:r w:rsidRPr="00984752">
        <w:rPr>
          <w:rFonts w:ascii="Book Antiqua" w:eastAsia="Book Antiqua" w:hAnsi="Book Antiqua" w:cs="Book Antiqua"/>
          <w:spacing w:val="-6"/>
        </w:rPr>
        <w:t>F</w:t>
      </w:r>
      <w:r w:rsidRPr="00984752">
        <w:rPr>
          <w:rFonts w:ascii="Book Antiqua" w:eastAsia="Book Antiqua" w:hAnsi="Book Antiqua" w:cs="Book Antiqua"/>
          <w:spacing w:val="2"/>
        </w:rPr>
        <w:t>i</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00DC1CFA">
        <w:rPr>
          <w:rFonts w:ascii="Book Antiqua" w:eastAsia="Book Antiqua" w:hAnsi="Book Antiqua" w:cs="Book Antiqua"/>
          <w:spacing w:val="6"/>
        </w:rPr>
        <w:t xml:space="preserve">and </w:t>
      </w:r>
      <w:r w:rsidRPr="00984752">
        <w:rPr>
          <w:rFonts w:ascii="Book Antiqua" w:eastAsia="Book Antiqua" w:hAnsi="Book Antiqua" w:cs="Book Antiqua"/>
          <w:spacing w:val="-7"/>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m</w:t>
      </w:r>
      <w:r w:rsidRPr="00984752">
        <w:rPr>
          <w:rFonts w:ascii="Book Antiqua" w:eastAsia="Book Antiqua" w:hAnsi="Book Antiqua" w:cs="Book Antiqua"/>
        </w:rPr>
        <w:t>p</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6"/>
        </w:rPr>
        <w:t>F</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2"/>
        </w:rPr>
        <w:t>w</w:t>
      </w:r>
      <w:r w:rsidRPr="00984752">
        <w:rPr>
          <w:rFonts w:ascii="Book Antiqua" w:eastAsia="Book Antiqua" w:hAnsi="Book Antiqua" w:cs="Book Antiqua"/>
          <w:spacing w:val="-4"/>
        </w:rPr>
        <w:t>or</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2"/>
        </w:rPr>
        <w:t>i</w:t>
      </w:r>
      <w:r w:rsidRPr="00984752">
        <w:rPr>
          <w:rFonts w:ascii="Book Antiqua" w:eastAsia="Book Antiqua" w:hAnsi="Book Antiqua" w:cs="Book Antiqua"/>
          <w:spacing w:val="5"/>
        </w:rPr>
        <w:t>s</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rPr>
        <w:t>a</w:t>
      </w:r>
      <w:r w:rsidRPr="00984752">
        <w:rPr>
          <w:rFonts w:ascii="Book Antiqua" w:eastAsia="Book Antiqua" w:hAnsi="Book Antiqua" w:cs="Book Antiqua"/>
          <w:spacing w:val="15"/>
        </w:rPr>
        <w:t xml:space="preserve"> </w:t>
      </w:r>
      <w:r w:rsidRPr="00984752">
        <w:rPr>
          <w:rFonts w:ascii="Book Antiqua" w:eastAsia="Book Antiqua" w:hAnsi="Book Antiqua" w:cs="Book Antiqua"/>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1"/>
        </w:rPr>
        <w:t>u</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f</w:t>
      </w:r>
      <w:r w:rsidRPr="00984752">
        <w:rPr>
          <w:rFonts w:ascii="Book Antiqua" w:eastAsia="Book Antiqua" w:hAnsi="Book Antiqua" w:cs="Book Antiqua"/>
          <w:spacing w:val="3"/>
        </w:rPr>
        <w:t xml:space="preserve"> </w:t>
      </w:r>
      <w:r w:rsidRPr="00984752">
        <w:rPr>
          <w:rFonts w:ascii="Book Antiqua" w:eastAsia="Book Antiqua" w:hAnsi="Book Antiqua" w:cs="Book Antiqua"/>
          <w:spacing w:val="1"/>
        </w:rPr>
        <w:t>"</w:t>
      </w:r>
      <w:r w:rsidRPr="00984752">
        <w:rPr>
          <w:rFonts w:ascii="Book Antiqua" w:eastAsia="Book Antiqua" w:hAnsi="Book Antiqua" w:cs="Book Antiqua"/>
          <w:spacing w:val="2"/>
        </w:rPr>
        <w:t>R</w:t>
      </w:r>
      <w:r w:rsidRPr="00984752">
        <w:rPr>
          <w:rFonts w:ascii="Book Antiqua" w:eastAsia="Book Antiqua" w:hAnsi="Book Antiqua" w:cs="Book Antiqua"/>
          <w:spacing w:val="-1"/>
        </w:rPr>
        <w:t>u</w:t>
      </w:r>
      <w:r w:rsidRPr="00984752">
        <w:rPr>
          <w:rFonts w:ascii="Book Antiqua" w:eastAsia="Book Antiqua" w:hAnsi="Book Antiqua" w:cs="Book Antiqua"/>
          <w:spacing w:val="4"/>
        </w:rPr>
        <w:t>nn</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6"/>
        </w:rPr>
        <w:t>g</w:t>
      </w:r>
      <w:r w:rsidRPr="00984752">
        <w:rPr>
          <w:rFonts w:ascii="Book Antiqua" w:eastAsia="Book Antiqua" w:hAnsi="Book Antiqua" w:cs="Book Antiqua"/>
          <w:spacing w:val="1"/>
        </w:rPr>
        <w:t>"</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6"/>
        </w:rPr>
        <w:t>y</w:t>
      </w:r>
      <w:r w:rsidRPr="00984752">
        <w:rPr>
          <w:rFonts w:ascii="Book Antiqua" w:eastAsia="Book Antiqua" w:hAnsi="Book Antiqua" w:cs="Book Antiqua"/>
          <w:spacing w:val="-4"/>
        </w:rPr>
        <w:t>o</w:t>
      </w:r>
      <w:r w:rsidRPr="00984752">
        <w:rPr>
          <w:rFonts w:ascii="Book Antiqua" w:eastAsia="Book Antiqua" w:hAnsi="Book Antiqua" w:cs="Book Antiqua"/>
        </w:rPr>
        <w:t>u</w:t>
      </w:r>
      <w:r w:rsidRPr="00984752">
        <w:rPr>
          <w:rFonts w:ascii="Book Antiqua" w:eastAsia="Book Antiqua" w:hAnsi="Book Antiqua" w:cs="Book Antiqua"/>
          <w:spacing w:val="9"/>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5"/>
        </w:rPr>
        <w:t>a</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7"/>
        </w:rPr>
        <w:t>f</w:t>
      </w:r>
      <w:r w:rsidRPr="00984752">
        <w:rPr>
          <w:rFonts w:ascii="Book Antiqua" w:eastAsia="Book Antiqua" w:hAnsi="Book Antiqua" w:cs="Book Antiqua"/>
          <w:spacing w:val="2"/>
        </w:rPr>
        <w:t>i</w:t>
      </w:r>
      <w:r w:rsidRPr="00984752">
        <w:rPr>
          <w:rFonts w:ascii="Book Antiqua" w:eastAsia="Book Antiqua" w:hAnsi="Book Antiqua" w:cs="Book Antiqua"/>
          <w:spacing w:val="-6"/>
        </w:rPr>
        <w:t>g</w:t>
      </w:r>
      <w:r w:rsidRPr="00984752">
        <w:rPr>
          <w:rFonts w:ascii="Book Antiqua" w:eastAsia="Book Antiqua" w:hAnsi="Book Antiqua" w:cs="Book Antiqua"/>
          <w:spacing w:val="-1"/>
        </w:rPr>
        <w:t>u</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spacing w:val="-6"/>
        </w:rPr>
        <w:t>b</w:t>
      </w:r>
      <w:r w:rsidRPr="00984752">
        <w:rPr>
          <w:rFonts w:ascii="Book Antiqua" w:eastAsia="Book Antiqua" w:hAnsi="Book Antiqua" w:cs="Book Antiqua"/>
          <w:spacing w:val="-2"/>
        </w:rPr>
        <w:t>j</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9000</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Y</w:t>
      </w:r>
      <w:r w:rsidRPr="00984752">
        <w:rPr>
          <w:rFonts w:ascii="Book Antiqua" w:eastAsia="Book Antiqua" w:hAnsi="Book Antiqua" w:cs="Book Antiqua"/>
          <w:spacing w:val="-4"/>
        </w:rPr>
        <w:t>o</w:t>
      </w:r>
      <w:r w:rsidRPr="00984752">
        <w:rPr>
          <w:rFonts w:ascii="Book Antiqua" w:eastAsia="Book Antiqua" w:hAnsi="Book Antiqua" w:cs="Book Antiqua"/>
        </w:rPr>
        <w:t>u</w:t>
      </w:r>
      <w:r w:rsidRPr="00984752">
        <w:rPr>
          <w:rFonts w:ascii="Book Antiqua" w:eastAsia="Book Antiqua" w:hAnsi="Book Antiqua" w:cs="Book Antiqua"/>
          <w:spacing w:val="9"/>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2"/>
        </w:rPr>
        <w:t>l</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proofErr w:type="gramStart"/>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spacing w:val="7"/>
        </w:rPr>
        <w:t>v</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proofErr w:type="gramEnd"/>
      <w:r w:rsidRPr="00984752">
        <w:rPr>
          <w:rFonts w:ascii="Book Antiqua" w:eastAsia="Book Antiqua" w:hAnsi="Book Antiqua" w:cs="Book Antiqua"/>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2"/>
        </w:rPr>
        <w:t>l</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1"/>
        </w:rPr>
        <w:t>c</w:t>
      </w:r>
      <w:r w:rsidRPr="00984752">
        <w:rPr>
          <w:rFonts w:ascii="Book Antiqua" w:eastAsia="Book Antiqua" w:hAnsi="Book Antiqua" w:cs="Book Antiqua"/>
          <w:spacing w:val="-6"/>
        </w:rPr>
        <w:t>e</w:t>
      </w:r>
      <w:r w:rsidRPr="00984752">
        <w:rPr>
          <w:rFonts w:ascii="Book Antiqua" w:eastAsia="Book Antiqua" w:hAnsi="Book Antiqua" w:cs="Book Antiqua"/>
        </w:rPr>
        <w:t>.</w:t>
      </w:r>
    </w:p>
    <w:p w14:paraId="72B27542" w14:textId="77777777" w:rsidR="00A23D5E" w:rsidRPr="00984752" w:rsidRDefault="00A23D5E">
      <w:pPr>
        <w:spacing w:line="200" w:lineRule="exact"/>
        <w:rPr>
          <w:rFonts w:ascii="Book Antiqua" w:hAnsi="Book Antiqua"/>
        </w:rPr>
      </w:pPr>
    </w:p>
    <w:p w14:paraId="43495418" w14:textId="77777777" w:rsidR="00CB3618" w:rsidRDefault="00CB3618">
      <w:pPr>
        <w:rPr>
          <w:rFonts w:ascii="Arial" w:eastAsia="Arial" w:hAnsi="Arial" w:cs="Arial"/>
          <w:color w:val="000000"/>
          <w:sz w:val="24"/>
          <w:szCs w:val="24"/>
        </w:rPr>
      </w:pPr>
      <w:r>
        <w:rPr>
          <w:rFonts w:eastAsia="Arial"/>
        </w:rPr>
        <w:br w:type="page"/>
      </w:r>
    </w:p>
    <w:p w14:paraId="6F2C04F1" w14:textId="77777777" w:rsidR="00F83CC4" w:rsidRPr="00F83CC4" w:rsidRDefault="00F83CC4" w:rsidP="00F83CC4">
      <w:pPr>
        <w:pStyle w:val="Default"/>
        <w:rPr>
          <w:rFonts w:eastAsia="Arial"/>
          <w:lang w:val="en-US"/>
        </w:rPr>
      </w:pPr>
    </w:p>
    <w:p w14:paraId="06C684CB" w14:textId="182743B5" w:rsidR="00A23D5E" w:rsidRPr="00984752" w:rsidRDefault="006962C0" w:rsidP="00E5595B">
      <w:pPr>
        <w:pStyle w:val="Heading2"/>
        <w:rPr>
          <w:rFonts w:eastAsia="Arial"/>
        </w:rPr>
      </w:pPr>
      <w:bookmarkStart w:id="28" w:name="_Toc43122503"/>
      <w:r w:rsidRPr="00984752">
        <w:rPr>
          <w:rFonts w:eastAsia="Arial"/>
          <w:spacing w:val="-7"/>
        </w:rPr>
        <w:t>U</w:t>
      </w:r>
      <w:r w:rsidRPr="00984752">
        <w:rPr>
          <w:rFonts w:eastAsia="Arial"/>
        </w:rPr>
        <w:t>n</w:t>
      </w:r>
      <w:r w:rsidRPr="00984752">
        <w:rPr>
          <w:rFonts w:eastAsia="Arial"/>
          <w:spacing w:val="7"/>
        </w:rPr>
        <w:t>i</w:t>
      </w:r>
      <w:r w:rsidRPr="00984752">
        <w:rPr>
          <w:rFonts w:eastAsia="Arial"/>
        </w:rPr>
        <w:t>n</w:t>
      </w:r>
      <w:r w:rsidRPr="00984752">
        <w:rPr>
          <w:rFonts w:eastAsia="Arial"/>
          <w:spacing w:val="-2"/>
        </w:rPr>
        <w:t>s</w:t>
      </w:r>
      <w:r w:rsidRPr="00984752">
        <w:rPr>
          <w:rFonts w:eastAsia="Arial"/>
          <w:spacing w:val="5"/>
        </w:rPr>
        <w:t>t</w:t>
      </w:r>
      <w:r w:rsidRPr="00984752">
        <w:rPr>
          <w:rFonts w:eastAsia="Arial"/>
          <w:spacing w:val="-2"/>
        </w:rPr>
        <w:t>a</w:t>
      </w:r>
      <w:r w:rsidRPr="00984752">
        <w:rPr>
          <w:rFonts w:eastAsia="Arial"/>
          <w:spacing w:val="7"/>
        </w:rPr>
        <w:t>lli</w:t>
      </w:r>
      <w:r w:rsidRPr="00984752">
        <w:rPr>
          <w:rFonts w:eastAsia="Arial"/>
        </w:rPr>
        <w:t>ng</w:t>
      </w:r>
      <w:r w:rsidRPr="00984752">
        <w:rPr>
          <w:rFonts w:eastAsia="Arial"/>
          <w:spacing w:val="4"/>
        </w:rPr>
        <w:t xml:space="preserve"> </w:t>
      </w:r>
      <w:r w:rsidRPr="00984752">
        <w:rPr>
          <w:rFonts w:eastAsia="Arial"/>
          <w:spacing w:val="5"/>
        </w:rPr>
        <w:t>t</w:t>
      </w:r>
      <w:r w:rsidRPr="00984752">
        <w:rPr>
          <w:rFonts w:eastAsia="Arial"/>
        </w:rPr>
        <w:t>he</w:t>
      </w:r>
      <w:r w:rsidRPr="00984752">
        <w:rPr>
          <w:rFonts w:eastAsia="Arial"/>
          <w:spacing w:val="5"/>
        </w:rPr>
        <w:t xml:space="preserve"> </w:t>
      </w:r>
      <w:r w:rsidR="00307015">
        <w:rPr>
          <w:rFonts w:eastAsia="Arial"/>
          <w:spacing w:val="-5"/>
        </w:rPr>
        <w:t xml:space="preserve">DW </w:t>
      </w:r>
      <w:r w:rsidR="00DD2967">
        <w:rPr>
          <w:rFonts w:eastAsia="Arial"/>
          <w:spacing w:val="-5"/>
        </w:rPr>
        <w:t>Spectrum</w:t>
      </w:r>
      <w:r w:rsidRPr="00984752">
        <w:rPr>
          <w:rFonts w:eastAsia="Arial"/>
          <w:spacing w:val="5"/>
        </w:rPr>
        <w:t xml:space="preserve"> </w:t>
      </w:r>
      <w:r w:rsidRPr="00E5595B">
        <w:t>Integration</w:t>
      </w:r>
      <w:bookmarkEnd w:id="28"/>
    </w:p>
    <w:p w14:paraId="08E12150" w14:textId="77777777" w:rsidR="00A23D5E" w:rsidRPr="00984752" w:rsidRDefault="00A23D5E">
      <w:pPr>
        <w:spacing w:before="3" w:line="180" w:lineRule="exact"/>
        <w:rPr>
          <w:rFonts w:ascii="Book Antiqua" w:hAnsi="Book Antiqua"/>
          <w:sz w:val="19"/>
          <w:szCs w:val="19"/>
        </w:rPr>
      </w:pPr>
    </w:p>
    <w:p w14:paraId="3FC7AB11" w14:textId="522CCAFA" w:rsidR="00A23D5E" w:rsidRPr="00984752" w:rsidRDefault="006962C0">
      <w:pPr>
        <w:spacing w:line="246" w:lineRule="auto"/>
        <w:ind w:left="100" w:right="79"/>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spacing w:val="1"/>
        </w:rPr>
        <w:t>c</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6"/>
        </w:rPr>
        <w:t>be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rPr>
        <w:t>w</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1"/>
        </w:rPr>
        <w:t>u</w:t>
      </w:r>
      <w:r w:rsidRPr="00984752">
        <w:rPr>
          <w:rFonts w:ascii="Book Antiqua" w:eastAsia="Book Antiqua" w:hAnsi="Book Antiqua" w:cs="Book Antiqua"/>
          <w:spacing w:val="4"/>
        </w:rPr>
        <w:t>n</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ro</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7"/>
        </w:rPr>
        <w:t>v</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m</w:t>
      </w:r>
      <w:r w:rsidRPr="00984752">
        <w:rPr>
          <w:rFonts w:ascii="Book Antiqua" w:eastAsia="Book Antiqua" w:hAnsi="Book Antiqua" w:cs="Book Antiqua"/>
        </w:rPr>
        <w:t>p</w:t>
      </w:r>
      <w:r w:rsidRPr="00984752">
        <w:rPr>
          <w:rFonts w:ascii="Book Antiqua" w:eastAsia="Book Antiqua" w:hAnsi="Book Antiqua" w:cs="Book Antiqua"/>
          <w:spacing w:val="-1"/>
        </w:rPr>
        <w:t>u</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2"/>
        </w:rPr>
        <w:t>li</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m</w:t>
      </w:r>
      <w:r w:rsidRPr="00984752">
        <w:rPr>
          <w:rFonts w:ascii="Book Antiqua" w:eastAsia="Book Antiqua" w:hAnsi="Book Antiqua" w:cs="Book Antiqua"/>
        </w:rPr>
        <w:t>p</w:t>
      </w:r>
      <w:r w:rsidRPr="00984752">
        <w:rPr>
          <w:rFonts w:ascii="Book Antiqua" w:eastAsia="Book Antiqua" w:hAnsi="Book Antiqua" w:cs="Book Antiqua"/>
          <w:spacing w:val="-1"/>
        </w:rPr>
        <w:t>u</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6"/>
        </w:rPr>
        <w:t>y</w:t>
      </w:r>
      <w:r w:rsidRPr="00984752">
        <w:rPr>
          <w:rFonts w:ascii="Book Antiqua" w:eastAsia="Book Antiqua" w:hAnsi="Book Antiqua" w:cs="Book Antiqua"/>
          <w:spacing w:val="-4"/>
        </w:rPr>
        <w:t>o</w:t>
      </w:r>
      <w:r w:rsidRPr="00984752">
        <w:rPr>
          <w:rFonts w:ascii="Book Antiqua" w:eastAsia="Book Antiqua" w:hAnsi="Book Antiqua" w:cs="Book Antiqua"/>
          <w:spacing w:val="-1"/>
        </w:rPr>
        <w:t>u</w:t>
      </w:r>
      <w:r w:rsidRPr="00984752">
        <w:rPr>
          <w:rFonts w:ascii="Book Antiqua" w:eastAsia="Book Antiqua" w:hAnsi="Book Antiqua" w:cs="Book Antiqua"/>
        </w:rPr>
        <w:t xml:space="preserve">r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1"/>
        </w:rPr>
        <w:t>u</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y</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rPr>
        <w:t>.</w:t>
      </w:r>
    </w:p>
    <w:p w14:paraId="69FA7D12" w14:textId="77777777" w:rsidR="00A23D5E" w:rsidRPr="00984752" w:rsidRDefault="00A23D5E">
      <w:pPr>
        <w:spacing w:line="180" w:lineRule="exact"/>
        <w:rPr>
          <w:rFonts w:ascii="Book Antiqua" w:hAnsi="Book Antiqua"/>
          <w:sz w:val="18"/>
          <w:szCs w:val="18"/>
        </w:rPr>
      </w:pPr>
    </w:p>
    <w:p w14:paraId="499D09D5" w14:textId="3FEA76F5" w:rsidR="00A23D5E" w:rsidRPr="00984752" w:rsidRDefault="006962C0">
      <w:pPr>
        <w:spacing w:line="246" w:lineRule="auto"/>
        <w:ind w:left="100" w:right="807"/>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U</w:t>
      </w:r>
      <w:r w:rsidRPr="00984752">
        <w:rPr>
          <w:rFonts w:ascii="Book Antiqua" w:eastAsia="Book Antiqua" w:hAnsi="Book Antiqua" w:cs="Book Antiqua"/>
          <w:spacing w:val="4"/>
        </w:rPr>
        <w:t>n</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007774B9" w:rsidRPr="00984752">
        <w:rPr>
          <w:rFonts w:ascii="Book Antiqua" w:eastAsia="Book Antiqua" w:hAnsi="Book Antiqua" w:cs="Book Antiqua"/>
          <w:spacing w:val="12"/>
        </w:rPr>
        <w:t xml:space="preserve">process </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4"/>
        </w:rPr>
        <w:t>m</w:t>
      </w:r>
      <w:r w:rsidRPr="00984752">
        <w:rPr>
          <w:rFonts w:ascii="Book Antiqua" w:eastAsia="Book Antiqua" w:hAnsi="Book Antiqua" w:cs="Book Antiqua"/>
          <w:spacing w:val="-4"/>
        </w:rPr>
        <w:t>o</w:t>
      </w:r>
      <w:r w:rsidRPr="00984752">
        <w:rPr>
          <w:rFonts w:ascii="Book Antiqua" w:eastAsia="Book Antiqua" w:hAnsi="Book Antiqua" w:cs="Book Antiqua"/>
          <w:spacing w:val="7"/>
        </w:rPr>
        <w:t>v</w:t>
      </w:r>
      <w:r w:rsidRPr="00984752">
        <w:rPr>
          <w:rFonts w:ascii="Book Antiqua" w:eastAsia="Book Antiqua" w:hAnsi="Book Antiqua" w:cs="Book Antiqua"/>
          <w:spacing w:val="-6"/>
        </w:rPr>
        <w:t>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2"/>
        </w:rPr>
        <w:t>l</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4"/>
        </w:rPr>
        <w:t>o</w:t>
      </w:r>
      <w:r w:rsidRPr="00984752">
        <w:rPr>
          <w:rFonts w:ascii="Book Antiqua" w:eastAsia="Book Antiqua" w:hAnsi="Book Antiqua" w:cs="Book Antiqua"/>
          <w:spacing w:val="-7"/>
        </w:rPr>
        <w:t>f</w:t>
      </w:r>
      <w:r w:rsidRPr="00984752">
        <w:rPr>
          <w:rFonts w:ascii="Book Antiqua" w:eastAsia="Book Antiqua" w:hAnsi="Book Antiqua" w:cs="Book Antiqua"/>
          <w:spacing w:val="-5"/>
        </w:rPr>
        <w:t>t</w:t>
      </w:r>
      <w:r w:rsidRPr="00984752">
        <w:rPr>
          <w:rFonts w:ascii="Book Antiqua" w:eastAsia="Book Antiqua" w:hAnsi="Book Antiqua" w:cs="Book Antiqua"/>
          <w:spacing w:val="-2"/>
        </w:rPr>
        <w:t>w</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m</w:t>
      </w:r>
      <w:r w:rsidRPr="00984752">
        <w:rPr>
          <w:rFonts w:ascii="Book Antiqua" w:eastAsia="Book Antiqua" w:hAnsi="Book Antiqua" w:cs="Book Antiqua"/>
        </w:rPr>
        <w:t>p</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w</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ll</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m</w:t>
      </w:r>
      <w:r w:rsidRPr="00984752">
        <w:rPr>
          <w:rFonts w:ascii="Book Antiqua" w:eastAsia="Book Antiqua" w:hAnsi="Book Antiqua" w:cs="Book Antiqua"/>
        </w:rPr>
        <w:t>p</w:t>
      </w:r>
      <w:r w:rsidRPr="00984752">
        <w:rPr>
          <w:rFonts w:ascii="Book Antiqua" w:eastAsia="Book Antiqua" w:hAnsi="Book Antiqua" w:cs="Book Antiqua"/>
          <w:spacing w:val="-1"/>
        </w:rPr>
        <w:t>u</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6"/>
        </w:rPr>
        <w:t>b</w:t>
      </w:r>
      <w:r w:rsidRPr="00984752">
        <w:rPr>
          <w:rFonts w:ascii="Book Antiqua" w:eastAsia="Book Antiqua" w:hAnsi="Book Antiqua" w:cs="Book Antiqua"/>
        </w:rPr>
        <w:t>y</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7"/>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eg</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 xml:space="preserve">n </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2"/>
        </w:rPr>
        <w:t>ll</w:t>
      </w:r>
      <w:r w:rsidRPr="00984752">
        <w:rPr>
          <w:rFonts w:ascii="Book Antiqua" w:eastAsia="Book Antiqua" w:hAnsi="Book Antiqua" w:cs="Book Antiqua"/>
          <w:spacing w:val="5"/>
        </w:rPr>
        <w:t>a</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p>
    <w:p w14:paraId="288F189B" w14:textId="1A6E610C" w:rsidR="00A23D5E" w:rsidRPr="00984752" w:rsidRDefault="00A728EC">
      <w:pPr>
        <w:spacing w:before="5" w:line="220" w:lineRule="exact"/>
        <w:rPr>
          <w:rFonts w:ascii="Book Antiqua" w:hAnsi="Book Antiqua"/>
          <w:sz w:val="22"/>
          <w:szCs w:val="22"/>
        </w:rPr>
      </w:pPr>
      <w:r>
        <w:rPr>
          <w:rFonts w:ascii="Book Antiqua" w:hAnsi="Book Antiqua"/>
          <w:noProof/>
        </w:rPr>
        <mc:AlternateContent>
          <mc:Choice Requires="wpg">
            <w:drawing>
              <wp:anchor distT="0" distB="0" distL="114300" distR="114300" simplePos="0" relativeHeight="251661824" behindDoc="1" locked="0" layoutInCell="1" allowOverlap="1" wp14:anchorId="79F668A2" wp14:editId="2045377C">
                <wp:simplePos x="0" y="0"/>
                <wp:positionH relativeFrom="page">
                  <wp:posOffset>1069975</wp:posOffset>
                </wp:positionH>
                <wp:positionV relativeFrom="paragraph">
                  <wp:posOffset>69850</wp:posOffset>
                </wp:positionV>
                <wp:extent cx="6016625" cy="643890"/>
                <wp:effectExtent l="3175" t="0" r="0" b="0"/>
                <wp:wrapNone/>
                <wp:docPr id="7"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6625" cy="643890"/>
                          <a:chOff x="1800" y="-283"/>
                          <a:chExt cx="9360" cy="585"/>
                        </a:xfrm>
                      </wpg:grpSpPr>
                      <wps:wsp>
                        <wps:cNvPr id="8" name="Freeform 28"/>
                        <wps:cNvSpPr>
                          <a:spLocks/>
                        </wps:cNvSpPr>
                        <wps:spPr bwMode="auto">
                          <a:xfrm>
                            <a:off x="1800" y="-283"/>
                            <a:ext cx="9360" cy="585"/>
                          </a:xfrm>
                          <a:custGeom>
                            <a:avLst/>
                            <a:gdLst>
                              <a:gd name="T0" fmla="+- 0 1800 1800"/>
                              <a:gd name="T1" fmla="*/ T0 w 9360"/>
                              <a:gd name="T2" fmla="+- 0 -283 -283"/>
                              <a:gd name="T3" fmla="*/ -283 h 585"/>
                              <a:gd name="T4" fmla="+- 0 1800 1800"/>
                              <a:gd name="T5" fmla="*/ T4 w 9360"/>
                              <a:gd name="T6" fmla="+- 0 302 -283"/>
                              <a:gd name="T7" fmla="*/ 302 h 585"/>
                              <a:gd name="T8" fmla="+- 0 11160 1800"/>
                              <a:gd name="T9" fmla="*/ T8 w 9360"/>
                              <a:gd name="T10" fmla="+- 0 302 -283"/>
                              <a:gd name="T11" fmla="*/ 302 h 585"/>
                              <a:gd name="T12" fmla="+- 0 11160 1800"/>
                              <a:gd name="T13" fmla="*/ T12 w 9360"/>
                              <a:gd name="T14" fmla="+- 0 -283 -283"/>
                              <a:gd name="T15" fmla="*/ -283 h 585"/>
                              <a:gd name="T16" fmla="+- 0 1800 1800"/>
                              <a:gd name="T17" fmla="*/ T16 w 9360"/>
                              <a:gd name="T18" fmla="+- 0 -283 -283"/>
                              <a:gd name="T19" fmla="*/ -283 h 585"/>
                            </a:gdLst>
                            <a:ahLst/>
                            <a:cxnLst>
                              <a:cxn ang="0">
                                <a:pos x="T1" y="T3"/>
                              </a:cxn>
                              <a:cxn ang="0">
                                <a:pos x="T5" y="T7"/>
                              </a:cxn>
                              <a:cxn ang="0">
                                <a:pos x="T9" y="T11"/>
                              </a:cxn>
                              <a:cxn ang="0">
                                <a:pos x="T13" y="T15"/>
                              </a:cxn>
                              <a:cxn ang="0">
                                <a:pos x="T17" y="T19"/>
                              </a:cxn>
                            </a:cxnLst>
                            <a:rect l="0" t="0" r="r" b="b"/>
                            <a:pathLst>
                              <a:path w="9360" h="585">
                                <a:moveTo>
                                  <a:pt x="0" y="0"/>
                                </a:moveTo>
                                <a:lnTo>
                                  <a:pt x="0" y="585"/>
                                </a:lnTo>
                                <a:lnTo>
                                  <a:pt x="9360" y="585"/>
                                </a:lnTo>
                                <a:lnTo>
                                  <a:pt x="9360" y="0"/>
                                </a:lnTo>
                                <a:lnTo>
                                  <a:pt x="0" y="0"/>
                                </a:lnTo>
                                <a:close/>
                              </a:path>
                            </a:pathLst>
                          </a:custGeom>
                          <a:solidFill>
                            <a:srgbClr val="E5EC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9C9DCA" id="Group 27" o:spid="_x0000_s1026" style="position:absolute;margin-left:84.25pt;margin-top:5.5pt;width:473.75pt;height:50.7pt;z-index:-251654656;mso-position-horizontal-relative:page" coordorigin="1800,-283" coordsize="9360,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">
                <v:shape id="Freeform 28" o:spid="_x0000_s1027" style="position:absolute;left:1800;top:-283;width:9360;height:585;visibility:visible;mso-wrap-style:square;v-text-anchor:top" coordsize="9360,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" path="m,l,585r9360,l9360,,,xe" fillcolor="#e5ecf3" stroked="f">
                  <v:path arrowok="t" o:connecttype="custom" o:connectlocs="0,-283;0,302;9360,302;9360,-283;0,-283" o:connectangles="0,0,0,0,0"/>
                </v:shape>
                <w10:wrap anchorx="page"/>
              </v:group>
            </w:pict>
          </mc:Fallback>
        </mc:AlternateContent>
      </w:r>
    </w:p>
    <w:p w14:paraId="14AFBF30" w14:textId="1EB8270B" w:rsidR="00A23D5E" w:rsidRPr="00984752" w:rsidRDefault="00A728EC" w:rsidP="008D6F28">
      <w:pPr>
        <w:ind w:left="1315"/>
        <w:rPr>
          <w:rFonts w:ascii="Book Antiqua" w:eastAsia="Book Antiqua" w:hAnsi="Book Antiqua" w:cs="Book Antiqua"/>
        </w:rPr>
      </w:pPr>
      <w:r>
        <w:rPr>
          <w:rFonts w:ascii="Book Antiqua" w:hAnsi="Book Antiqua"/>
          <w:noProof/>
        </w:rPr>
        <w:drawing>
          <wp:anchor distT="0" distB="0" distL="114300" distR="114300" simplePos="0" relativeHeight="251660800" behindDoc="1" locked="0" layoutInCell="1" allowOverlap="1" wp14:anchorId="7D190A8E" wp14:editId="2D54867D">
            <wp:simplePos x="0" y="0"/>
            <wp:positionH relativeFrom="page">
              <wp:posOffset>542925</wp:posOffset>
            </wp:positionH>
            <wp:positionV relativeFrom="paragraph">
              <wp:posOffset>6985</wp:posOffset>
            </wp:positionV>
            <wp:extent cx="285750" cy="295275"/>
            <wp:effectExtent l="0" t="0" r="0" b="9525"/>
            <wp:wrapNone/>
            <wp:docPr id="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750" cy="295275"/>
                    </a:xfrm>
                    <a:prstGeom prst="rect">
                      <a:avLst/>
                    </a:prstGeom>
                    <a:noFill/>
                  </pic:spPr>
                </pic:pic>
              </a:graphicData>
            </a:graphic>
            <wp14:sizeRelH relativeFrom="page">
              <wp14:pctWidth>0</wp14:pctWidth>
            </wp14:sizeRelH>
            <wp14:sizeRelV relativeFrom="page">
              <wp14:pctHeight>0</wp14:pctHeight>
            </wp14:sizeRelV>
          </wp:anchor>
        </w:drawing>
      </w:r>
      <w:r w:rsidR="006962C0" w:rsidRPr="00984752">
        <w:rPr>
          <w:rFonts w:ascii="Book Antiqua" w:eastAsia="Book Antiqua" w:hAnsi="Book Antiqua" w:cs="Book Antiqua"/>
          <w:spacing w:val="-1"/>
        </w:rPr>
        <w:t>P</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5"/>
        </w:rPr>
        <w:t>as</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6"/>
        </w:rPr>
        <w:t>b</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7"/>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eg</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rPr>
        <w:t>l</w:t>
      </w:r>
      <w:r w:rsidR="006962C0" w:rsidRPr="00984752">
        <w:rPr>
          <w:rFonts w:ascii="Book Antiqua" w:eastAsia="Book Antiqua" w:hAnsi="Book Antiqua" w:cs="Book Antiqua"/>
          <w:spacing w:val="12"/>
        </w:rPr>
        <w:t xml:space="preserve"> </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spacing w:val="2"/>
        </w:rPr>
        <w:t>il</w:t>
      </w:r>
      <w:r w:rsidR="006962C0" w:rsidRPr="00984752">
        <w:rPr>
          <w:rFonts w:ascii="Book Antiqua" w:eastAsia="Book Antiqua" w:hAnsi="Book Antiqua" w:cs="Book Antiqua"/>
        </w:rPr>
        <w:t>l</w:t>
      </w:r>
      <w:r w:rsidR="006962C0" w:rsidRPr="00984752">
        <w:rPr>
          <w:rFonts w:ascii="Book Antiqua" w:eastAsia="Book Antiqua" w:hAnsi="Book Antiqua" w:cs="Book Antiqua"/>
          <w:spacing w:val="12"/>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m</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4"/>
        </w:rPr>
        <w:t>or</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2"/>
        </w:rPr>
        <w:t>il</w:t>
      </w:r>
      <w:r w:rsidR="006962C0" w:rsidRPr="00984752">
        <w:rPr>
          <w:rFonts w:ascii="Book Antiqua" w:eastAsia="Book Antiqua" w:hAnsi="Book Antiqua" w:cs="Book Antiqua"/>
        </w:rPr>
        <w:t>y</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2"/>
        </w:rPr>
        <w:t>w</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rPr>
        <w:t>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rPr>
        <w:t>e</w:t>
      </w:r>
      <w:r w:rsidR="008D6F28">
        <w:rPr>
          <w:rFonts w:ascii="Book Antiqua" w:eastAsia="Book Antiqua" w:hAnsi="Book Antiqua" w:cs="Book Antiqua"/>
        </w:rPr>
        <w:t xml:space="preserve"> </w:t>
      </w:r>
      <w:r w:rsidR="006962C0" w:rsidRPr="00984752">
        <w:rPr>
          <w:rFonts w:ascii="Book Antiqua" w:eastAsia="Book Antiqua" w:hAnsi="Book Antiqua" w:cs="Book Antiqua"/>
          <w:spacing w:val="-7"/>
        </w:rPr>
        <w:t>C</w:t>
      </w:r>
      <w:r w:rsidR="006962C0" w:rsidRPr="00984752">
        <w:rPr>
          <w:rFonts w:ascii="Book Antiqua" w:eastAsia="Book Antiqua" w:hAnsi="Book Antiqua" w:cs="Book Antiqua"/>
          <w:spacing w:val="-1"/>
        </w:rPr>
        <w:t>•</w:t>
      </w:r>
      <w:r w:rsidR="006962C0" w:rsidRPr="00984752">
        <w:rPr>
          <w:rFonts w:ascii="Book Antiqua" w:eastAsia="Book Antiqua" w:hAnsi="Book Antiqua" w:cs="Book Antiqua"/>
          <w:spacing w:val="-7"/>
        </w:rPr>
        <w:t>C</w:t>
      </w:r>
      <w:r w:rsidR="006962C0" w:rsidRPr="00984752">
        <w:rPr>
          <w:rFonts w:ascii="Book Antiqua" w:eastAsia="Book Antiqua" w:hAnsi="Book Antiqua" w:cs="Book Antiqua"/>
          <w:spacing w:val="-5"/>
        </w:rPr>
        <w:t>U</w:t>
      </w:r>
      <w:r w:rsidR="006962C0" w:rsidRPr="00984752">
        <w:rPr>
          <w:rFonts w:ascii="Book Antiqua" w:eastAsia="Book Antiqua" w:hAnsi="Book Antiqua" w:cs="Book Antiqua"/>
          <w:spacing w:val="2"/>
        </w:rPr>
        <w:t>R</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5"/>
        </w:rPr>
        <w:t>900</w:t>
      </w:r>
      <w:r w:rsidR="006962C0" w:rsidRPr="00984752">
        <w:rPr>
          <w:rFonts w:ascii="Book Antiqua" w:eastAsia="Book Antiqua" w:hAnsi="Book Antiqua" w:cs="Book Antiqua"/>
        </w:rPr>
        <w:t>0</w:t>
      </w:r>
      <w:r w:rsidR="006962C0" w:rsidRPr="00984752">
        <w:rPr>
          <w:rFonts w:ascii="Book Antiqua" w:eastAsia="Book Antiqua" w:hAnsi="Book Antiqua" w:cs="Book Antiqua"/>
          <w:spacing w:val="15"/>
        </w:rPr>
        <w:t xml:space="preserve"> </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7"/>
        </w:rPr>
        <w:t>v</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1"/>
        </w:rPr>
        <w:t>c</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2"/>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spacing w:val="-7"/>
        </w:rPr>
        <w:t>f</w:t>
      </w:r>
      <w:r w:rsidR="006962C0" w:rsidRPr="00984752">
        <w:rPr>
          <w:rFonts w:ascii="Book Antiqua" w:eastAsia="Book Antiqua" w:hAnsi="Book Antiqua" w:cs="Book Antiqua"/>
          <w:spacing w:val="-4"/>
        </w:rPr>
        <w:t>or</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w:t>
      </w:r>
      <w:r w:rsidR="006962C0" w:rsidRPr="00984752">
        <w:rPr>
          <w:rFonts w:ascii="Book Antiqua" w:eastAsia="Book Antiqua" w:hAnsi="Book Antiqua" w:cs="Book Antiqua"/>
          <w:spacing w:val="5"/>
        </w:rPr>
        <w:t xml:space="preserve"> </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006962C0" w:rsidRPr="00984752">
        <w:rPr>
          <w:rFonts w:ascii="Book Antiqua" w:eastAsia="Book Antiqua" w:hAnsi="Book Antiqua" w:cs="Book Antiqua"/>
          <w:spacing w:val="16"/>
        </w:rPr>
        <w:t xml:space="preserve"> </w:t>
      </w:r>
      <w:r w:rsidR="006962C0" w:rsidRPr="00984752">
        <w:rPr>
          <w:rFonts w:ascii="Book Antiqua" w:eastAsia="Book Antiqua" w:hAnsi="Book Antiqua" w:cs="Book Antiqua"/>
          <w:spacing w:val="-7"/>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6"/>
        </w:rPr>
        <w:t>eg</w:t>
      </w:r>
      <w:r w:rsidR="006962C0" w:rsidRPr="00984752">
        <w:rPr>
          <w:rFonts w:ascii="Book Antiqua" w:eastAsia="Book Antiqua" w:hAnsi="Book Antiqua" w:cs="Book Antiqua"/>
          <w:spacing w:val="-4"/>
        </w:rPr>
        <w:t>r</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rPr>
        <w:t>n</w:t>
      </w:r>
      <w:r w:rsidR="006962C0" w:rsidRPr="00984752">
        <w:rPr>
          <w:rFonts w:ascii="Book Antiqua" w:eastAsia="Book Antiqua" w:hAnsi="Book Antiqua" w:cs="Book Antiqua"/>
          <w:spacing w:val="14"/>
        </w:rPr>
        <w:t xml:space="preserve"> </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5"/>
        </w:rPr>
        <w:t>t</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rPr>
        <w:t>l</w:t>
      </w:r>
      <w:r w:rsidR="006962C0" w:rsidRPr="00984752">
        <w:rPr>
          <w:rFonts w:ascii="Book Antiqua" w:eastAsia="Book Antiqua" w:hAnsi="Book Antiqua" w:cs="Book Antiqua"/>
          <w:spacing w:val="12"/>
        </w:rPr>
        <w:t xml:space="preserve"> </w:t>
      </w:r>
      <w:r w:rsidR="006962C0" w:rsidRPr="00984752">
        <w:rPr>
          <w:rFonts w:ascii="Book Antiqua" w:eastAsia="Book Antiqua" w:hAnsi="Book Antiqua" w:cs="Book Antiqua"/>
          <w:spacing w:val="5"/>
        </w:rPr>
        <w:t>s</w:t>
      </w:r>
      <w:r w:rsidR="006962C0" w:rsidRPr="00984752">
        <w:rPr>
          <w:rFonts w:ascii="Book Antiqua" w:eastAsia="Book Antiqua" w:hAnsi="Book Antiqua" w:cs="Book Antiqua"/>
          <w:spacing w:val="4"/>
        </w:rPr>
        <w:t>h</w:t>
      </w:r>
      <w:r w:rsidR="006962C0" w:rsidRPr="00984752">
        <w:rPr>
          <w:rFonts w:ascii="Book Antiqua" w:eastAsia="Book Antiqua" w:hAnsi="Book Antiqua" w:cs="Book Antiqua"/>
          <w:spacing w:val="-4"/>
        </w:rPr>
        <w:t>o</w:t>
      </w:r>
      <w:r w:rsidR="006962C0" w:rsidRPr="00984752">
        <w:rPr>
          <w:rFonts w:ascii="Book Antiqua" w:eastAsia="Book Antiqua" w:hAnsi="Book Antiqua" w:cs="Book Antiqua"/>
          <w:spacing w:val="-1"/>
        </w:rPr>
        <w:t>u</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6"/>
        </w:rPr>
        <w:t>b</w:t>
      </w:r>
      <w:r w:rsidR="006962C0" w:rsidRPr="00984752">
        <w:rPr>
          <w:rFonts w:ascii="Book Antiqua" w:eastAsia="Book Antiqua" w:hAnsi="Book Antiqua" w:cs="Book Antiqua"/>
        </w:rPr>
        <w:t>e</w:t>
      </w:r>
      <w:r w:rsidR="006962C0" w:rsidRPr="00984752">
        <w:rPr>
          <w:rFonts w:ascii="Book Antiqua" w:eastAsia="Book Antiqua" w:hAnsi="Book Antiqua" w:cs="Book Antiqua"/>
          <w:spacing w:val="4"/>
        </w:rPr>
        <w:t xml:space="preserve"> </w:t>
      </w:r>
      <w:r w:rsidR="006962C0" w:rsidRPr="00984752">
        <w:rPr>
          <w:rFonts w:ascii="Book Antiqua" w:eastAsia="Book Antiqua" w:hAnsi="Book Antiqua" w:cs="Book Antiqua"/>
        </w:rPr>
        <w:t>p</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4"/>
        </w:rPr>
        <w:t>nn</w:t>
      </w:r>
      <w:r w:rsidR="006962C0" w:rsidRPr="00984752">
        <w:rPr>
          <w:rFonts w:ascii="Book Antiqua" w:eastAsia="Book Antiqua" w:hAnsi="Book Antiqua" w:cs="Book Antiqua"/>
          <w:spacing w:val="-6"/>
        </w:rPr>
        <w:t>e</w:t>
      </w:r>
      <w:r w:rsidR="006962C0" w:rsidRPr="00984752">
        <w:rPr>
          <w:rFonts w:ascii="Book Antiqua" w:eastAsia="Book Antiqua" w:hAnsi="Book Antiqua" w:cs="Book Antiqua"/>
        </w:rPr>
        <w:t>d</w:t>
      </w:r>
      <w:r w:rsidR="006962C0" w:rsidRPr="00984752">
        <w:rPr>
          <w:rFonts w:ascii="Book Antiqua" w:eastAsia="Book Antiqua" w:hAnsi="Book Antiqua" w:cs="Book Antiqua"/>
          <w:spacing w:val="8"/>
        </w:rPr>
        <w:t xml:space="preserve"> </w:t>
      </w:r>
      <w:r w:rsidR="006962C0" w:rsidRPr="00984752">
        <w:rPr>
          <w:rFonts w:ascii="Book Antiqua" w:eastAsia="Book Antiqua" w:hAnsi="Book Antiqua" w:cs="Book Antiqua"/>
          <w:spacing w:val="5"/>
        </w:rPr>
        <w:t>a</w:t>
      </w:r>
      <w:r w:rsidR="006962C0" w:rsidRPr="00984752">
        <w:rPr>
          <w:rFonts w:ascii="Book Antiqua" w:eastAsia="Book Antiqua" w:hAnsi="Book Antiqua" w:cs="Book Antiqua"/>
          <w:spacing w:val="1"/>
        </w:rPr>
        <w:t>cc</w:t>
      </w:r>
      <w:r w:rsidR="006962C0" w:rsidRPr="00984752">
        <w:rPr>
          <w:rFonts w:ascii="Book Antiqua" w:eastAsia="Book Antiqua" w:hAnsi="Book Antiqua" w:cs="Book Antiqua"/>
          <w:spacing w:val="-4"/>
        </w:rPr>
        <w:t>or</w:t>
      </w:r>
      <w:r w:rsidR="006962C0" w:rsidRPr="00984752">
        <w:rPr>
          <w:rFonts w:ascii="Book Antiqua" w:eastAsia="Book Antiqua" w:hAnsi="Book Antiqua" w:cs="Book Antiqua"/>
          <w:spacing w:val="-2"/>
        </w:rPr>
        <w:t>d</w:t>
      </w:r>
      <w:r w:rsidR="006962C0" w:rsidRPr="00984752">
        <w:rPr>
          <w:rFonts w:ascii="Book Antiqua" w:eastAsia="Book Antiqua" w:hAnsi="Book Antiqua" w:cs="Book Antiqua"/>
          <w:spacing w:val="2"/>
        </w:rPr>
        <w:t>i</w:t>
      </w:r>
      <w:r w:rsidR="006962C0" w:rsidRPr="00984752">
        <w:rPr>
          <w:rFonts w:ascii="Book Antiqua" w:eastAsia="Book Antiqua" w:hAnsi="Book Antiqua" w:cs="Book Antiqua"/>
          <w:spacing w:val="4"/>
        </w:rPr>
        <w:t>n</w:t>
      </w:r>
      <w:r w:rsidR="006962C0" w:rsidRPr="00984752">
        <w:rPr>
          <w:rFonts w:ascii="Book Antiqua" w:eastAsia="Book Antiqua" w:hAnsi="Book Antiqua" w:cs="Book Antiqua"/>
          <w:spacing w:val="-6"/>
        </w:rPr>
        <w:t>g</w:t>
      </w:r>
      <w:r w:rsidR="006962C0" w:rsidRPr="00984752">
        <w:rPr>
          <w:rFonts w:ascii="Book Antiqua" w:eastAsia="Book Antiqua" w:hAnsi="Book Antiqua" w:cs="Book Antiqua"/>
          <w:spacing w:val="2"/>
        </w:rPr>
        <w:t>l</w:t>
      </w:r>
      <w:r w:rsidR="006962C0" w:rsidRPr="00984752">
        <w:rPr>
          <w:rFonts w:ascii="Book Antiqua" w:eastAsia="Book Antiqua" w:hAnsi="Book Antiqua" w:cs="Book Antiqua"/>
          <w:spacing w:val="-6"/>
        </w:rPr>
        <w:t>y</w:t>
      </w:r>
      <w:r w:rsidR="006962C0" w:rsidRPr="00984752">
        <w:rPr>
          <w:rFonts w:ascii="Book Antiqua" w:eastAsia="Book Antiqua" w:hAnsi="Book Antiqua" w:cs="Book Antiqua"/>
        </w:rPr>
        <w:t>.</w:t>
      </w:r>
    </w:p>
    <w:p w14:paraId="354655DA" w14:textId="77777777" w:rsidR="00A23D5E" w:rsidRPr="00984752" w:rsidRDefault="00A23D5E">
      <w:pPr>
        <w:spacing w:line="200" w:lineRule="exact"/>
        <w:rPr>
          <w:rFonts w:ascii="Book Antiqua" w:hAnsi="Book Antiqua"/>
        </w:rPr>
      </w:pPr>
    </w:p>
    <w:p w14:paraId="6658559F" w14:textId="77777777" w:rsidR="00A23D5E" w:rsidRPr="00984752" w:rsidRDefault="00A23D5E">
      <w:pPr>
        <w:spacing w:line="200" w:lineRule="exact"/>
        <w:rPr>
          <w:rFonts w:ascii="Book Antiqua" w:hAnsi="Book Antiqua"/>
        </w:rPr>
      </w:pPr>
    </w:p>
    <w:p w14:paraId="65D9B543" w14:textId="46E0DB74" w:rsidR="00A23D5E" w:rsidRPr="00984752" w:rsidRDefault="00A728EC">
      <w:pPr>
        <w:spacing w:before="6" w:line="200" w:lineRule="exact"/>
        <w:rPr>
          <w:rFonts w:ascii="Book Antiqua" w:hAnsi="Book Antiqua"/>
        </w:rPr>
      </w:pPr>
      <w:r>
        <w:rPr>
          <w:rFonts w:ascii="Book Antiqua" w:hAnsi="Book Antiqua"/>
          <w:noProof/>
        </w:rPr>
        <mc:AlternateContent>
          <mc:Choice Requires="wpg">
            <w:drawing>
              <wp:anchor distT="0" distB="0" distL="114300" distR="114300" simplePos="0" relativeHeight="251662848" behindDoc="1" locked="0" layoutInCell="1" allowOverlap="1" wp14:anchorId="44B6E598" wp14:editId="36BE8AD5">
                <wp:simplePos x="0" y="0"/>
                <wp:positionH relativeFrom="page">
                  <wp:posOffset>1069975</wp:posOffset>
                </wp:positionH>
                <wp:positionV relativeFrom="paragraph">
                  <wp:posOffset>109220</wp:posOffset>
                </wp:positionV>
                <wp:extent cx="6016625" cy="410210"/>
                <wp:effectExtent l="3175" t="1270" r="0" b="0"/>
                <wp:wrapNone/>
                <wp:docPr id="2"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6625" cy="410210"/>
                          <a:chOff x="1800" y="-34"/>
                          <a:chExt cx="9360" cy="840"/>
                        </a:xfrm>
                      </wpg:grpSpPr>
                      <wps:wsp>
                        <wps:cNvPr id="3" name="Freeform 26"/>
                        <wps:cNvSpPr>
                          <a:spLocks/>
                        </wps:cNvSpPr>
                        <wps:spPr bwMode="auto">
                          <a:xfrm>
                            <a:off x="1800" y="-34"/>
                            <a:ext cx="9360" cy="840"/>
                          </a:xfrm>
                          <a:custGeom>
                            <a:avLst/>
                            <a:gdLst>
                              <a:gd name="T0" fmla="+- 0 1800 1800"/>
                              <a:gd name="T1" fmla="*/ T0 w 9360"/>
                              <a:gd name="T2" fmla="+- 0 -34 -34"/>
                              <a:gd name="T3" fmla="*/ -34 h 840"/>
                              <a:gd name="T4" fmla="+- 0 1800 1800"/>
                              <a:gd name="T5" fmla="*/ T4 w 9360"/>
                              <a:gd name="T6" fmla="+- 0 806 -34"/>
                              <a:gd name="T7" fmla="*/ 806 h 840"/>
                              <a:gd name="T8" fmla="+- 0 11160 1800"/>
                              <a:gd name="T9" fmla="*/ T8 w 9360"/>
                              <a:gd name="T10" fmla="+- 0 806 -34"/>
                              <a:gd name="T11" fmla="*/ 806 h 840"/>
                              <a:gd name="T12" fmla="+- 0 11160 1800"/>
                              <a:gd name="T13" fmla="*/ T12 w 9360"/>
                              <a:gd name="T14" fmla="+- 0 -34 -34"/>
                              <a:gd name="T15" fmla="*/ -34 h 840"/>
                              <a:gd name="T16" fmla="+- 0 1800 1800"/>
                              <a:gd name="T17" fmla="*/ T16 w 9360"/>
                              <a:gd name="T18" fmla="+- 0 -34 -34"/>
                              <a:gd name="T19" fmla="*/ -34 h 840"/>
                            </a:gdLst>
                            <a:ahLst/>
                            <a:cxnLst>
                              <a:cxn ang="0">
                                <a:pos x="T1" y="T3"/>
                              </a:cxn>
                              <a:cxn ang="0">
                                <a:pos x="T5" y="T7"/>
                              </a:cxn>
                              <a:cxn ang="0">
                                <a:pos x="T9" y="T11"/>
                              </a:cxn>
                              <a:cxn ang="0">
                                <a:pos x="T13" y="T15"/>
                              </a:cxn>
                              <a:cxn ang="0">
                                <a:pos x="T17" y="T19"/>
                              </a:cxn>
                            </a:cxnLst>
                            <a:rect l="0" t="0" r="r" b="b"/>
                            <a:pathLst>
                              <a:path w="9360" h="840">
                                <a:moveTo>
                                  <a:pt x="0" y="0"/>
                                </a:moveTo>
                                <a:lnTo>
                                  <a:pt x="0" y="840"/>
                                </a:lnTo>
                                <a:lnTo>
                                  <a:pt x="9360" y="840"/>
                                </a:lnTo>
                                <a:lnTo>
                                  <a:pt x="9360" y="0"/>
                                </a:lnTo>
                                <a:lnTo>
                                  <a:pt x="0" y="0"/>
                                </a:lnTo>
                                <a:close/>
                              </a:path>
                            </a:pathLst>
                          </a:custGeom>
                          <a:solidFill>
                            <a:srgbClr val="E5EC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905E31" id="Group 25" o:spid="_x0000_s1026" style="position:absolute;margin-left:84.25pt;margin-top:8.6pt;width:473.75pt;height:32.3pt;z-index:-251653632;mso-position-horizontal-relative:page" coordorigin="1800,-34" coordsize="9360,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">
                <v:shape id="Freeform 26" o:spid="_x0000_s1027" style="position:absolute;left:1800;top:-34;width:9360;height:840;visibility:visible;mso-wrap-style:square;v-text-anchor:top" coordsize="9360,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" path="m,l,840r9360,l9360,,,xe" fillcolor="#e5ecf3" stroked="f">
                  <v:path arrowok="t" o:connecttype="custom" o:connectlocs="0,-34;0,806;9360,806;9360,-34;0,-34" o:connectangles="0,0,0,0,0"/>
                </v:shape>
                <w10:wrap anchorx="page"/>
              </v:group>
            </w:pict>
          </mc:Fallback>
        </mc:AlternateContent>
      </w:r>
    </w:p>
    <w:p w14:paraId="6C0BB8E2" w14:textId="5153C7F6" w:rsidR="00A23D5E" w:rsidRPr="00984752" w:rsidRDefault="006962C0" w:rsidP="007774B9">
      <w:pPr>
        <w:tabs>
          <w:tab w:val="right" w:pos="10600"/>
        </w:tabs>
        <w:spacing w:line="340" w:lineRule="exact"/>
        <w:ind w:left="235"/>
        <w:rPr>
          <w:rFonts w:ascii="Book Antiqua" w:eastAsia="Book Antiqua" w:hAnsi="Book Antiqua" w:cs="Book Antiqua"/>
          <w:spacing w:val="-1"/>
        </w:rPr>
      </w:pPr>
      <w:r w:rsidRPr="00984752">
        <w:rPr>
          <w:rFonts w:ascii="Book Antiqua" w:eastAsia="Verdana" w:hAnsi="Book Antiqua" w:cs="Verdana"/>
          <w:b/>
          <w:spacing w:val="7"/>
          <w:position w:val="-7"/>
          <w:sz w:val="24"/>
          <w:szCs w:val="24"/>
        </w:rPr>
        <w:t>N</w:t>
      </w:r>
      <w:r w:rsidRPr="00984752">
        <w:rPr>
          <w:rFonts w:ascii="Book Antiqua" w:eastAsia="Verdana" w:hAnsi="Book Antiqua" w:cs="Verdana"/>
          <w:b/>
          <w:spacing w:val="6"/>
          <w:position w:val="-7"/>
          <w:sz w:val="24"/>
          <w:szCs w:val="24"/>
        </w:rPr>
        <w:t>O</w:t>
      </w:r>
      <w:r w:rsidRPr="00984752">
        <w:rPr>
          <w:rFonts w:ascii="Book Antiqua" w:eastAsia="Verdana" w:hAnsi="Book Antiqua" w:cs="Verdana"/>
          <w:b/>
          <w:spacing w:val="2"/>
          <w:position w:val="-7"/>
          <w:sz w:val="24"/>
          <w:szCs w:val="24"/>
        </w:rPr>
        <w:t>T</w:t>
      </w:r>
      <w:r w:rsidRPr="00984752">
        <w:rPr>
          <w:rFonts w:ascii="Book Antiqua" w:eastAsia="Verdana" w:hAnsi="Book Antiqua" w:cs="Verdana"/>
          <w:b/>
          <w:position w:val="-7"/>
          <w:sz w:val="24"/>
          <w:szCs w:val="24"/>
        </w:rPr>
        <w:t xml:space="preserve">E   </w:t>
      </w:r>
      <w:r w:rsidRPr="00984752">
        <w:rPr>
          <w:rFonts w:ascii="Book Antiqua" w:eastAsia="Verdana" w:hAnsi="Book Antiqua" w:cs="Verdana"/>
          <w:b/>
          <w:spacing w:val="4"/>
          <w:position w:val="-7"/>
          <w:sz w:val="24"/>
          <w:szCs w:val="24"/>
        </w:rPr>
        <w:t xml:space="preserve"> </w:t>
      </w:r>
      <w:r w:rsidRPr="00984752">
        <w:rPr>
          <w:rFonts w:ascii="Book Antiqua" w:eastAsia="Book Antiqua" w:hAnsi="Book Antiqua" w:cs="Book Antiqua"/>
          <w:spacing w:val="-1"/>
        </w:rPr>
        <w:t xml:space="preserve">Uninstalling this integration does not automatically remove </w:t>
      </w:r>
      <w:r w:rsidR="00DC1CFA">
        <w:rPr>
          <w:rFonts w:ascii="Book Antiqua" w:eastAsia="Book Antiqua" w:hAnsi="Book Antiqua" w:cs="Book Antiqua"/>
          <w:spacing w:val="-1"/>
        </w:rPr>
        <w:t xml:space="preserve">database </w:t>
      </w:r>
      <w:r w:rsidR="00307015">
        <w:rPr>
          <w:rFonts w:ascii="Book Antiqua" w:eastAsia="Book Antiqua" w:hAnsi="Book Antiqua" w:cs="Book Antiqua"/>
          <w:spacing w:val="-1"/>
        </w:rPr>
        <w:t xml:space="preserve">DW </w:t>
      </w:r>
      <w:r w:rsidR="00DD2967">
        <w:rPr>
          <w:rFonts w:ascii="Book Antiqua" w:eastAsia="Book Antiqua" w:hAnsi="Book Antiqua" w:cs="Book Antiqua"/>
          <w:spacing w:val="-1"/>
        </w:rPr>
        <w:t>Spectrum</w:t>
      </w:r>
      <w:r w:rsidR="00DC1CFA">
        <w:rPr>
          <w:rFonts w:ascii="Book Antiqua" w:eastAsia="Book Antiqua" w:hAnsi="Book Antiqua" w:cs="Book Antiqua"/>
          <w:spacing w:val="-1"/>
        </w:rPr>
        <w:t xml:space="preserve"> specific </w:t>
      </w:r>
      <w:r w:rsidRPr="00984752">
        <w:rPr>
          <w:rFonts w:ascii="Book Antiqua" w:eastAsia="Book Antiqua" w:hAnsi="Book Antiqua" w:cs="Book Antiqua"/>
          <w:spacing w:val="-1"/>
        </w:rPr>
        <w:t>objects</w:t>
      </w:r>
    </w:p>
    <w:p w14:paraId="18C0A55F" w14:textId="77777777" w:rsidR="00A23D5E" w:rsidRDefault="00A23D5E">
      <w:pPr>
        <w:spacing w:before="3" w:line="240" w:lineRule="exact"/>
        <w:rPr>
          <w:rFonts w:ascii="Book Antiqua" w:hAnsi="Book Antiqua"/>
          <w:sz w:val="24"/>
          <w:szCs w:val="24"/>
        </w:rPr>
      </w:pPr>
    </w:p>
    <w:p w14:paraId="3194FD50" w14:textId="77777777" w:rsidR="00DC1CFA" w:rsidRDefault="00DC1CFA">
      <w:pPr>
        <w:spacing w:before="3" w:line="240" w:lineRule="exact"/>
        <w:rPr>
          <w:rFonts w:ascii="Book Antiqua" w:hAnsi="Book Antiqua"/>
          <w:sz w:val="24"/>
          <w:szCs w:val="24"/>
        </w:rPr>
      </w:pPr>
    </w:p>
    <w:p w14:paraId="3BC6AAB3" w14:textId="77777777" w:rsidR="00DC1CFA" w:rsidRPr="00984752" w:rsidRDefault="00DC1CFA">
      <w:pPr>
        <w:spacing w:before="3" w:line="240" w:lineRule="exact"/>
        <w:rPr>
          <w:rFonts w:ascii="Book Antiqua" w:hAnsi="Book Antiqua"/>
          <w:sz w:val="24"/>
          <w:szCs w:val="24"/>
        </w:rPr>
      </w:pPr>
    </w:p>
    <w:p w14:paraId="4F8F5730" w14:textId="09543033" w:rsidR="00A23D5E" w:rsidRPr="00984752" w:rsidRDefault="006962C0" w:rsidP="00E5595B">
      <w:pPr>
        <w:pStyle w:val="Heading4"/>
        <w:rPr>
          <w:rFonts w:eastAsia="Arial"/>
        </w:rPr>
      </w:pPr>
      <w:bookmarkStart w:id="29" w:name="_Toc43122504"/>
      <w:r w:rsidRPr="00984752">
        <w:rPr>
          <w:rFonts w:eastAsia="Arial"/>
        </w:rPr>
        <w:t>To</w:t>
      </w:r>
      <w:r w:rsidRPr="00984752">
        <w:rPr>
          <w:rFonts w:eastAsia="Arial"/>
          <w:spacing w:val="3"/>
        </w:rPr>
        <w:t xml:space="preserve"> </w:t>
      </w:r>
      <w:r w:rsidRPr="00984752">
        <w:rPr>
          <w:rFonts w:eastAsia="Arial"/>
          <w:spacing w:val="6"/>
        </w:rPr>
        <w:t>U</w:t>
      </w:r>
      <w:r w:rsidRPr="00984752">
        <w:rPr>
          <w:rFonts w:eastAsia="Arial"/>
        </w:rPr>
        <w:t>n</w:t>
      </w:r>
      <w:r w:rsidRPr="00984752">
        <w:rPr>
          <w:rFonts w:eastAsia="Arial"/>
          <w:spacing w:val="5"/>
        </w:rPr>
        <w:t>i</w:t>
      </w:r>
      <w:r w:rsidRPr="00984752">
        <w:rPr>
          <w:rFonts w:eastAsia="Arial"/>
        </w:rPr>
        <w:t>n</w:t>
      </w:r>
      <w:r w:rsidRPr="00984752">
        <w:rPr>
          <w:rFonts w:eastAsia="Arial"/>
          <w:spacing w:val="-6"/>
        </w:rPr>
        <w:t>s</w:t>
      </w:r>
      <w:r w:rsidRPr="00984752">
        <w:rPr>
          <w:rFonts w:eastAsia="Arial"/>
          <w:spacing w:val="-7"/>
        </w:rPr>
        <w:t>t</w:t>
      </w:r>
      <w:r w:rsidRPr="00984752">
        <w:rPr>
          <w:rFonts w:eastAsia="Arial"/>
          <w:spacing w:val="-6"/>
        </w:rPr>
        <w:t>a</w:t>
      </w:r>
      <w:r w:rsidRPr="00984752">
        <w:rPr>
          <w:rFonts w:eastAsia="Arial"/>
          <w:spacing w:val="5"/>
        </w:rPr>
        <w:t>l</w:t>
      </w:r>
      <w:r w:rsidRPr="00984752">
        <w:rPr>
          <w:rFonts w:eastAsia="Arial"/>
        </w:rPr>
        <w:t>l</w:t>
      </w:r>
      <w:r w:rsidRPr="00984752">
        <w:rPr>
          <w:rFonts w:eastAsia="Arial"/>
          <w:spacing w:val="9"/>
        </w:rPr>
        <w:t xml:space="preserve"> </w:t>
      </w:r>
      <w:r w:rsidRPr="00984752">
        <w:rPr>
          <w:rFonts w:eastAsia="Arial"/>
          <w:spacing w:val="-7"/>
        </w:rPr>
        <w:t>t</w:t>
      </w:r>
      <w:r w:rsidRPr="00984752">
        <w:rPr>
          <w:rFonts w:eastAsia="Arial"/>
        </w:rPr>
        <w:t xml:space="preserve">he </w:t>
      </w:r>
      <w:r w:rsidR="00307015">
        <w:rPr>
          <w:rFonts w:eastAsia="Arial"/>
          <w:spacing w:val="2"/>
        </w:rPr>
        <w:t xml:space="preserve">DW </w:t>
      </w:r>
      <w:r w:rsidR="00DD2967">
        <w:rPr>
          <w:rFonts w:eastAsia="Arial"/>
          <w:spacing w:val="2"/>
        </w:rPr>
        <w:t>Spectrum</w:t>
      </w:r>
      <w:r w:rsidRPr="00984752">
        <w:rPr>
          <w:rFonts w:eastAsia="Arial"/>
          <w:spacing w:val="-1"/>
        </w:rPr>
        <w:t xml:space="preserve"> </w:t>
      </w:r>
      <w:r w:rsidRPr="00E5595B">
        <w:t>Integration</w:t>
      </w:r>
      <w:bookmarkEnd w:id="29"/>
    </w:p>
    <w:p w14:paraId="4910B530" w14:textId="77777777" w:rsidR="00A23D5E" w:rsidRPr="00984752" w:rsidRDefault="00A23D5E">
      <w:pPr>
        <w:spacing w:before="2" w:line="100" w:lineRule="exact"/>
        <w:rPr>
          <w:rFonts w:ascii="Book Antiqua" w:hAnsi="Book Antiqua"/>
          <w:sz w:val="11"/>
          <w:szCs w:val="11"/>
        </w:rPr>
      </w:pPr>
    </w:p>
    <w:p w14:paraId="353A0A18" w14:textId="6093DE00" w:rsidR="00A23D5E" w:rsidRPr="00984752" w:rsidRDefault="00A23D5E" w:rsidP="00F53875">
      <w:pPr>
        <w:spacing w:line="200" w:lineRule="exact"/>
        <w:rPr>
          <w:rFonts w:ascii="Book Antiqua" w:eastAsia="Book Antiqua" w:hAnsi="Book Antiqua" w:cs="Book Antiqua"/>
        </w:rPr>
      </w:pPr>
    </w:p>
    <w:p w14:paraId="0EA20B1F" w14:textId="77777777" w:rsidR="00A23D5E" w:rsidRPr="00984752" w:rsidRDefault="00A23D5E">
      <w:pPr>
        <w:spacing w:before="11" w:line="220" w:lineRule="exact"/>
        <w:rPr>
          <w:rFonts w:ascii="Book Antiqua" w:hAnsi="Book Antiqua"/>
          <w:sz w:val="22"/>
          <w:szCs w:val="22"/>
        </w:rPr>
      </w:pPr>
    </w:p>
    <w:p w14:paraId="799153EA" w14:textId="77777777" w:rsidR="00A23D5E" w:rsidRPr="00984752" w:rsidRDefault="006962C0" w:rsidP="00DE2B20">
      <w:pPr>
        <w:pStyle w:val="ListParagraph"/>
        <w:numPr>
          <w:ilvl w:val="0"/>
          <w:numId w:val="14"/>
        </w:numPr>
        <w:rPr>
          <w:rFonts w:ascii="Book Antiqua" w:eastAsia="Book Antiqua" w:hAnsi="Book Antiqua" w:cs="Book Antiqua"/>
        </w:rPr>
      </w:pPr>
      <w:r w:rsidRPr="00984752">
        <w:rPr>
          <w:rFonts w:ascii="Book Antiqua" w:eastAsia="Book Antiqua" w:hAnsi="Book Antiqua" w:cs="Book Antiqua"/>
          <w:spacing w:val="-6"/>
        </w:rPr>
        <w:t>F</w:t>
      </w:r>
      <w:r w:rsidRPr="00984752">
        <w:rPr>
          <w:rFonts w:ascii="Book Antiqua" w:eastAsia="Book Antiqua" w:hAnsi="Book Antiqua" w:cs="Book Antiqua"/>
          <w:spacing w:val="-4"/>
        </w:rPr>
        <w:t>ro</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W</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spacing w:val="-2"/>
        </w:rPr>
        <w:t>d</w:t>
      </w:r>
      <w:r w:rsidRPr="00984752">
        <w:rPr>
          <w:rFonts w:ascii="Book Antiqua" w:eastAsia="Book Antiqua" w:hAnsi="Book Antiqua" w:cs="Book Antiqua"/>
          <w:spacing w:val="-4"/>
        </w:rPr>
        <w:t>o</w:t>
      </w:r>
      <w:r w:rsidRPr="00984752">
        <w:rPr>
          <w:rFonts w:ascii="Book Antiqua" w:eastAsia="Book Antiqua" w:hAnsi="Book Antiqua" w:cs="Book Antiqua"/>
          <w:spacing w:val="-2"/>
        </w:rPr>
        <w:t>w</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rPr>
        <w:t>S</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4"/>
        </w:rPr>
        <w:t>r</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rPr>
        <w:t>,</w:t>
      </w:r>
      <w:r w:rsidRPr="00984752">
        <w:rPr>
          <w:rFonts w:ascii="Book Antiqua" w:eastAsia="Book Antiqua" w:hAnsi="Book Antiqua" w:cs="Book Antiqua"/>
          <w:spacing w:val="5"/>
        </w:rPr>
        <w:t xml:space="preserve"> s</w:t>
      </w:r>
      <w:r w:rsidRPr="00984752">
        <w:rPr>
          <w:rFonts w:ascii="Book Antiqua" w:eastAsia="Book Antiqua" w:hAnsi="Book Antiqua" w:cs="Book Antiqua"/>
          <w:spacing w:val="-6"/>
        </w:rPr>
        <w:t>e</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b/>
          <w:spacing w:val="6"/>
        </w:rPr>
        <w:t>C</w:t>
      </w:r>
      <w:r w:rsidRPr="00984752">
        <w:rPr>
          <w:rFonts w:ascii="Book Antiqua" w:eastAsia="Book Antiqua" w:hAnsi="Book Antiqua" w:cs="Book Antiqua"/>
          <w:b/>
          <w:spacing w:val="-6"/>
        </w:rPr>
        <w:t>o</w:t>
      </w:r>
      <w:r w:rsidRPr="00984752">
        <w:rPr>
          <w:rFonts w:ascii="Book Antiqua" w:eastAsia="Book Antiqua" w:hAnsi="Book Antiqua" w:cs="Book Antiqua"/>
          <w:b/>
          <w:spacing w:val="-2"/>
        </w:rPr>
        <w:t>n</w:t>
      </w:r>
      <w:r w:rsidRPr="00984752">
        <w:rPr>
          <w:rFonts w:ascii="Book Antiqua" w:eastAsia="Book Antiqua" w:hAnsi="Book Antiqua" w:cs="Book Antiqua"/>
          <w:b/>
          <w:spacing w:val="-7"/>
        </w:rPr>
        <w:t>t</w:t>
      </w:r>
      <w:r w:rsidRPr="00984752">
        <w:rPr>
          <w:rFonts w:ascii="Book Antiqua" w:eastAsia="Book Antiqua" w:hAnsi="Book Antiqua" w:cs="Book Antiqua"/>
          <w:b/>
          <w:spacing w:val="-3"/>
        </w:rPr>
        <w:t>r</w:t>
      </w:r>
      <w:r w:rsidRPr="00984752">
        <w:rPr>
          <w:rFonts w:ascii="Book Antiqua" w:eastAsia="Book Antiqua" w:hAnsi="Book Antiqua" w:cs="Book Antiqua"/>
          <w:b/>
          <w:spacing w:val="-6"/>
        </w:rPr>
        <w:t>o</w:t>
      </w:r>
      <w:r w:rsidRPr="00984752">
        <w:rPr>
          <w:rFonts w:ascii="Book Antiqua" w:eastAsia="Book Antiqua" w:hAnsi="Book Antiqua" w:cs="Book Antiqua"/>
          <w:b/>
        </w:rPr>
        <w:t>l</w:t>
      </w:r>
      <w:r w:rsidRPr="00984752">
        <w:rPr>
          <w:rFonts w:ascii="Book Antiqua" w:eastAsia="Book Antiqua" w:hAnsi="Book Antiqua" w:cs="Book Antiqua"/>
          <w:b/>
          <w:spacing w:val="4"/>
        </w:rPr>
        <w:t xml:space="preserve"> </w:t>
      </w:r>
      <w:r w:rsidRPr="00984752">
        <w:rPr>
          <w:rFonts w:ascii="Book Antiqua" w:eastAsia="Book Antiqua" w:hAnsi="Book Antiqua" w:cs="Book Antiqua"/>
          <w:b/>
          <w:spacing w:val="-2"/>
        </w:rPr>
        <w:t>P</w:t>
      </w:r>
      <w:r w:rsidRPr="00984752">
        <w:rPr>
          <w:rFonts w:ascii="Book Antiqua" w:eastAsia="Book Antiqua" w:hAnsi="Book Antiqua" w:cs="Book Antiqua"/>
          <w:b/>
          <w:spacing w:val="5"/>
        </w:rPr>
        <w:t>a</w:t>
      </w:r>
      <w:r w:rsidRPr="00984752">
        <w:rPr>
          <w:rFonts w:ascii="Book Antiqua" w:eastAsia="Book Antiqua" w:hAnsi="Book Antiqua" w:cs="Book Antiqua"/>
          <w:b/>
          <w:spacing w:val="-2"/>
        </w:rPr>
        <w:t>n</w:t>
      </w:r>
      <w:r w:rsidRPr="00984752">
        <w:rPr>
          <w:rFonts w:ascii="Book Antiqua" w:eastAsia="Book Antiqua" w:hAnsi="Book Antiqua" w:cs="Book Antiqua"/>
          <w:b/>
          <w:spacing w:val="5"/>
        </w:rPr>
        <w:t>e</w:t>
      </w:r>
      <w:r w:rsidRPr="00984752">
        <w:rPr>
          <w:rFonts w:ascii="Book Antiqua" w:eastAsia="Book Antiqua" w:hAnsi="Book Antiqua" w:cs="Book Antiqua"/>
          <w:b/>
          <w:spacing w:val="-7"/>
        </w:rPr>
        <w:t>l</w:t>
      </w:r>
      <w:r w:rsidRPr="00984752">
        <w:rPr>
          <w:rFonts w:ascii="Book Antiqua" w:eastAsia="Book Antiqua" w:hAnsi="Book Antiqua" w:cs="Book Antiqua"/>
          <w:b/>
          <w:spacing w:val="-1"/>
        </w:rPr>
        <w:t>&gt;</w:t>
      </w:r>
      <w:r w:rsidRPr="00984752">
        <w:rPr>
          <w:rFonts w:ascii="Book Antiqua" w:eastAsia="Book Antiqua" w:hAnsi="Book Antiqua" w:cs="Book Antiqua"/>
          <w:b/>
          <w:spacing w:val="-2"/>
        </w:rPr>
        <w:t>P</w:t>
      </w:r>
      <w:r w:rsidRPr="00984752">
        <w:rPr>
          <w:rFonts w:ascii="Book Antiqua" w:eastAsia="Book Antiqua" w:hAnsi="Book Antiqua" w:cs="Book Antiqua"/>
          <w:b/>
          <w:spacing w:val="-3"/>
        </w:rPr>
        <w:t>r</w:t>
      </w:r>
      <w:r w:rsidRPr="00984752">
        <w:rPr>
          <w:rFonts w:ascii="Book Antiqua" w:eastAsia="Book Antiqua" w:hAnsi="Book Antiqua" w:cs="Book Antiqua"/>
          <w:b/>
          <w:spacing w:val="-6"/>
        </w:rPr>
        <w:t>og</w:t>
      </w:r>
      <w:r w:rsidRPr="00984752">
        <w:rPr>
          <w:rFonts w:ascii="Book Antiqua" w:eastAsia="Book Antiqua" w:hAnsi="Book Antiqua" w:cs="Book Antiqua"/>
          <w:b/>
          <w:spacing w:val="-3"/>
        </w:rPr>
        <w:t>r</w:t>
      </w:r>
      <w:r w:rsidRPr="00984752">
        <w:rPr>
          <w:rFonts w:ascii="Book Antiqua" w:eastAsia="Book Antiqua" w:hAnsi="Book Antiqua" w:cs="Book Antiqua"/>
          <w:b/>
          <w:spacing w:val="5"/>
        </w:rPr>
        <w:t>a</w:t>
      </w:r>
      <w:r w:rsidRPr="00984752">
        <w:rPr>
          <w:rFonts w:ascii="Book Antiqua" w:eastAsia="Book Antiqua" w:hAnsi="Book Antiqua" w:cs="Book Antiqua"/>
          <w:b/>
          <w:spacing w:val="2"/>
        </w:rPr>
        <w:t>m</w:t>
      </w:r>
      <w:r w:rsidRPr="00984752">
        <w:rPr>
          <w:rFonts w:ascii="Book Antiqua" w:eastAsia="Book Antiqua" w:hAnsi="Book Antiqua" w:cs="Book Antiqua"/>
          <w:b/>
        </w:rPr>
        <w:t>s</w:t>
      </w:r>
      <w:r w:rsidRPr="00984752">
        <w:rPr>
          <w:rFonts w:ascii="Book Antiqua" w:eastAsia="Book Antiqua" w:hAnsi="Book Antiqua" w:cs="Book Antiqua"/>
          <w:b/>
          <w:spacing w:val="12"/>
        </w:rPr>
        <w:t xml:space="preserve"> </w:t>
      </w:r>
      <w:r w:rsidRPr="00984752">
        <w:rPr>
          <w:rFonts w:ascii="Book Antiqua" w:eastAsia="Book Antiqua" w:hAnsi="Book Antiqua" w:cs="Book Antiqua"/>
          <w:b/>
          <w:spacing w:val="5"/>
        </w:rPr>
        <w:t>a</w:t>
      </w:r>
      <w:r w:rsidRPr="00984752">
        <w:rPr>
          <w:rFonts w:ascii="Book Antiqua" w:eastAsia="Book Antiqua" w:hAnsi="Book Antiqua" w:cs="Book Antiqua"/>
          <w:b/>
          <w:spacing w:val="-2"/>
        </w:rPr>
        <w:t>n</w:t>
      </w:r>
      <w:r w:rsidRPr="00984752">
        <w:rPr>
          <w:rFonts w:ascii="Book Antiqua" w:eastAsia="Book Antiqua" w:hAnsi="Book Antiqua" w:cs="Book Antiqua"/>
          <w:b/>
        </w:rPr>
        <w:t>d</w:t>
      </w:r>
      <w:r w:rsidRPr="00984752">
        <w:rPr>
          <w:rFonts w:ascii="Book Antiqua" w:eastAsia="Book Antiqua" w:hAnsi="Book Antiqua" w:cs="Book Antiqua"/>
          <w:b/>
          <w:spacing w:val="8"/>
        </w:rPr>
        <w:t xml:space="preserve"> </w:t>
      </w:r>
      <w:r w:rsidRPr="00984752">
        <w:rPr>
          <w:rFonts w:ascii="Book Antiqua" w:eastAsia="Book Antiqua" w:hAnsi="Book Antiqua" w:cs="Book Antiqua"/>
          <w:b/>
          <w:spacing w:val="-6"/>
        </w:rPr>
        <w:t>F</w:t>
      </w:r>
      <w:r w:rsidRPr="00984752">
        <w:rPr>
          <w:rFonts w:ascii="Book Antiqua" w:eastAsia="Book Antiqua" w:hAnsi="Book Antiqua" w:cs="Book Antiqua"/>
          <w:b/>
          <w:spacing w:val="5"/>
        </w:rPr>
        <w:t>ea</w:t>
      </w:r>
      <w:r w:rsidRPr="00984752">
        <w:rPr>
          <w:rFonts w:ascii="Book Antiqua" w:eastAsia="Book Antiqua" w:hAnsi="Book Antiqua" w:cs="Book Antiqua"/>
          <w:b/>
          <w:spacing w:val="-7"/>
        </w:rPr>
        <w:t>t</w:t>
      </w:r>
      <w:r w:rsidRPr="00984752">
        <w:rPr>
          <w:rFonts w:ascii="Book Antiqua" w:eastAsia="Book Antiqua" w:hAnsi="Book Antiqua" w:cs="Book Antiqua"/>
          <w:b/>
          <w:spacing w:val="-2"/>
        </w:rPr>
        <w:t>u</w:t>
      </w:r>
      <w:r w:rsidRPr="00984752">
        <w:rPr>
          <w:rFonts w:ascii="Book Antiqua" w:eastAsia="Book Antiqua" w:hAnsi="Book Antiqua" w:cs="Book Antiqua"/>
          <w:b/>
          <w:spacing w:val="-3"/>
        </w:rPr>
        <w:t>r</w:t>
      </w:r>
      <w:r w:rsidRPr="00984752">
        <w:rPr>
          <w:rFonts w:ascii="Book Antiqua" w:eastAsia="Book Antiqua" w:hAnsi="Book Antiqua" w:cs="Book Antiqua"/>
          <w:b/>
          <w:spacing w:val="5"/>
        </w:rPr>
        <w:t>e</w:t>
      </w:r>
      <w:r w:rsidRPr="00984752">
        <w:rPr>
          <w:rFonts w:ascii="Book Antiqua" w:eastAsia="Book Antiqua" w:hAnsi="Book Antiqua" w:cs="Book Antiqua"/>
          <w:b/>
          <w:spacing w:val="2"/>
        </w:rPr>
        <w:t>s</w:t>
      </w:r>
      <w:r w:rsidRPr="00984752">
        <w:rPr>
          <w:rFonts w:ascii="Book Antiqua" w:eastAsia="Book Antiqua" w:hAnsi="Book Antiqua" w:cs="Book Antiqua"/>
        </w:rPr>
        <w:t>.</w:t>
      </w:r>
    </w:p>
    <w:p w14:paraId="574D25ED" w14:textId="77777777" w:rsidR="00A23D5E" w:rsidRPr="00984752" w:rsidRDefault="00A23D5E">
      <w:pPr>
        <w:spacing w:before="1" w:line="100" w:lineRule="exact"/>
        <w:rPr>
          <w:rFonts w:ascii="Book Antiqua" w:hAnsi="Book Antiqua"/>
          <w:sz w:val="11"/>
          <w:szCs w:val="11"/>
        </w:rPr>
      </w:pPr>
    </w:p>
    <w:p w14:paraId="45B4E0EB" w14:textId="4102006C" w:rsidR="00A23D5E" w:rsidRPr="00984752" w:rsidRDefault="006962C0" w:rsidP="00DE2B20">
      <w:pPr>
        <w:pStyle w:val="ListParagraph"/>
        <w:numPr>
          <w:ilvl w:val="0"/>
          <w:numId w:val="14"/>
        </w:numPr>
        <w:rPr>
          <w:rFonts w:ascii="Book Antiqua" w:eastAsia="Book Antiqua" w:hAnsi="Book Antiqua" w:cs="Book Antiqua"/>
        </w:rPr>
      </w:pPr>
      <w:r w:rsidRPr="00984752">
        <w:rPr>
          <w:rFonts w:ascii="Book Antiqua" w:eastAsia="Book Antiqua" w:hAnsi="Book Antiqua" w:cs="Book Antiqua"/>
          <w:spacing w:val="-7"/>
        </w:rPr>
        <w:t>I</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li</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rPr>
        <w: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2"/>
        </w:rPr>
        <w:t>li</w:t>
      </w:r>
      <w:r w:rsidRPr="00984752">
        <w:rPr>
          <w:rFonts w:ascii="Book Antiqua" w:eastAsia="Book Antiqua" w:hAnsi="Book Antiqua" w:cs="Book Antiqua"/>
          <w:spacing w:val="1"/>
        </w:rPr>
        <w:t>c</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00307015">
        <w:rPr>
          <w:rFonts w:ascii="Book Antiqua" w:eastAsia="Book Antiqua" w:hAnsi="Book Antiqua" w:cs="Book Antiqua"/>
          <w:b/>
          <w:spacing w:val="-2"/>
        </w:rPr>
        <w:t xml:space="preserve">DW </w:t>
      </w:r>
      <w:r w:rsidR="00DD2967">
        <w:rPr>
          <w:rFonts w:ascii="Book Antiqua" w:eastAsia="Book Antiqua" w:hAnsi="Book Antiqua" w:cs="Book Antiqua"/>
          <w:b/>
          <w:spacing w:val="-2"/>
        </w:rPr>
        <w:t>Spectrum</w:t>
      </w:r>
      <w:r w:rsidR="00D11552">
        <w:rPr>
          <w:rFonts w:ascii="Book Antiqua" w:eastAsia="Book Antiqua" w:hAnsi="Book Antiqua" w:cs="Book Antiqua"/>
          <w:b/>
        </w:rPr>
        <w:t xml:space="preserve"> – </w:t>
      </w:r>
      <w:r w:rsidR="0018604A">
        <w:rPr>
          <w:rFonts w:ascii="Book Antiqua" w:eastAsia="Book Antiqua" w:hAnsi="Book Antiqua" w:cs="Book Antiqua"/>
          <w:b/>
        </w:rPr>
        <w:t xml:space="preserve">CCURE </w:t>
      </w:r>
      <w:r w:rsidR="00D11552">
        <w:rPr>
          <w:rFonts w:ascii="Book Antiqua" w:eastAsia="Book Antiqua" w:hAnsi="Book Antiqua" w:cs="Book Antiqua"/>
          <w:b/>
        </w:rPr>
        <w:t xml:space="preserve">- </w:t>
      </w:r>
      <w:r w:rsidRPr="00984752">
        <w:rPr>
          <w:rFonts w:ascii="Book Antiqua" w:eastAsia="Book Antiqua" w:hAnsi="Book Antiqua" w:cs="Book Antiqua"/>
          <w:b/>
          <w:spacing w:val="-3"/>
        </w:rPr>
        <w:t>I</w:t>
      </w:r>
      <w:r w:rsidRPr="00984752">
        <w:rPr>
          <w:rFonts w:ascii="Book Antiqua" w:eastAsia="Book Antiqua" w:hAnsi="Book Antiqua" w:cs="Book Antiqua"/>
          <w:b/>
          <w:spacing w:val="-2"/>
        </w:rPr>
        <w:t>n</w:t>
      </w:r>
      <w:r w:rsidRPr="00984752">
        <w:rPr>
          <w:rFonts w:ascii="Book Antiqua" w:eastAsia="Book Antiqua" w:hAnsi="Book Antiqua" w:cs="Book Antiqua"/>
          <w:b/>
          <w:spacing w:val="-7"/>
        </w:rPr>
        <w:t>t</w:t>
      </w:r>
      <w:r w:rsidRPr="00984752">
        <w:rPr>
          <w:rFonts w:ascii="Book Antiqua" w:eastAsia="Book Antiqua" w:hAnsi="Book Antiqua" w:cs="Book Antiqua"/>
          <w:b/>
          <w:spacing w:val="5"/>
        </w:rPr>
        <w:t>e</w:t>
      </w:r>
      <w:r w:rsidRPr="00984752">
        <w:rPr>
          <w:rFonts w:ascii="Book Antiqua" w:eastAsia="Book Antiqua" w:hAnsi="Book Antiqua" w:cs="Book Antiqua"/>
          <w:b/>
          <w:spacing w:val="-6"/>
        </w:rPr>
        <w:t>g</w:t>
      </w:r>
      <w:r w:rsidRPr="00984752">
        <w:rPr>
          <w:rFonts w:ascii="Book Antiqua" w:eastAsia="Book Antiqua" w:hAnsi="Book Antiqua" w:cs="Book Antiqua"/>
          <w:b/>
          <w:spacing w:val="-3"/>
        </w:rPr>
        <w:t>r</w:t>
      </w:r>
      <w:r w:rsidRPr="00984752">
        <w:rPr>
          <w:rFonts w:ascii="Book Antiqua" w:eastAsia="Book Antiqua" w:hAnsi="Book Antiqua" w:cs="Book Antiqua"/>
          <w:b/>
          <w:spacing w:val="5"/>
        </w:rPr>
        <w:t>a</w:t>
      </w:r>
      <w:r w:rsidRPr="00984752">
        <w:rPr>
          <w:rFonts w:ascii="Book Antiqua" w:eastAsia="Book Antiqua" w:hAnsi="Book Antiqua" w:cs="Book Antiqua"/>
          <w:b/>
          <w:spacing w:val="-7"/>
        </w:rPr>
        <w:t>ti</w:t>
      </w:r>
      <w:r w:rsidRPr="00984752">
        <w:rPr>
          <w:rFonts w:ascii="Book Antiqua" w:eastAsia="Book Antiqua" w:hAnsi="Book Antiqua" w:cs="Book Antiqua"/>
          <w:b/>
          <w:spacing w:val="-6"/>
        </w:rPr>
        <w:t>o</w:t>
      </w:r>
      <w:r w:rsidRPr="00984752">
        <w:rPr>
          <w:rFonts w:ascii="Book Antiqua" w:eastAsia="Book Antiqua" w:hAnsi="Book Antiqua" w:cs="Book Antiqua"/>
          <w:b/>
        </w:rPr>
        <w:t>n</w:t>
      </w:r>
      <w:r w:rsidRPr="00984752">
        <w:rPr>
          <w:rFonts w:ascii="Book Antiqua" w:eastAsia="Book Antiqua" w:hAnsi="Book Antiqua" w:cs="Book Antiqua"/>
          <w:b/>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spacing w:val="-6"/>
        </w:rPr>
        <w:t>g</w:t>
      </w:r>
      <w:r w:rsidRPr="00984752">
        <w:rPr>
          <w:rFonts w:ascii="Book Antiqua" w:eastAsia="Book Antiqua" w:hAnsi="Book Antiqua" w:cs="Book Antiqua"/>
          <w:spacing w:val="4"/>
        </w:rPr>
        <w:t>h</w:t>
      </w:r>
      <w:r w:rsidRPr="00984752">
        <w:rPr>
          <w:rFonts w:ascii="Book Antiqua" w:eastAsia="Book Antiqua" w:hAnsi="Book Antiqua" w:cs="Book Antiqua"/>
          <w:spacing w:val="2"/>
        </w:rPr>
        <w:t>li</w:t>
      </w:r>
      <w:r w:rsidRPr="00984752">
        <w:rPr>
          <w:rFonts w:ascii="Book Antiqua" w:eastAsia="Book Antiqua" w:hAnsi="Book Antiqua" w:cs="Book Antiqua"/>
          <w:spacing w:val="-6"/>
        </w:rPr>
        <w:t>g</w:t>
      </w:r>
      <w:r w:rsidRPr="00984752">
        <w:rPr>
          <w:rFonts w:ascii="Book Antiqua" w:eastAsia="Book Antiqua" w:hAnsi="Book Antiqua" w:cs="Book Antiqua"/>
          <w:spacing w:val="4"/>
        </w:rPr>
        <w:t>h</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spacing w:val="-5"/>
        </w:rPr>
        <w:t>t</w:t>
      </w:r>
      <w:r w:rsidRPr="00984752">
        <w:rPr>
          <w:rFonts w:ascii="Book Antiqua" w:eastAsia="Book Antiqua" w:hAnsi="Book Antiqua" w:cs="Book Antiqua"/>
        </w:rPr>
        <w:t>.</w:t>
      </w:r>
    </w:p>
    <w:p w14:paraId="47257FD2" w14:textId="77777777" w:rsidR="00A23D5E" w:rsidRPr="00984752" w:rsidRDefault="00A23D5E">
      <w:pPr>
        <w:spacing w:before="1" w:line="100" w:lineRule="exact"/>
        <w:rPr>
          <w:rFonts w:ascii="Book Antiqua" w:hAnsi="Book Antiqua"/>
          <w:sz w:val="11"/>
          <w:szCs w:val="11"/>
        </w:rPr>
      </w:pPr>
    </w:p>
    <w:p w14:paraId="04A57D13" w14:textId="77777777" w:rsidR="00A23D5E" w:rsidRPr="00984752" w:rsidRDefault="006962C0" w:rsidP="00DE2B20">
      <w:pPr>
        <w:pStyle w:val="ListParagraph"/>
        <w:numPr>
          <w:ilvl w:val="0"/>
          <w:numId w:val="14"/>
        </w:numPr>
        <w:rPr>
          <w:rFonts w:ascii="Book Antiqua" w:eastAsia="Book Antiqua" w:hAnsi="Book Antiqua" w:cs="Book Antiqua"/>
        </w:rPr>
      </w:pPr>
      <w:r w:rsidRPr="00984752">
        <w:rPr>
          <w:rFonts w:ascii="Book Antiqua" w:eastAsia="Book Antiqua" w:hAnsi="Book Antiqua" w:cs="Book Antiqua"/>
          <w:spacing w:val="-7"/>
        </w:rPr>
        <w:t>C</w:t>
      </w:r>
      <w:r w:rsidRPr="00984752">
        <w:rPr>
          <w:rFonts w:ascii="Book Antiqua" w:eastAsia="Book Antiqua" w:hAnsi="Book Antiqua" w:cs="Book Antiqua"/>
          <w:spacing w:val="2"/>
        </w:rPr>
        <w:t>li</w:t>
      </w:r>
      <w:r w:rsidRPr="00984752">
        <w:rPr>
          <w:rFonts w:ascii="Book Antiqua" w:eastAsia="Book Antiqua" w:hAnsi="Book Antiqua" w:cs="Book Antiqua"/>
          <w:spacing w:val="1"/>
        </w:rPr>
        <w:t>c</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D11552">
        <w:rPr>
          <w:rFonts w:ascii="Book Antiqua" w:eastAsia="Book Antiqua" w:hAnsi="Book Antiqua" w:cs="Book Antiqua"/>
          <w:b/>
          <w:spacing w:val="6"/>
        </w:rPr>
        <w:t>Uninstall</w:t>
      </w:r>
      <w:r w:rsidRPr="00984752">
        <w:rPr>
          <w:rFonts w:ascii="Book Antiqua" w:eastAsia="Book Antiqua" w:hAnsi="Book Antiqua" w:cs="Book Antiqua"/>
          <w:b/>
          <w:spacing w:val="15"/>
        </w:rPr>
        <w:t xml:space="preserve"> </w:t>
      </w:r>
      <w:r w:rsidRPr="00984752">
        <w:rPr>
          <w:rFonts w:ascii="Book Antiqua" w:eastAsia="Book Antiqua" w:hAnsi="Book Antiqua" w:cs="Book Antiqua"/>
          <w:spacing w:val="-6"/>
        </w:rPr>
        <w:t>b</w:t>
      </w:r>
      <w:r w:rsidRPr="00984752">
        <w:rPr>
          <w:rFonts w:ascii="Book Antiqua" w:eastAsia="Book Antiqua" w:hAnsi="Book Antiqua" w:cs="Book Antiqua"/>
          <w:spacing w:val="-1"/>
        </w:rPr>
        <w:t>u</w:t>
      </w:r>
      <w:r w:rsidRPr="00984752">
        <w:rPr>
          <w:rFonts w:ascii="Book Antiqua" w:eastAsia="Book Antiqua" w:hAnsi="Book Antiqua" w:cs="Book Antiqua"/>
          <w:spacing w:val="-5"/>
        </w:rPr>
        <w:t>tt</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4"/>
        </w:rPr>
        <w:t>o</w:t>
      </w:r>
      <w:r w:rsidRPr="00984752">
        <w:rPr>
          <w:rFonts w:ascii="Book Antiqua" w:eastAsia="Book Antiqua" w:hAnsi="Book Antiqua" w:cs="Book Antiqua"/>
          <w:spacing w:val="7"/>
        </w:rPr>
        <w:t>v</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2"/>
        </w:rPr>
        <w:t>li</w:t>
      </w:r>
      <w:r w:rsidRPr="00984752">
        <w:rPr>
          <w:rFonts w:ascii="Book Antiqua" w:eastAsia="Book Antiqua" w:hAnsi="Book Antiqua" w:cs="Book Antiqua"/>
          <w:spacing w:val="5"/>
        </w:rPr>
        <w:t>s</w:t>
      </w:r>
      <w:r w:rsidRPr="00984752">
        <w:rPr>
          <w:rFonts w:ascii="Book Antiqua" w:eastAsia="Book Antiqua" w:hAnsi="Book Antiqua" w:cs="Book Antiqua"/>
          <w:spacing w:val="-5"/>
        </w:rPr>
        <w:t>t</w:t>
      </w:r>
      <w:r w:rsidRPr="00984752">
        <w:rPr>
          <w:rFonts w:ascii="Book Antiqua" w:eastAsia="Book Antiqua" w:hAnsi="Book Antiqua" w:cs="Book Antiqua"/>
        </w:rPr>
        <w:t>.</w:t>
      </w:r>
    </w:p>
    <w:p w14:paraId="5BBBF6F3" w14:textId="77777777" w:rsidR="00A23D5E" w:rsidRPr="00984752" w:rsidRDefault="00A23D5E">
      <w:pPr>
        <w:spacing w:before="6" w:line="180" w:lineRule="exact"/>
        <w:rPr>
          <w:rFonts w:ascii="Book Antiqua" w:hAnsi="Book Antiqua"/>
          <w:sz w:val="18"/>
          <w:szCs w:val="18"/>
        </w:rPr>
      </w:pPr>
    </w:p>
    <w:p w14:paraId="54FDB931" w14:textId="77777777" w:rsidR="00A23D5E" w:rsidRPr="00984752" w:rsidRDefault="00D11552" w:rsidP="00DE2B20">
      <w:pPr>
        <w:pStyle w:val="ListParagraph"/>
        <w:numPr>
          <w:ilvl w:val="0"/>
          <w:numId w:val="14"/>
        </w:numPr>
        <w:rPr>
          <w:rFonts w:ascii="Book Antiqua" w:eastAsia="Book Antiqua" w:hAnsi="Book Antiqua" w:cs="Book Antiqua"/>
        </w:rPr>
      </w:pPr>
      <w:r>
        <w:rPr>
          <w:rFonts w:ascii="Book Antiqua" w:eastAsia="Book Antiqua" w:hAnsi="Book Antiqua" w:cs="Book Antiqua"/>
          <w:spacing w:val="-7"/>
        </w:rPr>
        <w:t xml:space="preserve">Press </w:t>
      </w:r>
      <w:r>
        <w:rPr>
          <w:rFonts w:ascii="Book Antiqua" w:eastAsia="Book Antiqua" w:hAnsi="Book Antiqua" w:cs="Book Antiqua"/>
          <w:b/>
          <w:spacing w:val="-2"/>
        </w:rPr>
        <w:t>OK</w:t>
      </w:r>
      <w:r>
        <w:rPr>
          <w:rFonts w:ascii="Book Antiqua" w:eastAsia="Book Antiqua" w:hAnsi="Book Antiqua" w:cs="Book Antiqua"/>
        </w:rPr>
        <w:t xml:space="preserve"> to stop all </w:t>
      </w:r>
      <w:r w:rsidRPr="00D11552">
        <w:rPr>
          <w:rFonts w:eastAsia="Book Antiqua"/>
          <w:b/>
        </w:rPr>
        <w:t>Tyco</w:t>
      </w:r>
      <w:r>
        <w:rPr>
          <w:rFonts w:ascii="Book Antiqua" w:eastAsia="Book Antiqua" w:hAnsi="Book Antiqua" w:cs="Book Antiqua"/>
        </w:rPr>
        <w:t xml:space="preserve"> services automatically.</w:t>
      </w:r>
    </w:p>
    <w:p w14:paraId="24B682BD" w14:textId="77777777" w:rsidR="00A23D5E" w:rsidRPr="00984752" w:rsidRDefault="00A23D5E">
      <w:pPr>
        <w:spacing w:before="6" w:line="180" w:lineRule="exact"/>
        <w:rPr>
          <w:rFonts w:ascii="Book Antiqua" w:hAnsi="Book Antiqua"/>
          <w:sz w:val="18"/>
          <w:szCs w:val="18"/>
        </w:rPr>
      </w:pPr>
    </w:p>
    <w:p w14:paraId="08C262C2" w14:textId="77777777" w:rsidR="00A23D5E" w:rsidRPr="00984752" w:rsidRDefault="00A23D5E">
      <w:pPr>
        <w:spacing w:before="3" w:line="180" w:lineRule="exact"/>
        <w:rPr>
          <w:rFonts w:ascii="Book Antiqua" w:hAnsi="Book Antiqua"/>
          <w:sz w:val="19"/>
          <w:szCs w:val="19"/>
        </w:rPr>
      </w:pPr>
    </w:p>
    <w:p w14:paraId="245354A4" w14:textId="77777777" w:rsidR="00A23D5E" w:rsidRPr="00984752" w:rsidRDefault="00A23D5E">
      <w:pPr>
        <w:spacing w:before="11" w:line="200" w:lineRule="exact"/>
        <w:rPr>
          <w:rFonts w:ascii="Book Antiqua" w:hAnsi="Book Antiqua"/>
        </w:rPr>
      </w:pPr>
    </w:p>
    <w:p w14:paraId="2BE2D8D8" w14:textId="77777777" w:rsidR="003B6081" w:rsidRDefault="003B6081" w:rsidP="00F11DCA">
      <w:pPr>
        <w:jc w:val="center"/>
        <w:rPr>
          <w:rFonts w:ascii="Book Antiqua" w:eastAsia="Book Antiqua" w:hAnsi="Book Antiqua" w:cs="Book Antiqua"/>
        </w:rPr>
      </w:pPr>
    </w:p>
    <w:p w14:paraId="38A591F6" w14:textId="77777777" w:rsidR="008E42F7" w:rsidRDefault="008E42F7">
      <w:pPr>
        <w:rPr>
          <w:rFonts w:ascii="Book Antiqua" w:eastAsia="Book Antiqua" w:hAnsi="Book Antiqua" w:cs="Book Antiqua"/>
        </w:rPr>
      </w:pPr>
      <w:r>
        <w:rPr>
          <w:rFonts w:ascii="Book Antiqua" w:eastAsia="Book Antiqua" w:hAnsi="Book Antiqua" w:cs="Book Antiqua"/>
        </w:rPr>
        <w:br w:type="page"/>
      </w:r>
    </w:p>
    <w:p w14:paraId="0D88FAA7" w14:textId="77777777" w:rsidR="008E42F7" w:rsidRDefault="008E42F7" w:rsidP="008E42F7">
      <w:pPr>
        <w:rPr>
          <w:rFonts w:ascii="Book Antiqua" w:hAnsi="Book Antiqua"/>
        </w:rPr>
        <w:sectPr w:rsidR="008E42F7">
          <w:headerReference w:type="default" r:id="rId30"/>
          <w:pgSz w:w="12240" w:h="15840"/>
          <w:pgMar w:top="1020" w:right="1020" w:bottom="280" w:left="620" w:header="838" w:footer="782" w:gutter="0"/>
          <w:cols w:space="720"/>
        </w:sectPr>
      </w:pPr>
    </w:p>
    <w:p w14:paraId="5B049C7A" w14:textId="77777777" w:rsidR="008E42F7" w:rsidRPr="00984752" w:rsidRDefault="008E42F7" w:rsidP="00F11DCA">
      <w:pPr>
        <w:jc w:val="center"/>
        <w:rPr>
          <w:rFonts w:ascii="Book Antiqua" w:eastAsia="Book Antiqua" w:hAnsi="Book Antiqua" w:cs="Book Antiqua"/>
        </w:rPr>
      </w:pPr>
    </w:p>
    <w:p w14:paraId="7B2968F3" w14:textId="77777777" w:rsidR="00F53875" w:rsidRDefault="00F53875" w:rsidP="00632A1E">
      <w:pPr>
        <w:spacing w:before="37"/>
        <w:ind w:right="238"/>
        <w:jc w:val="right"/>
        <w:rPr>
          <w:rFonts w:ascii="Book Antiqua" w:eastAsia="Arial" w:hAnsi="Book Antiqua" w:cs="Arial"/>
          <w:b/>
          <w:sz w:val="48"/>
          <w:szCs w:val="48"/>
        </w:rPr>
      </w:pPr>
    </w:p>
    <w:p w14:paraId="306F7B1E" w14:textId="77777777" w:rsidR="00F53875" w:rsidRDefault="00F53875" w:rsidP="00632A1E">
      <w:pPr>
        <w:spacing w:before="37"/>
        <w:ind w:right="238"/>
        <w:jc w:val="right"/>
        <w:rPr>
          <w:rFonts w:ascii="Book Antiqua" w:eastAsia="Arial" w:hAnsi="Book Antiqua" w:cs="Arial"/>
          <w:b/>
          <w:sz w:val="48"/>
          <w:szCs w:val="48"/>
        </w:rPr>
      </w:pPr>
    </w:p>
    <w:p w14:paraId="1B644BC9" w14:textId="77777777" w:rsidR="00F53875" w:rsidRDefault="00F53875" w:rsidP="00632A1E">
      <w:pPr>
        <w:spacing w:before="37"/>
        <w:ind w:right="238"/>
        <w:jc w:val="right"/>
        <w:rPr>
          <w:rFonts w:ascii="Book Antiqua" w:eastAsia="Arial" w:hAnsi="Book Antiqua" w:cs="Arial"/>
          <w:b/>
          <w:sz w:val="48"/>
          <w:szCs w:val="48"/>
        </w:rPr>
      </w:pPr>
    </w:p>
    <w:p w14:paraId="5AF3DCEB" w14:textId="3FD2F741" w:rsidR="00632A1E" w:rsidRPr="00984752" w:rsidRDefault="00632A1E" w:rsidP="00632A1E">
      <w:pPr>
        <w:spacing w:before="37"/>
        <w:ind w:right="238"/>
        <w:jc w:val="right"/>
        <w:rPr>
          <w:rFonts w:ascii="Book Antiqua" w:eastAsia="Arial" w:hAnsi="Book Antiqua" w:cs="Arial"/>
          <w:sz w:val="48"/>
          <w:szCs w:val="48"/>
        </w:rPr>
      </w:pPr>
      <w:r w:rsidRPr="00984752">
        <w:rPr>
          <w:rFonts w:ascii="Book Antiqua" w:eastAsia="Arial" w:hAnsi="Book Antiqua" w:cs="Arial"/>
          <w:b/>
          <w:sz w:val="48"/>
          <w:szCs w:val="48"/>
        </w:rPr>
        <w:t>3</w:t>
      </w:r>
    </w:p>
    <w:p w14:paraId="586F1317" w14:textId="77777777" w:rsidR="00632A1E" w:rsidRPr="00984752" w:rsidRDefault="00632A1E" w:rsidP="00632A1E">
      <w:pPr>
        <w:spacing w:line="200" w:lineRule="exact"/>
        <w:rPr>
          <w:rFonts w:ascii="Book Antiqua" w:hAnsi="Book Antiqua"/>
        </w:rPr>
      </w:pPr>
    </w:p>
    <w:p w14:paraId="383C2C87" w14:textId="77777777" w:rsidR="00632A1E" w:rsidRPr="00984752" w:rsidRDefault="00632A1E" w:rsidP="00632A1E">
      <w:pPr>
        <w:spacing w:line="200" w:lineRule="exact"/>
        <w:rPr>
          <w:rFonts w:ascii="Book Antiqua" w:hAnsi="Book Antiqua"/>
        </w:rPr>
      </w:pPr>
    </w:p>
    <w:p w14:paraId="77850258" w14:textId="77777777" w:rsidR="00632A1E" w:rsidRPr="00984752" w:rsidRDefault="00632A1E" w:rsidP="00632A1E">
      <w:pPr>
        <w:spacing w:before="16" w:line="220" w:lineRule="exact"/>
        <w:rPr>
          <w:rFonts w:ascii="Book Antiqua" w:hAnsi="Book Antiqua"/>
          <w:sz w:val="22"/>
          <w:szCs w:val="22"/>
        </w:rPr>
      </w:pPr>
    </w:p>
    <w:p w14:paraId="44B7D8DD" w14:textId="77777777" w:rsidR="00632A1E" w:rsidRPr="00984752" w:rsidRDefault="00632A1E" w:rsidP="00632A1E">
      <w:pPr>
        <w:pStyle w:val="Heading1"/>
        <w:rPr>
          <w:rFonts w:eastAsia="Arial"/>
        </w:rPr>
      </w:pPr>
      <w:bookmarkStart w:id="30" w:name="_Toc43122505"/>
      <w:r w:rsidRPr="00984752">
        <w:rPr>
          <w:rFonts w:eastAsia="Arial"/>
          <w:spacing w:val="-7"/>
        </w:rPr>
        <w:t>C</w:t>
      </w:r>
      <w:r w:rsidRPr="00984752">
        <w:rPr>
          <w:rFonts w:eastAsia="Arial"/>
        </w:rPr>
        <w:t>•</w:t>
      </w:r>
      <w:r w:rsidRPr="00984752">
        <w:rPr>
          <w:rFonts w:eastAsia="Arial"/>
          <w:spacing w:val="-7"/>
        </w:rPr>
        <w:t>CUR</w:t>
      </w:r>
      <w:r w:rsidRPr="00984752">
        <w:rPr>
          <w:rFonts w:eastAsia="Arial"/>
        </w:rPr>
        <w:t>E</w:t>
      </w:r>
      <w:r w:rsidRPr="00984752">
        <w:rPr>
          <w:rFonts w:eastAsia="Arial"/>
          <w:spacing w:val="2"/>
        </w:rPr>
        <w:t xml:space="preserve"> </w:t>
      </w:r>
      <w:r w:rsidR="009F7F1B">
        <w:rPr>
          <w:rFonts w:eastAsia="Arial"/>
        </w:rPr>
        <w:t>Video</w:t>
      </w:r>
      <w:r>
        <w:rPr>
          <w:rFonts w:eastAsia="Arial"/>
        </w:rPr>
        <w:t xml:space="preserve"> </w:t>
      </w:r>
      <w:r w:rsidR="007572B7">
        <w:rPr>
          <w:rFonts w:eastAsia="Arial"/>
        </w:rPr>
        <w:t>Tree</w:t>
      </w:r>
      <w:bookmarkEnd w:id="30"/>
    </w:p>
    <w:p w14:paraId="5C076987" w14:textId="77777777" w:rsidR="00632A1E" w:rsidRPr="00984752" w:rsidRDefault="00632A1E" w:rsidP="00632A1E">
      <w:pPr>
        <w:spacing w:line="200" w:lineRule="exact"/>
        <w:rPr>
          <w:rFonts w:ascii="Book Antiqua" w:hAnsi="Book Antiqua"/>
        </w:rPr>
      </w:pPr>
    </w:p>
    <w:p w14:paraId="236858AE" w14:textId="77777777" w:rsidR="00632A1E" w:rsidRPr="00984752" w:rsidRDefault="00632A1E" w:rsidP="00632A1E">
      <w:pPr>
        <w:spacing w:line="200" w:lineRule="exact"/>
        <w:rPr>
          <w:rFonts w:ascii="Book Antiqua" w:hAnsi="Book Antiqua"/>
        </w:rPr>
      </w:pPr>
    </w:p>
    <w:p w14:paraId="751ECF9E" w14:textId="77777777" w:rsidR="00632A1E" w:rsidRPr="00984752" w:rsidRDefault="00632A1E" w:rsidP="00632A1E">
      <w:pPr>
        <w:spacing w:line="200" w:lineRule="exact"/>
        <w:rPr>
          <w:rFonts w:ascii="Book Antiqua" w:hAnsi="Book Antiqua"/>
        </w:rPr>
      </w:pPr>
    </w:p>
    <w:p w14:paraId="3A0FDA62" w14:textId="77777777" w:rsidR="00632A1E" w:rsidRPr="00984752" w:rsidRDefault="00632A1E" w:rsidP="00632A1E">
      <w:pPr>
        <w:spacing w:line="200" w:lineRule="exact"/>
        <w:rPr>
          <w:rFonts w:ascii="Book Antiqua" w:hAnsi="Book Antiqua"/>
        </w:rPr>
      </w:pPr>
    </w:p>
    <w:p w14:paraId="0D39B05B" w14:textId="77777777" w:rsidR="00632A1E" w:rsidRPr="00984752" w:rsidRDefault="00632A1E" w:rsidP="00632A1E">
      <w:pPr>
        <w:spacing w:line="200" w:lineRule="exact"/>
        <w:rPr>
          <w:rFonts w:ascii="Book Antiqua" w:hAnsi="Book Antiqua"/>
        </w:rPr>
      </w:pPr>
    </w:p>
    <w:p w14:paraId="792F42DC" w14:textId="77777777" w:rsidR="00632A1E" w:rsidRPr="00984752" w:rsidRDefault="00632A1E" w:rsidP="00632A1E">
      <w:pPr>
        <w:spacing w:line="200" w:lineRule="exact"/>
        <w:rPr>
          <w:rFonts w:ascii="Book Antiqua" w:hAnsi="Book Antiqua"/>
        </w:rPr>
      </w:pPr>
    </w:p>
    <w:p w14:paraId="2524EDC8" w14:textId="77777777" w:rsidR="00632A1E" w:rsidRPr="00984752" w:rsidRDefault="00632A1E" w:rsidP="00632A1E">
      <w:pPr>
        <w:spacing w:before="18" w:line="220" w:lineRule="exact"/>
        <w:rPr>
          <w:rFonts w:ascii="Book Antiqua" w:hAnsi="Book Antiqua"/>
          <w:sz w:val="22"/>
          <w:szCs w:val="22"/>
        </w:rPr>
      </w:pPr>
    </w:p>
    <w:p w14:paraId="14C2CEE0" w14:textId="4A4FDAE2" w:rsidR="00632A1E" w:rsidRPr="00984752" w:rsidRDefault="00632A1E" w:rsidP="00632A1E">
      <w:pPr>
        <w:ind w:left="100"/>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p</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rPr>
        <w:t>w</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1"/>
        </w:rPr>
        <w:t>u</w:t>
      </w:r>
      <w:r w:rsidRPr="00984752">
        <w:rPr>
          <w:rFonts w:ascii="Book Antiqua" w:eastAsia="Book Antiqua" w:hAnsi="Book Antiqua" w:cs="Book Antiqua"/>
          <w:spacing w:val="5"/>
        </w:rPr>
        <w:t>s</w:t>
      </w:r>
      <w:r w:rsidRPr="00984752">
        <w:rPr>
          <w:rFonts w:ascii="Book Antiqua" w:eastAsia="Book Antiqua" w:hAnsi="Book Antiqua" w:cs="Book Antiqua"/>
        </w:rPr>
        <w:t>e</w:t>
      </w:r>
      <w:r w:rsidR="008707A5">
        <w:rPr>
          <w:rFonts w:ascii="Book Antiqua" w:eastAsia="Book Antiqua" w:hAnsi="Book Antiqua" w:cs="Book Antiqua"/>
        </w:rPr>
        <w:t xml:space="preserve"> the</w:t>
      </w:r>
      <w:r w:rsidR="0092552D">
        <w:rPr>
          <w:rFonts w:ascii="Book Antiqua" w:eastAsia="Book Antiqua" w:hAnsi="Book Antiqua" w:cs="Book Antiqua"/>
        </w:rPr>
        <w:t xml:space="preserve"> </w:t>
      </w:r>
      <w:r w:rsidR="00307015">
        <w:rPr>
          <w:rFonts w:ascii="Book Antiqua" w:eastAsia="Book Antiqua" w:hAnsi="Book Antiqua" w:cs="Book Antiqua"/>
        </w:rPr>
        <w:t xml:space="preserve">DW </w:t>
      </w:r>
      <w:r w:rsidR="00DD2967">
        <w:rPr>
          <w:rFonts w:ascii="Book Antiqua" w:eastAsia="Book Antiqua" w:hAnsi="Book Antiqua" w:cs="Book Antiqua"/>
        </w:rPr>
        <w:t>Spectrum</w:t>
      </w:r>
      <w:r w:rsidR="0092552D">
        <w:rPr>
          <w:rFonts w:ascii="Book Antiqua" w:eastAsia="Book Antiqua" w:hAnsi="Book Antiqua" w:cs="Book Antiqua"/>
        </w:rPr>
        <w:t xml:space="preserve"> integration within the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 xml:space="preserve">E </w:t>
      </w:r>
      <w:r w:rsidRPr="00984752">
        <w:rPr>
          <w:rFonts w:ascii="Book Antiqua" w:eastAsia="Book Antiqua" w:hAnsi="Book Antiqua" w:cs="Book Antiqua"/>
          <w:spacing w:val="5"/>
        </w:rPr>
        <w:t>900</w:t>
      </w:r>
      <w:r w:rsidRPr="00984752">
        <w:rPr>
          <w:rFonts w:ascii="Book Antiqua" w:eastAsia="Book Antiqua" w:hAnsi="Book Antiqua" w:cs="Book Antiqua"/>
        </w:rPr>
        <w:t>0</w:t>
      </w:r>
      <w:r>
        <w:rPr>
          <w:rFonts w:ascii="Book Antiqua" w:eastAsia="Book Antiqua" w:hAnsi="Book Antiqua" w:cs="Book Antiqua"/>
        </w:rPr>
        <w:t xml:space="preserve"> </w:t>
      </w:r>
      <w:r w:rsidR="00493913">
        <w:rPr>
          <w:rFonts w:ascii="Book Antiqua" w:eastAsia="Book Antiqua" w:hAnsi="Book Antiqua" w:cs="Book Antiqua"/>
        </w:rPr>
        <w:t>Video</w:t>
      </w:r>
      <w:r>
        <w:rPr>
          <w:rFonts w:ascii="Book Antiqua" w:eastAsia="Book Antiqua" w:hAnsi="Book Antiqua" w:cs="Book Antiqua"/>
        </w:rPr>
        <w:t xml:space="preserve"> </w:t>
      </w:r>
      <w:r w:rsidR="007572B7">
        <w:rPr>
          <w:rFonts w:ascii="Book Antiqua" w:eastAsia="Book Antiqua" w:hAnsi="Book Antiqua" w:cs="Book Antiqua"/>
        </w:rPr>
        <w:t>Tree</w:t>
      </w:r>
      <w:r>
        <w:rPr>
          <w:rFonts w:ascii="Book Antiqua" w:eastAsia="Book Antiqua" w:hAnsi="Book Antiqua" w:cs="Book Antiqua"/>
        </w:rPr>
        <w:t xml:space="preserve"> Pane</w:t>
      </w:r>
      <w:r w:rsidRPr="00984752">
        <w:rPr>
          <w:rFonts w:ascii="Book Antiqua" w:eastAsia="Book Antiqua" w:hAnsi="Book Antiqua" w:cs="Book Antiqua"/>
        </w:rPr>
        <w:t>.</w:t>
      </w:r>
    </w:p>
    <w:p w14:paraId="10872A37" w14:textId="77777777" w:rsidR="00632A1E" w:rsidRPr="00984752" w:rsidRDefault="00632A1E" w:rsidP="00632A1E">
      <w:pPr>
        <w:spacing w:before="6" w:line="180" w:lineRule="exact"/>
        <w:rPr>
          <w:rFonts w:ascii="Book Antiqua" w:hAnsi="Book Antiqua"/>
          <w:sz w:val="18"/>
          <w:szCs w:val="18"/>
        </w:rPr>
      </w:pPr>
    </w:p>
    <w:p w14:paraId="2C6B345B" w14:textId="77777777" w:rsidR="00632A1E" w:rsidRDefault="00632A1E">
      <w:pPr>
        <w:rPr>
          <w:rFonts w:ascii="Book Antiqua" w:eastAsia="Arial" w:hAnsi="Book Antiqua" w:cs="Arial"/>
          <w:iCs/>
          <w:color w:val="4F81BD" w:themeColor="accent1"/>
          <w:spacing w:val="20"/>
          <w:kern w:val="32"/>
          <w:sz w:val="48"/>
          <w:szCs w:val="48"/>
        </w:rPr>
      </w:pPr>
      <w:r>
        <w:rPr>
          <w:rFonts w:ascii="Book Antiqua" w:eastAsia="Arial" w:hAnsi="Book Antiqua" w:cs="Arial"/>
          <w:b/>
          <w:sz w:val="48"/>
          <w:szCs w:val="48"/>
        </w:rPr>
        <w:br w:type="page"/>
      </w:r>
    </w:p>
    <w:p w14:paraId="27C45FA0" w14:textId="77777777" w:rsidR="00632A1E" w:rsidRPr="00984752" w:rsidRDefault="008A298E" w:rsidP="00632A1E">
      <w:pPr>
        <w:pStyle w:val="Heading2"/>
        <w:rPr>
          <w:rFonts w:eastAsia="Arial"/>
        </w:rPr>
      </w:pPr>
      <w:bookmarkStart w:id="31" w:name="_Toc43122506"/>
      <w:r>
        <w:rPr>
          <w:rFonts w:eastAsia="Arial"/>
        </w:rPr>
        <w:lastRenderedPageBreak/>
        <w:t>Video</w:t>
      </w:r>
      <w:r w:rsidR="00632A1E" w:rsidRPr="00984752">
        <w:rPr>
          <w:rFonts w:eastAsia="Arial"/>
        </w:rPr>
        <w:t xml:space="preserve"> </w:t>
      </w:r>
      <w:r w:rsidR="00632A1E">
        <w:rPr>
          <w:rFonts w:eastAsia="Arial"/>
        </w:rPr>
        <w:t>Tree Pane</w:t>
      </w:r>
      <w:bookmarkEnd w:id="31"/>
    </w:p>
    <w:p w14:paraId="33954B6D" w14:textId="77777777" w:rsidR="00632A1E" w:rsidRPr="00984752" w:rsidRDefault="00632A1E" w:rsidP="00632A1E">
      <w:pPr>
        <w:spacing w:before="3" w:line="180" w:lineRule="exact"/>
        <w:rPr>
          <w:rFonts w:ascii="Book Antiqua" w:hAnsi="Book Antiqua"/>
          <w:sz w:val="19"/>
          <w:szCs w:val="19"/>
        </w:rPr>
      </w:pPr>
    </w:p>
    <w:p w14:paraId="017B6753" w14:textId="00ED20A1" w:rsidR="00632A1E" w:rsidRDefault="008D6F28" w:rsidP="00632A1E">
      <w:pPr>
        <w:spacing w:line="246" w:lineRule="auto"/>
        <w:ind w:left="100" w:right="81"/>
        <w:rPr>
          <w:rFonts w:ascii="Book Antiqua" w:hAnsi="Book Antiqua"/>
        </w:rPr>
      </w:pPr>
      <w:r>
        <w:rPr>
          <w:rFonts w:ascii="Book Antiqua" w:eastAsia="Book Antiqua" w:hAnsi="Book Antiqua" w:cs="Book Antiqua"/>
          <w:spacing w:val="2"/>
        </w:rPr>
        <w:t xml:space="preserve"> The </w:t>
      </w:r>
      <w:r w:rsidR="00AC6A1C">
        <w:rPr>
          <w:rFonts w:ascii="Book Antiqua" w:eastAsia="Book Antiqua" w:hAnsi="Book Antiqua" w:cs="Book Antiqua"/>
          <w:spacing w:val="2"/>
        </w:rPr>
        <w:t xml:space="preserve">Video </w:t>
      </w:r>
      <w:r>
        <w:rPr>
          <w:rFonts w:ascii="Book Antiqua" w:eastAsia="Book Antiqua" w:hAnsi="Book Antiqua" w:cs="Book Antiqua"/>
          <w:spacing w:val="2"/>
        </w:rPr>
        <w:t>T</w:t>
      </w:r>
      <w:r w:rsidR="00632A1E" w:rsidRPr="00B730C5">
        <w:rPr>
          <w:rFonts w:ascii="Book Antiqua" w:eastAsia="Book Antiqua" w:hAnsi="Book Antiqua" w:cs="Book Antiqua"/>
          <w:spacing w:val="2"/>
        </w:rPr>
        <w:t xml:space="preserve">ree </w:t>
      </w:r>
      <w:r w:rsidR="00632A1E" w:rsidRPr="00B730C5">
        <w:rPr>
          <w:rFonts w:ascii="Book Antiqua" w:hAnsi="Book Antiqua"/>
        </w:rPr>
        <w:t>is an objects container facilitating objects display, management, and navigation of hierarchical data structures.</w:t>
      </w:r>
      <w:r w:rsidR="00A04734">
        <w:rPr>
          <w:rFonts w:ascii="Book Antiqua" w:hAnsi="Book Antiqua"/>
        </w:rPr>
        <w:t xml:space="preserve"> For the </w:t>
      </w:r>
      <w:r w:rsidR="00307015">
        <w:rPr>
          <w:rFonts w:ascii="Book Antiqua" w:hAnsi="Book Antiqua"/>
        </w:rPr>
        <w:t xml:space="preserve">DW </w:t>
      </w:r>
      <w:r w:rsidR="00DD2967">
        <w:rPr>
          <w:rFonts w:ascii="Book Antiqua" w:hAnsi="Book Antiqua"/>
        </w:rPr>
        <w:t>Spectrum</w:t>
      </w:r>
      <w:r w:rsidR="00A04734">
        <w:rPr>
          <w:rFonts w:ascii="Book Antiqua" w:hAnsi="Book Antiqua"/>
        </w:rPr>
        <w:t xml:space="preserve"> integration,</w:t>
      </w:r>
      <w:r>
        <w:rPr>
          <w:rFonts w:ascii="Book Antiqua" w:hAnsi="Book Antiqua"/>
        </w:rPr>
        <w:t xml:space="preserve"> the</w:t>
      </w:r>
      <w:r w:rsidR="00A04734">
        <w:rPr>
          <w:rFonts w:ascii="Book Antiqua" w:hAnsi="Book Antiqua"/>
        </w:rPr>
        <w:t xml:space="preserve"> </w:t>
      </w:r>
      <w:r w:rsidR="00307015">
        <w:rPr>
          <w:rFonts w:ascii="Book Antiqua" w:hAnsi="Book Antiqua"/>
        </w:rPr>
        <w:t xml:space="preserve">DW </w:t>
      </w:r>
      <w:r w:rsidR="00DD2967">
        <w:rPr>
          <w:rFonts w:ascii="Book Antiqua" w:hAnsi="Book Antiqua"/>
        </w:rPr>
        <w:t>Spectrum</w:t>
      </w:r>
      <w:r w:rsidR="00A04734">
        <w:rPr>
          <w:rFonts w:ascii="Book Antiqua" w:hAnsi="Book Antiqua"/>
        </w:rPr>
        <w:t xml:space="preserve"> Server</w:t>
      </w:r>
      <w:r>
        <w:rPr>
          <w:rFonts w:ascii="Book Antiqua" w:hAnsi="Book Antiqua"/>
        </w:rPr>
        <w:t>,</w:t>
      </w:r>
      <w:r w:rsidR="00A04734">
        <w:rPr>
          <w:rFonts w:ascii="Book Antiqua" w:hAnsi="Book Antiqua"/>
        </w:rPr>
        <w:t xml:space="preserve"> </w:t>
      </w:r>
      <w:r w:rsidR="00AC6A1C">
        <w:rPr>
          <w:rFonts w:ascii="Book Antiqua" w:hAnsi="Book Antiqua"/>
        </w:rPr>
        <w:t xml:space="preserve">along with associated camera </w:t>
      </w:r>
      <w:r w:rsidR="00A04734">
        <w:rPr>
          <w:rFonts w:ascii="Book Antiqua" w:hAnsi="Book Antiqua"/>
        </w:rPr>
        <w:t>object</w:t>
      </w:r>
      <w:r w:rsidR="00AC6A1C">
        <w:rPr>
          <w:rFonts w:ascii="Book Antiqua" w:hAnsi="Book Antiqua"/>
        </w:rPr>
        <w:t>s</w:t>
      </w:r>
      <w:r w:rsidR="00A04734">
        <w:rPr>
          <w:rFonts w:ascii="Book Antiqua" w:hAnsi="Book Antiqua"/>
        </w:rPr>
        <w:t xml:space="preserve"> appear in the tree.</w:t>
      </w:r>
    </w:p>
    <w:p w14:paraId="76377CA4" w14:textId="77777777" w:rsidR="00A04734" w:rsidRPr="00B730C5" w:rsidRDefault="00A04734" w:rsidP="00632A1E">
      <w:pPr>
        <w:spacing w:line="246" w:lineRule="auto"/>
        <w:ind w:left="100" w:right="81"/>
        <w:rPr>
          <w:rFonts w:ascii="Book Antiqua" w:hAnsi="Book Antiqua"/>
        </w:rPr>
      </w:pPr>
    </w:p>
    <w:p w14:paraId="49B5A733" w14:textId="77777777" w:rsidR="00632A1E" w:rsidRPr="00B730C5" w:rsidRDefault="00632A1E" w:rsidP="00632A1E">
      <w:pPr>
        <w:spacing w:line="246" w:lineRule="auto"/>
        <w:ind w:left="100" w:right="81"/>
        <w:rPr>
          <w:rFonts w:ascii="Book Antiqua" w:eastAsia="Book Antiqua" w:hAnsi="Book Antiqua" w:cs="Book Antiqua"/>
          <w:spacing w:val="2"/>
        </w:rPr>
      </w:pPr>
      <w:r w:rsidRPr="00B730C5">
        <w:rPr>
          <w:rFonts w:ascii="Book Antiqua" w:eastAsia="Book Antiqua" w:hAnsi="Book Antiqua" w:cs="Book Antiqua"/>
          <w:spacing w:val="2"/>
        </w:rPr>
        <w:t>The framework allows integrators to configure and incorp</w:t>
      </w:r>
      <w:r w:rsidR="00A04734">
        <w:rPr>
          <w:rFonts w:ascii="Book Antiqua" w:eastAsia="Book Antiqua" w:hAnsi="Book Antiqua" w:cs="Book Antiqua"/>
          <w:spacing w:val="2"/>
        </w:rPr>
        <w:t xml:space="preserve">orate other </w:t>
      </w:r>
      <w:proofErr w:type="gramStart"/>
      <w:r w:rsidR="00A04734">
        <w:rPr>
          <w:rFonts w:ascii="Book Antiqua" w:eastAsia="Book Antiqua" w:hAnsi="Book Antiqua" w:cs="Book Antiqua"/>
          <w:spacing w:val="2"/>
        </w:rPr>
        <w:t>objects</w:t>
      </w:r>
      <w:proofErr w:type="gramEnd"/>
      <w:r w:rsidR="00A04734">
        <w:rPr>
          <w:rFonts w:ascii="Book Antiqua" w:eastAsia="Book Antiqua" w:hAnsi="Book Antiqua" w:cs="Book Antiqua"/>
          <w:spacing w:val="2"/>
        </w:rPr>
        <w:t xml:space="preserve"> but these objects do not appear in the hardware tree. These objects are as follows: </w:t>
      </w:r>
    </w:p>
    <w:p w14:paraId="58DC2C10" w14:textId="77777777" w:rsidR="00632A1E" w:rsidRPr="00B730C5" w:rsidRDefault="00632A1E" w:rsidP="00632A1E">
      <w:pPr>
        <w:spacing w:line="246" w:lineRule="auto"/>
        <w:ind w:left="100" w:right="81"/>
        <w:rPr>
          <w:rFonts w:ascii="Book Antiqua" w:eastAsia="Book Antiqua" w:hAnsi="Book Antiqua" w:cs="Book Antiqua"/>
          <w:spacing w:val="2"/>
        </w:rPr>
      </w:pPr>
    </w:p>
    <w:p w14:paraId="1193482B" w14:textId="10AB132C" w:rsidR="00AA43C8" w:rsidRPr="00AA43C8" w:rsidRDefault="00307015" w:rsidP="00632A1E">
      <w:pPr>
        <w:pStyle w:val="ListParagraph"/>
        <w:numPr>
          <w:ilvl w:val="0"/>
          <w:numId w:val="3"/>
        </w:numPr>
        <w:rPr>
          <w:rFonts w:ascii="Book Antiqua" w:eastAsia="Book Antiqua" w:hAnsi="Book Antiqua" w:cs="Book Antiqua"/>
        </w:rPr>
      </w:pPr>
      <w:r>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00912E40" w:rsidRPr="00B730C5">
        <w:rPr>
          <w:rFonts w:ascii="Book Antiqua" w:eastAsia="Book Antiqua" w:hAnsi="Book Antiqua" w:cs="Book Antiqua"/>
          <w:spacing w:val="-2"/>
        </w:rPr>
        <w:t xml:space="preserve"> </w:t>
      </w:r>
      <w:r w:rsidR="00AC6A1C">
        <w:rPr>
          <w:rFonts w:ascii="Book Antiqua" w:eastAsia="Book Antiqua" w:hAnsi="Book Antiqua" w:cs="Book Antiqua"/>
          <w:spacing w:val="-2"/>
        </w:rPr>
        <w:t>Server</w:t>
      </w:r>
      <w:r w:rsidR="00632A1E" w:rsidRPr="00B730C5">
        <w:rPr>
          <w:rFonts w:ascii="Book Antiqua" w:eastAsia="Book Antiqua" w:hAnsi="Book Antiqua" w:cs="Book Antiqua"/>
          <w:spacing w:val="6"/>
        </w:rPr>
        <w:t xml:space="preserve"> </w:t>
      </w:r>
      <w:r w:rsidR="00632A1E" w:rsidRPr="00B730C5">
        <w:rPr>
          <w:rFonts w:ascii="Book Antiqua" w:eastAsia="Book Antiqua" w:hAnsi="Book Antiqua" w:cs="Book Antiqua"/>
          <w:spacing w:val="-4"/>
        </w:rPr>
        <w:t>o</w:t>
      </w:r>
      <w:r w:rsidR="00632A1E" w:rsidRPr="00B730C5">
        <w:rPr>
          <w:rFonts w:ascii="Book Antiqua" w:eastAsia="Book Antiqua" w:hAnsi="Book Antiqua" w:cs="Book Antiqua"/>
          <w:spacing w:val="-6"/>
        </w:rPr>
        <w:t>b</w:t>
      </w:r>
      <w:r w:rsidR="00632A1E" w:rsidRPr="00B730C5">
        <w:rPr>
          <w:rFonts w:ascii="Book Antiqua" w:eastAsia="Book Antiqua" w:hAnsi="Book Antiqua" w:cs="Book Antiqua"/>
          <w:spacing w:val="-2"/>
        </w:rPr>
        <w:t>j</w:t>
      </w:r>
      <w:r w:rsidR="00632A1E" w:rsidRPr="00B730C5">
        <w:rPr>
          <w:rFonts w:ascii="Book Antiqua" w:eastAsia="Book Antiqua" w:hAnsi="Book Antiqua" w:cs="Book Antiqua"/>
          <w:spacing w:val="-6"/>
        </w:rPr>
        <w:t>e</w:t>
      </w:r>
      <w:r w:rsidR="00632A1E" w:rsidRPr="00B730C5">
        <w:rPr>
          <w:rFonts w:ascii="Book Antiqua" w:eastAsia="Book Antiqua" w:hAnsi="Book Antiqua" w:cs="Book Antiqua"/>
          <w:spacing w:val="1"/>
        </w:rPr>
        <w:t>c</w:t>
      </w:r>
      <w:r w:rsidR="00632A1E" w:rsidRPr="00B730C5">
        <w:rPr>
          <w:rFonts w:ascii="Book Antiqua" w:eastAsia="Book Antiqua" w:hAnsi="Book Antiqua" w:cs="Book Antiqua"/>
        </w:rPr>
        <w:t xml:space="preserve">t – </w:t>
      </w:r>
      <w:r w:rsidR="00912E40" w:rsidRPr="00B730C5">
        <w:rPr>
          <w:rFonts w:ascii="Book Antiqua" w:eastAsia="Book Antiqua" w:hAnsi="Book Antiqua" w:cs="Book Antiqua"/>
          <w:lang w:val="en-IE"/>
        </w:rPr>
        <w:t xml:space="preserve">Represents the </w:t>
      </w:r>
      <w:r>
        <w:rPr>
          <w:rFonts w:ascii="Book Antiqua" w:eastAsia="Book Antiqua" w:hAnsi="Book Antiqua" w:cs="Book Antiqua"/>
          <w:lang w:val="en-IE"/>
        </w:rPr>
        <w:t xml:space="preserve">DW </w:t>
      </w:r>
      <w:r w:rsidR="00DD2967">
        <w:rPr>
          <w:rFonts w:ascii="Book Antiqua" w:eastAsia="Book Antiqua" w:hAnsi="Book Antiqua" w:cs="Book Antiqua"/>
          <w:lang w:val="en-IE"/>
        </w:rPr>
        <w:t>Spectrum</w:t>
      </w:r>
      <w:r w:rsidR="00912E40" w:rsidRPr="00B730C5">
        <w:rPr>
          <w:rFonts w:ascii="Book Antiqua" w:eastAsia="Book Antiqua" w:hAnsi="Book Antiqua" w:cs="Book Antiqua"/>
          <w:lang w:val="en-IE"/>
        </w:rPr>
        <w:t xml:space="preserve"> </w:t>
      </w:r>
      <w:r w:rsidR="00AC6A1C">
        <w:rPr>
          <w:rFonts w:ascii="Book Antiqua" w:eastAsia="Book Antiqua" w:hAnsi="Book Antiqua" w:cs="Book Antiqua"/>
          <w:lang w:val="en-IE"/>
        </w:rPr>
        <w:t>video server.</w:t>
      </w:r>
    </w:p>
    <w:p w14:paraId="5A4451BE" w14:textId="5D9D45FC" w:rsidR="00AC6A1C" w:rsidRDefault="001B2DEE" w:rsidP="00AC6A1C">
      <w:pPr>
        <w:pStyle w:val="ListParagraph"/>
        <w:ind w:left="940"/>
        <w:rPr>
          <w:rFonts w:ascii="Book Antiqua" w:eastAsia="Book Antiqua" w:hAnsi="Book Antiqua" w:cs="Book Antiqua"/>
          <w:lang w:val="en-IE"/>
        </w:rPr>
      </w:pPr>
      <w:r w:rsidRPr="001B2DEE">
        <w:rPr>
          <w:rFonts w:ascii="Book Antiqua" w:eastAsia="Book Antiqua" w:hAnsi="Book Antiqua" w:cs="Book Antiqua"/>
          <w:b/>
          <w:lang w:val="en-IE"/>
        </w:rPr>
        <w:t>N</w:t>
      </w:r>
      <w:r w:rsidR="00975F81">
        <w:rPr>
          <w:rFonts w:ascii="Book Antiqua" w:eastAsia="Book Antiqua" w:hAnsi="Book Antiqua" w:cs="Book Antiqua"/>
          <w:b/>
          <w:lang w:val="en-IE"/>
        </w:rPr>
        <w:t>OTE</w:t>
      </w:r>
      <w:r w:rsidRPr="001B2DEE">
        <w:rPr>
          <w:rFonts w:ascii="Book Antiqua" w:eastAsia="Book Antiqua" w:hAnsi="Book Antiqua" w:cs="Book Antiqua"/>
          <w:b/>
          <w:lang w:val="en-IE"/>
        </w:rPr>
        <w:t>:</w:t>
      </w:r>
      <w:r>
        <w:rPr>
          <w:rFonts w:ascii="Book Antiqua" w:eastAsia="Book Antiqua" w:hAnsi="Book Antiqua" w:cs="Book Antiqua"/>
          <w:lang w:val="en-IE"/>
        </w:rPr>
        <w:t xml:space="preserve"> Multiple </w:t>
      </w:r>
      <w:r w:rsidR="00307015">
        <w:rPr>
          <w:rFonts w:ascii="Book Antiqua" w:eastAsia="Book Antiqua" w:hAnsi="Book Antiqua" w:cs="Book Antiqua"/>
          <w:lang w:val="en-IE"/>
        </w:rPr>
        <w:t xml:space="preserve">DW </w:t>
      </w:r>
      <w:r w:rsidR="00DD2967">
        <w:rPr>
          <w:rFonts w:ascii="Book Antiqua" w:eastAsia="Book Antiqua" w:hAnsi="Book Antiqua" w:cs="Book Antiqua"/>
          <w:lang w:val="en-IE"/>
        </w:rPr>
        <w:t>Spectrum</w:t>
      </w:r>
      <w:r>
        <w:rPr>
          <w:rFonts w:ascii="Book Antiqua" w:eastAsia="Book Antiqua" w:hAnsi="Book Antiqua" w:cs="Book Antiqua"/>
          <w:lang w:val="en-IE"/>
        </w:rPr>
        <w:t xml:space="preserve"> </w:t>
      </w:r>
      <w:r w:rsidR="00AC6A1C">
        <w:rPr>
          <w:rFonts w:ascii="Book Antiqua" w:eastAsia="Book Antiqua" w:hAnsi="Book Antiqua" w:cs="Book Antiqua"/>
          <w:lang w:val="en-IE"/>
        </w:rPr>
        <w:t>Server objects are supported.</w:t>
      </w:r>
    </w:p>
    <w:p w14:paraId="0A00C1BD" w14:textId="05226CB7" w:rsidR="00632A1E" w:rsidRDefault="00307015" w:rsidP="00AC6A1C">
      <w:pPr>
        <w:pStyle w:val="ListParagraph"/>
        <w:numPr>
          <w:ilvl w:val="0"/>
          <w:numId w:val="25"/>
        </w:numPr>
        <w:rPr>
          <w:rFonts w:ascii="Book Antiqua" w:eastAsia="Book Antiqua" w:hAnsi="Book Antiqua" w:cs="Book Antiqua"/>
        </w:rPr>
      </w:pPr>
      <w:r>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00912E40" w:rsidRPr="00B730C5">
        <w:rPr>
          <w:rFonts w:ascii="Book Antiqua" w:eastAsia="Book Antiqua" w:hAnsi="Book Antiqua" w:cs="Book Antiqua"/>
          <w:spacing w:val="-2"/>
        </w:rPr>
        <w:t xml:space="preserve"> </w:t>
      </w:r>
      <w:r w:rsidR="00AC6A1C">
        <w:rPr>
          <w:rFonts w:ascii="Book Antiqua" w:eastAsia="Book Antiqua" w:hAnsi="Book Antiqua" w:cs="Book Antiqua"/>
          <w:spacing w:val="-2"/>
        </w:rPr>
        <w:t>camera</w:t>
      </w:r>
      <w:r w:rsidR="00632A1E" w:rsidRPr="00B730C5">
        <w:rPr>
          <w:rFonts w:ascii="Book Antiqua" w:eastAsia="Book Antiqua" w:hAnsi="Book Antiqua" w:cs="Book Antiqua"/>
        </w:rPr>
        <w:t xml:space="preserve"> – </w:t>
      </w:r>
      <w:r w:rsidR="00F2492A">
        <w:rPr>
          <w:rFonts w:ascii="Book Antiqua" w:eastAsia="Book Antiqua" w:hAnsi="Book Antiqua" w:cs="Book Antiqua"/>
        </w:rPr>
        <w:t>R</w:t>
      </w:r>
      <w:r w:rsidR="00F2492A" w:rsidRPr="00F2492A">
        <w:rPr>
          <w:rFonts w:ascii="Book Antiqua" w:eastAsia="Book Antiqua" w:hAnsi="Book Antiqua" w:cs="Book Antiqua"/>
        </w:rPr>
        <w:t xml:space="preserve">epresents the </w:t>
      </w:r>
      <w:r>
        <w:rPr>
          <w:rFonts w:ascii="Book Antiqua" w:eastAsia="Book Antiqua" w:hAnsi="Book Antiqua" w:cs="Book Antiqua"/>
        </w:rPr>
        <w:t xml:space="preserve">DW </w:t>
      </w:r>
      <w:r w:rsidR="00DD2967">
        <w:rPr>
          <w:rFonts w:ascii="Book Antiqua" w:eastAsia="Book Antiqua" w:hAnsi="Book Antiqua" w:cs="Book Antiqua"/>
        </w:rPr>
        <w:t>Spectrum</w:t>
      </w:r>
      <w:r w:rsidR="00F2492A" w:rsidRPr="00F2492A">
        <w:rPr>
          <w:rFonts w:ascii="Book Antiqua" w:eastAsia="Book Antiqua" w:hAnsi="Book Antiqua" w:cs="Book Antiqua"/>
        </w:rPr>
        <w:t xml:space="preserve"> </w:t>
      </w:r>
      <w:r w:rsidR="00AC6A1C">
        <w:rPr>
          <w:rFonts w:ascii="Book Antiqua" w:eastAsia="Book Antiqua" w:hAnsi="Book Antiqua" w:cs="Book Antiqua"/>
        </w:rPr>
        <w:t>camera</w:t>
      </w:r>
      <w:r w:rsidR="007C6FA3">
        <w:rPr>
          <w:rFonts w:ascii="Book Antiqua" w:eastAsia="Book Antiqua" w:hAnsi="Book Antiqua" w:cs="Book Antiqua"/>
        </w:rPr>
        <w:t>.</w:t>
      </w:r>
    </w:p>
    <w:p w14:paraId="5A152FB9" w14:textId="77777777" w:rsidR="00AC6A1C" w:rsidRPr="00B730C5" w:rsidRDefault="00AC6A1C" w:rsidP="00AC6A1C">
      <w:pPr>
        <w:pStyle w:val="ListParagraph"/>
        <w:ind w:left="940"/>
        <w:rPr>
          <w:rFonts w:ascii="Book Antiqua" w:eastAsia="Book Antiqua" w:hAnsi="Book Antiqua" w:cs="Book Antiqua"/>
        </w:rPr>
      </w:pPr>
    </w:p>
    <w:p w14:paraId="79D4B1A8" w14:textId="477EC6EE" w:rsidR="00632A1E" w:rsidRPr="00B730C5" w:rsidRDefault="00632A1E" w:rsidP="00632A1E">
      <w:pPr>
        <w:ind w:left="100"/>
        <w:rPr>
          <w:rFonts w:ascii="Book Antiqua" w:eastAsia="Book Antiqua" w:hAnsi="Book Antiqua" w:cs="Book Antiqua"/>
        </w:rPr>
      </w:pPr>
      <w:r w:rsidRPr="00B730C5">
        <w:rPr>
          <w:rFonts w:ascii="Book Antiqua" w:eastAsia="Book Antiqua" w:hAnsi="Book Antiqua" w:cs="Book Antiqua"/>
          <w:color w:val="0000FF"/>
          <w:spacing w:val="-6"/>
        </w:rPr>
        <w:t>F</w:t>
      </w:r>
      <w:r w:rsidRPr="00B730C5">
        <w:rPr>
          <w:rFonts w:ascii="Book Antiqua" w:eastAsia="Book Antiqua" w:hAnsi="Book Antiqua" w:cs="Book Antiqua"/>
          <w:color w:val="0000FF"/>
          <w:spacing w:val="2"/>
        </w:rPr>
        <w:t>i</w:t>
      </w:r>
      <w:r w:rsidRPr="00B730C5">
        <w:rPr>
          <w:rFonts w:ascii="Book Antiqua" w:eastAsia="Book Antiqua" w:hAnsi="Book Antiqua" w:cs="Book Antiqua"/>
          <w:color w:val="0000FF"/>
          <w:spacing w:val="-6"/>
        </w:rPr>
        <w:t>g</w:t>
      </w:r>
      <w:r w:rsidRPr="00B730C5">
        <w:rPr>
          <w:rFonts w:ascii="Book Antiqua" w:eastAsia="Book Antiqua" w:hAnsi="Book Antiqua" w:cs="Book Antiqua"/>
          <w:color w:val="0000FF"/>
          <w:spacing w:val="-1"/>
        </w:rPr>
        <w:t>u</w:t>
      </w:r>
      <w:r w:rsidRPr="00B730C5">
        <w:rPr>
          <w:rFonts w:ascii="Book Antiqua" w:eastAsia="Book Antiqua" w:hAnsi="Book Antiqua" w:cs="Book Antiqua"/>
          <w:color w:val="0000FF"/>
          <w:spacing w:val="-4"/>
        </w:rPr>
        <w:t>r</w:t>
      </w:r>
      <w:r w:rsidRPr="00B730C5">
        <w:rPr>
          <w:rFonts w:ascii="Book Antiqua" w:eastAsia="Book Antiqua" w:hAnsi="Book Antiqua" w:cs="Book Antiqua"/>
          <w:color w:val="0000FF"/>
        </w:rPr>
        <w:t>e</w:t>
      </w:r>
      <w:r w:rsidRPr="00B730C5">
        <w:rPr>
          <w:rFonts w:ascii="Book Antiqua" w:eastAsia="Book Antiqua" w:hAnsi="Book Antiqua" w:cs="Book Antiqua"/>
          <w:color w:val="0000FF"/>
          <w:spacing w:val="4"/>
        </w:rPr>
        <w:t xml:space="preserve"> </w:t>
      </w:r>
      <w:r w:rsidR="00F53875">
        <w:rPr>
          <w:rFonts w:ascii="Book Antiqua" w:eastAsia="Book Antiqua" w:hAnsi="Book Antiqua" w:cs="Book Antiqua"/>
          <w:color w:val="0000FF"/>
          <w:spacing w:val="4"/>
        </w:rPr>
        <w:t>8</w:t>
      </w:r>
      <w:r w:rsidRPr="00B730C5">
        <w:rPr>
          <w:rFonts w:ascii="Book Antiqua" w:eastAsia="Book Antiqua" w:hAnsi="Book Antiqua" w:cs="Book Antiqua"/>
          <w:color w:val="0000FF"/>
          <w:spacing w:val="15"/>
        </w:rPr>
        <w:t xml:space="preserve"> </w:t>
      </w:r>
      <w:r w:rsidRPr="00B730C5">
        <w:rPr>
          <w:rFonts w:ascii="Book Antiqua" w:eastAsia="Book Antiqua" w:hAnsi="Book Antiqua" w:cs="Book Antiqua"/>
          <w:color w:val="000000"/>
          <w:spacing w:val="5"/>
        </w:rPr>
        <w:t>s</w:t>
      </w:r>
      <w:r w:rsidRPr="00B730C5">
        <w:rPr>
          <w:rFonts w:ascii="Book Antiqua" w:eastAsia="Book Antiqua" w:hAnsi="Book Antiqua" w:cs="Book Antiqua"/>
          <w:color w:val="000000"/>
          <w:spacing w:val="4"/>
        </w:rPr>
        <w:t>h</w:t>
      </w:r>
      <w:r w:rsidRPr="00B730C5">
        <w:rPr>
          <w:rFonts w:ascii="Book Antiqua" w:eastAsia="Book Antiqua" w:hAnsi="Book Antiqua" w:cs="Book Antiqua"/>
          <w:color w:val="000000"/>
          <w:spacing w:val="-4"/>
        </w:rPr>
        <w:t>o</w:t>
      </w:r>
      <w:r w:rsidRPr="00B730C5">
        <w:rPr>
          <w:rFonts w:ascii="Book Antiqua" w:eastAsia="Book Antiqua" w:hAnsi="Book Antiqua" w:cs="Book Antiqua"/>
          <w:color w:val="000000"/>
          <w:spacing w:val="-2"/>
        </w:rPr>
        <w:t>w</w:t>
      </w:r>
      <w:r w:rsidRPr="00B730C5">
        <w:rPr>
          <w:rFonts w:ascii="Book Antiqua" w:eastAsia="Book Antiqua" w:hAnsi="Book Antiqua" w:cs="Book Antiqua"/>
          <w:color w:val="000000"/>
        </w:rPr>
        <w:t>s</w:t>
      </w:r>
      <w:r w:rsidRPr="00B730C5">
        <w:rPr>
          <w:rFonts w:ascii="Book Antiqua" w:eastAsia="Book Antiqua" w:hAnsi="Book Antiqua" w:cs="Book Antiqua"/>
          <w:color w:val="000000"/>
          <w:spacing w:val="16"/>
        </w:rPr>
        <w:t xml:space="preserve"> </w:t>
      </w:r>
      <w:r w:rsidRPr="00B730C5">
        <w:rPr>
          <w:rFonts w:ascii="Book Antiqua" w:eastAsia="Book Antiqua" w:hAnsi="Book Antiqua" w:cs="Book Antiqua"/>
          <w:color w:val="000000"/>
          <w:spacing w:val="-5"/>
        </w:rPr>
        <w:t>t</w:t>
      </w:r>
      <w:r w:rsidRPr="00B730C5">
        <w:rPr>
          <w:rFonts w:ascii="Book Antiqua" w:eastAsia="Book Antiqua" w:hAnsi="Book Antiqua" w:cs="Book Antiqua"/>
          <w:color w:val="000000"/>
          <w:spacing w:val="4"/>
        </w:rPr>
        <w:t>h</w:t>
      </w:r>
      <w:r w:rsidRPr="00B730C5">
        <w:rPr>
          <w:rFonts w:ascii="Book Antiqua" w:eastAsia="Book Antiqua" w:hAnsi="Book Antiqua" w:cs="Book Antiqua"/>
          <w:color w:val="000000"/>
        </w:rPr>
        <w:t>e</w:t>
      </w:r>
      <w:r w:rsidRPr="00B730C5">
        <w:rPr>
          <w:rFonts w:ascii="Book Antiqua" w:eastAsia="Book Antiqua" w:hAnsi="Book Antiqua" w:cs="Book Antiqua"/>
          <w:color w:val="000000"/>
          <w:spacing w:val="4"/>
        </w:rPr>
        <w:t xml:space="preserve"> </w:t>
      </w:r>
      <w:r w:rsidR="0003646F">
        <w:rPr>
          <w:rFonts w:ascii="Book Antiqua" w:eastAsia="Book Antiqua" w:hAnsi="Book Antiqua" w:cs="Book Antiqua"/>
          <w:color w:val="000000"/>
          <w:spacing w:val="-7"/>
        </w:rPr>
        <w:t>Video</w:t>
      </w:r>
      <w:r w:rsidRPr="00B730C5">
        <w:rPr>
          <w:rFonts w:ascii="Book Antiqua" w:eastAsia="Book Antiqua" w:hAnsi="Book Antiqua" w:cs="Book Antiqua"/>
          <w:color w:val="000000"/>
          <w:spacing w:val="-7"/>
        </w:rPr>
        <w:t xml:space="preserve"> </w:t>
      </w:r>
      <w:r w:rsidR="007572B7" w:rsidRPr="00B730C5">
        <w:rPr>
          <w:rFonts w:ascii="Book Antiqua" w:eastAsia="Book Antiqua" w:hAnsi="Book Antiqua" w:cs="Book Antiqua"/>
          <w:color w:val="000000"/>
          <w:spacing w:val="-7"/>
        </w:rPr>
        <w:t>Tree</w:t>
      </w:r>
      <w:r w:rsidRPr="00B730C5">
        <w:rPr>
          <w:rFonts w:ascii="Book Antiqua" w:eastAsia="Book Antiqua" w:hAnsi="Book Antiqua" w:cs="Book Antiqua"/>
          <w:color w:val="000000"/>
        </w:rPr>
        <w:t>.</w:t>
      </w:r>
    </w:p>
    <w:p w14:paraId="6FB077FC" w14:textId="77777777" w:rsidR="00632A1E" w:rsidRPr="00B730C5" w:rsidRDefault="00632A1E" w:rsidP="00632A1E">
      <w:pPr>
        <w:spacing w:before="3" w:line="180" w:lineRule="exact"/>
        <w:rPr>
          <w:rFonts w:ascii="Book Antiqua" w:hAnsi="Book Antiqua"/>
          <w:sz w:val="19"/>
          <w:szCs w:val="19"/>
        </w:rPr>
      </w:pPr>
    </w:p>
    <w:p w14:paraId="5FF7E56C" w14:textId="22C01464" w:rsidR="00632A1E" w:rsidRPr="00984752" w:rsidRDefault="00632A1E" w:rsidP="00632A1E">
      <w:pPr>
        <w:ind w:left="4238" w:right="4214"/>
        <w:jc w:val="center"/>
        <w:rPr>
          <w:rFonts w:ascii="Book Antiqua" w:eastAsia="Arial" w:hAnsi="Book Antiqua" w:cs="Arial"/>
          <w:sz w:val="16"/>
          <w:szCs w:val="16"/>
        </w:rPr>
      </w:pPr>
      <w:r w:rsidRPr="00B730C5">
        <w:rPr>
          <w:rFonts w:ascii="Book Antiqua" w:eastAsia="Arial" w:hAnsi="Book Antiqua" w:cs="Arial"/>
          <w:b/>
          <w:spacing w:val="7"/>
          <w:sz w:val="16"/>
          <w:szCs w:val="16"/>
        </w:rPr>
        <w:t>F</w:t>
      </w:r>
      <w:r w:rsidRPr="00B730C5">
        <w:rPr>
          <w:rFonts w:ascii="Book Antiqua" w:eastAsia="Arial" w:hAnsi="Book Antiqua" w:cs="Arial"/>
          <w:b/>
          <w:spacing w:val="1"/>
          <w:sz w:val="16"/>
          <w:szCs w:val="16"/>
        </w:rPr>
        <w:t>i</w:t>
      </w:r>
      <w:r w:rsidRPr="00B730C5">
        <w:rPr>
          <w:rFonts w:ascii="Book Antiqua" w:eastAsia="Arial" w:hAnsi="Book Antiqua" w:cs="Arial"/>
          <w:b/>
          <w:spacing w:val="7"/>
          <w:sz w:val="16"/>
          <w:szCs w:val="16"/>
        </w:rPr>
        <w:t>gu</w:t>
      </w:r>
      <w:r w:rsidRPr="00B730C5">
        <w:rPr>
          <w:rFonts w:ascii="Book Antiqua" w:eastAsia="Arial" w:hAnsi="Book Antiqua" w:cs="Arial"/>
          <w:b/>
          <w:spacing w:val="-2"/>
          <w:sz w:val="16"/>
          <w:szCs w:val="16"/>
        </w:rPr>
        <w:t>r</w:t>
      </w:r>
      <w:r w:rsidRPr="00B730C5">
        <w:rPr>
          <w:rFonts w:ascii="Book Antiqua" w:eastAsia="Arial" w:hAnsi="Book Antiqua" w:cs="Arial"/>
          <w:b/>
          <w:sz w:val="16"/>
          <w:szCs w:val="16"/>
        </w:rPr>
        <w:t>e</w:t>
      </w:r>
      <w:r w:rsidR="00662491">
        <w:rPr>
          <w:rFonts w:ascii="Book Antiqua" w:eastAsia="Arial" w:hAnsi="Book Antiqua" w:cs="Arial"/>
          <w:b/>
          <w:sz w:val="16"/>
          <w:szCs w:val="16"/>
        </w:rPr>
        <w:t xml:space="preserve"> </w:t>
      </w:r>
      <w:r w:rsidR="00F53875">
        <w:rPr>
          <w:rFonts w:ascii="Book Antiqua" w:eastAsia="Arial" w:hAnsi="Book Antiqua" w:cs="Arial"/>
          <w:b/>
          <w:sz w:val="16"/>
          <w:szCs w:val="16"/>
        </w:rPr>
        <w:t>8</w:t>
      </w:r>
      <w:r w:rsidRPr="00B730C5">
        <w:rPr>
          <w:rFonts w:ascii="Book Antiqua" w:eastAsia="Arial" w:hAnsi="Book Antiqua" w:cs="Arial"/>
          <w:b/>
          <w:sz w:val="16"/>
          <w:szCs w:val="16"/>
        </w:rPr>
        <w:t xml:space="preserve">: </w:t>
      </w:r>
      <w:r w:rsidRPr="00B730C5">
        <w:rPr>
          <w:rFonts w:ascii="Book Antiqua" w:eastAsia="Arial" w:hAnsi="Book Antiqua" w:cs="Arial"/>
          <w:b/>
          <w:spacing w:val="8"/>
          <w:sz w:val="16"/>
          <w:szCs w:val="16"/>
        </w:rPr>
        <w:t xml:space="preserve"> </w:t>
      </w:r>
      <w:r w:rsidR="0003646F">
        <w:rPr>
          <w:rFonts w:ascii="Book Antiqua" w:eastAsia="Arial" w:hAnsi="Book Antiqua" w:cs="Arial"/>
          <w:spacing w:val="-2"/>
          <w:sz w:val="16"/>
          <w:szCs w:val="16"/>
        </w:rPr>
        <w:t>Video</w:t>
      </w:r>
      <w:r w:rsidRPr="00B730C5">
        <w:rPr>
          <w:rFonts w:ascii="Book Antiqua" w:eastAsia="Arial" w:hAnsi="Book Antiqua" w:cs="Arial"/>
          <w:spacing w:val="-2"/>
          <w:sz w:val="16"/>
          <w:szCs w:val="16"/>
        </w:rPr>
        <w:t xml:space="preserve"> </w:t>
      </w:r>
      <w:r w:rsidR="007572B7" w:rsidRPr="00B730C5">
        <w:rPr>
          <w:rFonts w:ascii="Book Antiqua" w:eastAsia="Arial" w:hAnsi="Book Antiqua" w:cs="Arial"/>
          <w:spacing w:val="-2"/>
          <w:sz w:val="16"/>
          <w:szCs w:val="16"/>
        </w:rPr>
        <w:t>Tree</w:t>
      </w:r>
      <w:r w:rsidRPr="00984752">
        <w:rPr>
          <w:rFonts w:ascii="Book Antiqua" w:eastAsia="Arial" w:hAnsi="Book Antiqua" w:cs="Arial"/>
          <w:spacing w:val="-13"/>
          <w:sz w:val="16"/>
          <w:szCs w:val="16"/>
        </w:rPr>
        <w:t xml:space="preserve"> </w:t>
      </w:r>
    </w:p>
    <w:p w14:paraId="44294935" w14:textId="77777777" w:rsidR="00632A1E" w:rsidRPr="00984752" w:rsidRDefault="00632A1E" w:rsidP="00632A1E">
      <w:pPr>
        <w:spacing w:before="3" w:line="180" w:lineRule="exact"/>
        <w:rPr>
          <w:rFonts w:ascii="Book Antiqua" w:hAnsi="Book Antiqua"/>
          <w:sz w:val="19"/>
          <w:szCs w:val="19"/>
        </w:rPr>
      </w:pPr>
    </w:p>
    <w:p w14:paraId="7EEA6272" w14:textId="009BA5AC" w:rsidR="00632A1E" w:rsidRPr="00984752" w:rsidRDefault="00F53875" w:rsidP="00632A1E">
      <w:pPr>
        <w:jc w:val="center"/>
        <w:rPr>
          <w:rFonts w:ascii="Book Antiqua" w:hAnsi="Book Antiqua"/>
        </w:rPr>
      </w:pPr>
      <w:r>
        <w:rPr>
          <w:noProof/>
        </w:rPr>
        <w:drawing>
          <wp:inline distT="0" distB="0" distL="0" distR="0" wp14:anchorId="6E2F5FF1" wp14:editId="2A80A40E">
            <wp:extent cx="2952750" cy="28003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952750" cy="2800350"/>
                    </a:xfrm>
                    <a:prstGeom prst="rect">
                      <a:avLst/>
                    </a:prstGeom>
                  </pic:spPr>
                </pic:pic>
              </a:graphicData>
            </a:graphic>
          </wp:inline>
        </w:drawing>
      </w:r>
    </w:p>
    <w:p w14:paraId="00CFBAB6" w14:textId="77777777" w:rsidR="00632A1E" w:rsidRPr="00984752" w:rsidRDefault="00632A1E" w:rsidP="00632A1E">
      <w:pPr>
        <w:spacing w:before="10" w:line="260" w:lineRule="exact"/>
        <w:rPr>
          <w:rFonts w:ascii="Book Antiqua" w:hAnsi="Book Antiqua"/>
          <w:sz w:val="26"/>
          <w:szCs w:val="26"/>
        </w:rPr>
      </w:pPr>
    </w:p>
    <w:p w14:paraId="3C3A7F01" w14:textId="77777777" w:rsidR="00632A1E" w:rsidRDefault="00632A1E">
      <w:pPr>
        <w:rPr>
          <w:rFonts w:ascii="Book Antiqua" w:eastAsia="Arial" w:hAnsi="Book Antiqua" w:cs="Arial"/>
          <w:b/>
          <w:sz w:val="48"/>
          <w:szCs w:val="48"/>
        </w:rPr>
      </w:pPr>
    </w:p>
    <w:p w14:paraId="2B272D9F" w14:textId="77777777" w:rsidR="00E35B47" w:rsidRDefault="00E35B47" w:rsidP="00872EDE">
      <w:pPr>
        <w:spacing w:before="37"/>
        <w:ind w:right="238"/>
        <w:jc w:val="right"/>
        <w:rPr>
          <w:rFonts w:ascii="Book Antiqua" w:eastAsia="Arial" w:hAnsi="Book Antiqua" w:cs="Arial"/>
          <w:b/>
          <w:sz w:val="48"/>
          <w:szCs w:val="48"/>
        </w:rPr>
      </w:pPr>
      <w:bookmarkStart w:id="32" w:name="OLE_LINK18"/>
      <w:bookmarkStart w:id="33" w:name="OLE_LINK19"/>
      <w:r>
        <w:rPr>
          <w:rFonts w:ascii="Book Antiqua" w:eastAsia="Arial" w:hAnsi="Book Antiqua" w:cs="Arial"/>
          <w:b/>
          <w:sz w:val="48"/>
          <w:szCs w:val="48"/>
        </w:rPr>
        <w:br/>
      </w:r>
    </w:p>
    <w:p w14:paraId="1520E7FE" w14:textId="77777777" w:rsidR="00F53875" w:rsidRDefault="00E35B47" w:rsidP="008D6F28">
      <w:pPr>
        <w:jc w:val="right"/>
        <w:rPr>
          <w:rFonts w:ascii="Book Antiqua" w:eastAsia="Arial" w:hAnsi="Book Antiqua" w:cs="Arial"/>
          <w:b/>
          <w:sz w:val="48"/>
          <w:szCs w:val="48"/>
        </w:rPr>
      </w:pPr>
      <w:r>
        <w:rPr>
          <w:rFonts w:ascii="Book Antiqua" w:eastAsia="Arial" w:hAnsi="Book Antiqua" w:cs="Arial"/>
          <w:b/>
          <w:sz w:val="48"/>
          <w:szCs w:val="48"/>
        </w:rPr>
        <w:br w:type="page"/>
      </w:r>
    </w:p>
    <w:p w14:paraId="407C86F5" w14:textId="77777777" w:rsidR="00F53875" w:rsidRDefault="00F53875" w:rsidP="008D6F28">
      <w:pPr>
        <w:jc w:val="right"/>
        <w:rPr>
          <w:rFonts w:ascii="Book Antiqua" w:eastAsia="Arial" w:hAnsi="Book Antiqua" w:cs="Arial"/>
          <w:b/>
          <w:sz w:val="48"/>
          <w:szCs w:val="48"/>
        </w:rPr>
      </w:pPr>
    </w:p>
    <w:p w14:paraId="600E4F7D" w14:textId="77777777" w:rsidR="00F53875" w:rsidRDefault="00F53875" w:rsidP="008D6F28">
      <w:pPr>
        <w:jc w:val="right"/>
        <w:rPr>
          <w:rFonts w:ascii="Book Antiqua" w:eastAsia="Arial" w:hAnsi="Book Antiqua" w:cs="Arial"/>
          <w:b/>
          <w:sz w:val="48"/>
          <w:szCs w:val="48"/>
        </w:rPr>
      </w:pPr>
    </w:p>
    <w:p w14:paraId="127BCE14" w14:textId="77777777" w:rsidR="00F53875" w:rsidRDefault="00F53875" w:rsidP="008D6F28">
      <w:pPr>
        <w:jc w:val="right"/>
        <w:rPr>
          <w:rFonts w:ascii="Book Antiqua" w:eastAsia="Arial" w:hAnsi="Book Antiqua" w:cs="Arial"/>
          <w:b/>
          <w:sz w:val="48"/>
          <w:szCs w:val="48"/>
        </w:rPr>
      </w:pPr>
    </w:p>
    <w:p w14:paraId="190DED0E" w14:textId="200C49E6" w:rsidR="00872EDE" w:rsidRPr="00984752" w:rsidRDefault="0060697F" w:rsidP="008D6F28">
      <w:pPr>
        <w:jc w:val="right"/>
        <w:rPr>
          <w:rFonts w:ascii="Book Antiqua" w:eastAsia="Arial" w:hAnsi="Book Antiqua" w:cs="Arial"/>
          <w:sz w:val="48"/>
          <w:szCs w:val="48"/>
        </w:rPr>
      </w:pPr>
      <w:r>
        <w:rPr>
          <w:rFonts w:ascii="Book Antiqua" w:eastAsia="Arial" w:hAnsi="Book Antiqua" w:cs="Arial"/>
          <w:b/>
          <w:sz w:val="48"/>
          <w:szCs w:val="48"/>
        </w:rPr>
        <w:t>4</w:t>
      </w:r>
    </w:p>
    <w:p w14:paraId="464BDFB8" w14:textId="77777777" w:rsidR="00872EDE" w:rsidRPr="00984752" w:rsidRDefault="00872EDE" w:rsidP="00872EDE">
      <w:pPr>
        <w:spacing w:line="200" w:lineRule="exact"/>
        <w:rPr>
          <w:rFonts w:ascii="Book Antiqua" w:hAnsi="Book Antiqua"/>
        </w:rPr>
      </w:pPr>
    </w:p>
    <w:p w14:paraId="67D26112" w14:textId="77777777" w:rsidR="00872EDE" w:rsidRPr="00984752" w:rsidRDefault="00872EDE" w:rsidP="00872EDE">
      <w:pPr>
        <w:spacing w:line="200" w:lineRule="exact"/>
        <w:rPr>
          <w:rFonts w:ascii="Book Antiqua" w:hAnsi="Book Antiqua"/>
        </w:rPr>
      </w:pPr>
    </w:p>
    <w:p w14:paraId="0CE2D778" w14:textId="77777777" w:rsidR="00872EDE" w:rsidRPr="00984752" w:rsidRDefault="00872EDE" w:rsidP="00872EDE">
      <w:pPr>
        <w:spacing w:before="16" w:line="220" w:lineRule="exact"/>
        <w:rPr>
          <w:rFonts w:ascii="Book Antiqua" w:hAnsi="Book Antiqua"/>
          <w:sz w:val="22"/>
          <w:szCs w:val="22"/>
        </w:rPr>
      </w:pPr>
    </w:p>
    <w:p w14:paraId="7570C798" w14:textId="6D6B7F7A" w:rsidR="00872EDE" w:rsidRPr="00984752" w:rsidRDefault="00872EDE" w:rsidP="00E5595B">
      <w:pPr>
        <w:pStyle w:val="Heading1"/>
        <w:rPr>
          <w:rFonts w:eastAsia="Arial"/>
        </w:rPr>
      </w:pPr>
      <w:bookmarkStart w:id="34" w:name="_Toc43122507"/>
      <w:r w:rsidRPr="00984752">
        <w:rPr>
          <w:rFonts w:eastAsia="Arial"/>
          <w:spacing w:val="-7"/>
        </w:rPr>
        <w:t>C</w:t>
      </w:r>
      <w:r w:rsidRPr="00984752">
        <w:rPr>
          <w:rFonts w:eastAsia="Arial"/>
        </w:rPr>
        <w:t>•</w:t>
      </w:r>
      <w:r w:rsidRPr="00984752">
        <w:rPr>
          <w:rFonts w:eastAsia="Arial"/>
          <w:spacing w:val="-7"/>
        </w:rPr>
        <w:t>CUR</w:t>
      </w:r>
      <w:r w:rsidRPr="00984752">
        <w:rPr>
          <w:rFonts w:eastAsia="Arial"/>
        </w:rPr>
        <w:t>E</w:t>
      </w:r>
      <w:r w:rsidRPr="00984752">
        <w:rPr>
          <w:rFonts w:eastAsia="Arial"/>
          <w:spacing w:val="2"/>
        </w:rPr>
        <w:t xml:space="preserve"> </w:t>
      </w:r>
      <w:r w:rsidR="00307015">
        <w:rPr>
          <w:rFonts w:eastAsia="Arial"/>
        </w:rPr>
        <w:t xml:space="preserve">DW </w:t>
      </w:r>
      <w:r w:rsidR="00DD2967">
        <w:rPr>
          <w:rFonts w:eastAsia="Arial"/>
        </w:rPr>
        <w:t>Spectrum</w:t>
      </w:r>
      <w:r w:rsidR="009D0CE1">
        <w:rPr>
          <w:rFonts w:eastAsia="Arial"/>
        </w:rPr>
        <w:t xml:space="preserve"> Server</w:t>
      </w:r>
      <w:bookmarkEnd w:id="34"/>
    </w:p>
    <w:p w14:paraId="02A60A7C" w14:textId="77777777" w:rsidR="00872EDE" w:rsidRPr="00984752" w:rsidRDefault="00872EDE" w:rsidP="00872EDE">
      <w:pPr>
        <w:spacing w:line="200" w:lineRule="exact"/>
        <w:rPr>
          <w:rFonts w:ascii="Book Antiqua" w:hAnsi="Book Antiqua"/>
        </w:rPr>
      </w:pPr>
    </w:p>
    <w:p w14:paraId="36ECD8B1" w14:textId="77777777" w:rsidR="00872EDE" w:rsidRPr="00984752" w:rsidRDefault="00872EDE" w:rsidP="00872EDE">
      <w:pPr>
        <w:spacing w:line="200" w:lineRule="exact"/>
        <w:rPr>
          <w:rFonts w:ascii="Book Antiqua" w:hAnsi="Book Antiqua"/>
        </w:rPr>
      </w:pPr>
    </w:p>
    <w:p w14:paraId="3741C722" w14:textId="77777777" w:rsidR="00872EDE" w:rsidRPr="00984752" w:rsidRDefault="00872EDE" w:rsidP="00872EDE">
      <w:pPr>
        <w:spacing w:line="200" w:lineRule="exact"/>
        <w:rPr>
          <w:rFonts w:ascii="Book Antiqua" w:hAnsi="Book Antiqua"/>
        </w:rPr>
      </w:pPr>
    </w:p>
    <w:p w14:paraId="7181431B" w14:textId="77777777" w:rsidR="00872EDE" w:rsidRPr="00984752" w:rsidRDefault="00872EDE" w:rsidP="00872EDE">
      <w:pPr>
        <w:spacing w:line="200" w:lineRule="exact"/>
        <w:rPr>
          <w:rFonts w:ascii="Book Antiqua" w:hAnsi="Book Antiqua"/>
        </w:rPr>
      </w:pPr>
    </w:p>
    <w:p w14:paraId="06F86842" w14:textId="77777777" w:rsidR="00872EDE" w:rsidRPr="00984752" w:rsidRDefault="00872EDE" w:rsidP="00872EDE">
      <w:pPr>
        <w:spacing w:line="200" w:lineRule="exact"/>
        <w:rPr>
          <w:rFonts w:ascii="Book Antiqua" w:hAnsi="Book Antiqua"/>
        </w:rPr>
      </w:pPr>
    </w:p>
    <w:p w14:paraId="02C472CA" w14:textId="77777777" w:rsidR="00872EDE" w:rsidRPr="00984752" w:rsidRDefault="00872EDE" w:rsidP="00872EDE">
      <w:pPr>
        <w:spacing w:line="200" w:lineRule="exact"/>
        <w:rPr>
          <w:rFonts w:ascii="Book Antiqua" w:hAnsi="Book Antiqua"/>
        </w:rPr>
      </w:pPr>
    </w:p>
    <w:p w14:paraId="45745572" w14:textId="77777777" w:rsidR="00872EDE" w:rsidRPr="00984752" w:rsidRDefault="00872EDE" w:rsidP="00872EDE">
      <w:pPr>
        <w:spacing w:before="18" w:line="220" w:lineRule="exact"/>
        <w:rPr>
          <w:rFonts w:ascii="Book Antiqua" w:hAnsi="Book Antiqua"/>
          <w:sz w:val="22"/>
          <w:szCs w:val="22"/>
        </w:rPr>
      </w:pPr>
    </w:p>
    <w:p w14:paraId="1AFEDABF" w14:textId="21F8BE30" w:rsidR="00872EDE" w:rsidRPr="00984752" w:rsidRDefault="00872EDE" w:rsidP="00872EDE">
      <w:pPr>
        <w:ind w:left="100"/>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p</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rPr>
        <w:t>w</w:t>
      </w:r>
      <w:r w:rsidR="0092552D">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7"/>
        </w:rPr>
        <w:t>f</w:t>
      </w:r>
      <w:r w:rsidRPr="00984752">
        <w:rPr>
          <w:rFonts w:ascii="Book Antiqua" w:eastAsia="Book Antiqua" w:hAnsi="Book Antiqua" w:cs="Book Antiqua"/>
          <w:spacing w:val="2"/>
        </w:rPr>
        <w:t>i</w:t>
      </w:r>
      <w:r w:rsidRPr="00984752">
        <w:rPr>
          <w:rFonts w:ascii="Book Antiqua" w:eastAsia="Book Antiqua" w:hAnsi="Book Antiqua" w:cs="Book Antiqua"/>
          <w:spacing w:val="-6"/>
        </w:rPr>
        <w:t>g</w:t>
      </w:r>
      <w:r w:rsidRPr="00984752">
        <w:rPr>
          <w:rFonts w:ascii="Book Antiqua" w:eastAsia="Book Antiqua" w:hAnsi="Book Antiqua" w:cs="Book Antiqua"/>
          <w:spacing w:val="-1"/>
        </w:rPr>
        <w:t>u</w:t>
      </w:r>
      <w:r w:rsidRPr="00984752">
        <w:rPr>
          <w:rFonts w:ascii="Book Antiqua" w:eastAsia="Book Antiqua" w:hAnsi="Book Antiqua" w:cs="Book Antiqua"/>
          <w:spacing w:val="-4"/>
        </w:rPr>
        <w:t>r</w:t>
      </w:r>
      <w:r w:rsidRPr="00984752">
        <w:rPr>
          <w:rFonts w:ascii="Book Antiqua" w:eastAsia="Book Antiqua" w:hAnsi="Book Antiqua" w:cs="Book Antiqua"/>
        </w:rPr>
        <w:t>e</w:t>
      </w:r>
      <w:r w:rsidR="0092552D">
        <w:rPr>
          <w:rFonts w:ascii="Book Antiqua" w:eastAsia="Book Antiqua" w:hAnsi="Book Antiqua" w:cs="Book Antiqua"/>
        </w:rPr>
        <w:t xml:space="preserve"> the</w:t>
      </w:r>
      <w:r w:rsidRPr="00984752">
        <w:rPr>
          <w:rFonts w:ascii="Book Antiqua" w:eastAsia="Book Antiqua" w:hAnsi="Book Antiqua" w:cs="Book Antiqua"/>
        </w:rPr>
        <w:t xml:space="preserve"> </w:t>
      </w:r>
      <w:r w:rsidR="00307015">
        <w:rPr>
          <w:rFonts w:ascii="Book Antiqua" w:eastAsia="Book Antiqua" w:hAnsi="Book Antiqua" w:cs="Book Antiqua"/>
          <w:spacing w:val="-7"/>
        </w:rPr>
        <w:t xml:space="preserve">DW </w:t>
      </w:r>
      <w:r w:rsidR="00DD2967">
        <w:rPr>
          <w:rFonts w:ascii="Book Antiqua" w:eastAsia="Book Antiqua" w:hAnsi="Book Antiqua" w:cs="Book Antiqua"/>
          <w:spacing w:val="-7"/>
        </w:rPr>
        <w:t>Spectrum</w:t>
      </w:r>
      <w:r w:rsidR="009D0CE1">
        <w:rPr>
          <w:rFonts w:ascii="Book Antiqua" w:eastAsia="Book Antiqua" w:hAnsi="Book Antiqua" w:cs="Book Antiqua"/>
          <w:spacing w:val="-7"/>
        </w:rPr>
        <w:t xml:space="preserve"> Server</w:t>
      </w:r>
      <w:r w:rsidR="0092552D">
        <w:rPr>
          <w:rFonts w:ascii="Book Antiqua" w:eastAsia="Book Antiqua" w:hAnsi="Book Antiqua" w:cs="Book Antiqua"/>
          <w:spacing w:val="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 xml:space="preserve">E </w:t>
      </w:r>
      <w:r w:rsidRPr="00984752">
        <w:rPr>
          <w:rFonts w:ascii="Book Antiqua" w:eastAsia="Book Antiqua" w:hAnsi="Book Antiqua" w:cs="Book Antiqua"/>
          <w:spacing w:val="5"/>
        </w:rPr>
        <w:t>900</w:t>
      </w:r>
      <w:r w:rsidRPr="00984752">
        <w:rPr>
          <w:rFonts w:ascii="Book Antiqua" w:eastAsia="Book Antiqua" w:hAnsi="Book Antiqua" w:cs="Book Antiqua"/>
        </w:rPr>
        <w:t>0.</w:t>
      </w:r>
    </w:p>
    <w:p w14:paraId="3E1AA42F" w14:textId="77777777" w:rsidR="00872EDE" w:rsidRPr="00984752" w:rsidRDefault="00872EDE" w:rsidP="00872EDE">
      <w:pPr>
        <w:spacing w:before="6" w:line="180" w:lineRule="exact"/>
        <w:rPr>
          <w:rFonts w:ascii="Book Antiqua" w:hAnsi="Book Antiqua"/>
          <w:sz w:val="18"/>
          <w:szCs w:val="18"/>
        </w:rPr>
      </w:pPr>
    </w:p>
    <w:bookmarkEnd w:id="32"/>
    <w:bookmarkEnd w:id="33"/>
    <w:p w14:paraId="1F196DE7" w14:textId="77777777" w:rsidR="00872EDE" w:rsidRPr="00984752" w:rsidRDefault="00872EDE" w:rsidP="00872EDE">
      <w:pPr>
        <w:spacing w:before="1" w:line="160" w:lineRule="exact"/>
        <w:rPr>
          <w:rFonts w:ascii="Book Antiqua" w:hAnsi="Book Antiqua"/>
          <w:sz w:val="17"/>
          <w:szCs w:val="17"/>
        </w:rPr>
      </w:pPr>
    </w:p>
    <w:p w14:paraId="2D99EDB1" w14:textId="77777777" w:rsidR="009E13C2" w:rsidRDefault="009E13C2">
      <w:pPr>
        <w:rPr>
          <w:rFonts w:ascii="Book Antiqua" w:hAnsi="Book Antiqua"/>
        </w:rPr>
      </w:pPr>
      <w:r>
        <w:rPr>
          <w:rFonts w:ascii="Book Antiqua" w:hAnsi="Book Antiqua"/>
        </w:rPr>
        <w:br w:type="page"/>
      </w:r>
    </w:p>
    <w:p w14:paraId="054070AD" w14:textId="77777777" w:rsidR="00872EDE" w:rsidRPr="00984752" w:rsidRDefault="00872EDE" w:rsidP="00872EDE">
      <w:pPr>
        <w:spacing w:line="200" w:lineRule="exact"/>
        <w:rPr>
          <w:rFonts w:ascii="Book Antiqua" w:hAnsi="Book Antiqua"/>
        </w:rPr>
      </w:pPr>
    </w:p>
    <w:p w14:paraId="142F5A5E" w14:textId="78B7FA76" w:rsidR="00872EDE" w:rsidRPr="00984752" w:rsidRDefault="00307015" w:rsidP="00E5595B">
      <w:pPr>
        <w:pStyle w:val="Heading2"/>
        <w:rPr>
          <w:rFonts w:eastAsia="Arial"/>
        </w:rPr>
      </w:pPr>
      <w:bookmarkStart w:id="35" w:name="_Toc43122508"/>
      <w:r>
        <w:rPr>
          <w:rFonts w:eastAsia="Arial"/>
          <w:spacing w:val="-5"/>
        </w:rPr>
        <w:t xml:space="preserve">DW </w:t>
      </w:r>
      <w:r w:rsidR="00DD2967">
        <w:rPr>
          <w:rFonts w:eastAsia="Arial"/>
          <w:spacing w:val="-5"/>
        </w:rPr>
        <w:t>Spectrum</w:t>
      </w:r>
      <w:r w:rsidR="009D0CE1">
        <w:rPr>
          <w:rFonts w:eastAsia="Arial"/>
          <w:spacing w:val="-5"/>
        </w:rPr>
        <w:t xml:space="preserve"> Server </w:t>
      </w:r>
      <w:r w:rsidR="00872EDE" w:rsidRPr="00E5595B">
        <w:t>Overview</w:t>
      </w:r>
      <w:bookmarkEnd w:id="35"/>
    </w:p>
    <w:p w14:paraId="77AA807E" w14:textId="77777777" w:rsidR="00872EDE" w:rsidRPr="00984752" w:rsidRDefault="00872EDE" w:rsidP="00872EDE">
      <w:pPr>
        <w:spacing w:before="3" w:line="180" w:lineRule="exact"/>
        <w:rPr>
          <w:rFonts w:ascii="Book Antiqua" w:hAnsi="Book Antiqua"/>
          <w:sz w:val="19"/>
          <w:szCs w:val="19"/>
        </w:rPr>
      </w:pPr>
    </w:p>
    <w:p w14:paraId="63105264" w14:textId="22576231" w:rsidR="008E5F06" w:rsidRDefault="00872EDE" w:rsidP="00872EDE">
      <w:pPr>
        <w:spacing w:line="246" w:lineRule="auto"/>
        <w:ind w:left="100" w:right="88"/>
        <w:rPr>
          <w:rFonts w:ascii="Book Antiqua" w:eastAsia="Book Antiqua" w:hAnsi="Book Antiqua" w:cs="Book Antiqua"/>
          <w:spacing w:val="6"/>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9D0CE1">
        <w:rPr>
          <w:rFonts w:ascii="Book Antiqua" w:eastAsia="Book Antiqua" w:hAnsi="Book Antiqua" w:cs="Book Antiqua"/>
          <w:spacing w:val="-7"/>
        </w:rPr>
        <w:t>Server</w:t>
      </w:r>
      <w:r w:rsidR="00FF7541" w:rsidRPr="00984752">
        <w:rPr>
          <w:rFonts w:ascii="Book Antiqua" w:eastAsia="Book Antiqua" w:hAnsi="Book Antiqua" w:cs="Book Antiqua"/>
          <w:spacing w:val="6"/>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spacing w:val="-6"/>
        </w:rPr>
        <w:t>b</w:t>
      </w:r>
      <w:r w:rsidRPr="00984752">
        <w:rPr>
          <w:rFonts w:ascii="Book Antiqua" w:eastAsia="Book Antiqua" w:hAnsi="Book Antiqua" w:cs="Book Antiqua"/>
          <w:spacing w:val="-2"/>
        </w:rPr>
        <w:t>j</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rPr>
        <w:t>p</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008707A5">
        <w:rPr>
          <w:rFonts w:ascii="Book Antiqua" w:eastAsia="Book Antiqua" w:hAnsi="Book Antiqua" w:cs="Book Antiqua"/>
          <w:spacing w:val="4"/>
        </w:rPr>
        <w:t>the</w:t>
      </w:r>
      <w:r w:rsidR="001B2DEE">
        <w:rPr>
          <w:rFonts w:ascii="Book Antiqua" w:eastAsia="Book Antiqua" w:hAnsi="Book Antiqua" w:cs="Book Antiqua"/>
          <w:spacing w:val="4"/>
        </w:rPr>
        <w:t xml:space="preserve"> connection to the </w:t>
      </w:r>
      <w:r w:rsidR="00307015">
        <w:rPr>
          <w:rFonts w:ascii="Book Antiqua" w:eastAsia="Book Antiqua" w:hAnsi="Book Antiqua" w:cs="Book Antiqua"/>
          <w:spacing w:val="4"/>
        </w:rPr>
        <w:t xml:space="preserve">DW </w:t>
      </w:r>
      <w:r w:rsidR="00DD2967">
        <w:rPr>
          <w:rFonts w:ascii="Book Antiqua" w:eastAsia="Book Antiqua" w:hAnsi="Book Antiqua" w:cs="Book Antiqua"/>
          <w:spacing w:val="4"/>
        </w:rPr>
        <w:t>Spectrum</w:t>
      </w:r>
      <w:r w:rsidR="009D0CE1">
        <w:rPr>
          <w:rFonts w:ascii="Book Antiqua" w:eastAsia="Book Antiqua" w:hAnsi="Book Antiqua" w:cs="Book Antiqua"/>
          <w:spacing w:val="4"/>
        </w:rPr>
        <w:t xml:space="preserve"> </w:t>
      </w:r>
      <w:r w:rsidR="008E5F06">
        <w:rPr>
          <w:rFonts w:ascii="Book Antiqua" w:eastAsia="Book Antiqua" w:hAnsi="Book Antiqua" w:cs="Book Antiqua"/>
          <w:spacing w:val="4"/>
        </w:rPr>
        <w:t>video s</w:t>
      </w:r>
      <w:r w:rsidR="009D0CE1">
        <w:rPr>
          <w:rFonts w:ascii="Book Antiqua" w:eastAsia="Book Antiqua" w:hAnsi="Book Antiqua" w:cs="Book Antiqua"/>
          <w:spacing w:val="4"/>
        </w:rPr>
        <w:t>erver</w:t>
      </w:r>
      <w:r w:rsidR="008E5F06">
        <w:rPr>
          <w:rFonts w:ascii="Book Antiqua" w:eastAsia="Book Antiqua" w:hAnsi="Book Antiqua" w:cs="Book Antiqua"/>
          <w:spacing w:val="6"/>
        </w:rPr>
        <w:t>.</w:t>
      </w:r>
    </w:p>
    <w:p w14:paraId="0435A079" w14:textId="77777777" w:rsidR="00AA43C8" w:rsidRDefault="00AA43C8" w:rsidP="00872EDE">
      <w:pPr>
        <w:spacing w:line="246" w:lineRule="auto"/>
        <w:ind w:left="100" w:right="88"/>
        <w:rPr>
          <w:rFonts w:ascii="Book Antiqua" w:eastAsia="Book Antiqua" w:hAnsi="Book Antiqua" w:cs="Book Antiqua"/>
          <w:b/>
        </w:rPr>
      </w:pPr>
    </w:p>
    <w:p w14:paraId="1859E2C7" w14:textId="77777777" w:rsidR="00AA43C8" w:rsidRPr="00984752" w:rsidRDefault="00AA43C8" w:rsidP="00872EDE">
      <w:pPr>
        <w:spacing w:line="180" w:lineRule="exact"/>
        <w:rPr>
          <w:rFonts w:ascii="Book Antiqua" w:hAnsi="Book Antiqua"/>
          <w:sz w:val="18"/>
          <w:szCs w:val="18"/>
        </w:rPr>
      </w:pPr>
    </w:p>
    <w:p w14:paraId="4B5DB533" w14:textId="77777777" w:rsidR="00872EDE" w:rsidRPr="00984752" w:rsidRDefault="008707A5" w:rsidP="00872EDE">
      <w:pPr>
        <w:ind w:left="100"/>
        <w:rPr>
          <w:rFonts w:ascii="Book Antiqua" w:eastAsia="Book Antiqua" w:hAnsi="Book Antiqua" w:cs="Book Antiqua"/>
        </w:rPr>
      </w:pPr>
      <w:r>
        <w:rPr>
          <w:rFonts w:ascii="Book Antiqua" w:eastAsia="Book Antiqua" w:hAnsi="Book Antiqua" w:cs="Book Antiqua"/>
        </w:rPr>
        <w:t>T</w:t>
      </w:r>
      <w:r w:rsidR="00FD3853">
        <w:rPr>
          <w:rFonts w:ascii="Book Antiqua" w:eastAsia="Book Antiqua" w:hAnsi="Book Antiqua" w:cs="Book Antiqua"/>
        </w:rPr>
        <w:t>he</w:t>
      </w:r>
      <w:r w:rsidR="00872EDE" w:rsidRPr="00984752">
        <w:rPr>
          <w:rFonts w:ascii="Book Antiqua" w:eastAsia="Book Antiqua" w:hAnsi="Book Antiqua" w:cs="Book Antiqua"/>
          <w:spacing w:val="4"/>
        </w:rPr>
        <w:t xml:space="preserve"> </w:t>
      </w:r>
      <w:r w:rsidR="009D0CE1">
        <w:rPr>
          <w:rFonts w:ascii="Book Antiqua" w:eastAsia="Book Antiqua" w:hAnsi="Book Antiqua" w:cs="Book Antiqua"/>
          <w:spacing w:val="-7"/>
        </w:rPr>
        <w:t>Server</w:t>
      </w:r>
      <w:r w:rsidR="00FF7541" w:rsidRPr="00984752">
        <w:rPr>
          <w:rFonts w:ascii="Book Antiqua" w:eastAsia="Book Antiqua" w:hAnsi="Book Antiqua" w:cs="Book Antiqua"/>
          <w:spacing w:val="6"/>
        </w:rPr>
        <w:t xml:space="preserve"> </w:t>
      </w:r>
      <w:r w:rsidR="00872EDE" w:rsidRPr="00984752">
        <w:rPr>
          <w:rFonts w:ascii="Book Antiqua" w:eastAsia="Book Antiqua" w:hAnsi="Book Antiqua" w:cs="Book Antiqua"/>
          <w:spacing w:val="-7"/>
        </w:rPr>
        <w:t>O</w:t>
      </w:r>
      <w:r w:rsidR="00872EDE" w:rsidRPr="00984752">
        <w:rPr>
          <w:rFonts w:ascii="Book Antiqua" w:eastAsia="Book Antiqua" w:hAnsi="Book Antiqua" w:cs="Book Antiqua"/>
          <w:spacing w:val="-6"/>
        </w:rPr>
        <w:t>b</w:t>
      </w:r>
      <w:r w:rsidR="00872EDE" w:rsidRPr="00984752">
        <w:rPr>
          <w:rFonts w:ascii="Book Antiqua" w:eastAsia="Book Antiqua" w:hAnsi="Book Antiqua" w:cs="Book Antiqua"/>
          <w:spacing w:val="-2"/>
        </w:rPr>
        <w:t>j</w:t>
      </w:r>
      <w:r w:rsidR="00872EDE" w:rsidRPr="00984752">
        <w:rPr>
          <w:rFonts w:ascii="Book Antiqua" w:eastAsia="Book Antiqua" w:hAnsi="Book Antiqua" w:cs="Book Antiqua"/>
          <w:spacing w:val="-6"/>
        </w:rPr>
        <w:t>e</w:t>
      </w:r>
      <w:r w:rsidR="00872EDE" w:rsidRPr="00984752">
        <w:rPr>
          <w:rFonts w:ascii="Book Antiqua" w:eastAsia="Book Antiqua" w:hAnsi="Book Antiqua" w:cs="Book Antiqua"/>
          <w:spacing w:val="1"/>
        </w:rPr>
        <w:t>c</w:t>
      </w:r>
      <w:r w:rsidR="00872EDE" w:rsidRPr="00984752">
        <w:rPr>
          <w:rFonts w:ascii="Book Antiqua" w:eastAsia="Book Antiqua" w:hAnsi="Book Antiqua" w:cs="Book Antiqua"/>
        </w:rPr>
        <w:t>t</w:t>
      </w:r>
      <w:r>
        <w:rPr>
          <w:rFonts w:ascii="Book Antiqua" w:eastAsia="Book Antiqua" w:hAnsi="Book Antiqua" w:cs="Book Antiqua"/>
        </w:rPr>
        <w:t xml:space="preserve"> is configured</w:t>
      </w:r>
      <w:r w:rsidR="00872EDE" w:rsidRPr="00984752">
        <w:rPr>
          <w:rFonts w:ascii="Book Antiqua" w:eastAsia="Book Antiqua" w:hAnsi="Book Antiqua" w:cs="Book Antiqua"/>
          <w:spacing w:val="5"/>
        </w:rPr>
        <w:t xml:space="preserve"> </w:t>
      </w:r>
      <w:r w:rsidR="00872EDE" w:rsidRPr="00984752">
        <w:rPr>
          <w:rFonts w:ascii="Book Antiqua" w:eastAsia="Book Antiqua" w:hAnsi="Book Antiqua" w:cs="Book Antiqua"/>
          <w:spacing w:val="-1"/>
        </w:rPr>
        <w:t>u</w:t>
      </w:r>
      <w:r w:rsidR="00872EDE" w:rsidRPr="00984752">
        <w:rPr>
          <w:rFonts w:ascii="Book Antiqua" w:eastAsia="Book Antiqua" w:hAnsi="Book Antiqua" w:cs="Book Antiqua"/>
          <w:spacing w:val="5"/>
        </w:rPr>
        <w:t>s</w:t>
      </w:r>
      <w:r w:rsidR="00872EDE" w:rsidRPr="00984752">
        <w:rPr>
          <w:rFonts w:ascii="Book Antiqua" w:eastAsia="Book Antiqua" w:hAnsi="Book Antiqua" w:cs="Book Antiqua"/>
          <w:spacing w:val="2"/>
        </w:rPr>
        <w:t>i</w:t>
      </w:r>
      <w:r w:rsidR="00872EDE" w:rsidRPr="00984752">
        <w:rPr>
          <w:rFonts w:ascii="Book Antiqua" w:eastAsia="Book Antiqua" w:hAnsi="Book Antiqua" w:cs="Book Antiqua"/>
          <w:spacing w:val="4"/>
        </w:rPr>
        <w:t>n</w:t>
      </w:r>
      <w:r w:rsidR="00872EDE" w:rsidRPr="00984752">
        <w:rPr>
          <w:rFonts w:ascii="Book Antiqua" w:eastAsia="Book Antiqua" w:hAnsi="Book Antiqua" w:cs="Book Antiqua"/>
        </w:rPr>
        <w:t>g</w:t>
      </w:r>
      <w:r w:rsidR="00872EDE" w:rsidRPr="00984752">
        <w:rPr>
          <w:rFonts w:ascii="Book Antiqua" w:eastAsia="Book Antiqua" w:hAnsi="Book Antiqua" w:cs="Book Antiqua"/>
          <w:spacing w:val="4"/>
        </w:rPr>
        <w:t xml:space="preserve"> </w:t>
      </w:r>
      <w:r w:rsidR="00872EDE" w:rsidRPr="00984752">
        <w:rPr>
          <w:rFonts w:ascii="Book Antiqua" w:eastAsia="Book Antiqua" w:hAnsi="Book Antiqua" w:cs="Book Antiqua"/>
          <w:spacing w:val="-5"/>
        </w:rPr>
        <w:t>t</w:t>
      </w:r>
      <w:r w:rsidR="00872EDE" w:rsidRPr="00984752">
        <w:rPr>
          <w:rFonts w:ascii="Book Antiqua" w:eastAsia="Book Antiqua" w:hAnsi="Book Antiqua" w:cs="Book Antiqua"/>
          <w:spacing w:val="4"/>
        </w:rPr>
        <w:t>h</w:t>
      </w:r>
      <w:r w:rsidR="00872EDE" w:rsidRPr="00984752">
        <w:rPr>
          <w:rFonts w:ascii="Book Antiqua" w:eastAsia="Book Antiqua" w:hAnsi="Book Antiqua" w:cs="Book Antiqua"/>
        </w:rPr>
        <w:t>e</w:t>
      </w:r>
      <w:r w:rsidR="00872EDE" w:rsidRPr="00984752">
        <w:rPr>
          <w:rFonts w:ascii="Book Antiqua" w:eastAsia="Book Antiqua" w:hAnsi="Book Antiqua" w:cs="Book Antiqua"/>
          <w:spacing w:val="4"/>
        </w:rPr>
        <w:t xml:space="preserve"> </w:t>
      </w:r>
      <w:r w:rsidR="00307015">
        <w:rPr>
          <w:rFonts w:ascii="Book Antiqua" w:eastAsia="Book Antiqua" w:hAnsi="Book Antiqua" w:cs="Book Antiqua"/>
          <w:spacing w:val="4"/>
        </w:rPr>
        <w:t>DW Spectrum</w:t>
      </w:r>
      <w:r w:rsidR="008E5F06">
        <w:rPr>
          <w:rFonts w:ascii="Book Antiqua" w:eastAsia="Book Antiqua" w:hAnsi="Book Antiqua" w:cs="Book Antiqua"/>
          <w:spacing w:val="4"/>
        </w:rPr>
        <w:t xml:space="preserve"> </w:t>
      </w:r>
      <w:r w:rsidR="009D0CE1">
        <w:rPr>
          <w:rFonts w:ascii="Book Antiqua" w:eastAsia="Book Antiqua" w:hAnsi="Book Antiqua" w:cs="Book Antiqua"/>
          <w:spacing w:val="-7"/>
        </w:rPr>
        <w:t>Server</w:t>
      </w:r>
      <w:r w:rsidR="008E5F06">
        <w:rPr>
          <w:rFonts w:ascii="Book Antiqua" w:eastAsia="Book Antiqua" w:hAnsi="Book Antiqua" w:cs="Book Antiqua"/>
          <w:spacing w:val="6"/>
        </w:rPr>
        <w:t xml:space="preserve"> option available in</w:t>
      </w:r>
      <w:r w:rsidR="008D6F28">
        <w:rPr>
          <w:rFonts w:ascii="Book Antiqua" w:eastAsia="Book Antiqua" w:hAnsi="Book Antiqua" w:cs="Book Antiqua"/>
          <w:spacing w:val="6"/>
        </w:rPr>
        <w:t xml:space="preserve"> the</w:t>
      </w:r>
      <w:r w:rsidR="008E5F06">
        <w:rPr>
          <w:rFonts w:ascii="Book Antiqua" w:eastAsia="Book Antiqua" w:hAnsi="Book Antiqua" w:cs="Book Antiqua"/>
          <w:spacing w:val="6"/>
        </w:rPr>
        <w:t xml:space="preserve"> Video tree pane.</w:t>
      </w:r>
    </w:p>
    <w:p w14:paraId="64FD3540" w14:textId="77777777" w:rsidR="00872EDE" w:rsidRPr="00984752" w:rsidRDefault="00872EDE" w:rsidP="00872EDE">
      <w:pPr>
        <w:spacing w:line="200" w:lineRule="exact"/>
        <w:rPr>
          <w:rFonts w:ascii="Book Antiqua" w:hAnsi="Book Antiqua"/>
        </w:rPr>
      </w:pPr>
    </w:p>
    <w:p w14:paraId="60F0BC47" w14:textId="77777777" w:rsidR="00872EDE" w:rsidRPr="00984752" w:rsidRDefault="00872EDE" w:rsidP="00872EDE">
      <w:pPr>
        <w:spacing w:before="1" w:line="240" w:lineRule="exact"/>
        <w:rPr>
          <w:rFonts w:ascii="Book Antiqua" w:hAnsi="Book Antiqua"/>
          <w:sz w:val="24"/>
          <w:szCs w:val="24"/>
        </w:rPr>
      </w:pPr>
    </w:p>
    <w:p w14:paraId="0E73DC71" w14:textId="0527ED40" w:rsidR="00872EDE" w:rsidRPr="00984752" w:rsidRDefault="00307015" w:rsidP="00E5595B">
      <w:pPr>
        <w:pStyle w:val="Heading2"/>
        <w:rPr>
          <w:rFonts w:eastAsia="Arial"/>
        </w:rPr>
      </w:pPr>
      <w:bookmarkStart w:id="36" w:name="_Toc43122509"/>
      <w:r>
        <w:rPr>
          <w:rFonts w:eastAsia="Arial"/>
        </w:rPr>
        <w:t xml:space="preserve">DW </w:t>
      </w:r>
      <w:r w:rsidR="00DD2967">
        <w:rPr>
          <w:rFonts w:eastAsia="Arial"/>
        </w:rPr>
        <w:t>Spectrum</w:t>
      </w:r>
      <w:r w:rsidR="00A1460A">
        <w:rPr>
          <w:rFonts w:eastAsia="Arial"/>
        </w:rPr>
        <w:t xml:space="preserve"> Server</w:t>
      </w:r>
      <w:r w:rsidR="00872EDE" w:rsidRPr="00984752">
        <w:rPr>
          <w:rFonts w:eastAsia="Arial"/>
          <w:spacing w:val="-10"/>
        </w:rPr>
        <w:t xml:space="preserve"> </w:t>
      </w:r>
      <w:r w:rsidR="00872EDE" w:rsidRPr="00E5595B">
        <w:t>Tabs</w:t>
      </w:r>
      <w:bookmarkEnd w:id="36"/>
    </w:p>
    <w:p w14:paraId="0DDC9D11" w14:textId="77777777" w:rsidR="00872EDE" w:rsidRPr="00984752" w:rsidRDefault="00872EDE" w:rsidP="00872EDE">
      <w:pPr>
        <w:spacing w:before="10" w:line="180" w:lineRule="exact"/>
        <w:rPr>
          <w:rFonts w:ascii="Book Antiqua" w:hAnsi="Book Antiqua"/>
          <w:sz w:val="18"/>
          <w:szCs w:val="18"/>
        </w:rPr>
      </w:pPr>
    </w:p>
    <w:p w14:paraId="638249A0" w14:textId="1ACC0587" w:rsidR="00872EDE" w:rsidRPr="00984752" w:rsidRDefault="00872EDE" w:rsidP="00872EDE">
      <w:pPr>
        <w:ind w:left="100"/>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sidR="00A1460A">
        <w:rPr>
          <w:rFonts w:ascii="Book Antiqua" w:eastAsia="Book Antiqua" w:hAnsi="Book Antiqua" w:cs="Book Antiqua"/>
          <w:spacing w:val="-2"/>
        </w:rPr>
        <w:t xml:space="preserve"> Server</w:t>
      </w:r>
      <w:r w:rsidRPr="00984752">
        <w:rPr>
          <w:rFonts w:ascii="Book Antiqua" w:eastAsia="Book Antiqua" w:hAnsi="Book Antiqua" w:cs="Book Antiqua"/>
          <w:spacing w:val="6"/>
        </w:rPr>
        <w:t xml:space="preserve"> </w:t>
      </w:r>
      <w:r w:rsidR="00A1460A">
        <w:rPr>
          <w:rFonts w:ascii="Book Antiqua" w:eastAsia="Book Antiqua" w:hAnsi="Book Antiqua" w:cs="Book Antiqua"/>
          <w:spacing w:val="-2"/>
        </w:rPr>
        <w:t>pane</w:t>
      </w:r>
      <w:r w:rsidRPr="00984752">
        <w:rPr>
          <w:rFonts w:ascii="Book Antiqua" w:eastAsia="Book Antiqua" w:hAnsi="Book Antiqua" w:cs="Book Antiqua"/>
          <w:spacing w:val="6"/>
        </w:rPr>
        <w:t xml:space="preserve"> </w:t>
      </w:r>
      <w:r w:rsidR="00A1460A">
        <w:rPr>
          <w:rFonts w:ascii="Book Antiqua" w:eastAsia="Book Antiqua" w:hAnsi="Book Antiqua" w:cs="Book Antiqua"/>
          <w:spacing w:val="4"/>
        </w:rPr>
        <w:t>consists of</w:t>
      </w:r>
      <w:r w:rsidRPr="00984752">
        <w:rPr>
          <w:rFonts w:ascii="Book Antiqua" w:eastAsia="Book Antiqua" w:hAnsi="Book Antiqua" w:cs="Book Antiqua"/>
          <w:spacing w:val="15"/>
        </w:rPr>
        <w:t xml:space="preserve"> </w:t>
      </w:r>
      <w:r w:rsidR="00A1460A">
        <w:rPr>
          <w:rFonts w:ascii="Book Antiqua" w:eastAsia="Book Antiqua" w:hAnsi="Book Antiqua" w:cs="Book Antiqua"/>
          <w:spacing w:val="-5"/>
        </w:rPr>
        <w:t>f</w:t>
      </w:r>
      <w:r w:rsidR="008707A5">
        <w:rPr>
          <w:rFonts w:ascii="Book Antiqua" w:eastAsia="Book Antiqua" w:hAnsi="Book Antiqua" w:cs="Book Antiqua"/>
          <w:spacing w:val="-5"/>
        </w:rPr>
        <w:t>our</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5"/>
        </w:rPr>
        <w:t>s</w:t>
      </w:r>
      <w:r w:rsidRPr="00984752">
        <w:rPr>
          <w:rFonts w:ascii="Book Antiqua" w:eastAsia="Book Antiqua" w:hAnsi="Book Antiqua" w:cs="Book Antiqua"/>
        </w:rPr>
        <w:t>:</w:t>
      </w:r>
    </w:p>
    <w:p w14:paraId="184F5EA9" w14:textId="77777777" w:rsidR="00872EDE" w:rsidRPr="00984752" w:rsidRDefault="00872EDE" w:rsidP="00F73B9A">
      <w:pPr>
        <w:spacing w:before="6" w:line="360" w:lineRule="auto"/>
        <w:rPr>
          <w:rFonts w:ascii="Book Antiqua" w:hAnsi="Book Antiqua"/>
          <w:sz w:val="18"/>
          <w:szCs w:val="18"/>
        </w:rPr>
      </w:pPr>
    </w:p>
    <w:p w14:paraId="37EF4393" w14:textId="77777777" w:rsidR="00872EDE" w:rsidRPr="00984752" w:rsidRDefault="00872EDE" w:rsidP="00F73B9A">
      <w:pPr>
        <w:pStyle w:val="ListParagraph"/>
        <w:numPr>
          <w:ilvl w:val="0"/>
          <w:numId w:val="8"/>
        </w:numPr>
        <w:spacing w:line="360" w:lineRule="auto"/>
        <w:rPr>
          <w:rFonts w:ascii="Book Antiqua" w:eastAsia="Book Antiqua" w:hAnsi="Book Antiqua" w:cs="Book Antiqua"/>
        </w:rPr>
      </w:pPr>
      <w:r w:rsidRPr="00984752">
        <w:rPr>
          <w:rFonts w:ascii="Book Antiqua" w:eastAsia="Book Antiqua" w:hAnsi="Book Antiqua" w:cs="Book Antiqua"/>
          <w:color w:val="0000FF"/>
          <w:spacing w:val="-3"/>
        </w:rPr>
        <w:t>G</w:t>
      </w:r>
      <w:r w:rsidRPr="00984752">
        <w:rPr>
          <w:rFonts w:ascii="Book Antiqua" w:eastAsia="Book Antiqua" w:hAnsi="Book Antiqua" w:cs="Book Antiqua"/>
          <w:color w:val="0000FF"/>
          <w:spacing w:val="-6"/>
        </w:rPr>
        <w:t>e</w:t>
      </w:r>
      <w:r w:rsidRPr="00984752">
        <w:rPr>
          <w:rFonts w:ascii="Book Antiqua" w:eastAsia="Book Antiqua" w:hAnsi="Book Antiqua" w:cs="Book Antiqua"/>
          <w:color w:val="0000FF"/>
          <w:spacing w:val="4"/>
        </w:rPr>
        <w:t>n</w:t>
      </w:r>
      <w:r w:rsidRPr="00984752">
        <w:rPr>
          <w:rFonts w:ascii="Book Antiqua" w:eastAsia="Book Antiqua" w:hAnsi="Book Antiqua" w:cs="Book Antiqua"/>
          <w:color w:val="0000FF"/>
          <w:spacing w:val="-6"/>
        </w:rPr>
        <w:t>e</w:t>
      </w:r>
      <w:r w:rsidRPr="00984752">
        <w:rPr>
          <w:rFonts w:ascii="Book Antiqua" w:eastAsia="Book Antiqua" w:hAnsi="Book Antiqua" w:cs="Book Antiqua"/>
          <w:color w:val="0000FF"/>
          <w:spacing w:val="-4"/>
        </w:rPr>
        <w:t>r</w:t>
      </w:r>
      <w:r w:rsidRPr="00984752">
        <w:rPr>
          <w:rFonts w:ascii="Book Antiqua" w:eastAsia="Book Antiqua" w:hAnsi="Book Antiqua" w:cs="Book Antiqua"/>
          <w:color w:val="0000FF"/>
          <w:spacing w:val="5"/>
        </w:rPr>
        <w:t>a</w:t>
      </w:r>
      <w:r w:rsidRPr="00984752">
        <w:rPr>
          <w:rFonts w:ascii="Book Antiqua" w:eastAsia="Book Antiqua" w:hAnsi="Book Antiqua" w:cs="Book Antiqua"/>
          <w:color w:val="0000FF"/>
        </w:rPr>
        <w:t>l</w:t>
      </w:r>
      <w:r w:rsidRPr="00984752">
        <w:rPr>
          <w:rFonts w:ascii="Book Antiqua" w:eastAsia="Book Antiqua" w:hAnsi="Book Antiqua" w:cs="Book Antiqua"/>
          <w:color w:val="0000FF"/>
          <w:spacing w:val="12"/>
        </w:rPr>
        <w:t xml:space="preserve"> </w:t>
      </w:r>
      <w:r w:rsidRPr="00984752">
        <w:rPr>
          <w:rFonts w:ascii="Book Antiqua" w:eastAsia="Book Antiqua" w:hAnsi="Book Antiqua" w:cs="Book Antiqua"/>
          <w:color w:val="0000FF"/>
          <w:spacing w:val="-2"/>
        </w:rPr>
        <w:t>T</w:t>
      </w:r>
      <w:r w:rsidRPr="00984752">
        <w:rPr>
          <w:rFonts w:ascii="Book Antiqua" w:eastAsia="Book Antiqua" w:hAnsi="Book Antiqua" w:cs="Book Antiqua"/>
          <w:color w:val="0000FF"/>
          <w:spacing w:val="5"/>
        </w:rPr>
        <w:t>a</w:t>
      </w:r>
      <w:r w:rsidRPr="00984752">
        <w:rPr>
          <w:rFonts w:ascii="Book Antiqua" w:eastAsia="Book Antiqua" w:hAnsi="Book Antiqua" w:cs="Book Antiqua"/>
          <w:color w:val="0000FF"/>
        </w:rPr>
        <w:t>b</w:t>
      </w:r>
      <w:r w:rsidRPr="00984752">
        <w:rPr>
          <w:rFonts w:ascii="Book Antiqua" w:eastAsia="Book Antiqua" w:hAnsi="Book Antiqua" w:cs="Book Antiqua"/>
          <w:color w:val="0000FF"/>
          <w:spacing w:val="4"/>
        </w:rPr>
        <w:t xml:space="preserve"> </w:t>
      </w:r>
    </w:p>
    <w:p w14:paraId="7100317F" w14:textId="77777777" w:rsidR="00DC3561" w:rsidRPr="00A1460A" w:rsidRDefault="00EF5FD2" w:rsidP="00F73B9A">
      <w:pPr>
        <w:pStyle w:val="ListParagraph"/>
        <w:numPr>
          <w:ilvl w:val="0"/>
          <w:numId w:val="8"/>
        </w:numPr>
        <w:spacing w:line="360" w:lineRule="auto"/>
        <w:rPr>
          <w:rFonts w:ascii="Book Antiqua" w:eastAsia="Book Antiqua" w:hAnsi="Book Antiqua" w:cs="Book Antiqua"/>
        </w:rPr>
      </w:pPr>
      <w:r>
        <w:rPr>
          <w:rFonts w:ascii="Book Antiqua" w:eastAsia="Book Antiqua" w:hAnsi="Book Antiqua" w:cs="Book Antiqua"/>
          <w:color w:val="0000FF"/>
          <w:spacing w:val="16"/>
        </w:rPr>
        <w:t>Alarms</w:t>
      </w:r>
    </w:p>
    <w:p w14:paraId="2F77BFD6" w14:textId="77777777" w:rsidR="00A1460A" w:rsidRPr="00A1460A" w:rsidRDefault="00EF5FD2" w:rsidP="00F73B9A">
      <w:pPr>
        <w:pStyle w:val="ListParagraph"/>
        <w:numPr>
          <w:ilvl w:val="0"/>
          <w:numId w:val="8"/>
        </w:numPr>
        <w:spacing w:line="360" w:lineRule="auto"/>
        <w:rPr>
          <w:rFonts w:ascii="Book Antiqua" w:eastAsia="Book Antiqua" w:hAnsi="Book Antiqua" w:cs="Book Antiqua"/>
        </w:rPr>
      </w:pPr>
      <w:r>
        <w:rPr>
          <w:rFonts w:ascii="Book Antiqua" w:eastAsia="Book Antiqua" w:hAnsi="Book Antiqua" w:cs="Book Antiqua"/>
          <w:color w:val="0000FF"/>
          <w:spacing w:val="16"/>
        </w:rPr>
        <w:t>User Defined Fields</w:t>
      </w:r>
    </w:p>
    <w:p w14:paraId="20074165" w14:textId="77777777" w:rsidR="00DC3561" w:rsidRPr="003149A0" w:rsidRDefault="00EF5FD2" w:rsidP="00F73B9A">
      <w:pPr>
        <w:pStyle w:val="ListParagraph"/>
        <w:numPr>
          <w:ilvl w:val="0"/>
          <w:numId w:val="8"/>
        </w:numPr>
        <w:spacing w:line="360" w:lineRule="auto"/>
        <w:rPr>
          <w:rFonts w:ascii="Book Antiqua" w:eastAsia="Book Antiqua" w:hAnsi="Book Antiqua" w:cs="Book Antiqua"/>
        </w:rPr>
      </w:pPr>
      <w:r>
        <w:rPr>
          <w:rFonts w:ascii="Book Antiqua" w:eastAsia="Book Antiqua" w:hAnsi="Book Antiqua" w:cs="Book Antiqua"/>
          <w:color w:val="0000FF"/>
          <w:spacing w:val="16"/>
        </w:rPr>
        <w:t>State images</w:t>
      </w:r>
    </w:p>
    <w:p w14:paraId="51649290" w14:textId="77777777" w:rsidR="003149A0" w:rsidRDefault="003149A0" w:rsidP="003149A0">
      <w:pPr>
        <w:spacing w:line="360" w:lineRule="auto"/>
        <w:rPr>
          <w:rFonts w:ascii="Book Antiqua" w:eastAsia="Book Antiqua" w:hAnsi="Book Antiqua" w:cs="Book Antiqua"/>
        </w:rPr>
      </w:pPr>
    </w:p>
    <w:p w14:paraId="1A57741C" w14:textId="4282127E" w:rsidR="003149A0" w:rsidRPr="00984752" w:rsidRDefault="003149A0" w:rsidP="003149A0">
      <w:pPr>
        <w:pStyle w:val="Heading2"/>
        <w:rPr>
          <w:rFonts w:eastAsia="Arial"/>
        </w:rPr>
      </w:pPr>
      <w:bookmarkStart w:id="37" w:name="_Toc43122510"/>
      <w:r w:rsidRPr="00984752">
        <w:rPr>
          <w:rFonts w:eastAsia="Arial"/>
          <w:spacing w:val="-7"/>
        </w:rPr>
        <w:t>A</w:t>
      </w:r>
      <w:r w:rsidRPr="00984752">
        <w:rPr>
          <w:rFonts w:eastAsia="Arial"/>
          <w:spacing w:val="-2"/>
        </w:rPr>
        <w:t>ccess</w:t>
      </w:r>
      <w:r w:rsidRPr="00984752">
        <w:rPr>
          <w:rFonts w:eastAsia="Arial"/>
        </w:rPr>
        <w:t>i</w:t>
      </w:r>
      <w:r w:rsidRPr="00984752">
        <w:rPr>
          <w:rFonts w:eastAsia="Arial"/>
          <w:spacing w:val="-3"/>
        </w:rPr>
        <w:t>n</w:t>
      </w:r>
      <w:r w:rsidRPr="00984752">
        <w:rPr>
          <w:rFonts w:eastAsia="Arial"/>
        </w:rPr>
        <w:t>g</w:t>
      </w:r>
      <w:r w:rsidRPr="00984752">
        <w:rPr>
          <w:rFonts w:eastAsia="Arial"/>
          <w:spacing w:val="4"/>
        </w:rPr>
        <w:t xml:space="preserve"> </w:t>
      </w:r>
      <w:r w:rsidR="00307015">
        <w:rPr>
          <w:rFonts w:eastAsia="Arial"/>
        </w:rPr>
        <w:t xml:space="preserve">DW </w:t>
      </w:r>
      <w:r w:rsidR="00DD2967">
        <w:rPr>
          <w:rFonts w:eastAsia="Arial"/>
        </w:rPr>
        <w:t>Spectrum</w:t>
      </w:r>
      <w:r w:rsidR="00A1460A">
        <w:rPr>
          <w:rFonts w:eastAsia="Arial"/>
        </w:rPr>
        <w:t xml:space="preserve"> Server</w:t>
      </w:r>
      <w:r w:rsidRPr="00984752">
        <w:rPr>
          <w:rFonts w:eastAsia="Arial"/>
          <w:spacing w:val="10"/>
        </w:rPr>
        <w:t xml:space="preserve"> </w:t>
      </w:r>
      <w:r w:rsidR="001E2968">
        <w:t>object</w:t>
      </w:r>
      <w:bookmarkEnd w:id="37"/>
    </w:p>
    <w:p w14:paraId="280E08D3" w14:textId="77777777" w:rsidR="003149A0" w:rsidRPr="00984752" w:rsidRDefault="003149A0" w:rsidP="003149A0">
      <w:pPr>
        <w:spacing w:before="3" w:line="180" w:lineRule="exact"/>
        <w:rPr>
          <w:rFonts w:ascii="Book Antiqua" w:hAnsi="Book Antiqua"/>
          <w:sz w:val="19"/>
          <w:szCs w:val="19"/>
        </w:rPr>
      </w:pPr>
    </w:p>
    <w:p w14:paraId="3D755866" w14:textId="57255D3C" w:rsidR="003149A0" w:rsidRPr="007C6FA3" w:rsidRDefault="003149A0" w:rsidP="003149A0">
      <w:pPr>
        <w:spacing w:line="220" w:lineRule="exact"/>
        <w:ind w:left="100"/>
        <w:rPr>
          <w:rFonts w:ascii="Book Antiqua" w:eastAsia="Book Antiqua" w:hAnsi="Book Antiqua" w:cs="Book Antiqua"/>
        </w:rPr>
      </w:pPr>
      <w:r w:rsidRPr="007C6FA3">
        <w:rPr>
          <w:rFonts w:ascii="Book Antiqua" w:eastAsia="Book Antiqua" w:hAnsi="Book Antiqua" w:cs="Book Antiqua"/>
          <w:spacing w:val="-2"/>
        </w:rPr>
        <w:t>T</w:t>
      </w:r>
      <w:r w:rsidRPr="007C6FA3">
        <w:rPr>
          <w:rFonts w:ascii="Book Antiqua" w:eastAsia="Book Antiqua" w:hAnsi="Book Antiqua" w:cs="Book Antiqua"/>
          <w:spacing w:val="4"/>
        </w:rPr>
        <w:t>h</w:t>
      </w:r>
      <w:r w:rsidRPr="007C6FA3">
        <w:rPr>
          <w:rFonts w:ascii="Book Antiqua" w:eastAsia="Book Antiqua" w:hAnsi="Book Antiqua" w:cs="Book Antiqua"/>
          <w:spacing w:val="2"/>
        </w:rPr>
        <w:t>i</w:t>
      </w:r>
      <w:r w:rsidRPr="007C6FA3">
        <w:rPr>
          <w:rFonts w:ascii="Book Antiqua" w:eastAsia="Book Antiqua" w:hAnsi="Book Antiqua" w:cs="Book Antiqua"/>
        </w:rPr>
        <w:t>s</w:t>
      </w:r>
      <w:r w:rsidRPr="007C6FA3">
        <w:rPr>
          <w:rFonts w:ascii="Book Antiqua" w:eastAsia="Book Antiqua" w:hAnsi="Book Antiqua" w:cs="Book Antiqua"/>
          <w:spacing w:val="15"/>
        </w:rPr>
        <w:t xml:space="preserve"> </w:t>
      </w:r>
      <w:r w:rsidRPr="007C6FA3">
        <w:rPr>
          <w:rFonts w:ascii="Book Antiqua" w:eastAsia="Book Antiqua" w:hAnsi="Book Antiqua" w:cs="Book Antiqua"/>
          <w:spacing w:val="5"/>
        </w:rPr>
        <w:t>s</w:t>
      </w:r>
      <w:r w:rsidRPr="007C6FA3">
        <w:rPr>
          <w:rFonts w:ascii="Book Antiqua" w:eastAsia="Book Antiqua" w:hAnsi="Book Antiqua" w:cs="Book Antiqua"/>
          <w:spacing w:val="-6"/>
        </w:rPr>
        <w:t>e</w:t>
      </w:r>
      <w:r w:rsidRPr="007C6FA3">
        <w:rPr>
          <w:rFonts w:ascii="Book Antiqua" w:eastAsia="Book Antiqua" w:hAnsi="Book Antiqua" w:cs="Book Antiqua"/>
          <w:spacing w:val="1"/>
        </w:rPr>
        <w:t>c</w:t>
      </w:r>
      <w:r w:rsidRPr="007C6FA3">
        <w:rPr>
          <w:rFonts w:ascii="Book Antiqua" w:eastAsia="Book Antiqua" w:hAnsi="Book Antiqua" w:cs="Book Antiqua"/>
          <w:spacing w:val="-5"/>
        </w:rPr>
        <w:t>t</w:t>
      </w:r>
      <w:r w:rsidRPr="007C6FA3">
        <w:rPr>
          <w:rFonts w:ascii="Book Antiqua" w:eastAsia="Book Antiqua" w:hAnsi="Book Antiqua" w:cs="Book Antiqua"/>
          <w:spacing w:val="2"/>
        </w:rPr>
        <w:t>i</w:t>
      </w:r>
      <w:r w:rsidRPr="007C6FA3">
        <w:rPr>
          <w:rFonts w:ascii="Book Antiqua" w:eastAsia="Book Antiqua" w:hAnsi="Book Antiqua" w:cs="Book Antiqua"/>
          <w:spacing w:val="-4"/>
        </w:rPr>
        <w:t>o</w:t>
      </w:r>
      <w:r w:rsidRPr="007C6FA3">
        <w:rPr>
          <w:rFonts w:ascii="Book Antiqua" w:eastAsia="Book Antiqua" w:hAnsi="Book Antiqua" w:cs="Book Antiqua"/>
        </w:rPr>
        <w:t>n</w:t>
      </w:r>
      <w:r w:rsidRPr="007C6FA3">
        <w:rPr>
          <w:rFonts w:ascii="Book Antiqua" w:eastAsia="Book Antiqua" w:hAnsi="Book Antiqua" w:cs="Book Antiqua"/>
          <w:spacing w:val="14"/>
        </w:rPr>
        <w:t xml:space="preserve"> </w:t>
      </w:r>
      <w:r w:rsidRPr="007C6FA3">
        <w:rPr>
          <w:rFonts w:ascii="Book Antiqua" w:eastAsia="Book Antiqua" w:hAnsi="Book Antiqua" w:cs="Book Antiqua"/>
          <w:spacing w:val="-6"/>
        </w:rPr>
        <w:t>e</w:t>
      </w:r>
      <w:r w:rsidRPr="007C6FA3">
        <w:rPr>
          <w:rFonts w:ascii="Book Antiqua" w:eastAsia="Book Antiqua" w:hAnsi="Book Antiqua" w:cs="Book Antiqua"/>
          <w:spacing w:val="2"/>
        </w:rPr>
        <w:t>x</w:t>
      </w:r>
      <w:r w:rsidRPr="007C6FA3">
        <w:rPr>
          <w:rFonts w:ascii="Book Antiqua" w:eastAsia="Book Antiqua" w:hAnsi="Book Antiqua" w:cs="Book Antiqua"/>
        </w:rPr>
        <w:t>p</w:t>
      </w:r>
      <w:r w:rsidRPr="007C6FA3">
        <w:rPr>
          <w:rFonts w:ascii="Book Antiqua" w:eastAsia="Book Antiqua" w:hAnsi="Book Antiqua" w:cs="Book Antiqua"/>
          <w:spacing w:val="2"/>
        </w:rPr>
        <w:t>l</w:t>
      </w:r>
      <w:r w:rsidRPr="007C6FA3">
        <w:rPr>
          <w:rFonts w:ascii="Book Antiqua" w:eastAsia="Book Antiqua" w:hAnsi="Book Antiqua" w:cs="Book Antiqua"/>
          <w:spacing w:val="5"/>
        </w:rPr>
        <w:t>a</w:t>
      </w:r>
      <w:r w:rsidRPr="007C6FA3">
        <w:rPr>
          <w:rFonts w:ascii="Book Antiqua" w:eastAsia="Book Antiqua" w:hAnsi="Book Antiqua" w:cs="Book Antiqua"/>
          <w:spacing w:val="2"/>
        </w:rPr>
        <w:t>i</w:t>
      </w:r>
      <w:r w:rsidRPr="007C6FA3">
        <w:rPr>
          <w:rFonts w:ascii="Book Antiqua" w:eastAsia="Book Antiqua" w:hAnsi="Book Antiqua" w:cs="Book Antiqua"/>
          <w:spacing w:val="4"/>
        </w:rPr>
        <w:t>n</w:t>
      </w:r>
      <w:r w:rsidRPr="007C6FA3">
        <w:rPr>
          <w:rFonts w:ascii="Book Antiqua" w:eastAsia="Book Antiqua" w:hAnsi="Book Antiqua" w:cs="Book Antiqua"/>
        </w:rPr>
        <w:t>s</w:t>
      </w:r>
      <w:r w:rsidRPr="007C6FA3">
        <w:rPr>
          <w:rFonts w:ascii="Book Antiqua" w:eastAsia="Book Antiqua" w:hAnsi="Book Antiqua" w:cs="Book Antiqua"/>
          <w:spacing w:val="16"/>
        </w:rPr>
        <w:t xml:space="preserve"> </w:t>
      </w:r>
      <w:r w:rsidRPr="007C6FA3">
        <w:rPr>
          <w:rFonts w:ascii="Book Antiqua" w:eastAsia="Book Antiqua" w:hAnsi="Book Antiqua" w:cs="Book Antiqua"/>
          <w:spacing w:val="4"/>
        </w:rPr>
        <w:t>h</w:t>
      </w:r>
      <w:r w:rsidRPr="007C6FA3">
        <w:rPr>
          <w:rFonts w:ascii="Book Antiqua" w:eastAsia="Book Antiqua" w:hAnsi="Book Antiqua" w:cs="Book Antiqua"/>
          <w:spacing w:val="-4"/>
        </w:rPr>
        <w:t>o</w:t>
      </w:r>
      <w:r w:rsidRPr="007C6FA3">
        <w:rPr>
          <w:rFonts w:ascii="Book Antiqua" w:eastAsia="Book Antiqua" w:hAnsi="Book Antiqua" w:cs="Book Antiqua"/>
        </w:rPr>
        <w:t>w</w:t>
      </w:r>
      <w:r w:rsidRPr="007C6FA3">
        <w:rPr>
          <w:rFonts w:ascii="Book Antiqua" w:eastAsia="Book Antiqua" w:hAnsi="Book Antiqua" w:cs="Book Antiqua"/>
          <w:spacing w:val="8"/>
        </w:rPr>
        <w:t xml:space="preserve"> </w:t>
      </w:r>
      <w:r w:rsidRPr="007C6FA3">
        <w:rPr>
          <w:rFonts w:ascii="Book Antiqua" w:eastAsia="Book Antiqua" w:hAnsi="Book Antiqua" w:cs="Book Antiqua"/>
          <w:spacing w:val="-5"/>
        </w:rPr>
        <w:t>t</w:t>
      </w:r>
      <w:r w:rsidRPr="007C6FA3">
        <w:rPr>
          <w:rFonts w:ascii="Book Antiqua" w:eastAsia="Book Antiqua" w:hAnsi="Book Antiqua" w:cs="Book Antiqua"/>
        </w:rPr>
        <w:t>o</w:t>
      </w:r>
      <w:r w:rsidRPr="007C6FA3">
        <w:rPr>
          <w:rFonts w:ascii="Book Antiqua" w:eastAsia="Book Antiqua" w:hAnsi="Book Antiqua" w:cs="Book Antiqua"/>
          <w:spacing w:val="6"/>
        </w:rPr>
        <w:t xml:space="preserve"> </w:t>
      </w:r>
      <w:r w:rsidRPr="007C6FA3">
        <w:rPr>
          <w:rFonts w:ascii="Book Antiqua" w:eastAsia="Book Antiqua" w:hAnsi="Book Antiqua" w:cs="Book Antiqua"/>
          <w:spacing w:val="5"/>
        </w:rPr>
        <w:t>a</w:t>
      </w:r>
      <w:r w:rsidRPr="007C6FA3">
        <w:rPr>
          <w:rFonts w:ascii="Book Antiqua" w:eastAsia="Book Antiqua" w:hAnsi="Book Antiqua" w:cs="Book Antiqua"/>
          <w:spacing w:val="1"/>
        </w:rPr>
        <w:t>cc</w:t>
      </w:r>
      <w:r w:rsidRPr="007C6FA3">
        <w:rPr>
          <w:rFonts w:ascii="Book Antiqua" w:eastAsia="Book Antiqua" w:hAnsi="Book Antiqua" w:cs="Book Antiqua"/>
          <w:spacing w:val="-6"/>
        </w:rPr>
        <w:t>e</w:t>
      </w:r>
      <w:r w:rsidRPr="007C6FA3">
        <w:rPr>
          <w:rFonts w:ascii="Book Antiqua" w:eastAsia="Book Antiqua" w:hAnsi="Book Antiqua" w:cs="Book Antiqua"/>
          <w:spacing w:val="5"/>
        </w:rPr>
        <w:t>s</w:t>
      </w:r>
      <w:r w:rsidRPr="007C6FA3">
        <w:rPr>
          <w:rFonts w:ascii="Book Antiqua" w:eastAsia="Book Antiqua" w:hAnsi="Book Antiqua" w:cs="Book Antiqua"/>
        </w:rPr>
        <w:t>s</w:t>
      </w:r>
      <w:r w:rsidRPr="007C6FA3">
        <w:rPr>
          <w:rFonts w:ascii="Book Antiqua" w:eastAsia="Book Antiqua" w:hAnsi="Book Antiqua" w:cs="Book Antiqua"/>
          <w:spacing w:val="16"/>
        </w:rPr>
        <w:t xml:space="preserve"> </w:t>
      </w:r>
      <w:r w:rsidR="00307015" w:rsidRPr="007C6FA3">
        <w:rPr>
          <w:rFonts w:ascii="Book Antiqua" w:eastAsia="Arial" w:hAnsi="Book Antiqua"/>
        </w:rPr>
        <w:t xml:space="preserve">DW </w:t>
      </w:r>
      <w:r w:rsidR="00DD2967" w:rsidRPr="007C6FA3">
        <w:rPr>
          <w:rFonts w:ascii="Book Antiqua" w:eastAsia="Arial" w:hAnsi="Book Antiqua"/>
        </w:rPr>
        <w:t>Spectrum</w:t>
      </w:r>
      <w:r w:rsidR="00A1460A" w:rsidRPr="007C6FA3">
        <w:rPr>
          <w:rFonts w:ascii="Book Antiqua" w:eastAsia="Arial" w:hAnsi="Book Antiqua"/>
        </w:rPr>
        <w:t xml:space="preserve"> Server</w:t>
      </w:r>
      <w:r w:rsidR="00A1460A" w:rsidRPr="007C6FA3">
        <w:rPr>
          <w:rFonts w:ascii="Book Antiqua" w:eastAsia="Arial" w:hAnsi="Book Antiqua"/>
          <w:spacing w:val="10"/>
        </w:rPr>
        <w:t xml:space="preserve"> </w:t>
      </w:r>
      <w:r w:rsidR="001E2968" w:rsidRPr="007C6FA3">
        <w:rPr>
          <w:rFonts w:ascii="Book Antiqua" w:hAnsi="Book Antiqua"/>
        </w:rPr>
        <w:t>object</w:t>
      </w:r>
      <w:r w:rsidR="008D6F28" w:rsidRPr="007C6FA3">
        <w:rPr>
          <w:rFonts w:ascii="Book Antiqua" w:hAnsi="Book Antiqua"/>
        </w:rPr>
        <w:t>s</w:t>
      </w:r>
      <w:r w:rsidRPr="007C6FA3">
        <w:rPr>
          <w:rFonts w:ascii="Book Antiqua" w:eastAsia="Book Antiqua" w:hAnsi="Book Antiqua" w:cs="Book Antiqua"/>
        </w:rPr>
        <w:t>.</w:t>
      </w:r>
    </w:p>
    <w:p w14:paraId="59CD2169" w14:textId="77777777" w:rsidR="003149A0" w:rsidRPr="00984752" w:rsidRDefault="003149A0" w:rsidP="003149A0">
      <w:pPr>
        <w:spacing w:line="220" w:lineRule="exact"/>
        <w:ind w:left="100"/>
        <w:rPr>
          <w:rFonts w:ascii="Book Antiqua" w:eastAsia="Book Antiqua" w:hAnsi="Book Antiqua" w:cs="Book Antiqua"/>
        </w:rPr>
      </w:pPr>
    </w:p>
    <w:p w14:paraId="2D87A99D" w14:textId="1630F10D" w:rsidR="003149A0" w:rsidRPr="00984752" w:rsidRDefault="003149A0" w:rsidP="003149A0">
      <w:pPr>
        <w:pStyle w:val="Heading4"/>
        <w:rPr>
          <w:rFonts w:ascii="Book Antiqua" w:eastAsia="Arial" w:hAnsi="Book Antiqua"/>
        </w:rPr>
      </w:pPr>
      <w:bookmarkStart w:id="38" w:name="_Toc43122511"/>
      <w:r w:rsidRPr="00984752">
        <w:rPr>
          <w:rFonts w:ascii="Book Antiqua" w:eastAsia="Arial" w:hAnsi="Book Antiqua"/>
          <w:spacing w:val="-2"/>
        </w:rPr>
        <w:t>T</w:t>
      </w:r>
      <w:r w:rsidRPr="00984752">
        <w:rPr>
          <w:rFonts w:ascii="Book Antiqua" w:eastAsia="Arial" w:hAnsi="Book Antiqua"/>
        </w:rPr>
        <w:t>o</w:t>
      </w:r>
      <w:r w:rsidRPr="00984752">
        <w:rPr>
          <w:rFonts w:ascii="Book Antiqua" w:eastAsia="Arial" w:hAnsi="Book Antiqua"/>
          <w:spacing w:val="3"/>
        </w:rPr>
        <w:t xml:space="preserve"> </w:t>
      </w:r>
      <w:r w:rsidRPr="00984752">
        <w:rPr>
          <w:rFonts w:ascii="Book Antiqua" w:eastAsia="Arial" w:hAnsi="Book Antiqua"/>
          <w:spacing w:val="6"/>
        </w:rPr>
        <w:t>A</w:t>
      </w:r>
      <w:r w:rsidRPr="00984752">
        <w:rPr>
          <w:rFonts w:ascii="Book Antiqua" w:eastAsia="Arial" w:hAnsi="Book Antiqua"/>
          <w:spacing w:val="-6"/>
        </w:rPr>
        <w:t>cces</w:t>
      </w:r>
      <w:r w:rsidRPr="00984752">
        <w:rPr>
          <w:rFonts w:ascii="Book Antiqua" w:eastAsia="Arial" w:hAnsi="Book Antiqua"/>
        </w:rPr>
        <w:t>s</w:t>
      </w:r>
      <w:r w:rsidRPr="00984752">
        <w:rPr>
          <w:rFonts w:ascii="Book Antiqua" w:eastAsia="Arial" w:hAnsi="Book Antiqua"/>
          <w:spacing w:val="-1"/>
        </w:rPr>
        <w:t xml:space="preserve"> </w:t>
      </w:r>
      <w:r w:rsidRPr="00984752">
        <w:rPr>
          <w:rFonts w:ascii="Book Antiqua" w:eastAsia="Arial" w:hAnsi="Book Antiqua"/>
          <w:spacing w:val="-7"/>
        </w:rPr>
        <w:t>t</w:t>
      </w:r>
      <w:r w:rsidRPr="00984752">
        <w:rPr>
          <w:rFonts w:ascii="Book Antiqua" w:eastAsia="Arial" w:hAnsi="Book Antiqua"/>
          <w:spacing w:val="-2"/>
        </w:rPr>
        <w:t>h</w:t>
      </w:r>
      <w:r w:rsidRPr="00984752">
        <w:rPr>
          <w:rFonts w:ascii="Book Antiqua" w:eastAsia="Arial" w:hAnsi="Book Antiqua"/>
        </w:rPr>
        <w:t>e</w:t>
      </w:r>
      <w:r w:rsidRPr="00984752">
        <w:rPr>
          <w:rFonts w:ascii="Book Antiqua" w:eastAsia="Arial" w:hAnsi="Book Antiqua"/>
          <w:spacing w:val="-2"/>
        </w:rPr>
        <w:t xml:space="preserve"> </w:t>
      </w:r>
      <w:r w:rsidR="00307015">
        <w:rPr>
          <w:rFonts w:eastAsia="Arial"/>
        </w:rPr>
        <w:t xml:space="preserve">DW </w:t>
      </w:r>
      <w:r w:rsidR="00DD2967">
        <w:rPr>
          <w:rFonts w:eastAsia="Arial"/>
        </w:rPr>
        <w:t>Spectrum</w:t>
      </w:r>
      <w:r w:rsidR="00A1460A">
        <w:rPr>
          <w:rFonts w:eastAsia="Arial"/>
        </w:rPr>
        <w:t xml:space="preserve"> Server</w:t>
      </w:r>
      <w:r w:rsidR="00A1460A" w:rsidRPr="00984752">
        <w:rPr>
          <w:rFonts w:eastAsia="Arial"/>
          <w:spacing w:val="10"/>
        </w:rPr>
        <w:t xml:space="preserve"> </w:t>
      </w:r>
      <w:r w:rsidR="001E2968">
        <w:t>object</w:t>
      </w:r>
      <w:bookmarkEnd w:id="38"/>
    </w:p>
    <w:p w14:paraId="4882B829" w14:textId="77777777" w:rsidR="003149A0" w:rsidRPr="00984752" w:rsidRDefault="003149A0" w:rsidP="003149A0">
      <w:pPr>
        <w:spacing w:line="200" w:lineRule="exact"/>
        <w:rPr>
          <w:rFonts w:ascii="Book Antiqua" w:hAnsi="Book Antiqua"/>
        </w:rPr>
      </w:pPr>
    </w:p>
    <w:p w14:paraId="59DFEBB6" w14:textId="7C3C3C7A" w:rsidR="003149A0" w:rsidRPr="00984752" w:rsidRDefault="003149A0" w:rsidP="003149A0">
      <w:pPr>
        <w:pStyle w:val="ListParagraph"/>
        <w:numPr>
          <w:ilvl w:val="0"/>
          <w:numId w:val="10"/>
        </w:numPr>
        <w:spacing w:line="360" w:lineRule="auto"/>
        <w:ind w:left="714" w:hanging="357"/>
        <w:rPr>
          <w:rFonts w:ascii="Book Antiqua" w:eastAsia="Book Antiqua" w:hAnsi="Book Antiqua" w:cs="Book Antiqua"/>
        </w:rPr>
      </w:pPr>
      <w:r w:rsidRPr="00984752">
        <w:rPr>
          <w:rFonts w:ascii="Book Antiqua" w:eastAsia="Book Antiqua" w:hAnsi="Book Antiqua" w:cs="Book Antiqua"/>
        </w:rPr>
        <w:t xml:space="preserve">In the </w:t>
      </w:r>
      <w:r w:rsidR="001E2968">
        <w:rPr>
          <w:rFonts w:ascii="Book Antiqua" w:eastAsia="Book Antiqua" w:hAnsi="Book Antiqua" w:cs="Book Antiqua"/>
          <w:b/>
        </w:rPr>
        <w:t>Video</w:t>
      </w:r>
      <w:r w:rsidRPr="00984752">
        <w:rPr>
          <w:rFonts w:ascii="Book Antiqua" w:eastAsia="Book Antiqua" w:hAnsi="Book Antiqua" w:cs="Book Antiqua"/>
          <w:b/>
        </w:rPr>
        <w:t xml:space="preserve"> </w:t>
      </w:r>
      <w:r w:rsidR="008707A5">
        <w:rPr>
          <w:rFonts w:ascii="Book Antiqua" w:eastAsia="Book Antiqua" w:hAnsi="Book Antiqua" w:cs="Book Antiqua"/>
        </w:rPr>
        <w:t>p</w:t>
      </w:r>
      <w:r w:rsidRPr="008707A5">
        <w:rPr>
          <w:rFonts w:ascii="Book Antiqua" w:eastAsia="Book Antiqua" w:hAnsi="Book Antiqua" w:cs="Book Antiqua"/>
        </w:rPr>
        <w:t>ane</w:t>
      </w:r>
      <w:r w:rsidRPr="00984752">
        <w:rPr>
          <w:rFonts w:ascii="Book Antiqua" w:eastAsia="Book Antiqua" w:hAnsi="Book Antiqua" w:cs="Book Antiqua"/>
        </w:rPr>
        <w:t xml:space="preserve"> of the Administration Workstation, select </w:t>
      </w:r>
      <w:r w:rsidR="00A1460A">
        <w:rPr>
          <w:rFonts w:ascii="Book Antiqua" w:eastAsia="Book Antiqua" w:hAnsi="Book Antiqua" w:cs="Book Antiqua"/>
          <w:b/>
        </w:rPr>
        <w:t>New</w:t>
      </w:r>
      <w:r w:rsidR="00A1460A">
        <w:rPr>
          <w:rFonts w:ascii="Book Antiqua" w:eastAsia="Book Antiqua" w:hAnsi="Book Antiqua" w:cs="Book Antiqua"/>
        </w:rPr>
        <w:t>,</w:t>
      </w:r>
      <w:r w:rsidRPr="00984752">
        <w:rPr>
          <w:rFonts w:ascii="Book Antiqua" w:eastAsia="Book Antiqua" w:hAnsi="Book Antiqua" w:cs="Book Antiqua"/>
        </w:rPr>
        <w:t xml:space="preserve"> and then </w:t>
      </w:r>
      <w:r w:rsidR="00A1460A">
        <w:rPr>
          <w:rFonts w:ascii="Book Antiqua" w:eastAsia="Book Antiqua" w:hAnsi="Book Antiqua" w:cs="Book Antiqua"/>
        </w:rPr>
        <w:t>create</w:t>
      </w:r>
      <w:r w:rsidRPr="00984752">
        <w:rPr>
          <w:rFonts w:ascii="Book Antiqua" w:eastAsia="Book Antiqua" w:hAnsi="Book Antiqua" w:cs="Book Antiqua"/>
        </w:rPr>
        <w:t xml:space="preserve"> </w:t>
      </w:r>
      <w:r w:rsidR="00307015">
        <w:rPr>
          <w:rFonts w:ascii="Book Antiqua" w:eastAsia="Book Antiqua" w:hAnsi="Book Antiqua" w:cs="Book Antiqua"/>
          <w:b/>
        </w:rPr>
        <w:t xml:space="preserve">DW </w:t>
      </w:r>
      <w:r w:rsidR="00DD2967">
        <w:rPr>
          <w:rFonts w:ascii="Book Antiqua" w:eastAsia="Book Antiqua" w:hAnsi="Book Antiqua" w:cs="Book Antiqua"/>
          <w:b/>
        </w:rPr>
        <w:t>Spectrum</w:t>
      </w:r>
      <w:r w:rsidRPr="00984752">
        <w:rPr>
          <w:rFonts w:ascii="Book Antiqua" w:eastAsia="Book Antiqua" w:hAnsi="Book Antiqua" w:cs="Book Antiqua"/>
          <w:b/>
        </w:rPr>
        <w:t xml:space="preserve"> </w:t>
      </w:r>
      <w:r w:rsidR="00A1460A">
        <w:rPr>
          <w:rFonts w:ascii="Book Antiqua" w:eastAsia="Book Antiqua" w:hAnsi="Book Antiqua" w:cs="Book Antiqua"/>
        </w:rPr>
        <w:t>folder</w:t>
      </w:r>
      <w:r w:rsidRPr="00984752">
        <w:rPr>
          <w:rFonts w:ascii="Book Antiqua" w:eastAsia="Book Antiqua" w:hAnsi="Book Antiqua" w:cs="Book Antiqua"/>
        </w:rPr>
        <w:t xml:space="preserve">. </w:t>
      </w:r>
    </w:p>
    <w:p w14:paraId="7E6297C1" w14:textId="60B136D7" w:rsidR="003149A0" w:rsidRPr="00984752" w:rsidRDefault="003149A0" w:rsidP="003149A0">
      <w:pPr>
        <w:pStyle w:val="ListParagraph"/>
        <w:numPr>
          <w:ilvl w:val="0"/>
          <w:numId w:val="10"/>
        </w:numPr>
        <w:spacing w:line="360" w:lineRule="auto"/>
        <w:ind w:left="714" w:hanging="357"/>
        <w:rPr>
          <w:rFonts w:ascii="Book Antiqua" w:hAnsi="Book Antiqua"/>
          <w:sz w:val="17"/>
          <w:szCs w:val="17"/>
        </w:rPr>
      </w:pPr>
      <w:r w:rsidRPr="00984752">
        <w:rPr>
          <w:rFonts w:ascii="Book Antiqua" w:eastAsia="Book Antiqua" w:hAnsi="Book Antiqua" w:cs="Book Antiqua"/>
          <w:spacing w:val="2"/>
        </w:rPr>
        <w:t>Ri</w:t>
      </w:r>
      <w:r w:rsidRPr="00984752">
        <w:rPr>
          <w:rFonts w:ascii="Book Antiqua" w:eastAsia="Book Antiqua" w:hAnsi="Book Antiqua" w:cs="Book Antiqua"/>
          <w:spacing w:val="-6"/>
        </w:rPr>
        <w:t>g</w:t>
      </w:r>
      <w:r w:rsidRPr="00984752">
        <w:rPr>
          <w:rFonts w:ascii="Book Antiqua" w:eastAsia="Book Antiqua" w:hAnsi="Book Antiqua" w:cs="Book Antiqua"/>
          <w:spacing w:val="4"/>
        </w:rPr>
        <w:t>h</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2"/>
        </w:rPr>
        <w:t>li</w:t>
      </w:r>
      <w:r w:rsidRPr="00984752">
        <w:rPr>
          <w:rFonts w:ascii="Book Antiqua" w:eastAsia="Book Antiqua" w:hAnsi="Book Antiqua" w:cs="Book Antiqua"/>
          <w:spacing w:val="1"/>
        </w:rPr>
        <w:t>c</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00307015">
        <w:rPr>
          <w:rFonts w:ascii="Book Antiqua" w:eastAsia="Book Antiqua" w:hAnsi="Book Antiqua" w:cs="Book Antiqua"/>
          <w:b/>
          <w:spacing w:val="-2"/>
        </w:rPr>
        <w:t xml:space="preserve">DW </w:t>
      </w:r>
      <w:r w:rsidR="00DD2967">
        <w:rPr>
          <w:rFonts w:ascii="Book Antiqua" w:eastAsia="Book Antiqua" w:hAnsi="Book Antiqua" w:cs="Book Antiqua"/>
          <w:b/>
          <w:spacing w:val="-2"/>
        </w:rPr>
        <w:t>Spectrum</w:t>
      </w:r>
      <w:r w:rsidR="00A1460A">
        <w:rPr>
          <w:rFonts w:ascii="Book Antiqua" w:eastAsia="Book Antiqua" w:hAnsi="Book Antiqua" w:cs="Book Antiqua"/>
          <w:b/>
          <w:spacing w:val="-2"/>
        </w:rPr>
        <w:t xml:space="preserve"> Server</w:t>
      </w:r>
      <w:r w:rsidRPr="00984752">
        <w:rPr>
          <w:rFonts w:ascii="Book Antiqua" w:eastAsia="Book Antiqua" w:hAnsi="Book Antiqua" w:cs="Book Antiqua"/>
          <w:b/>
          <w:spacing w:val="3"/>
        </w:rPr>
        <w:t xml:space="preserve"> </w:t>
      </w:r>
      <w:r w:rsidRPr="00984752">
        <w:rPr>
          <w:rFonts w:ascii="Book Antiqua" w:eastAsia="Book Antiqua" w:hAnsi="Book Antiqua" w:cs="Book Antiqua"/>
          <w:spacing w:val="-7"/>
        </w:rPr>
        <w:t>f</w:t>
      </w:r>
      <w:r w:rsidRPr="00984752">
        <w:rPr>
          <w:rFonts w:ascii="Book Antiqua" w:eastAsia="Book Antiqua" w:hAnsi="Book Antiqua" w:cs="Book Antiqua"/>
          <w:spacing w:val="-4"/>
        </w:rPr>
        <w:t>ro</w:t>
      </w:r>
      <w:r w:rsidRPr="00984752">
        <w:rPr>
          <w:rFonts w:ascii="Book Antiqua" w:eastAsia="Book Antiqua" w:hAnsi="Book Antiqua" w:cs="Book Antiqua"/>
        </w:rPr>
        <w:t>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2"/>
        </w:rPr>
        <w:t>x</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rPr>
        <w:t>.</w:t>
      </w:r>
      <w:r w:rsidRPr="00984752">
        <w:rPr>
          <w:rFonts w:ascii="Book Antiqua" w:hAnsi="Book Antiqua"/>
          <w:sz w:val="17"/>
          <w:szCs w:val="17"/>
        </w:rPr>
        <w:t xml:space="preserve"> </w:t>
      </w:r>
    </w:p>
    <w:p w14:paraId="2764C3DF" w14:textId="77777777" w:rsidR="003149A0" w:rsidRPr="00984752" w:rsidRDefault="003149A0" w:rsidP="003149A0">
      <w:pPr>
        <w:spacing w:before="2" w:line="160" w:lineRule="exact"/>
        <w:rPr>
          <w:rFonts w:ascii="Book Antiqua" w:hAnsi="Book Antiqua"/>
          <w:sz w:val="16"/>
          <w:szCs w:val="16"/>
        </w:rPr>
      </w:pPr>
    </w:p>
    <w:p w14:paraId="5FBB061F" w14:textId="37DDA8A5" w:rsidR="003149A0" w:rsidRPr="00984752" w:rsidRDefault="003149A0" w:rsidP="003149A0">
      <w:pPr>
        <w:pStyle w:val="Heading2"/>
        <w:rPr>
          <w:rFonts w:eastAsia="Arial"/>
        </w:rPr>
      </w:pPr>
      <w:bookmarkStart w:id="39" w:name="_Toc43122512"/>
      <w:r w:rsidRPr="00984752">
        <w:rPr>
          <w:rFonts w:eastAsia="Arial"/>
        </w:rPr>
        <w:t>Creating</w:t>
      </w:r>
      <w:r w:rsidRPr="00984752">
        <w:rPr>
          <w:rFonts w:eastAsia="Arial"/>
          <w:spacing w:val="4"/>
        </w:rPr>
        <w:t xml:space="preserve"> </w:t>
      </w:r>
      <w:r w:rsidR="00307015">
        <w:rPr>
          <w:rFonts w:eastAsia="Book Antiqua" w:cs="Book Antiqua"/>
        </w:rPr>
        <w:t xml:space="preserve">DW </w:t>
      </w:r>
      <w:r w:rsidR="00DD2967">
        <w:rPr>
          <w:rFonts w:eastAsia="Book Antiqua" w:cs="Book Antiqua"/>
        </w:rPr>
        <w:t>Spectrum</w:t>
      </w:r>
      <w:r w:rsidR="00A1460A">
        <w:rPr>
          <w:rFonts w:eastAsia="Book Antiqua" w:cs="Book Antiqua"/>
        </w:rPr>
        <w:t xml:space="preserve"> Server</w:t>
      </w:r>
      <w:r w:rsidRPr="00984752">
        <w:rPr>
          <w:rFonts w:eastAsia="Book Antiqua" w:cs="Book Antiqua"/>
          <w:spacing w:val="6"/>
        </w:rPr>
        <w:t xml:space="preserve"> </w:t>
      </w:r>
      <w:r w:rsidRPr="00984752">
        <w:rPr>
          <w:rFonts w:eastAsia="Arial"/>
        </w:rPr>
        <w:t>O</w:t>
      </w:r>
      <w:r w:rsidRPr="00984752">
        <w:rPr>
          <w:rFonts w:eastAsia="Arial"/>
          <w:spacing w:val="-3"/>
        </w:rPr>
        <w:t>b</w:t>
      </w:r>
      <w:r w:rsidRPr="00984752">
        <w:rPr>
          <w:rFonts w:eastAsia="Arial"/>
        </w:rPr>
        <w:t>j</w:t>
      </w:r>
      <w:r w:rsidRPr="00984752">
        <w:rPr>
          <w:rFonts w:eastAsia="Arial"/>
          <w:spacing w:val="-2"/>
        </w:rPr>
        <w:t>ec</w:t>
      </w:r>
      <w:r w:rsidRPr="00984752">
        <w:rPr>
          <w:rFonts w:eastAsia="Arial"/>
        </w:rPr>
        <w:t>t</w:t>
      </w:r>
      <w:bookmarkEnd w:id="39"/>
    </w:p>
    <w:p w14:paraId="24E6B160" w14:textId="77777777" w:rsidR="003149A0" w:rsidRDefault="003149A0" w:rsidP="003149A0">
      <w:pPr>
        <w:spacing w:before="2" w:line="160" w:lineRule="exact"/>
        <w:rPr>
          <w:rFonts w:ascii="Book Antiqua" w:hAnsi="Book Antiqua"/>
          <w:sz w:val="16"/>
          <w:szCs w:val="16"/>
        </w:rPr>
      </w:pPr>
    </w:p>
    <w:p w14:paraId="412F68BF" w14:textId="62921D69" w:rsidR="003149A0" w:rsidRPr="00984752" w:rsidRDefault="003149A0" w:rsidP="003149A0">
      <w:pPr>
        <w:spacing w:line="220" w:lineRule="exact"/>
        <w:ind w:left="100"/>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spacing w:val="1"/>
        </w:rPr>
        <w:t>c</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6"/>
        </w:rPr>
        <w:t>be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rPr>
        <w:t>w</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Pr>
          <w:rFonts w:ascii="Book Antiqua" w:eastAsia="Book Antiqua" w:hAnsi="Book Antiqua" w:cs="Book Antiqua"/>
          <w:spacing w:val="-2"/>
        </w:rPr>
        <w:t>create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14"/>
        </w:rPr>
        <w:t xml:space="preserve"> </w:t>
      </w:r>
      <w:r w:rsidR="00307015">
        <w:rPr>
          <w:rFonts w:ascii="Book Antiqua" w:eastAsia="Book Antiqua" w:hAnsi="Book Antiqua" w:cs="Book Antiqua"/>
          <w:spacing w:val="-7"/>
        </w:rPr>
        <w:t xml:space="preserve">DW </w:t>
      </w:r>
      <w:r w:rsidR="00DD2967">
        <w:rPr>
          <w:rFonts w:ascii="Book Antiqua" w:eastAsia="Book Antiqua" w:hAnsi="Book Antiqua" w:cs="Book Antiqua"/>
          <w:spacing w:val="-7"/>
        </w:rPr>
        <w:t>Spectrum</w:t>
      </w:r>
      <w:r w:rsidR="00A1460A">
        <w:rPr>
          <w:rFonts w:ascii="Book Antiqua" w:eastAsia="Book Antiqua" w:hAnsi="Book Antiqua" w:cs="Book Antiqua"/>
          <w:spacing w:val="-7"/>
        </w:rPr>
        <w:t xml:space="preserve"> Server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7"/>
        </w:rPr>
        <w:t>O</w:t>
      </w:r>
      <w:r w:rsidRPr="00984752">
        <w:rPr>
          <w:rFonts w:ascii="Book Antiqua" w:eastAsia="Book Antiqua" w:hAnsi="Book Antiqua" w:cs="Book Antiqua"/>
          <w:spacing w:val="-6"/>
        </w:rPr>
        <w:t>b</w:t>
      </w:r>
      <w:r w:rsidRPr="00984752">
        <w:rPr>
          <w:rFonts w:ascii="Book Antiqua" w:eastAsia="Book Antiqua" w:hAnsi="Book Antiqua" w:cs="Book Antiqua"/>
          <w:spacing w:val="-2"/>
        </w:rPr>
        <w:t>j</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rPr>
        <w:t>.</w:t>
      </w:r>
    </w:p>
    <w:p w14:paraId="52D23C0E" w14:textId="77777777" w:rsidR="003149A0" w:rsidRDefault="003149A0" w:rsidP="003149A0">
      <w:pPr>
        <w:spacing w:line="360" w:lineRule="auto"/>
        <w:rPr>
          <w:rFonts w:ascii="Book Antiqua" w:eastAsia="Book Antiqua" w:hAnsi="Book Antiqua" w:cs="Book Antiqua"/>
        </w:rPr>
      </w:pPr>
    </w:p>
    <w:p w14:paraId="2A5D0AF5" w14:textId="45CC7CB7" w:rsidR="003149A0" w:rsidRPr="00DD2967" w:rsidRDefault="003149A0" w:rsidP="00DD2967">
      <w:pPr>
        <w:pStyle w:val="Heading4"/>
        <w:rPr>
          <w:rFonts w:eastAsia="Arial"/>
        </w:rPr>
      </w:pPr>
      <w:bookmarkStart w:id="40" w:name="_Toc43122513"/>
      <w:r w:rsidRPr="00984752">
        <w:rPr>
          <w:rFonts w:eastAsia="Arial"/>
          <w:spacing w:val="-2"/>
        </w:rPr>
        <w:t>T</w:t>
      </w:r>
      <w:r w:rsidRPr="00984752">
        <w:rPr>
          <w:rFonts w:eastAsia="Arial"/>
        </w:rPr>
        <w:t>o</w:t>
      </w:r>
      <w:r w:rsidRPr="00984752">
        <w:rPr>
          <w:rFonts w:eastAsia="Arial"/>
          <w:spacing w:val="3"/>
        </w:rPr>
        <w:t xml:space="preserve"> </w:t>
      </w:r>
      <w:r>
        <w:rPr>
          <w:rFonts w:eastAsia="Arial"/>
          <w:spacing w:val="6"/>
        </w:rPr>
        <w:t>Create</w:t>
      </w:r>
      <w:r w:rsidRPr="00984752">
        <w:rPr>
          <w:rFonts w:eastAsia="Arial"/>
          <w:spacing w:val="-1"/>
        </w:rPr>
        <w:t xml:space="preserve"> </w:t>
      </w:r>
      <w:r w:rsidR="00307015">
        <w:rPr>
          <w:rFonts w:eastAsia="Arial"/>
        </w:rPr>
        <w:t xml:space="preserve">DW </w:t>
      </w:r>
      <w:r w:rsidR="00DD2967">
        <w:rPr>
          <w:rFonts w:eastAsia="Arial"/>
        </w:rPr>
        <w:t>Spectrum</w:t>
      </w:r>
      <w:r w:rsidR="00A1460A">
        <w:rPr>
          <w:rFonts w:eastAsia="Arial"/>
        </w:rPr>
        <w:t xml:space="preserve"> Server</w:t>
      </w:r>
      <w:bookmarkEnd w:id="40"/>
    </w:p>
    <w:p w14:paraId="4E7A33BE" w14:textId="77777777" w:rsidR="003149A0" w:rsidRPr="00984752" w:rsidRDefault="003149A0" w:rsidP="003149A0">
      <w:pPr>
        <w:spacing w:before="2" w:line="160" w:lineRule="exact"/>
        <w:rPr>
          <w:rFonts w:ascii="Book Antiqua" w:hAnsi="Book Antiqua"/>
          <w:sz w:val="16"/>
          <w:szCs w:val="16"/>
        </w:rPr>
      </w:pPr>
    </w:p>
    <w:p w14:paraId="411FD897" w14:textId="5AB41723" w:rsidR="003149A0" w:rsidRPr="00984752" w:rsidRDefault="003149A0" w:rsidP="003149A0">
      <w:pPr>
        <w:pStyle w:val="ListParagraph"/>
        <w:numPr>
          <w:ilvl w:val="0"/>
          <w:numId w:val="10"/>
        </w:numPr>
        <w:spacing w:line="360" w:lineRule="auto"/>
        <w:ind w:left="714" w:hanging="357"/>
        <w:rPr>
          <w:rFonts w:ascii="Book Antiqua" w:eastAsia="Book Antiqua" w:hAnsi="Book Antiqua" w:cs="Book Antiqua"/>
        </w:rPr>
      </w:pPr>
      <w:r w:rsidRPr="00984752">
        <w:rPr>
          <w:rFonts w:ascii="Book Antiqua" w:eastAsia="Book Antiqua" w:hAnsi="Book Antiqua" w:cs="Book Antiqua"/>
        </w:rPr>
        <w:t xml:space="preserve">In the </w:t>
      </w:r>
      <w:r w:rsidR="001E2968">
        <w:rPr>
          <w:rFonts w:ascii="Book Antiqua" w:eastAsia="Book Antiqua" w:hAnsi="Book Antiqua" w:cs="Book Antiqua"/>
          <w:b/>
        </w:rPr>
        <w:t>Video</w:t>
      </w:r>
      <w:r w:rsidRPr="00984752">
        <w:rPr>
          <w:rFonts w:ascii="Book Antiqua" w:eastAsia="Book Antiqua" w:hAnsi="Book Antiqua" w:cs="Book Antiqua"/>
          <w:b/>
        </w:rPr>
        <w:t xml:space="preserve"> </w:t>
      </w:r>
      <w:r w:rsidR="008707A5">
        <w:rPr>
          <w:rFonts w:ascii="Book Antiqua" w:eastAsia="Book Antiqua" w:hAnsi="Book Antiqua" w:cs="Book Antiqua"/>
        </w:rPr>
        <w:t>p</w:t>
      </w:r>
      <w:r w:rsidRPr="008707A5">
        <w:rPr>
          <w:rFonts w:ascii="Book Antiqua" w:eastAsia="Book Antiqua" w:hAnsi="Book Antiqua" w:cs="Book Antiqua"/>
        </w:rPr>
        <w:t>ane</w:t>
      </w:r>
      <w:r w:rsidRPr="00984752">
        <w:rPr>
          <w:rFonts w:ascii="Book Antiqua" w:eastAsia="Book Antiqua" w:hAnsi="Book Antiqua" w:cs="Book Antiqua"/>
        </w:rPr>
        <w:t xml:space="preserve"> of the A</w:t>
      </w:r>
      <w:r w:rsidR="00A1460A">
        <w:rPr>
          <w:rFonts w:ascii="Book Antiqua" w:eastAsia="Book Antiqua" w:hAnsi="Book Antiqua" w:cs="Book Antiqua"/>
        </w:rPr>
        <w:t>dministration Workstation, right click</w:t>
      </w:r>
      <w:r w:rsidRPr="00984752">
        <w:rPr>
          <w:rFonts w:ascii="Book Antiqua" w:eastAsia="Book Antiqua" w:hAnsi="Book Antiqua" w:cs="Book Antiqua"/>
        </w:rPr>
        <w:t xml:space="preserve"> </w:t>
      </w:r>
      <w:r w:rsidR="00307015">
        <w:rPr>
          <w:rFonts w:ascii="Book Antiqua" w:eastAsia="Book Antiqua" w:hAnsi="Book Antiqua" w:cs="Book Antiqua"/>
          <w:b/>
        </w:rPr>
        <w:t xml:space="preserve">DW </w:t>
      </w:r>
      <w:r w:rsidR="00DD2967">
        <w:rPr>
          <w:rFonts w:ascii="Book Antiqua" w:eastAsia="Book Antiqua" w:hAnsi="Book Antiqua" w:cs="Book Antiqua"/>
          <w:b/>
        </w:rPr>
        <w:t>Spectrum</w:t>
      </w:r>
      <w:r w:rsidR="00A1460A">
        <w:rPr>
          <w:rFonts w:ascii="Book Antiqua" w:eastAsia="Book Antiqua" w:hAnsi="Book Antiqua" w:cs="Book Antiqua"/>
        </w:rPr>
        <w:t xml:space="preserve"> folder and then right click on</w:t>
      </w:r>
      <w:r w:rsidR="008707A5">
        <w:rPr>
          <w:rFonts w:ascii="Book Antiqua" w:eastAsia="Book Antiqua" w:hAnsi="Book Antiqua" w:cs="Book Antiqua"/>
        </w:rPr>
        <w:t xml:space="preserve"> the</w:t>
      </w:r>
      <w:r w:rsidR="00A1460A">
        <w:rPr>
          <w:rFonts w:ascii="Book Antiqua" w:eastAsia="Book Antiqua" w:hAnsi="Book Antiqua" w:cs="Book Antiqua"/>
        </w:rPr>
        <w:t xml:space="preserve"> </w:t>
      </w:r>
      <w:r w:rsidR="00307015">
        <w:rPr>
          <w:rFonts w:ascii="Book Antiqua" w:eastAsia="Book Antiqua" w:hAnsi="Book Antiqua" w:cs="Book Antiqua"/>
        </w:rPr>
        <w:t xml:space="preserve">DW </w:t>
      </w:r>
      <w:r w:rsidR="00DD2967">
        <w:rPr>
          <w:rFonts w:ascii="Book Antiqua" w:eastAsia="Book Antiqua" w:hAnsi="Book Antiqua" w:cs="Book Antiqua"/>
        </w:rPr>
        <w:t>Spectrum</w:t>
      </w:r>
      <w:r w:rsidR="00A1460A">
        <w:rPr>
          <w:rFonts w:ascii="Book Antiqua" w:eastAsia="Book Antiqua" w:hAnsi="Book Antiqua" w:cs="Book Antiqua"/>
        </w:rPr>
        <w:t xml:space="preserve"> Server</w:t>
      </w:r>
      <w:r w:rsidRPr="00984752">
        <w:rPr>
          <w:rFonts w:ascii="Book Antiqua" w:eastAsia="Book Antiqua" w:hAnsi="Book Antiqua" w:cs="Book Antiqua"/>
        </w:rPr>
        <w:t xml:space="preserve"> folder. </w:t>
      </w:r>
    </w:p>
    <w:p w14:paraId="7DC4E727" w14:textId="77777777" w:rsidR="003149A0" w:rsidRPr="00984752" w:rsidRDefault="003149A0" w:rsidP="003149A0">
      <w:pPr>
        <w:pStyle w:val="ListParagraph"/>
        <w:numPr>
          <w:ilvl w:val="0"/>
          <w:numId w:val="10"/>
        </w:numPr>
        <w:spacing w:line="360" w:lineRule="auto"/>
        <w:ind w:left="714" w:hanging="357"/>
        <w:rPr>
          <w:rFonts w:ascii="Book Antiqua" w:eastAsia="Book Antiqua" w:hAnsi="Book Antiqua" w:cs="Book Antiqua"/>
        </w:rPr>
      </w:pPr>
      <w:r w:rsidRPr="00984752">
        <w:rPr>
          <w:rFonts w:ascii="Book Antiqua" w:eastAsia="Book Antiqua" w:hAnsi="Book Antiqua" w:cs="Book Antiqua"/>
        </w:rPr>
        <w:t xml:space="preserve">Select </w:t>
      </w:r>
      <w:r w:rsidRPr="00984752">
        <w:rPr>
          <w:rFonts w:ascii="Book Antiqua" w:eastAsia="Book Antiqua" w:hAnsi="Book Antiqua" w:cs="Book Antiqua"/>
          <w:b/>
        </w:rPr>
        <w:t>New</w:t>
      </w:r>
    </w:p>
    <w:p w14:paraId="05E4BC42" w14:textId="72C68AEC" w:rsidR="00105473" w:rsidRDefault="00105473" w:rsidP="00105473">
      <w:pPr>
        <w:pStyle w:val="ListParagraph"/>
        <w:numPr>
          <w:ilvl w:val="0"/>
          <w:numId w:val="10"/>
        </w:numPr>
        <w:rPr>
          <w:rFonts w:ascii="Book Antiqua" w:eastAsia="Book Antiqua" w:hAnsi="Book Antiqua" w:cs="Book Antiqua"/>
          <w:spacing w:val="-7"/>
        </w:rPr>
      </w:pPr>
      <w:r>
        <w:rPr>
          <w:rFonts w:ascii="Book Antiqua" w:eastAsia="Book Antiqua" w:hAnsi="Book Antiqua" w:cs="Book Antiqua"/>
        </w:rPr>
        <w:t>Configure</w:t>
      </w:r>
      <w:r w:rsidR="00EA0B82">
        <w:rPr>
          <w:rFonts w:ascii="Book Antiqua" w:eastAsia="Book Antiqua" w:hAnsi="Book Antiqua" w:cs="Book Antiqua"/>
        </w:rPr>
        <w:t xml:space="preserve"> the</w:t>
      </w:r>
      <w:r>
        <w:rPr>
          <w:rFonts w:ascii="Book Antiqua" w:eastAsia="Book Antiqua" w:hAnsi="Book Antiqua" w:cs="Book Antiqua"/>
        </w:rPr>
        <w:t xml:space="preserve"> following settings</w:t>
      </w:r>
      <w:r w:rsidR="00DD2967">
        <w:rPr>
          <w:rFonts w:ascii="Book Antiqua" w:eastAsia="Book Antiqua" w:hAnsi="Book Antiqua" w:cs="Book Antiqua"/>
        </w:rPr>
        <w:t>:</w:t>
      </w:r>
    </w:p>
    <w:p w14:paraId="3316D178" w14:textId="77777777" w:rsidR="00105473" w:rsidRPr="00663493" w:rsidRDefault="00105473" w:rsidP="00105473">
      <w:pPr>
        <w:pStyle w:val="ListParagraph"/>
        <w:rPr>
          <w:rFonts w:ascii="Book Antiqua" w:eastAsia="Book Antiqua" w:hAnsi="Book Antiqua" w:cs="Book Antiqua"/>
          <w:spacing w:val="-7"/>
        </w:rPr>
      </w:pPr>
    </w:p>
    <w:tbl>
      <w:tblPr>
        <w:tblStyle w:val="TableGrid"/>
        <w:tblW w:w="0" w:type="auto"/>
        <w:tblInd w:w="720" w:type="dxa"/>
        <w:tblLook w:val="04A0" w:firstRow="1" w:lastRow="0" w:firstColumn="1" w:lastColumn="0" w:noHBand="0" w:noVBand="1"/>
      </w:tblPr>
      <w:tblGrid>
        <w:gridCol w:w="4939"/>
        <w:gridCol w:w="4931"/>
      </w:tblGrid>
      <w:tr w:rsidR="00105473" w14:paraId="08631C35" w14:textId="77777777" w:rsidTr="0002363B">
        <w:tc>
          <w:tcPr>
            <w:tcW w:w="5065" w:type="dxa"/>
          </w:tcPr>
          <w:p w14:paraId="0D6EC9DB" w14:textId="77777777" w:rsidR="00105473" w:rsidRPr="0092552D" w:rsidRDefault="00105473" w:rsidP="001C1177">
            <w:pPr>
              <w:pStyle w:val="ListParagraph"/>
              <w:ind w:left="0"/>
              <w:rPr>
                <w:rFonts w:ascii="Book Antiqua" w:eastAsia="Book Antiqua" w:hAnsi="Book Antiqua" w:cs="Book Antiqua"/>
                <w:b/>
                <w:spacing w:val="-7"/>
                <w:u w:val="single"/>
              </w:rPr>
            </w:pPr>
            <w:r w:rsidRPr="0092552D">
              <w:rPr>
                <w:rFonts w:ascii="Book Antiqua" w:eastAsia="Book Antiqua" w:hAnsi="Book Antiqua" w:cs="Book Antiqua"/>
                <w:b/>
                <w:spacing w:val="-7"/>
                <w:u w:val="single"/>
              </w:rPr>
              <w:t>Option name</w:t>
            </w:r>
          </w:p>
        </w:tc>
        <w:tc>
          <w:tcPr>
            <w:tcW w:w="5071" w:type="dxa"/>
          </w:tcPr>
          <w:p w14:paraId="6E428131" w14:textId="77777777" w:rsidR="00105473" w:rsidRPr="0092552D" w:rsidRDefault="00105473" w:rsidP="001C1177">
            <w:pPr>
              <w:pStyle w:val="ListParagraph"/>
              <w:ind w:left="0"/>
              <w:rPr>
                <w:rFonts w:ascii="Book Antiqua" w:eastAsia="Book Antiqua" w:hAnsi="Book Antiqua" w:cs="Book Antiqua"/>
                <w:b/>
                <w:spacing w:val="-7"/>
                <w:u w:val="single"/>
              </w:rPr>
            </w:pPr>
            <w:r w:rsidRPr="0092552D">
              <w:rPr>
                <w:rFonts w:ascii="Book Antiqua" w:eastAsia="Book Antiqua" w:hAnsi="Book Antiqua" w:cs="Book Antiqua"/>
                <w:b/>
                <w:spacing w:val="-7"/>
                <w:u w:val="single"/>
              </w:rPr>
              <w:t>Details</w:t>
            </w:r>
          </w:p>
        </w:tc>
      </w:tr>
      <w:tr w:rsidR="00105473" w14:paraId="79AD5980" w14:textId="77777777" w:rsidTr="0002363B">
        <w:tc>
          <w:tcPr>
            <w:tcW w:w="5065" w:type="dxa"/>
          </w:tcPr>
          <w:p w14:paraId="5D3DC3D7" w14:textId="77777777" w:rsidR="00105473" w:rsidRDefault="001E2968" w:rsidP="001C1177">
            <w:pPr>
              <w:pStyle w:val="ListParagraph"/>
              <w:ind w:left="0"/>
              <w:rPr>
                <w:rFonts w:ascii="Book Antiqua" w:eastAsia="Book Antiqua" w:hAnsi="Book Antiqua" w:cs="Book Antiqua"/>
                <w:spacing w:val="-7"/>
              </w:rPr>
            </w:pPr>
            <w:proofErr w:type="gramStart"/>
            <w:r>
              <w:rPr>
                <w:rFonts w:ascii="Book Antiqua" w:eastAsia="Book Antiqua" w:hAnsi="Book Antiqua" w:cs="Book Antiqua"/>
                <w:spacing w:val="-7"/>
              </w:rPr>
              <w:t>User  Name</w:t>
            </w:r>
            <w:proofErr w:type="gramEnd"/>
          </w:p>
        </w:tc>
        <w:tc>
          <w:tcPr>
            <w:tcW w:w="5071" w:type="dxa"/>
          </w:tcPr>
          <w:p w14:paraId="258EFDDA" w14:textId="75F09CE4" w:rsidR="00105473" w:rsidRDefault="00307015" w:rsidP="008D6F28">
            <w:pPr>
              <w:pStyle w:val="ListParagraph"/>
              <w:ind w:left="0"/>
              <w:rPr>
                <w:rFonts w:ascii="Book Antiqua" w:eastAsia="Book Antiqua" w:hAnsi="Book Antiqua" w:cs="Book Antiqua"/>
                <w:spacing w:val="-7"/>
              </w:rPr>
            </w:pPr>
            <w:r>
              <w:rPr>
                <w:rFonts w:ascii="Book Antiqua" w:eastAsia="Book Antiqua" w:hAnsi="Book Antiqua" w:cs="Book Antiqua"/>
                <w:spacing w:val="-7"/>
              </w:rPr>
              <w:t xml:space="preserve">DW </w:t>
            </w:r>
            <w:r w:rsidR="00DD2967">
              <w:rPr>
                <w:rFonts w:ascii="Book Antiqua" w:eastAsia="Book Antiqua" w:hAnsi="Book Antiqua" w:cs="Book Antiqua"/>
                <w:spacing w:val="-7"/>
              </w:rPr>
              <w:t>Spectrum</w:t>
            </w:r>
            <w:r w:rsidR="001E2968">
              <w:rPr>
                <w:rFonts w:ascii="Book Antiqua" w:eastAsia="Book Antiqua" w:hAnsi="Book Antiqua" w:cs="Book Antiqua"/>
                <w:spacing w:val="-7"/>
              </w:rPr>
              <w:t xml:space="preserve"> server </w:t>
            </w:r>
            <w:proofErr w:type="gramStart"/>
            <w:r w:rsidR="001E2968">
              <w:rPr>
                <w:rFonts w:ascii="Book Antiqua" w:eastAsia="Book Antiqua" w:hAnsi="Book Antiqua" w:cs="Book Antiqua"/>
                <w:spacing w:val="-7"/>
              </w:rPr>
              <w:t>user name</w:t>
            </w:r>
            <w:proofErr w:type="gramEnd"/>
          </w:p>
        </w:tc>
      </w:tr>
      <w:tr w:rsidR="00105473" w14:paraId="4A449238" w14:textId="77777777" w:rsidTr="0002363B">
        <w:tc>
          <w:tcPr>
            <w:tcW w:w="5065" w:type="dxa"/>
          </w:tcPr>
          <w:p w14:paraId="0A4F8461" w14:textId="77777777" w:rsidR="00105473" w:rsidRDefault="001E2968" w:rsidP="00A665B2">
            <w:pPr>
              <w:pStyle w:val="ListParagraph"/>
              <w:ind w:left="0"/>
              <w:rPr>
                <w:rFonts w:ascii="Book Antiqua" w:eastAsia="Book Antiqua" w:hAnsi="Book Antiqua" w:cs="Book Antiqua"/>
                <w:spacing w:val="-7"/>
              </w:rPr>
            </w:pPr>
            <w:r>
              <w:rPr>
                <w:rFonts w:ascii="Book Antiqua" w:eastAsia="Book Antiqua" w:hAnsi="Book Antiqua" w:cs="Book Antiqua"/>
                <w:spacing w:val="-7"/>
              </w:rPr>
              <w:t>Password</w:t>
            </w:r>
          </w:p>
        </w:tc>
        <w:tc>
          <w:tcPr>
            <w:tcW w:w="5071" w:type="dxa"/>
          </w:tcPr>
          <w:p w14:paraId="279640E6" w14:textId="1DC892B9" w:rsidR="005B02E3" w:rsidRDefault="00307015" w:rsidP="001E2968">
            <w:pPr>
              <w:pStyle w:val="ListParagraph"/>
              <w:ind w:left="0"/>
              <w:rPr>
                <w:rFonts w:ascii="Book Antiqua" w:eastAsia="Book Antiqua" w:hAnsi="Book Antiqua" w:cs="Book Antiqua"/>
                <w:spacing w:val="-7"/>
              </w:rPr>
            </w:pPr>
            <w:r>
              <w:rPr>
                <w:rFonts w:ascii="Book Antiqua" w:eastAsia="Book Antiqua" w:hAnsi="Book Antiqua" w:cs="Book Antiqua"/>
                <w:spacing w:val="-7"/>
              </w:rPr>
              <w:t xml:space="preserve">DW </w:t>
            </w:r>
            <w:r w:rsidR="00DD2967">
              <w:rPr>
                <w:rFonts w:ascii="Book Antiqua" w:eastAsia="Book Antiqua" w:hAnsi="Book Antiqua" w:cs="Book Antiqua"/>
                <w:spacing w:val="-7"/>
              </w:rPr>
              <w:t>Spectrum</w:t>
            </w:r>
            <w:r w:rsidR="001E2968">
              <w:rPr>
                <w:rFonts w:ascii="Book Antiqua" w:eastAsia="Book Antiqua" w:hAnsi="Book Antiqua" w:cs="Book Antiqua"/>
                <w:spacing w:val="-7"/>
              </w:rPr>
              <w:t xml:space="preserve"> server user password</w:t>
            </w:r>
          </w:p>
        </w:tc>
      </w:tr>
      <w:tr w:rsidR="00105473" w14:paraId="11A16CCE" w14:textId="77777777" w:rsidTr="0002363B">
        <w:tc>
          <w:tcPr>
            <w:tcW w:w="5065" w:type="dxa"/>
          </w:tcPr>
          <w:p w14:paraId="43AA3FF1" w14:textId="77777777" w:rsidR="00105473" w:rsidRDefault="001E2968" w:rsidP="001C1177">
            <w:pPr>
              <w:pStyle w:val="ListParagraph"/>
              <w:ind w:left="0"/>
              <w:rPr>
                <w:rFonts w:ascii="Book Antiqua" w:eastAsia="Book Antiqua" w:hAnsi="Book Antiqua" w:cs="Book Antiqua"/>
                <w:spacing w:val="-7"/>
              </w:rPr>
            </w:pPr>
            <w:r>
              <w:rPr>
                <w:rFonts w:ascii="Book Antiqua" w:eastAsia="Book Antiqua" w:hAnsi="Book Antiqua" w:cs="Book Antiqua"/>
                <w:spacing w:val="-7"/>
              </w:rPr>
              <w:t>IP Address</w:t>
            </w:r>
          </w:p>
        </w:tc>
        <w:tc>
          <w:tcPr>
            <w:tcW w:w="5071" w:type="dxa"/>
          </w:tcPr>
          <w:p w14:paraId="7563D2F8" w14:textId="5F986CEC" w:rsidR="005B02E3" w:rsidRDefault="00307015" w:rsidP="001E2968">
            <w:pPr>
              <w:pStyle w:val="ListParagraph"/>
              <w:ind w:left="0"/>
              <w:rPr>
                <w:rFonts w:ascii="Book Antiqua" w:eastAsia="Book Antiqua" w:hAnsi="Book Antiqua" w:cs="Book Antiqua"/>
                <w:spacing w:val="-7"/>
              </w:rPr>
            </w:pPr>
            <w:r>
              <w:rPr>
                <w:rFonts w:ascii="Book Antiqua" w:eastAsia="Book Antiqua" w:hAnsi="Book Antiqua" w:cs="Book Antiqua"/>
                <w:spacing w:val="-7"/>
              </w:rPr>
              <w:t xml:space="preserve">DW </w:t>
            </w:r>
            <w:r w:rsidR="00DD2967">
              <w:rPr>
                <w:rFonts w:ascii="Book Antiqua" w:eastAsia="Book Antiqua" w:hAnsi="Book Antiqua" w:cs="Book Antiqua"/>
                <w:spacing w:val="-7"/>
              </w:rPr>
              <w:t>Spectrum</w:t>
            </w:r>
            <w:r w:rsidR="001E2968">
              <w:rPr>
                <w:rFonts w:ascii="Book Antiqua" w:eastAsia="Book Antiqua" w:hAnsi="Book Antiqua" w:cs="Book Antiqua"/>
                <w:spacing w:val="-7"/>
              </w:rPr>
              <w:t xml:space="preserve"> server IP Address</w:t>
            </w:r>
          </w:p>
        </w:tc>
      </w:tr>
      <w:tr w:rsidR="001F6546" w14:paraId="49E52311" w14:textId="77777777" w:rsidTr="0002363B">
        <w:tc>
          <w:tcPr>
            <w:tcW w:w="5065" w:type="dxa"/>
          </w:tcPr>
          <w:p w14:paraId="59C62251" w14:textId="640DA1AD" w:rsidR="001F6546" w:rsidRDefault="001F6546" w:rsidP="001C1177">
            <w:pPr>
              <w:pStyle w:val="ListParagraph"/>
              <w:ind w:left="0"/>
              <w:rPr>
                <w:rFonts w:ascii="Book Antiqua" w:eastAsia="Book Antiqua" w:hAnsi="Book Antiqua" w:cs="Book Antiqua"/>
                <w:spacing w:val="-7"/>
              </w:rPr>
            </w:pPr>
            <w:r>
              <w:rPr>
                <w:rFonts w:ascii="Book Antiqua" w:eastAsia="Book Antiqua" w:hAnsi="Book Antiqua" w:cs="Book Antiqua"/>
                <w:spacing w:val="-7"/>
              </w:rPr>
              <w:t>Secure Connection</w:t>
            </w:r>
          </w:p>
        </w:tc>
        <w:tc>
          <w:tcPr>
            <w:tcW w:w="5071" w:type="dxa"/>
          </w:tcPr>
          <w:p w14:paraId="211F53F8" w14:textId="01E0B334" w:rsidR="001F6546" w:rsidRDefault="001F6546" w:rsidP="001E2968">
            <w:pPr>
              <w:pStyle w:val="ListParagraph"/>
              <w:ind w:left="0"/>
              <w:rPr>
                <w:rFonts w:ascii="Book Antiqua" w:eastAsia="Book Antiqua" w:hAnsi="Book Antiqua" w:cs="Book Antiqua"/>
                <w:spacing w:val="-7"/>
              </w:rPr>
            </w:pPr>
            <w:r>
              <w:rPr>
                <w:rFonts w:ascii="Book Antiqua" w:eastAsia="Book Antiqua" w:hAnsi="Book Antiqua" w:cs="Book Antiqua"/>
                <w:spacing w:val="-7"/>
              </w:rPr>
              <w:t>This checkbox enables a secure connection to DW Server</w:t>
            </w:r>
          </w:p>
        </w:tc>
      </w:tr>
      <w:tr w:rsidR="001F6546" w14:paraId="3D8CC717" w14:textId="77777777" w:rsidTr="0002363B">
        <w:tc>
          <w:tcPr>
            <w:tcW w:w="5065" w:type="dxa"/>
          </w:tcPr>
          <w:p w14:paraId="0DE1E4FB" w14:textId="6D909369" w:rsidR="001F6546" w:rsidRDefault="001F6546" w:rsidP="001C1177">
            <w:pPr>
              <w:pStyle w:val="ListParagraph"/>
              <w:ind w:left="0"/>
              <w:rPr>
                <w:rFonts w:ascii="Book Antiqua" w:eastAsia="Book Antiqua" w:hAnsi="Book Antiqua" w:cs="Book Antiqua"/>
                <w:spacing w:val="-7"/>
              </w:rPr>
            </w:pPr>
            <w:r>
              <w:rPr>
                <w:rFonts w:ascii="Book Antiqua" w:eastAsia="Book Antiqua" w:hAnsi="Book Antiqua" w:cs="Book Antiqua"/>
                <w:spacing w:val="-7"/>
              </w:rPr>
              <w:t>Cameras from this server only</w:t>
            </w:r>
          </w:p>
        </w:tc>
        <w:tc>
          <w:tcPr>
            <w:tcW w:w="5071" w:type="dxa"/>
          </w:tcPr>
          <w:p w14:paraId="2E1A2F13" w14:textId="089417FA" w:rsidR="001F6546" w:rsidRDefault="001F6546" w:rsidP="001E2968">
            <w:pPr>
              <w:pStyle w:val="ListParagraph"/>
              <w:ind w:left="0"/>
              <w:rPr>
                <w:rFonts w:ascii="Book Antiqua" w:eastAsia="Book Antiqua" w:hAnsi="Book Antiqua" w:cs="Book Antiqua"/>
                <w:spacing w:val="-7"/>
              </w:rPr>
            </w:pPr>
            <w:r>
              <w:rPr>
                <w:rFonts w:ascii="Book Antiqua" w:eastAsia="Book Antiqua" w:hAnsi="Book Antiqua" w:cs="Book Antiqua"/>
                <w:spacing w:val="-7"/>
              </w:rPr>
              <w:t xml:space="preserve">If enabled, only cameras directly connected to the server will be synced to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E</w:t>
            </w:r>
            <w:r>
              <w:rPr>
                <w:rFonts w:ascii="Book Antiqua" w:eastAsia="Book Antiqua" w:hAnsi="Book Antiqua" w:cs="Book Antiqua"/>
              </w:rPr>
              <w:t>. Disabling will also sync all cameras from merged DW systems</w:t>
            </w:r>
          </w:p>
        </w:tc>
      </w:tr>
      <w:tr w:rsidR="00105473" w14:paraId="604AF6D9" w14:textId="77777777" w:rsidTr="0002363B">
        <w:tc>
          <w:tcPr>
            <w:tcW w:w="5065" w:type="dxa"/>
          </w:tcPr>
          <w:p w14:paraId="78D7E649" w14:textId="77777777" w:rsidR="00105473" w:rsidRDefault="008D6F28" w:rsidP="001C1177">
            <w:pPr>
              <w:pStyle w:val="ListParagraph"/>
              <w:ind w:left="0"/>
              <w:rPr>
                <w:rFonts w:ascii="Book Antiqua" w:eastAsia="Book Antiqua" w:hAnsi="Book Antiqua" w:cs="Book Antiqua"/>
                <w:spacing w:val="-7"/>
              </w:rPr>
            </w:pPr>
            <w:r>
              <w:rPr>
                <w:rFonts w:ascii="Book Antiqua" w:eastAsia="Book Antiqua" w:hAnsi="Book Antiqua" w:cs="Book Antiqua"/>
                <w:spacing w:val="-7"/>
              </w:rPr>
              <w:t>Communication</w:t>
            </w:r>
            <w:r w:rsidR="001E2968">
              <w:rPr>
                <w:rFonts w:ascii="Book Antiqua" w:eastAsia="Book Antiqua" w:hAnsi="Book Antiqua" w:cs="Book Antiqua"/>
                <w:spacing w:val="-7"/>
              </w:rPr>
              <w:t xml:space="preserve"> Port</w:t>
            </w:r>
          </w:p>
        </w:tc>
        <w:tc>
          <w:tcPr>
            <w:tcW w:w="5071" w:type="dxa"/>
          </w:tcPr>
          <w:p w14:paraId="0DAA7B5A" w14:textId="78A68203" w:rsidR="005B02E3" w:rsidRDefault="00307015" w:rsidP="001E2968">
            <w:pPr>
              <w:pStyle w:val="ListParagraph"/>
              <w:ind w:left="0"/>
              <w:rPr>
                <w:rFonts w:ascii="Book Antiqua" w:eastAsia="Book Antiqua" w:hAnsi="Book Antiqua" w:cs="Book Antiqua"/>
                <w:spacing w:val="-7"/>
              </w:rPr>
            </w:pPr>
            <w:r>
              <w:rPr>
                <w:rFonts w:ascii="Book Antiqua" w:eastAsia="Book Antiqua" w:hAnsi="Book Antiqua" w:cs="Book Antiqua"/>
                <w:spacing w:val="-7"/>
              </w:rPr>
              <w:t xml:space="preserve">DW </w:t>
            </w:r>
            <w:r w:rsidR="00DD2967">
              <w:rPr>
                <w:rFonts w:ascii="Book Antiqua" w:eastAsia="Book Antiqua" w:hAnsi="Book Antiqua" w:cs="Book Antiqua"/>
                <w:spacing w:val="-7"/>
              </w:rPr>
              <w:t>Spectrum</w:t>
            </w:r>
            <w:r w:rsidR="001E2968">
              <w:rPr>
                <w:rFonts w:ascii="Book Antiqua" w:eastAsia="Book Antiqua" w:hAnsi="Book Antiqua" w:cs="Book Antiqua"/>
                <w:spacing w:val="-7"/>
              </w:rPr>
              <w:t xml:space="preserve"> server TCP port</w:t>
            </w:r>
          </w:p>
        </w:tc>
      </w:tr>
      <w:tr w:rsidR="001E2968" w14:paraId="4974F789" w14:textId="77777777" w:rsidTr="0002363B">
        <w:tc>
          <w:tcPr>
            <w:tcW w:w="5065" w:type="dxa"/>
          </w:tcPr>
          <w:p w14:paraId="36ECC3CA" w14:textId="77777777" w:rsidR="001E2968" w:rsidRDefault="001E2968" w:rsidP="001C1177">
            <w:pPr>
              <w:pStyle w:val="ListParagraph"/>
              <w:ind w:left="0"/>
              <w:rPr>
                <w:rFonts w:ascii="Book Antiqua" w:eastAsia="Book Antiqua" w:hAnsi="Book Antiqua" w:cs="Book Antiqua"/>
                <w:spacing w:val="-7"/>
              </w:rPr>
            </w:pPr>
            <w:r>
              <w:rPr>
                <w:rFonts w:ascii="Book Antiqua" w:eastAsia="Book Antiqua" w:hAnsi="Book Antiqua" w:cs="Book Antiqua"/>
                <w:spacing w:val="-7"/>
              </w:rPr>
              <w:lastRenderedPageBreak/>
              <w:t>Connect</w:t>
            </w:r>
          </w:p>
        </w:tc>
        <w:tc>
          <w:tcPr>
            <w:tcW w:w="5071" w:type="dxa"/>
          </w:tcPr>
          <w:p w14:paraId="341FF7DF" w14:textId="77777777" w:rsidR="001E2968" w:rsidRDefault="001E2968" w:rsidP="001E2968">
            <w:pPr>
              <w:pStyle w:val="ListParagraph"/>
              <w:ind w:left="0"/>
              <w:rPr>
                <w:rFonts w:ascii="Book Antiqua" w:eastAsia="Book Antiqua" w:hAnsi="Book Antiqua" w:cs="Book Antiqua"/>
                <w:spacing w:val="-7"/>
              </w:rPr>
            </w:pPr>
            <w:r>
              <w:rPr>
                <w:rFonts w:ascii="Book Antiqua" w:eastAsia="Book Antiqua" w:hAnsi="Book Antiqua" w:cs="Book Antiqua"/>
                <w:spacing w:val="-7"/>
              </w:rPr>
              <w:t xml:space="preserve">Allows establishing server connection. </w:t>
            </w:r>
          </w:p>
        </w:tc>
      </w:tr>
      <w:tr w:rsidR="001E2968" w14:paraId="57EFC45A" w14:textId="77777777" w:rsidTr="0002363B">
        <w:tc>
          <w:tcPr>
            <w:tcW w:w="5065" w:type="dxa"/>
          </w:tcPr>
          <w:p w14:paraId="27490E39" w14:textId="77777777" w:rsidR="001E2968" w:rsidRDefault="001E2968" w:rsidP="001C1177">
            <w:pPr>
              <w:pStyle w:val="ListParagraph"/>
              <w:ind w:left="0"/>
              <w:rPr>
                <w:rFonts w:ascii="Book Antiqua" w:eastAsia="Book Antiqua" w:hAnsi="Book Antiqua" w:cs="Book Antiqua"/>
                <w:spacing w:val="-7"/>
              </w:rPr>
            </w:pPr>
            <w:r>
              <w:rPr>
                <w:rFonts w:ascii="Book Antiqua" w:eastAsia="Book Antiqua" w:hAnsi="Book Antiqua" w:cs="Book Antiqua"/>
                <w:spacing w:val="-7"/>
              </w:rPr>
              <w:t>Import Cameras</w:t>
            </w:r>
          </w:p>
        </w:tc>
        <w:tc>
          <w:tcPr>
            <w:tcW w:w="5071" w:type="dxa"/>
          </w:tcPr>
          <w:p w14:paraId="38B3772D" w14:textId="5874F3DF" w:rsidR="001E2968" w:rsidRDefault="001E2968" w:rsidP="001E2968">
            <w:pPr>
              <w:pStyle w:val="ListParagraph"/>
              <w:ind w:left="0"/>
              <w:rPr>
                <w:rFonts w:ascii="Book Antiqua" w:eastAsia="Book Antiqua" w:hAnsi="Book Antiqua" w:cs="Book Antiqua"/>
                <w:spacing w:val="-7"/>
              </w:rPr>
            </w:pPr>
            <w:r>
              <w:rPr>
                <w:rFonts w:ascii="Book Antiqua" w:eastAsia="Book Antiqua" w:hAnsi="Book Antiqua" w:cs="Book Antiqua"/>
                <w:spacing w:val="-7"/>
              </w:rPr>
              <w:t>Allows importing camera objects associated with</w:t>
            </w:r>
            <w:r w:rsidR="00DD2967">
              <w:rPr>
                <w:rFonts w:ascii="Book Antiqua" w:eastAsia="Book Antiqua" w:hAnsi="Book Antiqua" w:cs="Book Antiqua"/>
                <w:spacing w:val="-7"/>
              </w:rPr>
              <w:t xml:space="preserve"> the</w:t>
            </w:r>
            <w:r>
              <w:rPr>
                <w:rFonts w:ascii="Book Antiqua" w:eastAsia="Book Antiqua" w:hAnsi="Book Antiqua" w:cs="Book Antiqua"/>
                <w:spacing w:val="-7"/>
              </w:rPr>
              <w:t xml:space="preserve"> server instance. Connection must be established prior</w:t>
            </w:r>
            <w:r w:rsidR="00975F81">
              <w:rPr>
                <w:rFonts w:ascii="Book Antiqua" w:eastAsia="Book Antiqua" w:hAnsi="Book Antiqua" w:cs="Book Antiqua"/>
                <w:spacing w:val="-7"/>
              </w:rPr>
              <w:t xml:space="preserve"> to</w:t>
            </w:r>
            <w:r>
              <w:rPr>
                <w:rFonts w:ascii="Book Antiqua" w:eastAsia="Book Antiqua" w:hAnsi="Book Antiqua" w:cs="Book Antiqua"/>
                <w:spacing w:val="-7"/>
              </w:rPr>
              <w:t xml:space="preserve"> camera objects discovery.</w:t>
            </w:r>
          </w:p>
        </w:tc>
      </w:tr>
    </w:tbl>
    <w:p w14:paraId="244C83B8" w14:textId="77777777" w:rsidR="003149A0" w:rsidRDefault="003149A0" w:rsidP="00105473">
      <w:pPr>
        <w:pStyle w:val="ListParagraph"/>
        <w:spacing w:line="360" w:lineRule="auto"/>
        <w:ind w:left="714"/>
        <w:rPr>
          <w:rFonts w:ascii="Book Antiqua" w:hAnsi="Book Antiqua"/>
          <w:sz w:val="16"/>
          <w:szCs w:val="16"/>
        </w:rPr>
      </w:pPr>
    </w:p>
    <w:p w14:paraId="2665E736" w14:textId="77777777" w:rsidR="00105473" w:rsidRPr="00984752" w:rsidRDefault="00105473" w:rsidP="00105473">
      <w:pPr>
        <w:pStyle w:val="ListParagraph"/>
        <w:rPr>
          <w:rFonts w:ascii="Book Antiqua" w:eastAsia="Book Antiqua" w:hAnsi="Book Antiqua" w:cs="Book Antiqua"/>
          <w:spacing w:val="-7"/>
        </w:rPr>
      </w:pPr>
    </w:p>
    <w:p w14:paraId="2E63D364" w14:textId="143E81AD" w:rsidR="00105473" w:rsidRDefault="00105473" w:rsidP="00105473">
      <w:pPr>
        <w:pStyle w:val="ListParagraph"/>
        <w:numPr>
          <w:ilvl w:val="0"/>
          <w:numId w:val="4"/>
        </w:numPr>
        <w:rPr>
          <w:rFonts w:ascii="Book Antiqua" w:eastAsia="Book Antiqua" w:hAnsi="Book Antiqua" w:cs="Book Antiqua"/>
          <w:spacing w:val="-7"/>
        </w:rPr>
      </w:pPr>
      <w:r>
        <w:rPr>
          <w:rFonts w:ascii="Book Antiqua" w:eastAsia="Book Antiqua" w:hAnsi="Book Antiqua" w:cs="Book Antiqua"/>
          <w:spacing w:val="-7"/>
        </w:rPr>
        <w:t>Comp</w:t>
      </w:r>
      <w:r w:rsidR="0002363B">
        <w:rPr>
          <w:rFonts w:ascii="Book Antiqua" w:eastAsia="Book Antiqua" w:hAnsi="Book Antiqua" w:cs="Book Antiqua"/>
          <w:spacing w:val="-7"/>
        </w:rPr>
        <w:t>lete</w:t>
      </w:r>
      <w:r w:rsidR="008707A5">
        <w:rPr>
          <w:rFonts w:ascii="Book Antiqua" w:eastAsia="Book Antiqua" w:hAnsi="Book Antiqua" w:cs="Book Antiqua"/>
          <w:spacing w:val="-7"/>
        </w:rPr>
        <w:t xml:space="preserve"> the</w:t>
      </w:r>
      <w:r w:rsidR="0002363B">
        <w:rPr>
          <w:rFonts w:ascii="Book Antiqua" w:eastAsia="Book Antiqua" w:hAnsi="Book Antiqua" w:cs="Book Antiqua"/>
          <w:spacing w:val="-7"/>
        </w:rPr>
        <w:t xml:space="preserve"> configuration by pressing </w:t>
      </w:r>
      <w:r w:rsidRPr="00EB65B2">
        <w:rPr>
          <w:rFonts w:ascii="Book Antiqua" w:eastAsia="Book Antiqua" w:hAnsi="Book Antiqua" w:cs="Book Antiqua"/>
          <w:b/>
          <w:spacing w:val="-7"/>
        </w:rPr>
        <w:t>Save/Save</w:t>
      </w:r>
      <w:r w:rsidR="008D6F28">
        <w:rPr>
          <w:rFonts w:ascii="Book Antiqua" w:eastAsia="Book Antiqua" w:hAnsi="Book Antiqua" w:cs="Book Antiqua"/>
          <w:b/>
          <w:spacing w:val="-7"/>
        </w:rPr>
        <w:t xml:space="preserve"> </w:t>
      </w:r>
      <w:r w:rsidRPr="00EB65B2">
        <w:rPr>
          <w:rFonts w:ascii="Book Antiqua" w:eastAsia="Book Antiqua" w:hAnsi="Book Antiqua" w:cs="Book Antiqua"/>
          <w:b/>
          <w:spacing w:val="-7"/>
        </w:rPr>
        <w:t>And</w:t>
      </w:r>
      <w:r w:rsidR="008D6F28">
        <w:rPr>
          <w:rFonts w:ascii="Book Antiqua" w:eastAsia="Book Antiqua" w:hAnsi="Book Antiqua" w:cs="Book Antiqua"/>
          <w:b/>
          <w:spacing w:val="-7"/>
        </w:rPr>
        <w:t xml:space="preserve"> </w:t>
      </w:r>
      <w:r w:rsidRPr="00EB65B2">
        <w:rPr>
          <w:rFonts w:ascii="Book Antiqua" w:eastAsia="Book Antiqua" w:hAnsi="Book Antiqua" w:cs="Book Antiqua"/>
          <w:b/>
          <w:spacing w:val="-7"/>
        </w:rPr>
        <w:t>Close</w:t>
      </w:r>
      <w:r>
        <w:rPr>
          <w:rFonts w:ascii="Book Antiqua" w:eastAsia="Book Antiqua" w:hAnsi="Book Antiqua" w:cs="Book Antiqua"/>
          <w:spacing w:val="-7"/>
        </w:rPr>
        <w:t xml:space="preserve"> button</w:t>
      </w:r>
      <w:r w:rsidR="007C6FA3">
        <w:rPr>
          <w:rFonts w:ascii="Book Antiqua" w:eastAsia="Book Antiqua" w:hAnsi="Book Antiqua" w:cs="Book Antiqua"/>
          <w:spacing w:val="-7"/>
        </w:rPr>
        <w:t>.</w:t>
      </w:r>
    </w:p>
    <w:p w14:paraId="46B175D3" w14:textId="77777777" w:rsidR="00105473" w:rsidRDefault="00105473" w:rsidP="00105473">
      <w:pPr>
        <w:pStyle w:val="ListParagraph"/>
        <w:rPr>
          <w:rFonts w:ascii="Book Antiqua" w:eastAsia="Book Antiqua" w:hAnsi="Book Antiqua" w:cs="Book Antiqua"/>
          <w:spacing w:val="-7"/>
        </w:rPr>
      </w:pPr>
    </w:p>
    <w:p w14:paraId="2101F8F8" w14:textId="77777777" w:rsidR="00105473" w:rsidRPr="00984752" w:rsidRDefault="00105473" w:rsidP="00FD3853">
      <w:pPr>
        <w:pStyle w:val="ListParagraph"/>
        <w:rPr>
          <w:rFonts w:ascii="Book Antiqua" w:hAnsi="Book Antiqua"/>
          <w:sz w:val="16"/>
          <w:szCs w:val="16"/>
        </w:rPr>
      </w:pPr>
    </w:p>
    <w:p w14:paraId="63B90959" w14:textId="283F7566" w:rsidR="003149A0" w:rsidRPr="00984752" w:rsidRDefault="003149A0" w:rsidP="003149A0">
      <w:pPr>
        <w:pStyle w:val="Heading2"/>
        <w:rPr>
          <w:rFonts w:eastAsia="Arial"/>
        </w:rPr>
      </w:pPr>
      <w:bookmarkStart w:id="41" w:name="_Toc43122514"/>
      <w:r w:rsidRPr="00984752">
        <w:rPr>
          <w:rFonts w:eastAsia="Arial"/>
        </w:rPr>
        <w:t>D</w:t>
      </w:r>
      <w:r w:rsidRPr="00984752">
        <w:rPr>
          <w:rFonts w:eastAsia="Arial"/>
          <w:spacing w:val="-2"/>
        </w:rPr>
        <w:t>e</w:t>
      </w:r>
      <w:r w:rsidRPr="00984752">
        <w:rPr>
          <w:rFonts w:eastAsia="Arial"/>
        </w:rPr>
        <w:t>l</w:t>
      </w:r>
      <w:r w:rsidRPr="00984752">
        <w:rPr>
          <w:rFonts w:eastAsia="Arial"/>
          <w:spacing w:val="-2"/>
        </w:rPr>
        <w:t>e</w:t>
      </w:r>
      <w:r w:rsidRPr="00984752">
        <w:rPr>
          <w:rFonts w:eastAsia="Arial"/>
          <w:spacing w:val="5"/>
        </w:rPr>
        <w:t>t</w:t>
      </w:r>
      <w:r w:rsidRPr="00984752">
        <w:rPr>
          <w:rFonts w:eastAsia="Arial"/>
        </w:rPr>
        <w:t>i</w:t>
      </w:r>
      <w:r w:rsidRPr="00984752">
        <w:rPr>
          <w:rFonts w:eastAsia="Arial"/>
          <w:spacing w:val="-3"/>
        </w:rPr>
        <w:t>n</w:t>
      </w:r>
      <w:r w:rsidRPr="00984752">
        <w:rPr>
          <w:rFonts w:eastAsia="Arial"/>
        </w:rPr>
        <w:t>g</w:t>
      </w:r>
      <w:r w:rsidRPr="00984752">
        <w:rPr>
          <w:rFonts w:eastAsia="Arial"/>
          <w:spacing w:val="4"/>
        </w:rPr>
        <w:t xml:space="preserve"> </w:t>
      </w:r>
      <w:r w:rsidR="00307015">
        <w:rPr>
          <w:rFonts w:eastAsia="Book Antiqua" w:cs="Book Antiqua"/>
        </w:rPr>
        <w:t xml:space="preserve">DW </w:t>
      </w:r>
      <w:r w:rsidR="00DD2967">
        <w:rPr>
          <w:rFonts w:eastAsia="Book Antiqua" w:cs="Book Antiqua"/>
        </w:rPr>
        <w:t>Spectrum</w:t>
      </w:r>
      <w:r w:rsidRPr="00984752">
        <w:rPr>
          <w:rFonts w:eastAsia="Book Antiqua" w:cs="Book Antiqua"/>
          <w:spacing w:val="6"/>
        </w:rPr>
        <w:t xml:space="preserve"> </w:t>
      </w:r>
      <w:r w:rsidRPr="00984752">
        <w:rPr>
          <w:rFonts w:eastAsia="Arial"/>
        </w:rPr>
        <w:t>O</w:t>
      </w:r>
      <w:r w:rsidRPr="00984752">
        <w:rPr>
          <w:rFonts w:eastAsia="Arial"/>
          <w:spacing w:val="-3"/>
        </w:rPr>
        <w:t>b</w:t>
      </w:r>
      <w:r w:rsidRPr="00984752">
        <w:rPr>
          <w:rFonts w:eastAsia="Arial"/>
        </w:rPr>
        <w:t>j</w:t>
      </w:r>
      <w:r w:rsidRPr="00984752">
        <w:rPr>
          <w:rFonts w:eastAsia="Arial"/>
          <w:spacing w:val="-2"/>
        </w:rPr>
        <w:t>ec</w:t>
      </w:r>
      <w:r w:rsidRPr="00984752">
        <w:rPr>
          <w:rFonts w:eastAsia="Arial"/>
        </w:rPr>
        <w:t>t</w:t>
      </w:r>
      <w:bookmarkEnd w:id="41"/>
    </w:p>
    <w:p w14:paraId="4CA89192" w14:textId="77777777" w:rsidR="003149A0" w:rsidRPr="00984752" w:rsidRDefault="003149A0" w:rsidP="003149A0">
      <w:pPr>
        <w:spacing w:before="3" w:line="180" w:lineRule="exact"/>
        <w:rPr>
          <w:rFonts w:ascii="Book Antiqua" w:hAnsi="Book Antiqua"/>
          <w:sz w:val="19"/>
          <w:szCs w:val="19"/>
        </w:rPr>
      </w:pPr>
    </w:p>
    <w:p w14:paraId="79E559A3" w14:textId="5E54291F" w:rsidR="003149A0" w:rsidRPr="00984752" w:rsidRDefault="003149A0" w:rsidP="003149A0">
      <w:pPr>
        <w:spacing w:line="220" w:lineRule="exact"/>
        <w:ind w:left="100"/>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spacing w:val="1"/>
        </w:rPr>
        <w:t>c</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6"/>
        </w:rPr>
        <w:t>be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rPr>
        <w:t>w</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spacing w:val="-5"/>
        </w:rPr>
        <w:t>t</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14"/>
        </w:rPr>
        <w:t xml:space="preserve"> </w:t>
      </w:r>
      <w:r w:rsidR="00307015">
        <w:rPr>
          <w:rFonts w:ascii="Book Antiqua" w:eastAsia="Book Antiqua" w:hAnsi="Book Antiqua" w:cs="Book Antiqua"/>
          <w:spacing w:val="-7"/>
        </w:rPr>
        <w:t xml:space="preserve">DW </w:t>
      </w:r>
      <w:r w:rsidR="00DD2967">
        <w:rPr>
          <w:rFonts w:ascii="Book Antiqua" w:eastAsia="Book Antiqua" w:hAnsi="Book Antiqua" w:cs="Book Antiqua"/>
          <w:spacing w:val="-7"/>
        </w:rPr>
        <w:t>Spectrum</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7"/>
        </w:rPr>
        <w:t>O</w:t>
      </w:r>
      <w:r w:rsidRPr="00984752">
        <w:rPr>
          <w:rFonts w:ascii="Book Antiqua" w:eastAsia="Book Antiqua" w:hAnsi="Book Antiqua" w:cs="Book Antiqua"/>
          <w:spacing w:val="-6"/>
        </w:rPr>
        <w:t>b</w:t>
      </w:r>
      <w:r w:rsidRPr="00984752">
        <w:rPr>
          <w:rFonts w:ascii="Book Antiqua" w:eastAsia="Book Antiqua" w:hAnsi="Book Antiqua" w:cs="Book Antiqua"/>
          <w:spacing w:val="-2"/>
        </w:rPr>
        <w:t>j</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rPr>
        <w:t>.</w:t>
      </w:r>
    </w:p>
    <w:p w14:paraId="6EACCCFB" w14:textId="77777777" w:rsidR="003149A0" w:rsidRPr="00984752" w:rsidRDefault="003149A0" w:rsidP="003149A0">
      <w:pPr>
        <w:spacing w:before="6" w:line="100" w:lineRule="exact"/>
        <w:rPr>
          <w:rFonts w:ascii="Book Antiqua" w:hAnsi="Book Antiqua"/>
          <w:sz w:val="11"/>
          <w:szCs w:val="11"/>
        </w:rPr>
      </w:pPr>
    </w:p>
    <w:p w14:paraId="7640A24E" w14:textId="77777777" w:rsidR="003149A0" w:rsidRDefault="003149A0" w:rsidP="003149A0">
      <w:pPr>
        <w:spacing w:line="200" w:lineRule="exact"/>
        <w:rPr>
          <w:rFonts w:ascii="Book Antiqua" w:hAnsi="Book Antiqua"/>
        </w:rPr>
      </w:pPr>
    </w:p>
    <w:p w14:paraId="289F848C" w14:textId="77777777" w:rsidR="00EF7705" w:rsidRDefault="00EF7705" w:rsidP="003149A0">
      <w:pPr>
        <w:spacing w:line="200" w:lineRule="exact"/>
        <w:rPr>
          <w:rFonts w:ascii="Book Antiqua" w:hAnsi="Book Antiqua"/>
        </w:rPr>
      </w:pPr>
    </w:p>
    <w:p w14:paraId="0AACAC3B" w14:textId="77777777" w:rsidR="00EF7705" w:rsidRPr="00984752" w:rsidRDefault="00EF7705" w:rsidP="00EF7705">
      <w:pPr>
        <w:pStyle w:val="ListParagraph"/>
        <w:rPr>
          <w:rFonts w:ascii="Book Antiqua" w:eastAsia="Book Antiqua" w:hAnsi="Book Antiqua" w:cs="Book Antiqua"/>
          <w:spacing w:val="-7"/>
        </w:rPr>
      </w:pPr>
      <w:r w:rsidRPr="00984752">
        <w:rPr>
          <w:rFonts w:ascii="Book Antiqua" w:hAnsi="Book Antiqua"/>
          <w:noProof/>
          <w:lang w:val="en-IE" w:eastAsia="en-IE"/>
        </w:rPr>
        <mc:AlternateContent>
          <mc:Choice Requires="wpg">
            <w:drawing>
              <wp:anchor distT="0" distB="0" distL="114300" distR="114300" simplePos="0" relativeHeight="251681280" behindDoc="1" locked="0" layoutInCell="1" allowOverlap="1" wp14:anchorId="4972374E" wp14:editId="4697FDF9">
                <wp:simplePos x="0" y="0"/>
                <wp:positionH relativeFrom="page">
                  <wp:posOffset>1149350</wp:posOffset>
                </wp:positionH>
                <wp:positionV relativeFrom="paragraph">
                  <wp:posOffset>14606</wp:posOffset>
                </wp:positionV>
                <wp:extent cx="6086475" cy="958850"/>
                <wp:effectExtent l="0" t="0" r="9525" b="0"/>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86475" cy="958850"/>
                          <a:chOff x="1800" y="-283"/>
                          <a:chExt cx="9360" cy="585"/>
                        </a:xfrm>
                      </wpg:grpSpPr>
                      <wps:wsp>
                        <wps:cNvPr id="12" name="Freeform 92"/>
                        <wps:cNvSpPr>
                          <a:spLocks/>
                        </wps:cNvSpPr>
                        <wps:spPr bwMode="auto">
                          <a:xfrm>
                            <a:off x="1800" y="-283"/>
                            <a:ext cx="9360" cy="585"/>
                          </a:xfrm>
                          <a:custGeom>
                            <a:avLst/>
                            <a:gdLst>
                              <a:gd name="T0" fmla="+- 0 1800 1800"/>
                              <a:gd name="T1" fmla="*/ T0 w 9360"/>
                              <a:gd name="T2" fmla="+- 0 -283 -283"/>
                              <a:gd name="T3" fmla="*/ -283 h 585"/>
                              <a:gd name="T4" fmla="+- 0 1800 1800"/>
                              <a:gd name="T5" fmla="*/ T4 w 9360"/>
                              <a:gd name="T6" fmla="+- 0 302 -283"/>
                              <a:gd name="T7" fmla="*/ 302 h 585"/>
                              <a:gd name="T8" fmla="+- 0 11160 1800"/>
                              <a:gd name="T9" fmla="*/ T8 w 9360"/>
                              <a:gd name="T10" fmla="+- 0 302 -283"/>
                              <a:gd name="T11" fmla="*/ 302 h 585"/>
                              <a:gd name="T12" fmla="+- 0 11160 1800"/>
                              <a:gd name="T13" fmla="*/ T12 w 9360"/>
                              <a:gd name="T14" fmla="+- 0 -283 -283"/>
                              <a:gd name="T15" fmla="*/ -283 h 585"/>
                              <a:gd name="T16" fmla="+- 0 1800 1800"/>
                              <a:gd name="T17" fmla="*/ T16 w 9360"/>
                              <a:gd name="T18" fmla="+- 0 -283 -283"/>
                              <a:gd name="T19" fmla="*/ -283 h 585"/>
                            </a:gdLst>
                            <a:ahLst/>
                            <a:cxnLst>
                              <a:cxn ang="0">
                                <a:pos x="T1" y="T3"/>
                              </a:cxn>
                              <a:cxn ang="0">
                                <a:pos x="T5" y="T7"/>
                              </a:cxn>
                              <a:cxn ang="0">
                                <a:pos x="T9" y="T11"/>
                              </a:cxn>
                              <a:cxn ang="0">
                                <a:pos x="T13" y="T15"/>
                              </a:cxn>
                              <a:cxn ang="0">
                                <a:pos x="T17" y="T19"/>
                              </a:cxn>
                            </a:cxnLst>
                            <a:rect l="0" t="0" r="r" b="b"/>
                            <a:pathLst>
                              <a:path w="9360" h="585">
                                <a:moveTo>
                                  <a:pt x="0" y="0"/>
                                </a:moveTo>
                                <a:lnTo>
                                  <a:pt x="0" y="585"/>
                                </a:lnTo>
                                <a:lnTo>
                                  <a:pt x="9360" y="585"/>
                                </a:lnTo>
                                <a:lnTo>
                                  <a:pt x="9360" y="0"/>
                                </a:lnTo>
                                <a:lnTo>
                                  <a:pt x="0" y="0"/>
                                </a:lnTo>
                                <a:close/>
                              </a:path>
                            </a:pathLst>
                          </a:custGeom>
                          <a:solidFill>
                            <a:srgbClr val="E5EC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2F7B13" id="Group 6" o:spid="_x0000_s1026" style="position:absolute;margin-left:90.5pt;margin-top:1.15pt;width:479.25pt;height:75.5pt;z-index:-251635200;mso-position-horizontal-relative:page" coordorigin="1800,-283" coordsize="9360,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">
                <v:shape id="Freeform 92" o:spid="_x0000_s1027" style="position:absolute;left:1800;top:-283;width:9360;height:585;visibility:visible;mso-wrap-style:square;v-text-anchor:top" coordsize="9360,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" path="m,l,585r9360,l9360,,,xe" fillcolor="#e5ecf3" stroked="f">
                  <v:path arrowok="t" o:connecttype="custom" o:connectlocs="0,-283;0,302;9360,302;9360,-283;0,-283" o:connectangles="0,0,0,0,0"/>
                </v:shape>
                <w10:wrap anchorx="page"/>
              </v:group>
            </w:pict>
          </mc:Fallback>
        </mc:AlternateContent>
      </w:r>
    </w:p>
    <w:p w14:paraId="1D57FDD8" w14:textId="63CE050C" w:rsidR="00EF7705" w:rsidRPr="00984752" w:rsidRDefault="00EF7705" w:rsidP="00EF7705">
      <w:pPr>
        <w:pStyle w:val="ListParagraph"/>
        <w:spacing w:line="360" w:lineRule="auto"/>
        <w:ind w:left="1440"/>
        <w:rPr>
          <w:rFonts w:ascii="Book Antiqua" w:hAnsi="Book Antiqua"/>
          <w:sz w:val="16"/>
          <w:szCs w:val="16"/>
        </w:rPr>
      </w:pPr>
      <w:r w:rsidRPr="00984752">
        <w:rPr>
          <w:rFonts w:ascii="Book Antiqua" w:hAnsi="Book Antiqua"/>
          <w:noProof/>
          <w:lang w:val="en-IE" w:eastAsia="en-IE"/>
        </w:rPr>
        <w:drawing>
          <wp:anchor distT="0" distB="0" distL="114300" distR="114300" simplePos="0" relativeHeight="251679232" behindDoc="1" locked="0" layoutInCell="1" allowOverlap="1" wp14:anchorId="1C940E9A" wp14:editId="7700E7AF">
            <wp:simplePos x="0" y="0"/>
            <wp:positionH relativeFrom="page">
              <wp:posOffset>542925</wp:posOffset>
            </wp:positionH>
            <wp:positionV relativeFrom="paragraph">
              <wp:posOffset>6985</wp:posOffset>
            </wp:positionV>
            <wp:extent cx="285750" cy="295275"/>
            <wp:effectExtent l="0" t="0" r="0" b="952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750" cy="295275"/>
                    </a:xfrm>
                    <a:prstGeom prst="rect">
                      <a:avLst/>
                    </a:prstGeom>
                    <a:noFill/>
                  </pic:spPr>
                </pic:pic>
              </a:graphicData>
            </a:graphic>
            <wp14:sizeRelH relativeFrom="page">
              <wp14:pctWidth>0</wp14:pctWidth>
            </wp14:sizeRelH>
            <wp14:sizeRelV relativeFrom="page">
              <wp14:pctHeight>0</wp14:pctHeight>
            </wp14:sizeRelV>
          </wp:anchor>
        </w:drawing>
      </w:r>
      <w:r w:rsidRPr="00105473">
        <w:rPr>
          <w:rFonts w:ascii="Book Antiqua" w:eastAsia="Book Antiqua" w:hAnsi="Book Antiqua" w:cs="Book Antiqua"/>
          <w:spacing w:val="-1"/>
        </w:rPr>
        <w:t xml:space="preserve"> </w:t>
      </w:r>
      <w:r w:rsidRPr="00984752">
        <w:rPr>
          <w:rFonts w:ascii="Book Antiqua" w:eastAsia="Book Antiqua" w:hAnsi="Book Antiqua" w:cs="Book Antiqua"/>
          <w:spacing w:val="-1"/>
        </w:rPr>
        <w:t>P</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spacing w:val="5"/>
        </w:rPr>
        <w:t>as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b</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2"/>
        </w:rPr>
        <w:t>d</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009B4388">
        <w:rPr>
          <w:rFonts w:ascii="Book Antiqua" w:eastAsia="Book Antiqua" w:hAnsi="Book Antiqua" w:cs="Book Antiqua"/>
          <w:spacing w:val="-5"/>
        </w:rPr>
        <w:t xml:space="preserve">deleting </w:t>
      </w:r>
      <w:r w:rsidR="00307015">
        <w:rPr>
          <w:rFonts w:ascii="Book Antiqua" w:eastAsia="Book Antiqua" w:hAnsi="Book Antiqua" w:cs="Book Antiqua"/>
          <w:spacing w:val="-5"/>
        </w:rPr>
        <w:t xml:space="preserve">DW </w:t>
      </w:r>
      <w:r w:rsidR="00DD2967">
        <w:rPr>
          <w:rFonts w:ascii="Book Antiqua" w:eastAsia="Book Antiqua" w:hAnsi="Book Antiqua" w:cs="Book Antiqua"/>
          <w:spacing w:val="-5"/>
        </w:rPr>
        <w:t>Spectrum</w:t>
      </w:r>
      <w:r w:rsidR="008D6F28">
        <w:rPr>
          <w:rFonts w:ascii="Book Antiqua" w:eastAsia="Book Antiqua" w:hAnsi="Book Antiqua" w:cs="Book Antiqua"/>
          <w:spacing w:val="-5"/>
        </w:rPr>
        <w:t xml:space="preserve"> objects</w:t>
      </w:r>
      <w:r>
        <w:rPr>
          <w:rFonts w:ascii="Book Antiqua" w:eastAsia="Book Antiqua" w:hAnsi="Book Antiqua" w:cs="Book Antiqua"/>
          <w:spacing w:val="-5"/>
        </w:rPr>
        <w:t xml:space="preserve"> won’t affect linked objects such as: </w:t>
      </w:r>
      <w:r w:rsidR="004A61EB" w:rsidRPr="004A61EB">
        <w:rPr>
          <w:rFonts w:ascii="Book Antiqua" w:eastAsia="Book Antiqua" w:hAnsi="Book Antiqua" w:cs="Book Antiqua"/>
          <w:spacing w:val="-5"/>
        </w:rPr>
        <w:t xml:space="preserve">C•CURE </w:t>
      </w:r>
      <w:r w:rsidR="008707A5">
        <w:rPr>
          <w:rFonts w:ascii="Book Antiqua" w:eastAsia="Book Antiqua" w:hAnsi="Book Antiqua" w:cs="Book Antiqua"/>
          <w:spacing w:val="-5"/>
        </w:rPr>
        <w:t>events or</w:t>
      </w:r>
      <w:r>
        <w:rPr>
          <w:rFonts w:ascii="Book Antiqua" w:eastAsia="Book Antiqua" w:hAnsi="Book Antiqua" w:cs="Book Antiqua"/>
          <w:spacing w:val="-5"/>
        </w:rPr>
        <w:t xml:space="preserve"> </w:t>
      </w:r>
      <w:r w:rsidR="004A61EB" w:rsidRPr="004A61EB">
        <w:rPr>
          <w:rFonts w:ascii="Book Antiqua" w:eastAsia="Book Antiqua" w:hAnsi="Book Antiqua" w:cs="Book Antiqua"/>
          <w:spacing w:val="-5"/>
        </w:rPr>
        <w:t xml:space="preserve">C•CURE </w:t>
      </w:r>
      <w:r>
        <w:rPr>
          <w:rFonts w:ascii="Book Antiqua" w:eastAsia="Book Antiqua" w:hAnsi="Book Antiqua" w:cs="Book Antiqua"/>
          <w:spacing w:val="-5"/>
        </w:rPr>
        <w:t>journal messages. Even though</w:t>
      </w:r>
      <w:r w:rsidR="008D6F28">
        <w:rPr>
          <w:rFonts w:ascii="Book Antiqua" w:eastAsia="Book Antiqua" w:hAnsi="Book Antiqua" w:cs="Book Antiqua"/>
          <w:spacing w:val="-5"/>
        </w:rPr>
        <w:t xml:space="preserve"> the</w:t>
      </w:r>
      <w:r>
        <w:rPr>
          <w:rFonts w:ascii="Book Antiqua" w:eastAsia="Book Antiqua" w:hAnsi="Book Antiqua" w:cs="Book Antiqua"/>
          <w:spacing w:val="-5"/>
        </w:rPr>
        <w:t xml:space="preserve"> </w:t>
      </w:r>
      <w:r w:rsidR="00307015">
        <w:rPr>
          <w:rFonts w:ascii="Book Antiqua" w:eastAsia="Book Antiqua" w:hAnsi="Book Antiqua" w:cs="Book Antiqua"/>
          <w:spacing w:val="-5"/>
        </w:rPr>
        <w:t xml:space="preserve">DW </w:t>
      </w:r>
      <w:r w:rsidR="00DD2967">
        <w:rPr>
          <w:rFonts w:ascii="Book Antiqua" w:eastAsia="Book Antiqua" w:hAnsi="Book Antiqua" w:cs="Book Antiqua"/>
          <w:spacing w:val="-5"/>
        </w:rPr>
        <w:t>Spectrum</w:t>
      </w:r>
      <w:r>
        <w:rPr>
          <w:rFonts w:ascii="Book Antiqua" w:eastAsia="Book Antiqua" w:hAnsi="Book Antiqua" w:cs="Book Antiqua"/>
          <w:spacing w:val="-5"/>
        </w:rPr>
        <w:t xml:space="preserve"> object is not present anymore </w:t>
      </w:r>
      <w:r w:rsidR="001641D0">
        <w:rPr>
          <w:rFonts w:ascii="Book Antiqua" w:eastAsia="Book Antiqua" w:hAnsi="Book Antiqua" w:cs="Book Antiqua"/>
          <w:spacing w:val="-5"/>
        </w:rPr>
        <w:t>C</w:t>
      </w:r>
      <w:r w:rsidR="004A61EB" w:rsidRPr="004A61EB">
        <w:rPr>
          <w:rFonts w:ascii="Book Antiqua" w:eastAsia="Book Antiqua" w:hAnsi="Book Antiqua" w:cs="Book Antiqua"/>
          <w:spacing w:val="-5"/>
        </w:rPr>
        <w:t>•</w:t>
      </w:r>
      <w:r w:rsidR="001641D0">
        <w:rPr>
          <w:rFonts w:ascii="Book Antiqua" w:eastAsia="Book Antiqua" w:hAnsi="Book Antiqua" w:cs="Book Antiqua"/>
          <w:spacing w:val="-5"/>
        </w:rPr>
        <w:t xml:space="preserve">CURE </w:t>
      </w:r>
      <w:r>
        <w:rPr>
          <w:rFonts w:ascii="Book Antiqua" w:eastAsia="Book Antiqua" w:hAnsi="Book Antiqua" w:cs="Book Antiqua"/>
          <w:spacing w:val="-5"/>
        </w:rPr>
        <w:t>objects remain in place</w:t>
      </w:r>
      <w:r w:rsidR="00350F9F">
        <w:rPr>
          <w:rFonts w:ascii="Book Antiqua" w:eastAsia="Book Antiqua" w:hAnsi="Book Antiqua" w:cs="Book Antiqua"/>
          <w:spacing w:val="-5"/>
        </w:rPr>
        <w:t xml:space="preserve"> so</w:t>
      </w:r>
      <w:r w:rsidR="004A61EB">
        <w:rPr>
          <w:rFonts w:ascii="Book Antiqua" w:eastAsia="Book Antiqua" w:hAnsi="Book Antiqua" w:cs="Book Antiqua"/>
          <w:spacing w:val="-5"/>
        </w:rPr>
        <w:t xml:space="preserve"> the</w:t>
      </w:r>
      <w:r w:rsidR="00350F9F">
        <w:rPr>
          <w:rFonts w:ascii="Book Antiqua" w:eastAsia="Book Antiqua" w:hAnsi="Book Antiqua" w:cs="Book Antiqua"/>
          <w:spacing w:val="-5"/>
        </w:rPr>
        <w:t xml:space="preserve"> C</w:t>
      </w:r>
      <w:r w:rsidR="004A61EB" w:rsidRPr="004A61EB">
        <w:rPr>
          <w:rFonts w:ascii="Book Antiqua" w:eastAsia="Book Antiqua" w:hAnsi="Book Antiqua" w:cs="Book Antiqua"/>
          <w:spacing w:val="-5"/>
        </w:rPr>
        <w:t>•</w:t>
      </w:r>
      <w:r w:rsidR="00350F9F">
        <w:rPr>
          <w:rFonts w:ascii="Book Antiqua" w:eastAsia="Book Antiqua" w:hAnsi="Book Antiqua" w:cs="Book Antiqua"/>
          <w:spacing w:val="-5"/>
        </w:rPr>
        <w:t xml:space="preserve">CURE </w:t>
      </w:r>
      <w:r w:rsidR="007012A6">
        <w:rPr>
          <w:rFonts w:ascii="Book Antiqua" w:eastAsia="Book Antiqua" w:hAnsi="Book Antiqua" w:cs="Book Antiqua"/>
          <w:spacing w:val="-5"/>
        </w:rPr>
        <w:t>operator still possesses</w:t>
      </w:r>
      <w:r w:rsidR="00350F9F">
        <w:rPr>
          <w:rFonts w:ascii="Book Antiqua" w:eastAsia="Book Antiqua" w:hAnsi="Book Antiqua" w:cs="Book Antiqua"/>
          <w:spacing w:val="-5"/>
        </w:rPr>
        <w:t xml:space="preserve"> </w:t>
      </w:r>
      <w:r w:rsidR="007012A6">
        <w:rPr>
          <w:rFonts w:ascii="Book Antiqua" w:eastAsia="Book Antiqua" w:hAnsi="Book Antiqua" w:cs="Book Antiqua"/>
          <w:spacing w:val="-5"/>
        </w:rPr>
        <w:t>a look into</w:t>
      </w:r>
      <w:r w:rsidR="00350F9F">
        <w:rPr>
          <w:rFonts w:ascii="Book Antiqua" w:eastAsia="Book Antiqua" w:hAnsi="Book Antiqua" w:cs="Book Antiqua"/>
          <w:spacing w:val="-5"/>
        </w:rPr>
        <w:t xml:space="preserve"> </w:t>
      </w:r>
      <w:r w:rsidR="00C578C1">
        <w:rPr>
          <w:rFonts w:ascii="Book Antiqua" w:eastAsia="Book Antiqua" w:hAnsi="Book Antiqua" w:cs="Book Antiqua"/>
          <w:spacing w:val="-5"/>
        </w:rPr>
        <w:t>historical data and events</w:t>
      </w:r>
      <w:r>
        <w:rPr>
          <w:rFonts w:ascii="Book Antiqua" w:eastAsia="Book Antiqua" w:hAnsi="Book Antiqua" w:cs="Book Antiqua"/>
          <w:spacing w:val="-5"/>
        </w:rPr>
        <w:t>.</w:t>
      </w:r>
    </w:p>
    <w:p w14:paraId="53B219F7" w14:textId="77777777" w:rsidR="00EF7705" w:rsidRDefault="00EF7705" w:rsidP="00300BB7">
      <w:pPr>
        <w:rPr>
          <w:rFonts w:eastAsia="Arial"/>
        </w:rPr>
      </w:pPr>
    </w:p>
    <w:p w14:paraId="729AF20B" w14:textId="77777777" w:rsidR="00EF7705" w:rsidRPr="00984752" w:rsidRDefault="00EF7705" w:rsidP="003149A0">
      <w:pPr>
        <w:spacing w:line="200" w:lineRule="exact"/>
        <w:rPr>
          <w:rFonts w:ascii="Book Antiqua" w:hAnsi="Book Antiqua"/>
        </w:rPr>
      </w:pPr>
    </w:p>
    <w:p w14:paraId="3D447D9E" w14:textId="4FEA9544" w:rsidR="003149A0" w:rsidRPr="00984752" w:rsidRDefault="003149A0" w:rsidP="003149A0">
      <w:pPr>
        <w:pStyle w:val="Heading4"/>
        <w:rPr>
          <w:rFonts w:eastAsia="Arial"/>
        </w:rPr>
      </w:pPr>
      <w:bookmarkStart w:id="42" w:name="_Toc43122515"/>
      <w:r w:rsidRPr="00984752">
        <w:rPr>
          <w:rFonts w:eastAsia="Arial"/>
          <w:spacing w:val="-2"/>
        </w:rPr>
        <w:t>T</w:t>
      </w:r>
      <w:r w:rsidRPr="00984752">
        <w:rPr>
          <w:rFonts w:eastAsia="Arial"/>
        </w:rPr>
        <w:t>o</w:t>
      </w:r>
      <w:r w:rsidRPr="00984752">
        <w:rPr>
          <w:rFonts w:eastAsia="Arial"/>
          <w:spacing w:val="3"/>
        </w:rPr>
        <w:t xml:space="preserve"> </w:t>
      </w:r>
      <w:r w:rsidRPr="00984752">
        <w:rPr>
          <w:rFonts w:eastAsia="Arial"/>
          <w:spacing w:val="6"/>
        </w:rPr>
        <w:t>D</w:t>
      </w:r>
      <w:r w:rsidRPr="00984752">
        <w:rPr>
          <w:rFonts w:eastAsia="Arial"/>
          <w:spacing w:val="-6"/>
        </w:rPr>
        <w:t>e</w:t>
      </w:r>
      <w:r w:rsidRPr="00984752">
        <w:rPr>
          <w:rFonts w:eastAsia="Arial"/>
        </w:rPr>
        <w:t>l</w:t>
      </w:r>
      <w:r w:rsidRPr="00984752">
        <w:rPr>
          <w:rFonts w:eastAsia="Arial"/>
          <w:spacing w:val="-6"/>
        </w:rPr>
        <w:t>e</w:t>
      </w:r>
      <w:r w:rsidRPr="00984752">
        <w:rPr>
          <w:rFonts w:eastAsia="Arial"/>
          <w:spacing w:val="-7"/>
        </w:rPr>
        <w:t>t</w:t>
      </w:r>
      <w:r w:rsidRPr="00984752">
        <w:rPr>
          <w:rFonts w:eastAsia="Arial"/>
        </w:rPr>
        <w:t>e</w:t>
      </w:r>
      <w:r w:rsidRPr="00984752">
        <w:rPr>
          <w:rFonts w:eastAsia="Arial"/>
          <w:spacing w:val="-1"/>
        </w:rPr>
        <w:t xml:space="preserve"> </w:t>
      </w:r>
      <w:r w:rsidR="00307015">
        <w:rPr>
          <w:rFonts w:eastAsia="Arial"/>
        </w:rPr>
        <w:t xml:space="preserve">DW </w:t>
      </w:r>
      <w:r w:rsidR="00DD2967">
        <w:rPr>
          <w:rFonts w:eastAsia="Arial"/>
        </w:rPr>
        <w:t>Spectrum</w:t>
      </w:r>
      <w:r w:rsidR="009B4388">
        <w:rPr>
          <w:rFonts w:eastAsia="Arial"/>
        </w:rPr>
        <w:t xml:space="preserve"> Server</w:t>
      </w:r>
      <w:r w:rsidRPr="00984752">
        <w:rPr>
          <w:rFonts w:eastAsia="Arial"/>
          <w:spacing w:val="2"/>
        </w:rPr>
        <w:t xml:space="preserve"> </w:t>
      </w:r>
      <w:r w:rsidRPr="00984752">
        <w:rPr>
          <w:rFonts w:eastAsia="Arial"/>
          <w:spacing w:val="-5"/>
        </w:rPr>
        <w:t>O</w:t>
      </w:r>
      <w:r w:rsidRPr="00984752">
        <w:rPr>
          <w:rFonts w:eastAsia="Arial"/>
          <w:spacing w:val="-2"/>
        </w:rPr>
        <w:t>b</w:t>
      </w:r>
      <w:r w:rsidRPr="00984752">
        <w:rPr>
          <w:rFonts w:eastAsia="Arial"/>
        </w:rPr>
        <w:t>j</w:t>
      </w:r>
      <w:r w:rsidRPr="00984752">
        <w:rPr>
          <w:rFonts w:eastAsia="Arial"/>
          <w:spacing w:val="-6"/>
        </w:rPr>
        <w:t>ec</w:t>
      </w:r>
      <w:r w:rsidRPr="00984752">
        <w:rPr>
          <w:rFonts w:eastAsia="Arial"/>
        </w:rPr>
        <w:t>t</w:t>
      </w:r>
      <w:bookmarkEnd w:id="42"/>
    </w:p>
    <w:p w14:paraId="0793E65A" w14:textId="77777777" w:rsidR="003149A0" w:rsidRPr="00984752" w:rsidRDefault="003149A0" w:rsidP="003149A0">
      <w:pPr>
        <w:spacing w:line="200" w:lineRule="exact"/>
        <w:rPr>
          <w:rFonts w:ascii="Book Antiqua" w:hAnsi="Book Antiqua"/>
        </w:rPr>
      </w:pPr>
    </w:p>
    <w:p w14:paraId="4FF8B6E7" w14:textId="0C9C293E" w:rsidR="003149A0" w:rsidRPr="00984752" w:rsidRDefault="003149A0" w:rsidP="003149A0">
      <w:pPr>
        <w:pStyle w:val="ListParagraph"/>
        <w:numPr>
          <w:ilvl w:val="0"/>
          <w:numId w:val="10"/>
        </w:numPr>
        <w:spacing w:line="360" w:lineRule="auto"/>
        <w:ind w:left="714" w:hanging="357"/>
        <w:rPr>
          <w:rFonts w:ascii="Book Antiqua" w:eastAsia="Book Antiqua" w:hAnsi="Book Antiqua" w:cs="Book Antiqua"/>
        </w:rPr>
      </w:pPr>
      <w:r w:rsidRPr="00984752">
        <w:rPr>
          <w:rFonts w:ascii="Book Antiqua" w:eastAsia="Book Antiqua" w:hAnsi="Book Antiqua" w:cs="Book Antiqua"/>
        </w:rPr>
        <w:t xml:space="preserve">In the </w:t>
      </w:r>
      <w:r w:rsidR="001E2968">
        <w:rPr>
          <w:rFonts w:ascii="Book Antiqua" w:eastAsia="Book Antiqua" w:hAnsi="Book Antiqua" w:cs="Book Antiqua"/>
          <w:b/>
        </w:rPr>
        <w:t>Video</w:t>
      </w:r>
      <w:r w:rsidRPr="00984752">
        <w:rPr>
          <w:rFonts w:ascii="Book Antiqua" w:eastAsia="Book Antiqua" w:hAnsi="Book Antiqua" w:cs="Book Antiqua"/>
          <w:b/>
        </w:rPr>
        <w:t xml:space="preserve"> Pane</w:t>
      </w:r>
      <w:r w:rsidRPr="00984752">
        <w:rPr>
          <w:rFonts w:ascii="Book Antiqua" w:eastAsia="Book Antiqua" w:hAnsi="Book Antiqua" w:cs="Book Antiqua"/>
        </w:rPr>
        <w:t xml:space="preserve"> of the Administration Workstation, select </w:t>
      </w:r>
      <w:r w:rsidR="00307015">
        <w:rPr>
          <w:rFonts w:ascii="Book Antiqua" w:eastAsia="Book Antiqua" w:hAnsi="Book Antiqua" w:cs="Book Antiqua"/>
          <w:b/>
        </w:rPr>
        <w:t xml:space="preserve">DW </w:t>
      </w:r>
      <w:r w:rsidR="00DD2967">
        <w:rPr>
          <w:rFonts w:ascii="Book Antiqua" w:eastAsia="Book Antiqua" w:hAnsi="Book Antiqua" w:cs="Book Antiqua"/>
          <w:b/>
        </w:rPr>
        <w:t>Spectrum</w:t>
      </w:r>
      <w:r w:rsidRPr="00984752">
        <w:rPr>
          <w:rFonts w:ascii="Book Antiqua" w:eastAsia="Book Antiqua" w:hAnsi="Book Antiqua" w:cs="Book Antiqua"/>
        </w:rPr>
        <w:t xml:space="preserve"> folder and then respectively</w:t>
      </w:r>
      <w:r w:rsidR="008707A5">
        <w:rPr>
          <w:rFonts w:ascii="Book Antiqua" w:eastAsia="Book Antiqua" w:hAnsi="Book Antiqua" w:cs="Book Antiqua"/>
        </w:rPr>
        <w:t xml:space="preserve"> the</w:t>
      </w:r>
      <w:r w:rsidRPr="00984752">
        <w:rPr>
          <w:rFonts w:ascii="Book Antiqua" w:eastAsia="Book Antiqua" w:hAnsi="Book Antiqua" w:cs="Book Antiqua"/>
        </w:rPr>
        <w:t xml:space="preserve"> </w:t>
      </w:r>
      <w:r w:rsidR="00307015">
        <w:rPr>
          <w:rFonts w:ascii="Book Antiqua" w:eastAsia="Book Antiqua" w:hAnsi="Book Antiqua" w:cs="Book Antiqua"/>
          <w:b/>
        </w:rPr>
        <w:t xml:space="preserve">DW </w:t>
      </w:r>
      <w:r w:rsidR="00DD2967">
        <w:rPr>
          <w:rFonts w:ascii="Book Antiqua" w:eastAsia="Book Antiqua" w:hAnsi="Book Antiqua" w:cs="Book Antiqua"/>
          <w:b/>
        </w:rPr>
        <w:t>Spectrum</w:t>
      </w:r>
      <w:r w:rsidR="009B4388">
        <w:rPr>
          <w:rFonts w:ascii="Book Antiqua" w:eastAsia="Book Antiqua" w:hAnsi="Book Antiqua" w:cs="Book Antiqua"/>
          <w:b/>
        </w:rPr>
        <w:t xml:space="preserve"> Server </w:t>
      </w:r>
      <w:r w:rsidR="008D6F28">
        <w:rPr>
          <w:rFonts w:ascii="Book Antiqua" w:eastAsia="Book Antiqua" w:hAnsi="Book Antiqua" w:cs="Book Antiqua"/>
        </w:rPr>
        <w:t>found in the</w:t>
      </w:r>
      <w:r w:rsidRPr="00984752">
        <w:rPr>
          <w:rFonts w:ascii="Book Antiqua" w:eastAsia="Book Antiqua" w:hAnsi="Book Antiqua" w:cs="Book Antiqua"/>
        </w:rPr>
        <w:t xml:space="preserve"> </w:t>
      </w:r>
      <w:r w:rsidR="00307015">
        <w:rPr>
          <w:rFonts w:ascii="Book Antiqua" w:eastAsia="Book Antiqua" w:hAnsi="Book Antiqua" w:cs="Book Antiqua"/>
          <w:b/>
        </w:rPr>
        <w:t xml:space="preserve">DW </w:t>
      </w:r>
      <w:r w:rsidR="00DD2967">
        <w:rPr>
          <w:rFonts w:ascii="Book Antiqua" w:eastAsia="Book Antiqua" w:hAnsi="Book Antiqua" w:cs="Book Antiqua"/>
          <w:b/>
        </w:rPr>
        <w:t>Spectrum</w:t>
      </w:r>
      <w:r w:rsidR="009B4388">
        <w:rPr>
          <w:rFonts w:ascii="Book Antiqua" w:eastAsia="Book Antiqua" w:hAnsi="Book Antiqua" w:cs="Book Antiqua"/>
          <w:b/>
        </w:rPr>
        <w:t xml:space="preserve"> Server Object</w:t>
      </w:r>
      <w:r w:rsidRPr="00984752">
        <w:rPr>
          <w:rFonts w:ascii="Book Antiqua" w:eastAsia="Book Antiqua" w:hAnsi="Book Antiqua" w:cs="Book Antiqua"/>
        </w:rPr>
        <w:t xml:space="preserve"> folder. </w:t>
      </w:r>
    </w:p>
    <w:p w14:paraId="138D9C34" w14:textId="77777777" w:rsidR="003149A0" w:rsidRPr="00984752" w:rsidRDefault="003149A0" w:rsidP="003149A0">
      <w:pPr>
        <w:pStyle w:val="ListParagraph"/>
        <w:numPr>
          <w:ilvl w:val="0"/>
          <w:numId w:val="10"/>
        </w:numPr>
        <w:spacing w:line="360" w:lineRule="auto"/>
        <w:ind w:left="714" w:hanging="357"/>
        <w:rPr>
          <w:rFonts w:ascii="Book Antiqua" w:eastAsia="Book Antiqua" w:hAnsi="Book Antiqua" w:cs="Book Antiqua"/>
        </w:rPr>
      </w:pPr>
      <w:r w:rsidRPr="00984752">
        <w:rPr>
          <w:rFonts w:ascii="Book Antiqua" w:eastAsia="Book Antiqua" w:hAnsi="Book Antiqua" w:cs="Book Antiqua"/>
          <w:spacing w:val="2"/>
        </w:rPr>
        <w:t>Ri</w:t>
      </w:r>
      <w:r w:rsidRPr="00984752">
        <w:rPr>
          <w:rFonts w:ascii="Book Antiqua" w:eastAsia="Book Antiqua" w:hAnsi="Book Antiqua" w:cs="Book Antiqua"/>
          <w:spacing w:val="-6"/>
        </w:rPr>
        <w:t>g</w:t>
      </w:r>
      <w:r w:rsidRPr="00984752">
        <w:rPr>
          <w:rFonts w:ascii="Book Antiqua" w:eastAsia="Book Antiqua" w:hAnsi="Book Antiqua" w:cs="Book Antiqua"/>
          <w:spacing w:val="4"/>
        </w:rPr>
        <w:t>h</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2"/>
        </w:rPr>
        <w:t>li</w:t>
      </w:r>
      <w:r w:rsidRPr="00984752">
        <w:rPr>
          <w:rFonts w:ascii="Book Antiqua" w:eastAsia="Book Antiqua" w:hAnsi="Book Antiqua" w:cs="Book Antiqua"/>
          <w:spacing w:val="1"/>
        </w:rPr>
        <w:t>c</w:t>
      </w:r>
      <w:r w:rsidRPr="00984752">
        <w:rPr>
          <w:rFonts w:ascii="Book Antiqua" w:eastAsia="Book Antiqua" w:hAnsi="Book Antiqua" w:cs="Book Antiqua"/>
        </w:rPr>
        <w:t>k</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4"/>
        </w:rPr>
        <w:t>n</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b/>
          <w:spacing w:val="-2"/>
        </w:rPr>
        <w:t xml:space="preserve">Delete </w:t>
      </w:r>
      <w:r w:rsidRPr="00984752">
        <w:rPr>
          <w:rFonts w:ascii="Book Antiqua" w:eastAsia="Book Antiqua" w:hAnsi="Book Antiqua" w:cs="Book Antiqua"/>
          <w:spacing w:val="3"/>
        </w:rPr>
        <w:t>from</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spacing w:val="2"/>
        </w:rPr>
        <w:t>x</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4"/>
        </w:rPr>
        <w:t>m</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1"/>
        </w:rPr>
        <w:t>u</w:t>
      </w:r>
      <w:r w:rsidRPr="00984752">
        <w:rPr>
          <w:rFonts w:ascii="Book Antiqua" w:eastAsia="Book Antiqua" w:hAnsi="Book Antiqua" w:cs="Book Antiqua"/>
        </w:rPr>
        <w:t>.</w:t>
      </w:r>
    </w:p>
    <w:p w14:paraId="3AAE3A07" w14:textId="4FF716DB" w:rsidR="003149A0" w:rsidRPr="00984752" w:rsidRDefault="003149A0" w:rsidP="003149A0">
      <w:pPr>
        <w:pStyle w:val="ListParagraph"/>
        <w:numPr>
          <w:ilvl w:val="0"/>
          <w:numId w:val="10"/>
        </w:numPr>
        <w:spacing w:line="360" w:lineRule="auto"/>
        <w:ind w:left="714" w:hanging="357"/>
        <w:rPr>
          <w:rFonts w:ascii="Book Antiqua" w:eastAsia="Book Antiqua" w:hAnsi="Book Antiqua" w:cs="Book Antiqua"/>
        </w:rPr>
      </w:pPr>
      <w:r w:rsidRPr="00984752">
        <w:rPr>
          <w:rFonts w:ascii="Book Antiqua" w:eastAsia="Book Antiqua" w:hAnsi="Book Antiqua" w:cs="Book Antiqua"/>
        </w:rPr>
        <w:t>Confi</w:t>
      </w:r>
      <w:r w:rsidR="008D6F28">
        <w:rPr>
          <w:rFonts w:ascii="Book Antiqua" w:eastAsia="Book Antiqua" w:hAnsi="Book Antiqua" w:cs="Book Antiqua"/>
        </w:rPr>
        <w:t>rm</w:t>
      </w:r>
      <w:r w:rsidR="008707A5">
        <w:rPr>
          <w:rFonts w:ascii="Book Antiqua" w:eastAsia="Book Antiqua" w:hAnsi="Book Antiqua" w:cs="Book Antiqua"/>
        </w:rPr>
        <w:t xml:space="preserve"> the</w:t>
      </w:r>
      <w:r w:rsidR="008D6F28">
        <w:rPr>
          <w:rFonts w:ascii="Book Antiqua" w:eastAsia="Book Antiqua" w:hAnsi="Book Antiqua" w:cs="Book Antiqua"/>
        </w:rPr>
        <w:t xml:space="preserve"> delete operation</w:t>
      </w:r>
      <w:r w:rsidR="004E3CB8">
        <w:rPr>
          <w:rFonts w:ascii="Book Antiqua" w:eastAsia="Book Antiqua" w:hAnsi="Book Antiqua" w:cs="Book Antiqua"/>
        </w:rPr>
        <w:t xml:space="preserve"> by pressing</w:t>
      </w:r>
      <w:r w:rsidR="008707A5">
        <w:rPr>
          <w:rFonts w:ascii="Book Antiqua" w:eastAsia="Book Antiqua" w:hAnsi="Book Antiqua" w:cs="Book Antiqua"/>
        </w:rPr>
        <w:t xml:space="preserve"> the</w:t>
      </w:r>
      <w:r w:rsidRPr="00984752">
        <w:rPr>
          <w:rFonts w:ascii="Book Antiqua" w:eastAsia="Book Antiqua" w:hAnsi="Book Antiqua" w:cs="Book Antiqua"/>
        </w:rPr>
        <w:t xml:space="preserve"> </w:t>
      </w:r>
      <w:r w:rsidRPr="004E3CB8">
        <w:rPr>
          <w:rFonts w:ascii="Book Antiqua" w:eastAsia="Book Antiqua" w:hAnsi="Book Antiqua" w:cs="Book Antiqua"/>
          <w:b/>
        </w:rPr>
        <w:t>Yes</w:t>
      </w:r>
      <w:r w:rsidRPr="00984752">
        <w:rPr>
          <w:rFonts w:ascii="Book Antiqua" w:eastAsia="Book Antiqua" w:hAnsi="Book Antiqua" w:cs="Book Antiqua"/>
        </w:rPr>
        <w:t xml:space="preserve"> button</w:t>
      </w:r>
      <w:r w:rsidR="007C6FA3">
        <w:rPr>
          <w:rFonts w:ascii="Book Antiqua" w:eastAsia="Book Antiqua" w:hAnsi="Book Antiqua" w:cs="Book Antiqua"/>
        </w:rPr>
        <w:t>.</w:t>
      </w:r>
    </w:p>
    <w:p w14:paraId="48F4EECA" w14:textId="77777777" w:rsidR="003149A0" w:rsidRPr="00984752" w:rsidRDefault="003149A0" w:rsidP="003149A0">
      <w:pPr>
        <w:pStyle w:val="ListParagraph"/>
        <w:numPr>
          <w:ilvl w:val="0"/>
          <w:numId w:val="10"/>
        </w:numPr>
        <w:spacing w:line="360" w:lineRule="auto"/>
        <w:ind w:left="714" w:hanging="357"/>
        <w:rPr>
          <w:rFonts w:ascii="Book Antiqua" w:eastAsia="Book Antiqua" w:hAnsi="Book Antiqua" w:cs="Book Antiqua"/>
        </w:rPr>
      </w:pPr>
      <w:r w:rsidRPr="00984752">
        <w:rPr>
          <w:rFonts w:ascii="Book Antiqua" w:eastAsia="Book Antiqua" w:hAnsi="Book Antiqua" w:cs="Book Antiqua"/>
        </w:rPr>
        <w:t>In</w:t>
      </w:r>
      <w:r w:rsidR="008D6F28">
        <w:rPr>
          <w:rFonts w:ascii="Book Antiqua" w:eastAsia="Book Antiqua" w:hAnsi="Book Antiqua" w:cs="Book Antiqua"/>
        </w:rPr>
        <w:t xml:space="preserve"> the next</w:t>
      </w:r>
      <w:r w:rsidRPr="00984752">
        <w:rPr>
          <w:rFonts w:ascii="Book Antiqua" w:eastAsia="Book Antiqua" w:hAnsi="Book Antiqua" w:cs="Book Antiqua"/>
        </w:rPr>
        <w:t xml:space="preserve"> window press</w:t>
      </w:r>
      <w:r w:rsidR="008D6F28">
        <w:rPr>
          <w:rFonts w:ascii="Book Antiqua" w:eastAsia="Book Antiqua" w:hAnsi="Book Antiqua" w:cs="Book Antiqua"/>
        </w:rPr>
        <w:t xml:space="preserve"> the</w:t>
      </w:r>
      <w:r w:rsidRPr="00984752">
        <w:rPr>
          <w:rFonts w:ascii="Book Antiqua" w:eastAsia="Book Antiqua" w:hAnsi="Book Antiqua" w:cs="Book Antiqua"/>
        </w:rPr>
        <w:t xml:space="preserve"> </w:t>
      </w:r>
      <w:r w:rsidRPr="004E3CB8">
        <w:rPr>
          <w:rFonts w:ascii="Book Antiqua" w:eastAsia="Book Antiqua" w:hAnsi="Book Antiqua" w:cs="Book Antiqua"/>
          <w:b/>
        </w:rPr>
        <w:t>OK</w:t>
      </w:r>
      <w:r w:rsidRPr="00984752">
        <w:rPr>
          <w:rFonts w:ascii="Book Antiqua" w:eastAsia="Book Antiqua" w:hAnsi="Book Antiqua" w:cs="Book Antiqua"/>
        </w:rPr>
        <w:t xml:space="preserve"> button.</w:t>
      </w:r>
    </w:p>
    <w:p w14:paraId="7779A9D3" w14:textId="77777777" w:rsidR="003149A0" w:rsidRDefault="003149A0" w:rsidP="003149A0">
      <w:pPr>
        <w:spacing w:line="360" w:lineRule="auto"/>
        <w:rPr>
          <w:rFonts w:ascii="Book Antiqua" w:eastAsia="Book Antiqua" w:hAnsi="Book Antiqua" w:cs="Book Antiqua"/>
        </w:rPr>
      </w:pPr>
    </w:p>
    <w:p w14:paraId="1174F9D1" w14:textId="77777777" w:rsidR="00DA4F43" w:rsidRDefault="00DA4F43" w:rsidP="003149A0">
      <w:pPr>
        <w:spacing w:line="360" w:lineRule="auto"/>
        <w:rPr>
          <w:rFonts w:ascii="Book Antiqua" w:eastAsia="Book Antiqua" w:hAnsi="Book Antiqua" w:cs="Book Antiqua"/>
        </w:rPr>
      </w:pPr>
    </w:p>
    <w:p w14:paraId="4FA08BA2" w14:textId="77777777" w:rsidR="00DA4F43" w:rsidRDefault="00DA4F43" w:rsidP="003149A0">
      <w:pPr>
        <w:spacing w:line="360" w:lineRule="auto"/>
        <w:rPr>
          <w:rFonts w:ascii="Book Antiqua" w:eastAsia="Book Antiqua" w:hAnsi="Book Antiqua" w:cs="Book Antiqua"/>
        </w:rPr>
      </w:pPr>
    </w:p>
    <w:p w14:paraId="5D19B558" w14:textId="77777777" w:rsidR="00DA4F43" w:rsidRDefault="00DA4F43" w:rsidP="003149A0">
      <w:pPr>
        <w:spacing w:line="360" w:lineRule="auto"/>
        <w:rPr>
          <w:rFonts w:ascii="Book Antiqua" w:eastAsia="Book Antiqua" w:hAnsi="Book Antiqua" w:cs="Book Antiqua"/>
        </w:rPr>
      </w:pPr>
    </w:p>
    <w:p w14:paraId="3E4ED599" w14:textId="77777777" w:rsidR="00DA4F43" w:rsidRDefault="00DA4F43" w:rsidP="003149A0">
      <w:pPr>
        <w:spacing w:line="360" w:lineRule="auto"/>
        <w:rPr>
          <w:rFonts w:ascii="Book Antiqua" w:eastAsia="Book Antiqua" w:hAnsi="Book Antiqua" w:cs="Book Antiqua"/>
        </w:rPr>
      </w:pPr>
    </w:p>
    <w:p w14:paraId="7165263F" w14:textId="77777777" w:rsidR="00DA4F43" w:rsidRDefault="00DA4F43" w:rsidP="003149A0">
      <w:pPr>
        <w:spacing w:line="360" w:lineRule="auto"/>
        <w:rPr>
          <w:rFonts w:ascii="Book Antiqua" w:eastAsia="Book Antiqua" w:hAnsi="Book Antiqua" w:cs="Book Antiqua"/>
        </w:rPr>
      </w:pPr>
    </w:p>
    <w:p w14:paraId="50792CA8" w14:textId="77777777" w:rsidR="00DA4F43" w:rsidRDefault="00DA4F43" w:rsidP="003149A0">
      <w:pPr>
        <w:spacing w:line="360" w:lineRule="auto"/>
        <w:rPr>
          <w:rFonts w:ascii="Book Antiqua" w:eastAsia="Book Antiqua" w:hAnsi="Book Antiqua" w:cs="Book Antiqua"/>
        </w:rPr>
      </w:pPr>
    </w:p>
    <w:p w14:paraId="53B306EA" w14:textId="77777777" w:rsidR="00352B77" w:rsidRDefault="00352B77" w:rsidP="00300BB7">
      <w:pPr>
        <w:rPr>
          <w:rFonts w:eastAsia="Book Antiqua"/>
        </w:rPr>
      </w:pPr>
    </w:p>
    <w:p w14:paraId="161D2FB4" w14:textId="77777777" w:rsidR="00352B77" w:rsidRDefault="00352B77" w:rsidP="00300BB7">
      <w:pPr>
        <w:rPr>
          <w:rFonts w:eastAsia="Book Antiqua"/>
        </w:rPr>
      </w:pPr>
    </w:p>
    <w:p w14:paraId="78BBC70E" w14:textId="77777777" w:rsidR="001E2968" w:rsidRDefault="001E2968">
      <w:pPr>
        <w:rPr>
          <w:rFonts w:eastAsia="Book Antiqua"/>
        </w:rPr>
      </w:pPr>
      <w:r>
        <w:rPr>
          <w:rFonts w:eastAsia="Book Antiqua"/>
        </w:rPr>
        <w:br w:type="page"/>
      </w:r>
    </w:p>
    <w:p w14:paraId="56D06CE7" w14:textId="77777777" w:rsidR="00352B77" w:rsidRDefault="00352B77" w:rsidP="00300BB7">
      <w:pPr>
        <w:rPr>
          <w:rFonts w:eastAsia="Book Antiqua"/>
        </w:rPr>
      </w:pPr>
    </w:p>
    <w:p w14:paraId="14EECDD6" w14:textId="77777777" w:rsidR="00352B77" w:rsidRDefault="00352B77" w:rsidP="00300BB7">
      <w:pPr>
        <w:rPr>
          <w:rFonts w:eastAsia="Book Antiqua"/>
        </w:rPr>
      </w:pPr>
    </w:p>
    <w:p w14:paraId="285B3E25" w14:textId="77777777" w:rsidR="003149A0" w:rsidRPr="00984752" w:rsidRDefault="003149A0" w:rsidP="00105473">
      <w:pPr>
        <w:pStyle w:val="Heading2"/>
        <w:rPr>
          <w:rFonts w:eastAsia="Arial"/>
        </w:rPr>
      </w:pPr>
      <w:bookmarkStart w:id="43" w:name="_Toc43122516"/>
      <w:r w:rsidRPr="00105473">
        <w:rPr>
          <w:rFonts w:eastAsia="Arial"/>
        </w:rPr>
        <w:t>General</w:t>
      </w:r>
      <w:r w:rsidRPr="00984752">
        <w:rPr>
          <w:rFonts w:eastAsia="Arial"/>
          <w:spacing w:val="14"/>
        </w:rPr>
        <w:t xml:space="preserve"> </w:t>
      </w:r>
      <w:r w:rsidRPr="00984752">
        <w:rPr>
          <w:rFonts w:eastAsia="Arial"/>
          <w:spacing w:val="-3"/>
        </w:rPr>
        <w:t>T</w:t>
      </w:r>
      <w:r w:rsidRPr="00984752">
        <w:rPr>
          <w:rFonts w:eastAsia="Arial"/>
          <w:spacing w:val="-2"/>
        </w:rPr>
        <w:t>a</w:t>
      </w:r>
      <w:r w:rsidRPr="00984752">
        <w:rPr>
          <w:rFonts w:eastAsia="Arial"/>
        </w:rPr>
        <w:t>b</w:t>
      </w:r>
      <w:bookmarkEnd w:id="43"/>
    </w:p>
    <w:p w14:paraId="4F6BDC25" w14:textId="77777777" w:rsidR="003453C5" w:rsidRDefault="003453C5" w:rsidP="003149A0">
      <w:pPr>
        <w:spacing w:line="420" w:lineRule="auto"/>
        <w:ind w:left="100" w:right="478"/>
        <w:rPr>
          <w:rFonts w:ascii="Book Antiqua" w:eastAsia="Book Antiqua" w:hAnsi="Book Antiqua" w:cs="Book Antiqua"/>
          <w:spacing w:val="-2"/>
        </w:rPr>
      </w:pPr>
    </w:p>
    <w:p w14:paraId="77E954F3" w14:textId="7E31E213" w:rsidR="003149A0" w:rsidRPr="00984752" w:rsidRDefault="003149A0" w:rsidP="003149A0">
      <w:pPr>
        <w:spacing w:line="420" w:lineRule="auto"/>
        <w:ind w:left="100" w:right="478"/>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3"/>
        </w:rPr>
        <w:t>G</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2"/>
        </w:rPr>
        <w:t>T</w:t>
      </w:r>
      <w:r w:rsidRPr="00984752">
        <w:rPr>
          <w:rFonts w:ascii="Book Antiqua" w:eastAsia="Book Antiqua" w:hAnsi="Book Antiqua" w:cs="Book Antiqua"/>
          <w:spacing w:val="5"/>
        </w:rPr>
        <w:t>a</w:t>
      </w:r>
      <w:r w:rsidRPr="00984752">
        <w:rPr>
          <w:rFonts w:ascii="Book Antiqua" w:eastAsia="Book Antiqua" w:hAnsi="Book Antiqua" w:cs="Book Antiqua"/>
        </w:rPr>
        <w:t>b</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rPr>
        <w:t>s</w:t>
      </w:r>
      <w:r w:rsidR="00352B77">
        <w:rPr>
          <w:rFonts w:ascii="Book Antiqua" w:eastAsia="Book Antiqua" w:hAnsi="Book Antiqua" w:cs="Book Antiqua"/>
        </w:rPr>
        <w:t xml:space="preserve"> the</w:t>
      </w:r>
      <w:r w:rsidRPr="00984752">
        <w:rPr>
          <w:rFonts w:ascii="Book Antiqua" w:eastAsia="Book Antiqua" w:hAnsi="Book Antiqua" w:cs="Book Antiqua"/>
          <w:spacing w:val="16"/>
        </w:rPr>
        <w:t xml:space="preserve"> user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008707A5">
        <w:rPr>
          <w:rFonts w:ascii="Book Antiqua" w:eastAsia="Book Antiqua" w:hAnsi="Book Antiqua" w:cs="Book Antiqua"/>
          <w:spacing w:val="1"/>
        </w:rPr>
        <w:t>view</w:t>
      </w:r>
      <w:r w:rsidRPr="00984752">
        <w:rPr>
          <w:rFonts w:ascii="Book Antiqua" w:eastAsia="Book Antiqua" w:hAnsi="Book Antiqua" w:cs="Book Antiqua"/>
          <w:spacing w:val="1"/>
        </w:rPr>
        <w:t xml:space="preserve"> basic information about the </w:t>
      </w:r>
      <w:r w:rsidR="00307015">
        <w:rPr>
          <w:rFonts w:ascii="Book Antiqua" w:eastAsia="Book Antiqua" w:hAnsi="Book Antiqua" w:cs="Book Antiqua"/>
          <w:spacing w:val="1"/>
        </w:rPr>
        <w:t xml:space="preserve">DW </w:t>
      </w:r>
      <w:r w:rsidR="00DD2967">
        <w:rPr>
          <w:rFonts w:ascii="Book Antiqua" w:eastAsia="Book Antiqua" w:hAnsi="Book Antiqua" w:cs="Book Antiqua"/>
          <w:spacing w:val="1"/>
        </w:rPr>
        <w:t>Spectrum</w:t>
      </w:r>
      <w:r w:rsidR="00352B77">
        <w:rPr>
          <w:rFonts w:ascii="Book Antiqua" w:eastAsia="Book Antiqua" w:hAnsi="Book Antiqua" w:cs="Book Antiqua"/>
          <w:spacing w:val="1"/>
        </w:rPr>
        <w:t xml:space="preserve"> server</w:t>
      </w:r>
      <w:r w:rsidRPr="00984752">
        <w:rPr>
          <w:rFonts w:ascii="Book Antiqua" w:eastAsia="Book Antiqua" w:hAnsi="Book Antiqua" w:cs="Book Antiqua"/>
          <w:spacing w:val="1"/>
        </w:rPr>
        <w:t xml:space="preserve"> object</w:t>
      </w:r>
      <w:r w:rsidRPr="00984752">
        <w:rPr>
          <w:rFonts w:ascii="Book Antiqua" w:eastAsia="Book Antiqua" w:hAnsi="Book Antiqua" w:cs="Book Antiqua"/>
        </w:rPr>
        <w:t xml:space="preserve">. </w:t>
      </w:r>
    </w:p>
    <w:p w14:paraId="4D6CE27E" w14:textId="77777777" w:rsidR="003453C5" w:rsidRDefault="003453C5" w:rsidP="003149A0">
      <w:pPr>
        <w:spacing w:line="420" w:lineRule="auto"/>
        <w:ind w:left="100" w:right="478"/>
        <w:rPr>
          <w:rFonts w:ascii="Book Antiqua" w:eastAsia="Book Antiqua" w:hAnsi="Book Antiqua" w:cs="Book Antiqua"/>
          <w:color w:val="0000FF"/>
          <w:spacing w:val="-6"/>
        </w:rPr>
      </w:pPr>
    </w:p>
    <w:p w14:paraId="6539CB1F" w14:textId="77777777" w:rsidR="003149A0" w:rsidRPr="00984752" w:rsidRDefault="003149A0" w:rsidP="00975F81">
      <w:pPr>
        <w:spacing w:before="6"/>
        <w:ind w:right="8"/>
        <w:jc w:val="center"/>
        <w:rPr>
          <w:rFonts w:ascii="Book Antiqua" w:eastAsia="Arial" w:hAnsi="Book Antiqua" w:cs="Arial"/>
          <w:sz w:val="16"/>
          <w:szCs w:val="16"/>
        </w:rPr>
      </w:pPr>
      <w:r w:rsidRPr="00984752">
        <w:rPr>
          <w:rFonts w:ascii="Book Antiqua" w:eastAsia="Arial" w:hAnsi="Book Antiqua" w:cs="Arial"/>
          <w:b/>
          <w:spacing w:val="7"/>
          <w:sz w:val="16"/>
          <w:szCs w:val="16"/>
        </w:rPr>
        <w:t>F</w:t>
      </w:r>
      <w:r w:rsidRPr="00984752">
        <w:rPr>
          <w:rFonts w:ascii="Book Antiqua" w:eastAsia="Arial" w:hAnsi="Book Antiqua" w:cs="Arial"/>
          <w:b/>
          <w:spacing w:val="1"/>
          <w:sz w:val="16"/>
          <w:szCs w:val="16"/>
        </w:rPr>
        <w:t>i</w:t>
      </w:r>
      <w:r w:rsidRPr="00984752">
        <w:rPr>
          <w:rFonts w:ascii="Book Antiqua" w:eastAsia="Arial" w:hAnsi="Book Antiqua" w:cs="Arial"/>
          <w:b/>
          <w:spacing w:val="7"/>
          <w:sz w:val="16"/>
          <w:szCs w:val="16"/>
        </w:rPr>
        <w:t>gu</w:t>
      </w:r>
      <w:r w:rsidRPr="00984752">
        <w:rPr>
          <w:rFonts w:ascii="Book Antiqua" w:eastAsia="Arial" w:hAnsi="Book Antiqua" w:cs="Arial"/>
          <w:b/>
          <w:spacing w:val="-2"/>
          <w:sz w:val="16"/>
          <w:szCs w:val="16"/>
        </w:rPr>
        <w:t>r</w:t>
      </w:r>
      <w:r w:rsidRPr="00984752">
        <w:rPr>
          <w:rFonts w:ascii="Book Antiqua" w:eastAsia="Arial" w:hAnsi="Book Antiqua" w:cs="Arial"/>
          <w:b/>
          <w:sz w:val="16"/>
          <w:szCs w:val="16"/>
        </w:rPr>
        <w:t>e</w:t>
      </w:r>
      <w:r w:rsidRPr="00984752">
        <w:rPr>
          <w:rFonts w:ascii="Book Antiqua" w:eastAsia="Arial" w:hAnsi="Book Antiqua" w:cs="Arial"/>
          <w:b/>
          <w:spacing w:val="2"/>
          <w:sz w:val="16"/>
          <w:szCs w:val="16"/>
        </w:rPr>
        <w:t xml:space="preserve"> </w:t>
      </w:r>
      <w:r w:rsidRPr="00984752">
        <w:rPr>
          <w:rFonts w:ascii="Book Antiqua" w:eastAsia="Arial" w:hAnsi="Book Antiqua" w:cs="Arial"/>
          <w:b/>
          <w:spacing w:val="1"/>
          <w:sz w:val="16"/>
          <w:szCs w:val="16"/>
        </w:rPr>
        <w:t>1</w:t>
      </w:r>
      <w:r w:rsidR="00662491">
        <w:rPr>
          <w:rFonts w:ascii="Book Antiqua" w:eastAsia="Arial" w:hAnsi="Book Antiqua" w:cs="Arial"/>
          <w:b/>
          <w:spacing w:val="1"/>
          <w:sz w:val="16"/>
          <w:szCs w:val="16"/>
        </w:rPr>
        <w:t>0</w:t>
      </w:r>
      <w:r w:rsidRPr="00984752">
        <w:rPr>
          <w:rFonts w:ascii="Book Antiqua" w:eastAsia="Arial" w:hAnsi="Book Antiqua" w:cs="Arial"/>
          <w:b/>
          <w:sz w:val="16"/>
          <w:szCs w:val="16"/>
        </w:rPr>
        <w:t xml:space="preserve">: </w:t>
      </w:r>
      <w:r w:rsidRPr="00984752">
        <w:rPr>
          <w:rFonts w:ascii="Book Antiqua" w:eastAsia="Arial" w:hAnsi="Book Antiqua" w:cs="Arial"/>
          <w:b/>
          <w:spacing w:val="8"/>
          <w:sz w:val="16"/>
          <w:szCs w:val="16"/>
        </w:rPr>
        <w:t xml:space="preserve"> </w:t>
      </w:r>
      <w:r w:rsidRPr="00984752">
        <w:rPr>
          <w:rFonts w:ascii="Book Antiqua" w:eastAsia="Arial" w:hAnsi="Book Antiqua" w:cs="Arial"/>
          <w:spacing w:val="-4"/>
          <w:sz w:val="16"/>
          <w:szCs w:val="16"/>
        </w:rPr>
        <w:t>G</w:t>
      </w:r>
      <w:r w:rsidRPr="00984752">
        <w:rPr>
          <w:rFonts w:ascii="Book Antiqua" w:eastAsia="Arial" w:hAnsi="Book Antiqua" w:cs="Arial"/>
          <w:spacing w:val="1"/>
          <w:sz w:val="16"/>
          <w:szCs w:val="16"/>
        </w:rPr>
        <w:t>ene</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a</w:t>
      </w:r>
      <w:r w:rsidRPr="00984752">
        <w:rPr>
          <w:rFonts w:ascii="Book Antiqua" w:eastAsia="Arial" w:hAnsi="Book Antiqua" w:cs="Arial"/>
          <w:sz w:val="16"/>
          <w:szCs w:val="16"/>
        </w:rPr>
        <w:t>l</w:t>
      </w:r>
      <w:r w:rsidRPr="00984752">
        <w:rPr>
          <w:rFonts w:ascii="Book Antiqua" w:eastAsia="Arial" w:hAnsi="Book Antiqua" w:cs="Arial"/>
          <w:spacing w:val="-20"/>
          <w:sz w:val="16"/>
          <w:szCs w:val="16"/>
        </w:rPr>
        <w:t xml:space="preserve"> </w:t>
      </w:r>
      <w:r w:rsidRPr="00984752">
        <w:rPr>
          <w:rFonts w:ascii="Book Antiqua" w:eastAsia="Arial" w:hAnsi="Book Antiqua" w:cs="Arial"/>
          <w:spacing w:val="7"/>
          <w:sz w:val="16"/>
          <w:szCs w:val="16"/>
        </w:rPr>
        <w:t>T</w:t>
      </w:r>
      <w:r w:rsidRPr="00984752">
        <w:rPr>
          <w:rFonts w:ascii="Book Antiqua" w:eastAsia="Arial" w:hAnsi="Book Antiqua" w:cs="Arial"/>
          <w:spacing w:val="1"/>
          <w:sz w:val="16"/>
          <w:szCs w:val="16"/>
        </w:rPr>
        <w:t>a</w:t>
      </w:r>
      <w:r w:rsidRPr="00984752">
        <w:rPr>
          <w:rFonts w:ascii="Book Antiqua" w:eastAsia="Arial" w:hAnsi="Book Antiqua" w:cs="Arial"/>
          <w:sz w:val="16"/>
          <w:szCs w:val="16"/>
        </w:rPr>
        <w:t>b</w:t>
      </w:r>
    </w:p>
    <w:p w14:paraId="75324BCF" w14:textId="77777777" w:rsidR="003149A0" w:rsidRPr="00984752" w:rsidRDefault="003149A0" w:rsidP="003149A0">
      <w:pPr>
        <w:spacing w:before="11" w:line="200" w:lineRule="exact"/>
        <w:rPr>
          <w:rFonts w:ascii="Book Antiqua" w:hAnsi="Book Antiqua"/>
        </w:rPr>
      </w:pPr>
    </w:p>
    <w:p w14:paraId="25934574" w14:textId="241318CB" w:rsidR="003149A0" w:rsidRPr="00984752" w:rsidRDefault="00B569E1" w:rsidP="003149A0">
      <w:pPr>
        <w:ind w:left="2440" w:hanging="2440"/>
        <w:jc w:val="center"/>
        <w:rPr>
          <w:rFonts w:ascii="Book Antiqua" w:hAnsi="Book Antiqua"/>
        </w:rPr>
      </w:pPr>
      <w:r>
        <w:rPr>
          <w:noProof/>
        </w:rPr>
        <w:drawing>
          <wp:inline distT="0" distB="0" distL="0" distR="0" wp14:anchorId="0BAADDD2" wp14:editId="064FFBB5">
            <wp:extent cx="3664800" cy="3600000"/>
            <wp:effectExtent l="0" t="0" r="0" b="63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664800" cy="3600000"/>
                    </a:xfrm>
                    <a:prstGeom prst="rect">
                      <a:avLst/>
                    </a:prstGeom>
                  </pic:spPr>
                </pic:pic>
              </a:graphicData>
            </a:graphic>
          </wp:inline>
        </w:drawing>
      </w:r>
    </w:p>
    <w:p w14:paraId="1DDC335B" w14:textId="77777777" w:rsidR="003149A0" w:rsidRPr="00984752" w:rsidRDefault="003149A0" w:rsidP="003149A0">
      <w:pPr>
        <w:spacing w:before="3" w:line="140" w:lineRule="exact"/>
        <w:rPr>
          <w:rFonts w:ascii="Book Antiqua" w:hAnsi="Book Antiqua"/>
          <w:sz w:val="14"/>
          <w:szCs w:val="14"/>
        </w:rPr>
      </w:pPr>
    </w:p>
    <w:p w14:paraId="23AAF716" w14:textId="77777777" w:rsidR="003149A0" w:rsidRPr="00984752" w:rsidRDefault="003149A0" w:rsidP="003149A0">
      <w:pPr>
        <w:pStyle w:val="Heading3"/>
        <w:rPr>
          <w:rFonts w:eastAsia="Arial"/>
        </w:rPr>
      </w:pPr>
      <w:bookmarkStart w:id="44" w:name="_Toc43122517"/>
      <w:r w:rsidRPr="00984752">
        <w:rPr>
          <w:rFonts w:eastAsia="Arial"/>
        </w:rPr>
        <w:t>G</w:t>
      </w:r>
      <w:r w:rsidRPr="00984752">
        <w:rPr>
          <w:rFonts w:eastAsia="Arial"/>
          <w:spacing w:val="2"/>
        </w:rPr>
        <w:t>e</w:t>
      </w:r>
      <w:r w:rsidRPr="00984752">
        <w:rPr>
          <w:rFonts w:eastAsia="Arial"/>
          <w:spacing w:val="4"/>
        </w:rPr>
        <w:t>n</w:t>
      </w:r>
      <w:r w:rsidRPr="00984752">
        <w:rPr>
          <w:rFonts w:eastAsia="Arial"/>
          <w:spacing w:val="2"/>
        </w:rPr>
        <w:t>e</w:t>
      </w:r>
      <w:r w:rsidRPr="00984752">
        <w:rPr>
          <w:rFonts w:eastAsia="Arial"/>
          <w:spacing w:val="-3"/>
        </w:rPr>
        <w:t>r</w:t>
      </w:r>
      <w:r w:rsidRPr="00984752">
        <w:rPr>
          <w:rFonts w:eastAsia="Arial"/>
          <w:spacing w:val="2"/>
        </w:rPr>
        <w:t>a</w:t>
      </w:r>
      <w:r w:rsidRPr="00984752">
        <w:rPr>
          <w:rFonts w:eastAsia="Arial"/>
        </w:rPr>
        <w:t>l</w:t>
      </w:r>
      <w:r w:rsidRPr="00984752">
        <w:rPr>
          <w:rFonts w:eastAsia="Arial"/>
          <w:spacing w:val="-13"/>
        </w:rPr>
        <w:t xml:space="preserve"> </w:t>
      </w:r>
      <w:r w:rsidRPr="00984752">
        <w:rPr>
          <w:rFonts w:eastAsia="Arial"/>
          <w:spacing w:val="4"/>
        </w:rPr>
        <w:t>T</w:t>
      </w:r>
      <w:r w:rsidRPr="00984752">
        <w:rPr>
          <w:rFonts w:eastAsia="Arial"/>
          <w:spacing w:val="2"/>
        </w:rPr>
        <w:t>a</w:t>
      </w:r>
      <w:r w:rsidRPr="00984752">
        <w:rPr>
          <w:rFonts w:eastAsia="Arial"/>
        </w:rPr>
        <w:t>b</w:t>
      </w:r>
      <w:r w:rsidRPr="00984752">
        <w:rPr>
          <w:rFonts w:eastAsia="Arial"/>
          <w:spacing w:val="-3"/>
        </w:rPr>
        <w:t xml:space="preserve"> </w:t>
      </w:r>
      <w:r w:rsidR="004E3CB8">
        <w:t>Definitions</w:t>
      </w:r>
      <w:bookmarkEnd w:id="44"/>
    </w:p>
    <w:p w14:paraId="70D5D657" w14:textId="77777777" w:rsidR="003149A0" w:rsidRPr="00984752" w:rsidRDefault="003149A0" w:rsidP="003149A0">
      <w:pPr>
        <w:spacing w:before="10" w:line="180" w:lineRule="exact"/>
        <w:rPr>
          <w:rFonts w:ascii="Book Antiqua" w:hAnsi="Book Antiqua"/>
          <w:sz w:val="18"/>
          <w:szCs w:val="18"/>
        </w:rPr>
      </w:pPr>
    </w:p>
    <w:p w14:paraId="568CAF28" w14:textId="77777777" w:rsidR="003149A0" w:rsidRPr="00984752" w:rsidRDefault="003149A0" w:rsidP="003149A0">
      <w:pPr>
        <w:spacing w:line="220" w:lineRule="exact"/>
        <w:ind w:left="100"/>
        <w:rPr>
          <w:rFonts w:ascii="Book Antiqua" w:eastAsia="Book Antiqua" w:hAnsi="Book Antiqua" w:cs="Book Antiqua"/>
        </w:rPr>
      </w:pPr>
      <w:r w:rsidRPr="00984752">
        <w:rPr>
          <w:rFonts w:ascii="Book Antiqua" w:eastAsia="Book Antiqua" w:hAnsi="Book Antiqua" w:cs="Book Antiqua"/>
          <w:color w:val="0000FF"/>
          <w:spacing w:val="-2"/>
        </w:rPr>
        <w:t>T</w:t>
      </w:r>
      <w:r w:rsidRPr="00984752">
        <w:rPr>
          <w:rFonts w:ascii="Book Antiqua" w:eastAsia="Book Antiqua" w:hAnsi="Book Antiqua" w:cs="Book Antiqua"/>
          <w:color w:val="0000FF"/>
          <w:spacing w:val="5"/>
        </w:rPr>
        <w:t>a</w:t>
      </w:r>
      <w:r w:rsidRPr="00984752">
        <w:rPr>
          <w:rFonts w:ascii="Book Antiqua" w:eastAsia="Book Antiqua" w:hAnsi="Book Antiqua" w:cs="Book Antiqua"/>
          <w:color w:val="0000FF"/>
          <w:spacing w:val="-6"/>
        </w:rPr>
        <w:t>b</w:t>
      </w:r>
      <w:r w:rsidRPr="00984752">
        <w:rPr>
          <w:rFonts w:ascii="Book Antiqua" w:eastAsia="Book Antiqua" w:hAnsi="Book Antiqua" w:cs="Book Antiqua"/>
          <w:color w:val="0000FF"/>
          <w:spacing w:val="2"/>
        </w:rPr>
        <w:t>l</w:t>
      </w:r>
      <w:r w:rsidRPr="00984752">
        <w:rPr>
          <w:rFonts w:ascii="Book Antiqua" w:eastAsia="Book Antiqua" w:hAnsi="Book Antiqua" w:cs="Book Antiqua"/>
          <w:color w:val="0000FF"/>
        </w:rPr>
        <w:t>e</w:t>
      </w:r>
      <w:r w:rsidRPr="00984752">
        <w:rPr>
          <w:rFonts w:ascii="Book Antiqua" w:eastAsia="Book Antiqua" w:hAnsi="Book Antiqua" w:cs="Book Antiqua"/>
          <w:color w:val="0000FF"/>
          <w:spacing w:val="4"/>
        </w:rPr>
        <w:t xml:space="preserve"> </w:t>
      </w:r>
      <w:r w:rsidR="0027024D">
        <w:rPr>
          <w:rFonts w:ascii="Book Antiqua" w:eastAsia="Book Antiqua" w:hAnsi="Book Antiqua" w:cs="Book Antiqua"/>
          <w:color w:val="0000FF"/>
          <w:spacing w:val="4"/>
        </w:rPr>
        <w:t>2</w:t>
      </w:r>
      <w:r w:rsidRPr="00984752">
        <w:rPr>
          <w:rFonts w:ascii="Book Antiqua" w:eastAsia="Book Antiqua" w:hAnsi="Book Antiqua" w:cs="Book Antiqua"/>
          <w:color w:val="0000FF"/>
          <w:spacing w:val="15"/>
        </w:rPr>
        <w:t xml:space="preserve"> </w:t>
      </w:r>
      <w:r w:rsidR="00597967">
        <w:rPr>
          <w:rFonts w:ascii="Book Antiqua" w:eastAsia="Book Antiqua" w:hAnsi="Book Antiqua" w:cs="Book Antiqua"/>
          <w:color w:val="000000"/>
        </w:rPr>
        <w:t>shows the</w:t>
      </w:r>
      <w:r w:rsidRPr="00984752">
        <w:rPr>
          <w:rFonts w:ascii="Book Antiqua" w:eastAsia="Book Antiqua" w:hAnsi="Book Antiqua" w:cs="Book Antiqua"/>
          <w:color w:val="000000"/>
          <w:spacing w:val="16"/>
        </w:rPr>
        <w:t xml:space="preserve"> </w:t>
      </w:r>
      <w:r w:rsidRPr="00984752">
        <w:rPr>
          <w:rFonts w:ascii="Book Antiqua" w:eastAsia="Book Antiqua" w:hAnsi="Book Antiqua" w:cs="Book Antiqua"/>
          <w:color w:val="000000"/>
          <w:spacing w:val="-7"/>
        </w:rPr>
        <w:t>f</w:t>
      </w:r>
      <w:r w:rsidRPr="00984752">
        <w:rPr>
          <w:rFonts w:ascii="Book Antiqua" w:eastAsia="Book Antiqua" w:hAnsi="Book Antiqua" w:cs="Book Antiqua"/>
          <w:color w:val="000000"/>
          <w:spacing w:val="2"/>
        </w:rPr>
        <w:t>i</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spacing w:val="2"/>
        </w:rPr>
        <w:t>l</w:t>
      </w:r>
      <w:r w:rsidRPr="00984752">
        <w:rPr>
          <w:rFonts w:ascii="Book Antiqua" w:eastAsia="Book Antiqua" w:hAnsi="Book Antiqua" w:cs="Book Antiqua"/>
          <w:color w:val="000000"/>
          <w:spacing w:val="-2"/>
        </w:rPr>
        <w:t>d</w:t>
      </w:r>
      <w:r w:rsidRPr="00984752">
        <w:rPr>
          <w:rFonts w:ascii="Book Antiqua" w:eastAsia="Book Antiqua" w:hAnsi="Book Antiqua" w:cs="Book Antiqua"/>
          <w:color w:val="000000"/>
        </w:rPr>
        <w:t>s</w:t>
      </w:r>
      <w:r w:rsidRPr="00984752">
        <w:rPr>
          <w:rFonts w:ascii="Book Antiqua" w:eastAsia="Book Antiqua" w:hAnsi="Book Antiqua" w:cs="Book Antiqua"/>
          <w:color w:val="000000"/>
          <w:spacing w:val="16"/>
        </w:rPr>
        <w:t xml:space="preserve"> </w:t>
      </w:r>
      <w:r w:rsidRPr="00984752">
        <w:rPr>
          <w:rFonts w:ascii="Book Antiqua" w:eastAsia="Book Antiqua" w:hAnsi="Book Antiqua" w:cs="Book Antiqua"/>
          <w:color w:val="000000"/>
          <w:spacing w:val="5"/>
        </w:rPr>
        <w:t>a</w:t>
      </w:r>
      <w:r w:rsidRPr="00984752">
        <w:rPr>
          <w:rFonts w:ascii="Book Antiqua" w:eastAsia="Book Antiqua" w:hAnsi="Book Antiqua" w:cs="Book Antiqua"/>
          <w:color w:val="000000"/>
          <w:spacing w:val="4"/>
        </w:rPr>
        <w:t>n</w:t>
      </w:r>
      <w:r w:rsidRPr="00984752">
        <w:rPr>
          <w:rFonts w:ascii="Book Antiqua" w:eastAsia="Book Antiqua" w:hAnsi="Book Antiqua" w:cs="Book Antiqua"/>
          <w:color w:val="000000"/>
        </w:rPr>
        <w:t>d</w:t>
      </w:r>
      <w:r w:rsidRPr="00984752">
        <w:rPr>
          <w:rFonts w:ascii="Book Antiqua" w:eastAsia="Book Antiqua" w:hAnsi="Book Antiqua" w:cs="Book Antiqua"/>
          <w:color w:val="000000"/>
          <w:spacing w:val="8"/>
        </w:rPr>
        <w:t xml:space="preserve"> </w:t>
      </w:r>
      <w:r w:rsidRPr="00984752">
        <w:rPr>
          <w:rFonts w:ascii="Book Antiqua" w:eastAsia="Book Antiqua" w:hAnsi="Book Antiqua" w:cs="Book Antiqua"/>
          <w:color w:val="000000"/>
          <w:spacing w:val="-6"/>
        </w:rPr>
        <w:t>b</w:t>
      </w:r>
      <w:r w:rsidRPr="00984752">
        <w:rPr>
          <w:rFonts w:ascii="Book Antiqua" w:eastAsia="Book Antiqua" w:hAnsi="Book Antiqua" w:cs="Book Antiqua"/>
          <w:color w:val="000000"/>
          <w:spacing w:val="-1"/>
        </w:rPr>
        <w:t>u</w:t>
      </w:r>
      <w:r w:rsidRPr="00984752">
        <w:rPr>
          <w:rFonts w:ascii="Book Antiqua" w:eastAsia="Book Antiqua" w:hAnsi="Book Antiqua" w:cs="Book Antiqua"/>
          <w:color w:val="000000"/>
          <w:spacing w:val="-5"/>
        </w:rPr>
        <w:t>tt</w:t>
      </w:r>
      <w:r w:rsidRPr="00984752">
        <w:rPr>
          <w:rFonts w:ascii="Book Antiqua" w:eastAsia="Book Antiqua" w:hAnsi="Book Antiqua" w:cs="Book Antiqua"/>
          <w:color w:val="000000"/>
          <w:spacing w:val="-4"/>
        </w:rPr>
        <w:t>o</w:t>
      </w:r>
      <w:r w:rsidRPr="00984752">
        <w:rPr>
          <w:rFonts w:ascii="Book Antiqua" w:eastAsia="Book Antiqua" w:hAnsi="Book Antiqua" w:cs="Book Antiqua"/>
          <w:color w:val="000000"/>
          <w:spacing w:val="4"/>
        </w:rPr>
        <w:t>n</w:t>
      </w:r>
      <w:r w:rsidRPr="00984752">
        <w:rPr>
          <w:rFonts w:ascii="Book Antiqua" w:eastAsia="Book Antiqua" w:hAnsi="Book Antiqua" w:cs="Book Antiqua"/>
          <w:color w:val="000000"/>
        </w:rPr>
        <w:t>s</w:t>
      </w:r>
      <w:r w:rsidR="00597967">
        <w:rPr>
          <w:rFonts w:ascii="Book Antiqua" w:eastAsia="Book Antiqua" w:hAnsi="Book Antiqua" w:cs="Book Antiqua"/>
          <w:color w:val="000000"/>
        </w:rPr>
        <w:t>’</w:t>
      </w:r>
      <w:r w:rsidRPr="00984752">
        <w:rPr>
          <w:rFonts w:ascii="Book Antiqua" w:eastAsia="Book Antiqua" w:hAnsi="Book Antiqua" w:cs="Book Antiqua"/>
          <w:color w:val="000000"/>
          <w:spacing w:val="16"/>
        </w:rPr>
        <w:t xml:space="preserve"> </w:t>
      </w:r>
      <w:r w:rsidRPr="00984752">
        <w:rPr>
          <w:rFonts w:ascii="Book Antiqua" w:eastAsia="Book Antiqua" w:hAnsi="Book Antiqua" w:cs="Book Antiqua"/>
          <w:color w:val="000000"/>
          <w:spacing w:val="-2"/>
        </w:rPr>
        <w:t>d</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spacing w:val="-7"/>
        </w:rPr>
        <w:t>f</w:t>
      </w:r>
      <w:r w:rsidRPr="00984752">
        <w:rPr>
          <w:rFonts w:ascii="Book Antiqua" w:eastAsia="Book Antiqua" w:hAnsi="Book Antiqua" w:cs="Book Antiqua"/>
          <w:color w:val="000000"/>
          <w:spacing w:val="2"/>
        </w:rPr>
        <w:t>i</w:t>
      </w:r>
      <w:r w:rsidRPr="00984752">
        <w:rPr>
          <w:rFonts w:ascii="Book Antiqua" w:eastAsia="Book Antiqua" w:hAnsi="Book Antiqua" w:cs="Book Antiqua"/>
          <w:color w:val="000000"/>
          <w:spacing w:val="4"/>
        </w:rPr>
        <w:t>n</w:t>
      </w:r>
      <w:r w:rsidRPr="00984752">
        <w:rPr>
          <w:rFonts w:ascii="Book Antiqua" w:eastAsia="Book Antiqua" w:hAnsi="Book Antiqua" w:cs="Book Antiqua"/>
          <w:color w:val="000000"/>
          <w:spacing w:val="2"/>
        </w:rPr>
        <w:t>i</w:t>
      </w:r>
      <w:r w:rsidRPr="00984752">
        <w:rPr>
          <w:rFonts w:ascii="Book Antiqua" w:eastAsia="Book Antiqua" w:hAnsi="Book Antiqua" w:cs="Book Antiqua"/>
          <w:color w:val="000000"/>
          <w:spacing w:val="-5"/>
        </w:rPr>
        <w:t>t</w:t>
      </w:r>
      <w:r w:rsidRPr="00984752">
        <w:rPr>
          <w:rFonts w:ascii="Book Antiqua" w:eastAsia="Book Antiqua" w:hAnsi="Book Antiqua" w:cs="Book Antiqua"/>
          <w:color w:val="000000"/>
          <w:spacing w:val="2"/>
        </w:rPr>
        <w:t>i</w:t>
      </w:r>
      <w:r w:rsidRPr="00984752">
        <w:rPr>
          <w:rFonts w:ascii="Book Antiqua" w:eastAsia="Book Antiqua" w:hAnsi="Book Antiqua" w:cs="Book Antiqua"/>
          <w:color w:val="000000"/>
          <w:spacing w:val="-4"/>
        </w:rPr>
        <w:t>o</w:t>
      </w:r>
      <w:r w:rsidRPr="00984752">
        <w:rPr>
          <w:rFonts w:ascii="Book Antiqua" w:eastAsia="Book Antiqua" w:hAnsi="Book Antiqua" w:cs="Book Antiqua"/>
          <w:color w:val="000000"/>
          <w:spacing w:val="4"/>
        </w:rPr>
        <w:t>n</w:t>
      </w:r>
      <w:r w:rsidRPr="00984752">
        <w:rPr>
          <w:rFonts w:ascii="Book Antiqua" w:eastAsia="Book Antiqua" w:hAnsi="Book Antiqua" w:cs="Book Antiqua"/>
          <w:color w:val="000000"/>
        </w:rPr>
        <w:t>s</w:t>
      </w:r>
      <w:r w:rsidRPr="00984752">
        <w:rPr>
          <w:rFonts w:ascii="Book Antiqua" w:eastAsia="Book Antiqua" w:hAnsi="Book Antiqua" w:cs="Book Antiqua"/>
          <w:color w:val="000000"/>
          <w:spacing w:val="16"/>
        </w:rPr>
        <w:t xml:space="preserve"> </w:t>
      </w:r>
      <w:r w:rsidRPr="00984752">
        <w:rPr>
          <w:rFonts w:ascii="Book Antiqua" w:eastAsia="Book Antiqua" w:hAnsi="Book Antiqua" w:cs="Book Antiqua"/>
          <w:color w:val="000000"/>
          <w:spacing w:val="-4"/>
        </w:rPr>
        <w:t>o</w:t>
      </w:r>
      <w:r w:rsidRPr="00984752">
        <w:rPr>
          <w:rFonts w:ascii="Book Antiqua" w:eastAsia="Book Antiqua" w:hAnsi="Book Antiqua" w:cs="Book Antiqua"/>
          <w:color w:val="000000"/>
        </w:rPr>
        <w:t>n</w:t>
      </w:r>
      <w:r w:rsidRPr="00984752">
        <w:rPr>
          <w:rFonts w:ascii="Book Antiqua" w:eastAsia="Book Antiqua" w:hAnsi="Book Antiqua" w:cs="Book Antiqua"/>
          <w:color w:val="000000"/>
          <w:spacing w:val="14"/>
        </w:rPr>
        <w:t xml:space="preserve"> </w:t>
      </w:r>
      <w:r w:rsidRPr="00984752">
        <w:rPr>
          <w:rFonts w:ascii="Book Antiqua" w:eastAsia="Book Antiqua" w:hAnsi="Book Antiqua" w:cs="Book Antiqua"/>
          <w:color w:val="000000"/>
          <w:spacing w:val="-5"/>
        </w:rPr>
        <w:t>t</w:t>
      </w:r>
      <w:r w:rsidRPr="00984752">
        <w:rPr>
          <w:rFonts w:ascii="Book Antiqua" w:eastAsia="Book Antiqua" w:hAnsi="Book Antiqua" w:cs="Book Antiqua"/>
          <w:color w:val="000000"/>
          <w:spacing w:val="4"/>
        </w:rPr>
        <w:t>h</w:t>
      </w:r>
      <w:r w:rsidRPr="00984752">
        <w:rPr>
          <w:rFonts w:ascii="Book Antiqua" w:eastAsia="Book Antiqua" w:hAnsi="Book Antiqua" w:cs="Book Antiqua"/>
          <w:color w:val="000000"/>
        </w:rPr>
        <w:t>e</w:t>
      </w:r>
      <w:r w:rsidRPr="00984752">
        <w:rPr>
          <w:rFonts w:ascii="Book Antiqua" w:eastAsia="Book Antiqua" w:hAnsi="Book Antiqua" w:cs="Book Antiqua"/>
          <w:color w:val="000000"/>
          <w:spacing w:val="4"/>
        </w:rPr>
        <w:t xml:space="preserve"> </w:t>
      </w:r>
      <w:r w:rsidRPr="00984752">
        <w:rPr>
          <w:rFonts w:ascii="Book Antiqua" w:eastAsia="Book Antiqua" w:hAnsi="Book Antiqua" w:cs="Book Antiqua"/>
          <w:color w:val="000000"/>
          <w:spacing w:val="-3"/>
        </w:rPr>
        <w:t>G</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spacing w:val="4"/>
        </w:rPr>
        <w:t>n</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spacing w:val="-4"/>
        </w:rPr>
        <w:t>r</w:t>
      </w:r>
      <w:r w:rsidRPr="00984752">
        <w:rPr>
          <w:rFonts w:ascii="Book Antiqua" w:eastAsia="Book Antiqua" w:hAnsi="Book Antiqua" w:cs="Book Antiqua"/>
          <w:color w:val="000000"/>
          <w:spacing w:val="5"/>
        </w:rPr>
        <w:t>a</w:t>
      </w:r>
      <w:r w:rsidRPr="00984752">
        <w:rPr>
          <w:rFonts w:ascii="Book Antiqua" w:eastAsia="Book Antiqua" w:hAnsi="Book Antiqua" w:cs="Book Antiqua"/>
          <w:color w:val="000000"/>
        </w:rPr>
        <w:t>l</w:t>
      </w:r>
      <w:r w:rsidRPr="00984752">
        <w:rPr>
          <w:rFonts w:ascii="Book Antiqua" w:eastAsia="Book Antiqua" w:hAnsi="Book Antiqua" w:cs="Book Antiqua"/>
          <w:color w:val="000000"/>
          <w:spacing w:val="12"/>
        </w:rPr>
        <w:t xml:space="preserve"> </w:t>
      </w:r>
      <w:r w:rsidRPr="00984752">
        <w:rPr>
          <w:rFonts w:ascii="Book Antiqua" w:eastAsia="Book Antiqua" w:hAnsi="Book Antiqua" w:cs="Book Antiqua"/>
          <w:color w:val="000000"/>
          <w:spacing w:val="-2"/>
        </w:rPr>
        <w:t>T</w:t>
      </w:r>
      <w:r w:rsidRPr="00984752">
        <w:rPr>
          <w:rFonts w:ascii="Book Antiqua" w:eastAsia="Book Antiqua" w:hAnsi="Book Antiqua" w:cs="Book Antiqua"/>
          <w:color w:val="000000"/>
          <w:spacing w:val="5"/>
        </w:rPr>
        <w:t>a</w:t>
      </w:r>
      <w:r w:rsidRPr="00984752">
        <w:rPr>
          <w:rFonts w:ascii="Book Antiqua" w:eastAsia="Book Antiqua" w:hAnsi="Book Antiqua" w:cs="Book Antiqua"/>
          <w:color w:val="000000"/>
          <w:spacing w:val="-6"/>
        </w:rPr>
        <w:t>b</w:t>
      </w:r>
      <w:r w:rsidRPr="00984752">
        <w:rPr>
          <w:rFonts w:ascii="Book Antiqua" w:eastAsia="Book Antiqua" w:hAnsi="Book Antiqua" w:cs="Book Antiqua"/>
          <w:color w:val="000000"/>
        </w:rPr>
        <w:t>.</w:t>
      </w:r>
    </w:p>
    <w:p w14:paraId="6E286C91" w14:textId="77777777" w:rsidR="003149A0" w:rsidRPr="00984752" w:rsidRDefault="003149A0" w:rsidP="003149A0">
      <w:pPr>
        <w:spacing w:before="7" w:line="140" w:lineRule="exact"/>
        <w:rPr>
          <w:rFonts w:ascii="Book Antiqua" w:hAnsi="Book Antiqua"/>
          <w:sz w:val="15"/>
          <w:szCs w:val="15"/>
        </w:rPr>
      </w:pPr>
    </w:p>
    <w:p w14:paraId="1FD9EB1E" w14:textId="77777777" w:rsidR="003149A0" w:rsidRPr="00984752" w:rsidRDefault="003149A0" w:rsidP="00597967">
      <w:pPr>
        <w:jc w:val="center"/>
        <w:rPr>
          <w:rFonts w:ascii="Book Antiqua" w:eastAsia="Arial" w:hAnsi="Book Antiqua" w:cs="Arial"/>
          <w:sz w:val="16"/>
          <w:szCs w:val="16"/>
        </w:rPr>
      </w:pPr>
      <w:r w:rsidRPr="00984752">
        <w:rPr>
          <w:rFonts w:ascii="Book Antiqua" w:eastAsia="Arial" w:hAnsi="Book Antiqua" w:cs="Arial"/>
          <w:b/>
          <w:spacing w:val="7"/>
          <w:sz w:val="16"/>
          <w:szCs w:val="16"/>
        </w:rPr>
        <w:t>T</w:t>
      </w:r>
      <w:r w:rsidRPr="00984752">
        <w:rPr>
          <w:rFonts w:ascii="Book Antiqua" w:eastAsia="Arial" w:hAnsi="Book Antiqua" w:cs="Arial"/>
          <w:b/>
          <w:spacing w:val="1"/>
          <w:sz w:val="16"/>
          <w:szCs w:val="16"/>
        </w:rPr>
        <w:t>a</w:t>
      </w:r>
      <w:r w:rsidRPr="00984752">
        <w:rPr>
          <w:rFonts w:ascii="Book Antiqua" w:eastAsia="Arial" w:hAnsi="Book Antiqua" w:cs="Arial"/>
          <w:b/>
          <w:spacing w:val="7"/>
          <w:sz w:val="16"/>
          <w:szCs w:val="16"/>
        </w:rPr>
        <w:t>b</w:t>
      </w:r>
      <w:r w:rsidRPr="00984752">
        <w:rPr>
          <w:rFonts w:ascii="Book Antiqua" w:eastAsia="Arial" w:hAnsi="Book Antiqua" w:cs="Arial"/>
          <w:b/>
          <w:spacing w:val="1"/>
          <w:sz w:val="16"/>
          <w:szCs w:val="16"/>
        </w:rPr>
        <w:t>l</w:t>
      </w:r>
      <w:r w:rsidRPr="00984752">
        <w:rPr>
          <w:rFonts w:ascii="Book Antiqua" w:eastAsia="Arial" w:hAnsi="Book Antiqua" w:cs="Arial"/>
          <w:b/>
          <w:sz w:val="16"/>
          <w:szCs w:val="16"/>
        </w:rPr>
        <w:t>e</w:t>
      </w:r>
      <w:r w:rsidRPr="00984752">
        <w:rPr>
          <w:rFonts w:ascii="Book Antiqua" w:eastAsia="Arial" w:hAnsi="Book Antiqua" w:cs="Arial"/>
          <w:b/>
          <w:spacing w:val="2"/>
          <w:sz w:val="16"/>
          <w:szCs w:val="16"/>
        </w:rPr>
        <w:t xml:space="preserve"> </w:t>
      </w:r>
      <w:r w:rsidR="0027024D">
        <w:rPr>
          <w:rFonts w:ascii="Book Antiqua" w:eastAsia="Arial" w:hAnsi="Book Antiqua" w:cs="Arial"/>
          <w:b/>
          <w:spacing w:val="2"/>
          <w:sz w:val="16"/>
          <w:szCs w:val="16"/>
        </w:rPr>
        <w:t>2</w:t>
      </w:r>
      <w:r w:rsidRPr="00984752">
        <w:rPr>
          <w:rFonts w:ascii="Book Antiqua" w:eastAsia="Arial" w:hAnsi="Book Antiqua" w:cs="Arial"/>
          <w:b/>
          <w:sz w:val="16"/>
          <w:szCs w:val="16"/>
        </w:rPr>
        <w:t xml:space="preserve">: </w:t>
      </w:r>
      <w:r w:rsidRPr="00984752">
        <w:rPr>
          <w:rFonts w:ascii="Book Antiqua" w:eastAsia="Arial" w:hAnsi="Book Antiqua" w:cs="Arial"/>
          <w:b/>
          <w:spacing w:val="8"/>
          <w:sz w:val="16"/>
          <w:szCs w:val="16"/>
        </w:rPr>
        <w:t xml:space="preserve"> </w:t>
      </w:r>
      <w:r w:rsidRPr="00984752">
        <w:rPr>
          <w:rFonts w:ascii="Book Antiqua" w:eastAsia="Arial" w:hAnsi="Book Antiqua" w:cs="Arial"/>
          <w:spacing w:val="-4"/>
          <w:sz w:val="16"/>
          <w:szCs w:val="16"/>
        </w:rPr>
        <w:t>G</w:t>
      </w:r>
      <w:r w:rsidRPr="00984752">
        <w:rPr>
          <w:rFonts w:ascii="Book Antiqua" w:eastAsia="Arial" w:hAnsi="Book Antiqua" w:cs="Arial"/>
          <w:spacing w:val="1"/>
          <w:sz w:val="16"/>
          <w:szCs w:val="16"/>
        </w:rPr>
        <w:t>ene</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a</w:t>
      </w:r>
      <w:r w:rsidRPr="00984752">
        <w:rPr>
          <w:rFonts w:ascii="Book Antiqua" w:eastAsia="Arial" w:hAnsi="Book Antiqua" w:cs="Arial"/>
          <w:sz w:val="16"/>
          <w:szCs w:val="16"/>
        </w:rPr>
        <w:t>l</w:t>
      </w:r>
      <w:r w:rsidRPr="00984752">
        <w:rPr>
          <w:rFonts w:ascii="Book Antiqua" w:eastAsia="Arial" w:hAnsi="Book Antiqua" w:cs="Arial"/>
          <w:spacing w:val="-20"/>
          <w:sz w:val="16"/>
          <w:szCs w:val="16"/>
        </w:rPr>
        <w:t xml:space="preserve"> </w:t>
      </w:r>
      <w:r w:rsidRPr="00984752">
        <w:rPr>
          <w:rFonts w:ascii="Book Antiqua" w:eastAsia="Arial" w:hAnsi="Book Antiqua" w:cs="Arial"/>
          <w:spacing w:val="7"/>
          <w:sz w:val="16"/>
          <w:szCs w:val="16"/>
        </w:rPr>
        <w:t>T</w:t>
      </w:r>
      <w:r w:rsidRPr="00984752">
        <w:rPr>
          <w:rFonts w:ascii="Book Antiqua" w:eastAsia="Arial" w:hAnsi="Book Antiqua" w:cs="Arial"/>
          <w:spacing w:val="1"/>
          <w:sz w:val="16"/>
          <w:szCs w:val="16"/>
        </w:rPr>
        <w:t>a</w:t>
      </w:r>
      <w:r w:rsidRPr="00984752">
        <w:rPr>
          <w:rFonts w:ascii="Book Antiqua" w:eastAsia="Arial" w:hAnsi="Book Antiqua" w:cs="Arial"/>
          <w:sz w:val="16"/>
          <w:szCs w:val="16"/>
        </w:rPr>
        <w:t>b</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4"/>
          <w:sz w:val="16"/>
          <w:szCs w:val="16"/>
        </w:rPr>
        <w:t>D</w:t>
      </w:r>
      <w:r w:rsidRPr="00984752">
        <w:rPr>
          <w:rFonts w:ascii="Book Antiqua" w:eastAsia="Arial" w:hAnsi="Book Antiqua" w:cs="Arial"/>
          <w:spacing w:val="1"/>
          <w:sz w:val="16"/>
          <w:szCs w:val="16"/>
        </w:rPr>
        <w:t>ef</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n</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t</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on</w:t>
      </w:r>
      <w:r w:rsidRPr="00984752">
        <w:rPr>
          <w:rFonts w:ascii="Book Antiqua" w:eastAsia="Arial" w:hAnsi="Book Antiqua" w:cs="Arial"/>
          <w:sz w:val="16"/>
          <w:szCs w:val="16"/>
        </w:rPr>
        <w:t>s</w:t>
      </w:r>
    </w:p>
    <w:p w14:paraId="061D9BDE" w14:textId="77777777" w:rsidR="003149A0" w:rsidRPr="00984752" w:rsidRDefault="003149A0" w:rsidP="003149A0">
      <w:pPr>
        <w:spacing w:before="6" w:line="120" w:lineRule="exact"/>
        <w:rPr>
          <w:rFonts w:ascii="Book Antiqua" w:hAnsi="Book Antiqua"/>
          <w:sz w:val="13"/>
          <w:szCs w:val="13"/>
        </w:rPr>
      </w:pPr>
    </w:p>
    <w:tbl>
      <w:tblPr>
        <w:tblW w:w="0" w:type="auto"/>
        <w:tblInd w:w="90" w:type="dxa"/>
        <w:tblLayout w:type="fixed"/>
        <w:tblCellMar>
          <w:left w:w="0" w:type="dxa"/>
          <w:right w:w="0" w:type="dxa"/>
        </w:tblCellMar>
        <w:tblLook w:val="01E0" w:firstRow="1" w:lastRow="1" w:firstColumn="1" w:lastColumn="1" w:noHBand="0" w:noVBand="0"/>
      </w:tblPr>
      <w:tblGrid>
        <w:gridCol w:w="2472"/>
        <w:gridCol w:w="7948"/>
      </w:tblGrid>
      <w:tr w:rsidR="003149A0" w:rsidRPr="00984752" w14:paraId="04AAA1C9" w14:textId="77777777" w:rsidTr="00293045">
        <w:trPr>
          <w:trHeight w:hRule="exact" w:val="500"/>
        </w:trPr>
        <w:tc>
          <w:tcPr>
            <w:tcW w:w="2472" w:type="dxa"/>
            <w:tcBorders>
              <w:top w:val="single" w:sz="32" w:space="0" w:color="000000"/>
              <w:left w:val="single" w:sz="8" w:space="0" w:color="000000"/>
              <w:bottom w:val="single" w:sz="8" w:space="0" w:color="000000"/>
              <w:right w:val="single" w:sz="8" w:space="0" w:color="000000"/>
            </w:tcBorders>
            <w:shd w:val="clear" w:color="auto" w:fill="E5ECF3"/>
          </w:tcPr>
          <w:p w14:paraId="38F14F71" w14:textId="77777777" w:rsidR="003149A0" w:rsidRPr="00984752" w:rsidRDefault="003149A0" w:rsidP="000C7F86">
            <w:pPr>
              <w:spacing w:before="7" w:line="120" w:lineRule="exact"/>
              <w:rPr>
                <w:rFonts w:ascii="Book Antiqua" w:hAnsi="Book Antiqua"/>
                <w:sz w:val="13"/>
                <w:szCs w:val="13"/>
              </w:rPr>
            </w:pPr>
          </w:p>
          <w:p w14:paraId="1C8179F2" w14:textId="77777777" w:rsidR="003149A0" w:rsidRPr="00984752" w:rsidRDefault="003149A0" w:rsidP="000C7F86">
            <w:pPr>
              <w:ind w:left="130"/>
              <w:rPr>
                <w:rFonts w:ascii="Book Antiqua" w:eastAsia="Arial" w:hAnsi="Book Antiqua" w:cs="Arial"/>
                <w:sz w:val="18"/>
                <w:szCs w:val="18"/>
              </w:rPr>
            </w:pPr>
            <w:r w:rsidRPr="00984752">
              <w:rPr>
                <w:rFonts w:ascii="Book Antiqua" w:eastAsia="Arial" w:hAnsi="Book Antiqua" w:cs="Arial"/>
                <w:b/>
                <w:spacing w:val="-5"/>
                <w:sz w:val="18"/>
                <w:szCs w:val="18"/>
              </w:rPr>
              <w:t>T</w:t>
            </w:r>
            <w:r w:rsidRPr="00984752">
              <w:rPr>
                <w:rFonts w:ascii="Book Antiqua" w:eastAsia="Arial" w:hAnsi="Book Antiqua" w:cs="Arial"/>
                <w:b/>
                <w:spacing w:val="5"/>
                <w:sz w:val="18"/>
                <w:szCs w:val="18"/>
              </w:rPr>
              <w:t>er</w:t>
            </w:r>
            <w:r w:rsidRPr="00984752">
              <w:rPr>
                <w:rFonts w:ascii="Book Antiqua" w:eastAsia="Arial" w:hAnsi="Book Antiqua" w:cs="Arial"/>
                <w:b/>
                <w:sz w:val="18"/>
                <w:szCs w:val="18"/>
              </w:rPr>
              <w:t>m</w:t>
            </w:r>
          </w:p>
        </w:tc>
        <w:tc>
          <w:tcPr>
            <w:tcW w:w="7948" w:type="dxa"/>
            <w:tcBorders>
              <w:top w:val="single" w:sz="32" w:space="0" w:color="000000"/>
              <w:left w:val="single" w:sz="8" w:space="0" w:color="000000"/>
              <w:bottom w:val="single" w:sz="8" w:space="0" w:color="000000"/>
              <w:right w:val="single" w:sz="8" w:space="0" w:color="000000"/>
            </w:tcBorders>
            <w:shd w:val="clear" w:color="auto" w:fill="E5ECF3"/>
          </w:tcPr>
          <w:p w14:paraId="2E2FEEDD" w14:textId="77777777" w:rsidR="003149A0" w:rsidRPr="00984752" w:rsidRDefault="003149A0" w:rsidP="000C7F86">
            <w:pPr>
              <w:spacing w:before="7" w:line="120" w:lineRule="exact"/>
              <w:rPr>
                <w:rFonts w:ascii="Book Antiqua" w:hAnsi="Book Antiqua"/>
                <w:sz w:val="13"/>
                <w:szCs w:val="13"/>
              </w:rPr>
            </w:pPr>
          </w:p>
          <w:p w14:paraId="7FEB65BB" w14:textId="77777777" w:rsidR="003149A0" w:rsidRPr="00984752" w:rsidRDefault="003149A0" w:rsidP="000C7F86">
            <w:pPr>
              <w:ind w:left="125"/>
              <w:rPr>
                <w:rFonts w:ascii="Book Antiqua" w:eastAsia="Arial" w:hAnsi="Book Antiqua" w:cs="Arial"/>
                <w:sz w:val="18"/>
                <w:szCs w:val="18"/>
              </w:rPr>
            </w:pPr>
            <w:r w:rsidRPr="00984752">
              <w:rPr>
                <w:rFonts w:ascii="Book Antiqua" w:eastAsia="Arial" w:hAnsi="Book Antiqua" w:cs="Arial"/>
                <w:b/>
                <w:spacing w:val="5"/>
                <w:sz w:val="18"/>
                <w:szCs w:val="18"/>
              </w:rPr>
              <w:t>De</w:t>
            </w:r>
            <w:r w:rsidRPr="00984752">
              <w:rPr>
                <w:rFonts w:ascii="Book Antiqua" w:eastAsia="Arial" w:hAnsi="Book Antiqua" w:cs="Arial"/>
                <w:b/>
                <w:sz w:val="18"/>
                <w:szCs w:val="18"/>
              </w:rPr>
              <w:t>f</w:t>
            </w:r>
            <w:r w:rsidRPr="00984752">
              <w:rPr>
                <w:rFonts w:ascii="Book Antiqua" w:eastAsia="Arial" w:hAnsi="Book Antiqua" w:cs="Arial"/>
                <w:b/>
                <w:spacing w:val="-5"/>
                <w:sz w:val="18"/>
                <w:szCs w:val="18"/>
              </w:rPr>
              <w:t>ini</w:t>
            </w:r>
            <w:r w:rsidRPr="00984752">
              <w:rPr>
                <w:rFonts w:ascii="Book Antiqua" w:eastAsia="Arial" w:hAnsi="Book Antiqua" w:cs="Arial"/>
                <w:b/>
                <w:sz w:val="18"/>
                <w:szCs w:val="18"/>
              </w:rPr>
              <w:t>t</w:t>
            </w:r>
            <w:r w:rsidRPr="00984752">
              <w:rPr>
                <w:rFonts w:ascii="Book Antiqua" w:eastAsia="Arial" w:hAnsi="Book Antiqua" w:cs="Arial"/>
                <w:b/>
                <w:spacing w:val="-5"/>
                <w:sz w:val="18"/>
                <w:szCs w:val="18"/>
              </w:rPr>
              <w:t>io</w:t>
            </w:r>
            <w:r w:rsidRPr="00984752">
              <w:rPr>
                <w:rFonts w:ascii="Book Antiqua" w:eastAsia="Arial" w:hAnsi="Book Antiqua" w:cs="Arial"/>
                <w:b/>
                <w:sz w:val="18"/>
                <w:szCs w:val="18"/>
              </w:rPr>
              <w:t>n</w:t>
            </w:r>
          </w:p>
        </w:tc>
      </w:tr>
      <w:tr w:rsidR="003149A0" w:rsidRPr="00984752" w14:paraId="02CBC385" w14:textId="77777777" w:rsidTr="00293045">
        <w:trPr>
          <w:trHeight w:hRule="exact" w:val="650"/>
        </w:trPr>
        <w:tc>
          <w:tcPr>
            <w:tcW w:w="2472" w:type="dxa"/>
            <w:tcBorders>
              <w:top w:val="single" w:sz="8" w:space="0" w:color="000000"/>
              <w:left w:val="single" w:sz="8" w:space="0" w:color="000000"/>
              <w:bottom w:val="single" w:sz="8" w:space="0" w:color="000000"/>
              <w:right w:val="single" w:sz="8" w:space="0" w:color="000000"/>
            </w:tcBorders>
          </w:tcPr>
          <w:p w14:paraId="210D5066" w14:textId="77777777" w:rsidR="003149A0" w:rsidRPr="00984752" w:rsidRDefault="00CE610D" w:rsidP="00B569E1">
            <w:pPr>
              <w:ind w:left="130"/>
              <w:rPr>
                <w:rFonts w:ascii="Book Antiqua" w:eastAsia="Arial" w:hAnsi="Book Antiqua" w:cs="Arial"/>
                <w:sz w:val="16"/>
                <w:szCs w:val="16"/>
              </w:rPr>
            </w:pPr>
            <w:r>
              <w:rPr>
                <w:rFonts w:ascii="Book Antiqua" w:eastAsia="Arial" w:hAnsi="Book Antiqua" w:cs="Arial"/>
                <w:spacing w:val="4"/>
                <w:sz w:val="16"/>
                <w:szCs w:val="16"/>
              </w:rPr>
              <w:t>Time Zone</w:t>
            </w:r>
          </w:p>
        </w:tc>
        <w:tc>
          <w:tcPr>
            <w:tcW w:w="7948" w:type="dxa"/>
            <w:tcBorders>
              <w:top w:val="single" w:sz="8" w:space="0" w:color="000000"/>
              <w:left w:val="single" w:sz="8" w:space="0" w:color="000000"/>
              <w:bottom w:val="single" w:sz="8" w:space="0" w:color="000000"/>
              <w:right w:val="single" w:sz="8" w:space="0" w:color="000000"/>
            </w:tcBorders>
          </w:tcPr>
          <w:p w14:paraId="16D20B42" w14:textId="77777777" w:rsidR="003149A0" w:rsidRPr="00984752" w:rsidRDefault="003149A0" w:rsidP="000C7F86">
            <w:pPr>
              <w:spacing w:before="10" w:line="120" w:lineRule="exact"/>
              <w:rPr>
                <w:rFonts w:ascii="Book Antiqua" w:hAnsi="Book Antiqua"/>
                <w:sz w:val="12"/>
                <w:szCs w:val="12"/>
              </w:rPr>
            </w:pPr>
          </w:p>
          <w:p w14:paraId="1306B148" w14:textId="77777777" w:rsidR="003149A0" w:rsidRPr="00984752" w:rsidRDefault="00CE610D" w:rsidP="000C7F86">
            <w:pPr>
              <w:spacing w:line="273" w:lineRule="auto"/>
              <w:ind w:left="125" w:right="292"/>
              <w:rPr>
                <w:rFonts w:ascii="Book Antiqua" w:eastAsia="Arial" w:hAnsi="Book Antiqua" w:cs="Arial"/>
                <w:sz w:val="16"/>
                <w:szCs w:val="16"/>
              </w:rPr>
            </w:pPr>
            <w:r>
              <w:rPr>
                <w:rFonts w:ascii="Book Antiqua" w:eastAsia="Arial" w:hAnsi="Book Antiqua" w:cs="Arial"/>
                <w:spacing w:val="-2"/>
                <w:sz w:val="16"/>
                <w:szCs w:val="16"/>
              </w:rPr>
              <w:t>Not in use</w:t>
            </w:r>
          </w:p>
        </w:tc>
      </w:tr>
      <w:tr w:rsidR="003149A0" w:rsidRPr="00984752" w14:paraId="4A3E7733" w14:textId="77777777" w:rsidTr="00293045">
        <w:trPr>
          <w:trHeight w:hRule="exact" w:val="650"/>
        </w:trPr>
        <w:tc>
          <w:tcPr>
            <w:tcW w:w="2472" w:type="dxa"/>
            <w:tcBorders>
              <w:top w:val="single" w:sz="8" w:space="0" w:color="000000"/>
              <w:left w:val="single" w:sz="8" w:space="0" w:color="000000"/>
              <w:bottom w:val="single" w:sz="8" w:space="0" w:color="000000"/>
              <w:right w:val="single" w:sz="8" w:space="0" w:color="000000"/>
            </w:tcBorders>
          </w:tcPr>
          <w:p w14:paraId="5E1866CF" w14:textId="77777777" w:rsidR="003149A0" w:rsidRPr="00984752" w:rsidRDefault="003149A0" w:rsidP="00B569E1">
            <w:pPr>
              <w:spacing w:before="10" w:line="120" w:lineRule="exact"/>
              <w:ind w:left="130"/>
              <w:rPr>
                <w:rFonts w:ascii="Book Antiqua" w:hAnsi="Book Antiqua"/>
                <w:sz w:val="12"/>
                <w:szCs w:val="12"/>
              </w:rPr>
            </w:pPr>
          </w:p>
          <w:p w14:paraId="692CF475" w14:textId="77777777" w:rsidR="003149A0" w:rsidRPr="00984752" w:rsidRDefault="00CE610D" w:rsidP="00B569E1">
            <w:pPr>
              <w:ind w:left="130"/>
              <w:rPr>
                <w:rFonts w:ascii="Book Antiqua" w:eastAsia="Arial" w:hAnsi="Book Antiqua" w:cs="Arial"/>
                <w:sz w:val="16"/>
                <w:szCs w:val="16"/>
              </w:rPr>
            </w:pPr>
            <w:r>
              <w:rPr>
                <w:rFonts w:ascii="Book Antiqua" w:eastAsia="Arial" w:hAnsi="Book Antiqua" w:cs="Arial"/>
                <w:spacing w:val="4"/>
                <w:sz w:val="16"/>
                <w:szCs w:val="16"/>
              </w:rPr>
              <w:t>Communication Port</w:t>
            </w:r>
          </w:p>
        </w:tc>
        <w:tc>
          <w:tcPr>
            <w:tcW w:w="7948" w:type="dxa"/>
            <w:tcBorders>
              <w:top w:val="single" w:sz="8" w:space="0" w:color="000000"/>
              <w:left w:val="single" w:sz="8" w:space="0" w:color="000000"/>
              <w:bottom w:val="single" w:sz="8" w:space="0" w:color="000000"/>
              <w:right w:val="single" w:sz="8" w:space="0" w:color="000000"/>
            </w:tcBorders>
          </w:tcPr>
          <w:p w14:paraId="7CAB1480" w14:textId="1C1DC292" w:rsidR="003149A0" w:rsidRPr="00984752" w:rsidRDefault="00CE610D" w:rsidP="005B02E3">
            <w:pPr>
              <w:spacing w:line="273" w:lineRule="auto"/>
              <w:ind w:left="125" w:right="178"/>
              <w:rPr>
                <w:rFonts w:ascii="Book Antiqua" w:eastAsia="Arial" w:hAnsi="Book Antiqua" w:cs="Arial"/>
                <w:sz w:val="16"/>
                <w:szCs w:val="16"/>
              </w:rPr>
            </w:pPr>
            <w:r>
              <w:rPr>
                <w:rFonts w:ascii="Book Antiqua" w:eastAsia="Arial" w:hAnsi="Book Antiqua" w:cs="Arial"/>
                <w:spacing w:val="-2"/>
                <w:sz w:val="16"/>
                <w:szCs w:val="16"/>
              </w:rPr>
              <w:t>DW Spectrum TCP port (default: 70</w:t>
            </w:r>
            <w:r w:rsidR="00DD2967">
              <w:rPr>
                <w:rFonts w:ascii="Book Antiqua" w:eastAsia="Arial" w:hAnsi="Book Antiqua" w:cs="Arial"/>
                <w:spacing w:val="-2"/>
                <w:sz w:val="16"/>
                <w:szCs w:val="16"/>
              </w:rPr>
              <w:t>1</w:t>
            </w:r>
            <w:r>
              <w:rPr>
                <w:rFonts w:ascii="Book Antiqua" w:eastAsia="Arial" w:hAnsi="Book Antiqua" w:cs="Arial"/>
                <w:spacing w:val="-2"/>
                <w:sz w:val="16"/>
                <w:szCs w:val="16"/>
              </w:rPr>
              <w:t>1)</w:t>
            </w:r>
          </w:p>
        </w:tc>
      </w:tr>
      <w:tr w:rsidR="00305A8A" w:rsidRPr="00984752" w14:paraId="41874F2C" w14:textId="77777777" w:rsidTr="00293045">
        <w:trPr>
          <w:trHeight w:hRule="exact" w:val="650"/>
        </w:trPr>
        <w:tc>
          <w:tcPr>
            <w:tcW w:w="2472" w:type="dxa"/>
            <w:tcBorders>
              <w:top w:val="single" w:sz="8" w:space="0" w:color="000000"/>
              <w:left w:val="single" w:sz="8" w:space="0" w:color="000000"/>
              <w:bottom w:val="single" w:sz="8" w:space="0" w:color="000000"/>
              <w:right w:val="single" w:sz="8" w:space="0" w:color="000000"/>
            </w:tcBorders>
          </w:tcPr>
          <w:p w14:paraId="596FAD60" w14:textId="77777777" w:rsidR="00305A8A" w:rsidRPr="00984752" w:rsidRDefault="00CE610D" w:rsidP="00B569E1">
            <w:pPr>
              <w:ind w:left="130"/>
              <w:rPr>
                <w:rFonts w:ascii="Book Antiqua" w:hAnsi="Book Antiqua"/>
                <w:sz w:val="12"/>
                <w:szCs w:val="12"/>
              </w:rPr>
            </w:pPr>
            <w:proofErr w:type="gramStart"/>
            <w:r>
              <w:rPr>
                <w:rFonts w:ascii="Book Antiqua" w:eastAsia="Arial" w:hAnsi="Book Antiqua" w:cs="Arial"/>
                <w:spacing w:val="4"/>
                <w:sz w:val="16"/>
                <w:szCs w:val="16"/>
              </w:rPr>
              <w:t>User Name</w:t>
            </w:r>
            <w:proofErr w:type="gramEnd"/>
          </w:p>
        </w:tc>
        <w:tc>
          <w:tcPr>
            <w:tcW w:w="7948" w:type="dxa"/>
            <w:tcBorders>
              <w:top w:val="single" w:sz="8" w:space="0" w:color="000000"/>
              <w:left w:val="single" w:sz="8" w:space="0" w:color="000000"/>
              <w:bottom w:val="single" w:sz="8" w:space="0" w:color="000000"/>
              <w:right w:val="single" w:sz="8" w:space="0" w:color="000000"/>
            </w:tcBorders>
          </w:tcPr>
          <w:p w14:paraId="2C5B3184" w14:textId="77777777" w:rsidR="00305A8A" w:rsidRPr="00984752" w:rsidRDefault="00CE610D" w:rsidP="00305A8A">
            <w:pPr>
              <w:spacing w:line="273" w:lineRule="auto"/>
              <w:ind w:left="125" w:right="178"/>
              <w:rPr>
                <w:rFonts w:ascii="Book Antiqua" w:eastAsia="Arial" w:hAnsi="Book Antiqua" w:cs="Arial"/>
                <w:sz w:val="16"/>
                <w:szCs w:val="16"/>
              </w:rPr>
            </w:pPr>
            <w:r>
              <w:rPr>
                <w:rFonts w:ascii="Book Antiqua" w:eastAsia="Arial" w:hAnsi="Book Antiqua" w:cs="Arial"/>
                <w:sz w:val="16"/>
                <w:szCs w:val="16"/>
              </w:rPr>
              <w:t xml:space="preserve">DW Spectrum </w:t>
            </w:r>
            <w:proofErr w:type="gramStart"/>
            <w:r>
              <w:rPr>
                <w:rFonts w:ascii="Book Antiqua" w:eastAsia="Arial" w:hAnsi="Book Antiqua" w:cs="Arial"/>
                <w:sz w:val="16"/>
                <w:szCs w:val="16"/>
              </w:rPr>
              <w:t>user name</w:t>
            </w:r>
            <w:proofErr w:type="gramEnd"/>
          </w:p>
        </w:tc>
      </w:tr>
      <w:tr w:rsidR="00305A8A" w:rsidRPr="00984752" w14:paraId="51E5C812" w14:textId="77777777" w:rsidTr="00874C67">
        <w:trPr>
          <w:trHeight w:hRule="exact" w:val="996"/>
        </w:trPr>
        <w:tc>
          <w:tcPr>
            <w:tcW w:w="2472" w:type="dxa"/>
            <w:tcBorders>
              <w:top w:val="single" w:sz="8" w:space="0" w:color="000000"/>
              <w:left w:val="single" w:sz="8" w:space="0" w:color="000000"/>
              <w:bottom w:val="single" w:sz="8" w:space="0" w:color="000000"/>
              <w:right w:val="single" w:sz="8" w:space="0" w:color="000000"/>
            </w:tcBorders>
          </w:tcPr>
          <w:p w14:paraId="7EF529FD" w14:textId="77777777" w:rsidR="00305A8A" w:rsidRPr="00984752" w:rsidRDefault="00CE610D" w:rsidP="00B569E1">
            <w:pPr>
              <w:ind w:left="130"/>
              <w:rPr>
                <w:rFonts w:ascii="Book Antiqua" w:hAnsi="Book Antiqua"/>
                <w:sz w:val="12"/>
                <w:szCs w:val="12"/>
              </w:rPr>
            </w:pPr>
            <w:r>
              <w:rPr>
                <w:rFonts w:ascii="Book Antiqua" w:eastAsia="Arial" w:hAnsi="Book Antiqua" w:cs="Arial"/>
                <w:spacing w:val="4"/>
                <w:sz w:val="16"/>
                <w:szCs w:val="16"/>
              </w:rPr>
              <w:t>Password</w:t>
            </w:r>
          </w:p>
        </w:tc>
        <w:tc>
          <w:tcPr>
            <w:tcW w:w="7948" w:type="dxa"/>
            <w:tcBorders>
              <w:top w:val="single" w:sz="8" w:space="0" w:color="000000"/>
              <w:left w:val="single" w:sz="8" w:space="0" w:color="000000"/>
              <w:bottom w:val="single" w:sz="8" w:space="0" w:color="000000"/>
              <w:right w:val="single" w:sz="8" w:space="0" w:color="000000"/>
            </w:tcBorders>
          </w:tcPr>
          <w:p w14:paraId="1E58DB67" w14:textId="77777777" w:rsidR="00305A8A" w:rsidRPr="00984752" w:rsidRDefault="00CE610D" w:rsidP="00CE610D">
            <w:pPr>
              <w:spacing w:line="273" w:lineRule="auto"/>
              <w:ind w:left="125" w:right="178"/>
              <w:rPr>
                <w:rFonts w:ascii="Book Antiqua" w:eastAsia="Arial" w:hAnsi="Book Antiqua" w:cs="Arial"/>
                <w:sz w:val="16"/>
                <w:szCs w:val="16"/>
              </w:rPr>
            </w:pPr>
            <w:r>
              <w:rPr>
                <w:rFonts w:ascii="Book Antiqua" w:eastAsia="Arial" w:hAnsi="Book Antiqua" w:cs="Arial"/>
                <w:sz w:val="16"/>
                <w:szCs w:val="16"/>
              </w:rPr>
              <w:t>DW Spectrum user password</w:t>
            </w:r>
          </w:p>
        </w:tc>
      </w:tr>
      <w:tr w:rsidR="003149A0" w:rsidRPr="00984752" w14:paraId="388992D3" w14:textId="77777777" w:rsidTr="00293045">
        <w:trPr>
          <w:trHeight w:hRule="exact" w:val="650"/>
        </w:trPr>
        <w:tc>
          <w:tcPr>
            <w:tcW w:w="2472" w:type="dxa"/>
            <w:tcBorders>
              <w:top w:val="single" w:sz="8" w:space="0" w:color="000000"/>
              <w:left w:val="single" w:sz="8" w:space="0" w:color="000000"/>
              <w:bottom w:val="single" w:sz="8" w:space="0" w:color="000000"/>
              <w:right w:val="single" w:sz="8" w:space="0" w:color="000000"/>
            </w:tcBorders>
          </w:tcPr>
          <w:p w14:paraId="77394994" w14:textId="77777777" w:rsidR="003149A0" w:rsidRPr="00984752" w:rsidRDefault="003149A0" w:rsidP="00B569E1">
            <w:pPr>
              <w:spacing w:before="10" w:line="120" w:lineRule="exact"/>
              <w:ind w:left="130"/>
              <w:rPr>
                <w:rFonts w:ascii="Book Antiqua" w:hAnsi="Book Antiqua"/>
                <w:sz w:val="12"/>
                <w:szCs w:val="12"/>
              </w:rPr>
            </w:pPr>
          </w:p>
          <w:p w14:paraId="6BC8BA4F" w14:textId="77777777" w:rsidR="003149A0" w:rsidRPr="00984752" w:rsidRDefault="00CE610D" w:rsidP="00B569E1">
            <w:pPr>
              <w:ind w:left="130"/>
              <w:rPr>
                <w:rFonts w:ascii="Book Antiqua" w:eastAsia="Arial" w:hAnsi="Book Antiqua" w:cs="Arial"/>
                <w:sz w:val="16"/>
                <w:szCs w:val="16"/>
              </w:rPr>
            </w:pPr>
            <w:r>
              <w:rPr>
                <w:rFonts w:ascii="Book Antiqua" w:eastAsia="Arial" w:hAnsi="Book Antiqua" w:cs="Arial"/>
                <w:spacing w:val="-2"/>
                <w:sz w:val="16"/>
                <w:szCs w:val="16"/>
              </w:rPr>
              <w:t>IP Address</w:t>
            </w:r>
          </w:p>
        </w:tc>
        <w:tc>
          <w:tcPr>
            <w:tcW w:w="7948" w:type="dxa"/>
            <w:tcBorders>
              <w:top w:val="single" w:sz="8" w:space="0" w:color="000000"/>
              <w:left w:val="single" w:sz="8" w:space="0" w:color="000000"/>
              <w:bottom w:val="single" w:sz="8" w:space="0" w:color="000000"/>
              <w:right w:val="single" w:sz="8" w:space="0" w:color="000000"/>
            </w:tcBorders>
          </w:tcPr>
          <w:p w14:paraId="0EA0592C" w14:textId="77777777" w:rsidR="003149A0" w:rsidRPr="00984752" w:rsidRDefault="00CE610D" w:rsidP="005B02E3">
            <w:pPr>
              <w:spacing w:line="273" w:lineRule="auto"/>
              <w:ind w:left="125" w:right="178"/>
              <w:rPr>
                <w:rFonts w:ascii="Book Antiqua" w:eastAsia="Arial" w:hAnsi="Book Antiqua" w:cs="Arial"/>
                <w:sz w:val="16"/>
                <w:szCs w:val="16"/>
              </w:rPr>
            </w:pPr>
            <w:r>
              <w:rPr>
                <w:rFonts w:ascii="Book Antiqua" w:eastAsia="Arial" w:hAnsi="Book Antiqua" w:cs="Arial"/>
                <w:sz w:val="16"/>
                <w:szCs w:val="16"/>
              </w:rPr>
              <w:t>DW Spectrum IP Address</w:t>
            </w:r>
          </w:p>
        </w:tc>
      </w:tr>
      <w:tr w:rsidR="00B569E1" w:rsidRPr="00984752" w14:paraId="7F148D57" w14:textId="77777777" w:rsidTr="00293045">
        <w:trPr>
          <w:trHeight w:hRule="exact" w:val="650"/>
        </w:trPr>
        <w:tc>
          <w:tcPr>
            <w:tcW w:w="2472" w:type="dxa"/>
            <w:tcBorders>
              <w:top w:val="single" w:sz="8" w:space="0" w:color="000000"/>
              <w:left w:val="single" w:sz="8" w:space="0" w:color="000000"/>
              <w:bottom w:val="single" w:sz="8" w:space="0" w:color="000000"/>
              <w:right w:val="single" w:sz="8" w:space="0" w:color="000000"/>
            </w:tcBorders>
          </w:tcPr>
          <w:p w14:paraId="1A86F545" w14:textId="77777777" w:rsidR="00B569E1" w:rsidRDefault="00B569E1" w:rsidP="00B569E1">
            <w:pPr>
              <w:spacing w:before="10" w:line="120" w:lineRule="exact"/>
              <w:ind w:left="130"/>
              <w:rPr>
                <w:rFonts w:ascii="Book Antiqua" w:eastAsia="Arial" w:hAnsi="Book Antiqua" w:cs="Arial"/>
                <w:spacing w:val="4"/>
                <w:sz w:val="16"/>
                <w:szCs w:val="16"/>
              </w:rPr>
            </w:pPr>
          </w:p>
          <w:p w14:paraId="1241DD51" w14:textId="7C992755" w:rsidR="00B569E1" w:rsidRPr="00984752" w:rsidRDefault="00B569E1" w:rsidP="00B569E1">
            <w:pPr>
              <w:spacing w:before="10" w:line="120" w:lineRule="exact"/>
              <w:ind w:left="130"/>
              <w:rPr>
                <w:rFonts w:ascii="Book Antiqua" w:hAnsi="Book Antiqua"/>
                <w:sz w:val="12"/>
                <w:szCs w:val="12"/>
              </w:rPr>
            </w:pPr>
            <w:r>
              <w:rPr>
                <w:rFonts w:ascii="Book Antiqua" w:eastAsia="Arial" w:hAnsi="Book Antiqua" w:cs="Arial"/>
                <w:spacing w:val="4"/>
                <w:sz w:val="16"/>
                <w:szCs w:val="16"/>
              </w:rPr>
              <w:t>Secure Connection</w:t>
            </w:r>
          </w:p>
        </w:tc>
        <w:tc>
          <w:tcPr>
            <w:tcW w:w="7948" w:type="dxa"/>
            <w:tcBorders>
              <w:top w:val="single" w:sz="8" w:space="0" w:color="000000"/>
              <w:left w:val="single" w:sz="8" w:space="0" w:color="000000"/>
              <w:bottom w:val="single" w:sz="8" w:space="0" w:color="000000"/>
              <w:right w:val="single" w:sz="8" w:space="0" w:color="000000"/>
            </w:tcBorders>
          </w:tcPr>
          <w:p w14:paraId="03D4357C" w14:textId="25FB54C0" w:rsidR="00B569E1" w:rsidRPr="00B569E1" w:rsidRDefault="00B569E1" w:rsidP="005B02E3">
            <w:pPr>
              <w:spacing w:line="273" w:lineRule="auto"/>
              <w:ind w:left="125" w:right="178"/>
              <w:rPr>
                <w:rFonts w:ascii="Book Antiqua" w:eastAsia="Arial" w:hAnsi="Book Antiqua" w:cs="Arial"/>
                <w:sz w:val="16"/>
                <w:szCs w:val="16"/>
              </w:rPr>
            </w:pPr>
            <w:r w:rsidRPr="00B569E1">
              <w:rPr>
                <w:rFonts w:ascii="Book Antiqua" w:eastAsia="Book Antiqua" w:hAnsi="Book Antiqua" w:cs="Book Antiqua"/>
                <w:spacing w:val="-7"/>
                <w:sz w:val="16"/>
                <w:szCs w:val="16"/>
              </w:rPr>
              <w:t>This checkbox enables a secure connection to DW Server</w:t>
            </w:r>
          </w:p>
        </w:tc>
      </w:tr>
      <w:tr w:rsidR="00B569E1" w:rsidRPr="00984752" w14:paraId="071D527F" w14:textId="77777777" w:rsidTr="00293045">
        <w:trPr>
          <w:trHeight w:hRule="exact" w:val="650"/>
        </w:trPr>
        <w:tc>
          <w:tcPr>
            <w:tcW w:w="2472" w:type="dxa"/>
            <w:tcBorders>
              <w:top w:val="single" w:sz="8" w:space="0" w:color="000000"/>
              <w:left w:val="single" w:sz="8" w:space="0" w:color="000000"/>
              <w:bottom w:val="single" w:sz="8" w:space="0" w:color="000000"/>
              <w:right w:val="single" w:sz="8" w:space="0" w:color="000000"/>
            </w:tcBorders>
          </w:tcPr>
          <w:p w14:paraId="572D246D" w14:textId="77777777" w:rsidR="00B569E1" w:rsidRDefault="00B569E1" w:rsidP="00B569E1">
            <w:pPr>
              <w:spacing w:before="10" w:line="120" w:lineRule="exact"/>
              <w:ind w:left="130"/>
              <w:rPr>
                <w:rFonts w:ascii="Book Antiqua" w:hAnsi="Book Antiqua"/>
                <w:sz w:val="12"/>
                <w:szCs w:val="12"/>
              </w:rPr>
            </w:pPr>
          </w:p>
          <w:p w14:paraId="26AD756E" w14:textId="2AD6B101" w:rsidR="00B569E1" w:rsidRPr="00B569E1" w:rsidRDefault="00B569E1" w:rsidP="00B569E1">
            <w:pPr>
              <w:spacing w:before="10" w:line="120" w:lineRule="exact"/>
              <w:ind w:left="130"/>
              <w:rPr>
                <w:rFonts w:ascii="Book Antiqua" w:hAnsi="Book Antiqua"/>
                <w:sz w:val="16"/>
                <w:szCs w:val="16"/>
              </w:rPr>
            </w:pPr>
            <w:r w:rsidRPr="00B569E1">
              <w:rPr>
                <w:rFonts w:ascii="Book Antiqua" w:eastAsia="Book Antiqua" w:hAnsi="Book Antiqua" w:cs="Book Antiqua"/>
                <w:spacing w:val="-7"/>
                <w:sz w:val="16"/>
                <w:szCs w:val="16"/>
              </w:rPr>
              <w:t>Cameras from this server only</w:t>
            </w:r>
          </w:p>
        </w:tc>
        <w:tc>
          <w:tcPr>
            <w:tcW w:w="7948" w:type="dxa"/>
            <w:tcBorders>
              <w:top w:val="single" w:sz="8" w:space="0" w:color="000000"/>
              <w:left w:val="single" w:sz="8" w:space="0" w:color="000000"/>
              <w:bottom w:val="single" w:sz="8" w:space="0" w:color="000000"/>
              <w:right w:val="single" w:sz="8" w:space="0" w:color="000000"/>
            </w:tcBorders>
          </w:tcPr>
          <w:p w14:paraId="677ED0CE" w14:textId="068F979A" w:rsidR="00B569E1" w:rsidRPr="00B569E1" w:rsidRDefault="00B569E1" w:rsidP="005B02E3">
            <w:pPr>
              <w:spacing w:line="273" w:lineRule="auto"/>
              <w:ind w:left="125" w:right="178"/>
              <w:rPr>
                <w:rFonts w:ascii="Book Antiqua" w:eastAsia="Arial" w:hAnsi="Book Antiqua" w:cs="Arial"/>
                <w:sz w:val="16"/>
                <w:szCs w:val="16"/>
              </w:rPr>
            </w:pPr>
            <w:r w:rsidRPr="00B569E1">
              <w:rPr>
                <w:rFonts w:ascii="Book Antiqua" w:eastAsia="Book Antiqua" w:hAnsi="Book Antiqua" w:cs="Book Antiqua"/>
                <w:spacing w:val="-7"/>
                <w:sz w:val="16"/>
                <w:szCs w:val="16"/>
              </w:rPr>
              <w:t>If enabled, only cameras directly connected to the server will be synced to C</w:t>
            </w:r>
            <w:r w:rsidRPr="00B569E1">
              <w:rPr>
                <w:rFonts w:ascii="Book Antiqua" w:eastAsia="Book Antiqua" w:hAnsi="Book Antiqua" w:cs="Book Antiqua"/>
                <w:spacing w:val="-1"/>
                <w:sz w:val="16"/>
                <w:szCs w:val="16"/>
              </w:rPr>
              <w:t>•</w:t>
            </w:r>
            <w:r w:rsidRPr="00B569E1">
              <w:rPr>
                <w:rFonts w:ascii="Book Antiqua" w:eastAsia="Book Antiqua" w:hAnsi="Book Antiqua" w:cs="Book Antiqua"/>
                <w:spacing w:val="-7"/>
                <w:sz w:val="16"/>
                <w:szCs w:val="16"/>
              </w:rPr>
              <w:t>C</w:t>
            </w:r>
            <w:r w:rsidRPr="00B569E1">
              <w:rPr>
                <w:rFonts w:ascii="Book Antiqua" w:eastAsia="Book Antiqua" w:hAnsi="Book Antiqua" w:cs="Book Antiqua"/>
                <w:spacing w:val="-5"/>
                <w:sz w:val="16"/>
                <w:szCs w:val="16"/>
              </w:rPr>
              <w:t>U</w:t>
            </w:r>
            <w:r w:rsidRPr="00B569E1">
              <w:rPr>
                <w:rFonts w:ascii="Book Antiqua" w:eastAsia="Book Antiqua" w:hAnsi="Book Antiqua" w:cs="Book Antiqua"/>
                <w:spacing w:val="2"/>
                <w:sz w:val="16"/>
                <w:szCs w:val="16"/>
              </w:rPr>
              <w:t>R</w:t>
            </w:r>
            <w:r w:rsidRPr="00B569E1">
              <w:rPr>
                <w:rFonts w:ascii="Book Antiqua" w:eastAsia="Book Antiqua" w:hAnsi="Book Antiqua" w:cs="Book Antiqua"/>
                <w:sz w:val="16"/>
                <w:szCs w:val="16"/>
              </w:rPr>
              <w:t>E. Disabling will also sync all cameras from merged DW systems</w:t>
            </w:r>
          </w:p>
        </w:tc>
      </w:tr>
    </w:tbl>
    <w:p w14:paraId="10D27814" w14:textId="77777777" w:rsidR="003149A0" w:rsidRDefault="003149A0" w:rsidP="003149A0">
      <w:pPr>
        <w:rPr>
          <w:rFonts w:ascii="Book Antiqua" w:hAnsi="Book Antiqua"/>
        </w:rPr>
      </w:pPr>
    </w:p>
    <w:p w14:paraId="75555F6B" w14:textId="77777777" w:rsidR="00AC06B3" w:rsidRDefault="00AC06B3" w:rsidP="003149A0">
      <w:pPr>
        <w:rPr>
          <w:rFonts w:ascii="Book Antiqua" w:hAnsi="Book Antiqua"/>
        </w:rPr>
      </w:pPr>
    </w:p>
    <w:p w14:paraId="673A8900" w14:textId="77777777" w:rsidR="0032767E" w:rsidRPr="00984752" w:rsidRDefault="00500E6F" w:rsidP="0032767E">
      <w:pPr>
        <w:pStyle w:val="Heading3"/>
        <w:rPr>
          <w:rFonts w:eastAsia="Arial"/>
        </w:rPr>
      </w:pPr>
      <w:bookmarkStart w:id="45" w:name="_Toc43122518"/>
      <w:r>
        <w:rPr>
          <w:rFonts w:eastAsia="Arial"/>
        </w:rPr>
        <w:t>Alarms</w:t>
      </w:r>
      <w:r w:rsidR="0032767E" w:rsidRPr="00984752">
        <w:rPr>
          <w:rFonts w:eastAsia="Arial"/>
          <w:spacing w:val="-5"/>
        </w:rPr>
        <w:t xml:space="preserve"> </w:t>
      </w:r>
      <w:r w:rsidR="0032767E" w:rsidRPr="00984752">
        <w:rPr>
          <w:rFonts w:eastAsia="Arial"/>
          <w:spacing w:val="4"/>
        </w:rPr>
        <w:t>T</w:t>
      </w:r>
      <w:r w:rsidR="0032767E" w:rsidRPr="00984752">
        <w:rPr>
          <w:rFonts w:eastAsia="Arial"/>
          <w:spacing w:val="2"/>
        </w:rPr>
        <w:t>a</w:t>
      </w:r>
      <w:r w:rsidR="0032767E" w:rsidRPr="00984752">
        <w:rPr>
          <w:rFonts w:eastAsia="Arial"/>
        </w:rPr>
        <w:t>b</w:t>
      </w:r>
      <w:bookmarkEnd w:id="45"/>
      <w:r w:rsidR="0032767E" w:rsidRPr="00984752">
        <w:rPr>
          <w:rFonts w:eastAsia="Arial"/>
          <w:spacing w:val="-3"/>
        </w:rPr>
        <w:t xml:space="preserve"> </w:t>
      </w:r>
    </w:p>
    <w:p w14:paraId="4BA6AC07" w14:textId="77777777" w:rsidR="0032767E" w:rsidRPr="00984752" w:rsidRDefault="0032767E" w:rsidP="0032767E">
      <w:pPr>
        <w:spacing w:before="10" w:line="180" w:lineRule="exact"/>
        <w:rPr>
          <w:rFonts w:ascii="Book Antiqua" w:hAnsi="Book Antiqua"/>
          <w:sz w:val="18"/>
          <w:szCs w:val="18"/>
        </w:rPr>
      </w:pPr>
    </w:p>
    <w:p w14:paraId="54225904" w14:textId="4E3BA4F1" w:rsidR="00766923" w:rsidRDefault="00766923" w:rsidP="00766923">
      <w:pPr>
        <w:rPr>
          <w:rFonts w:ascii="Book Antiqua" w:hAnsi="Book Antiqua"/>
        </w:rPr>
      </w:pPr>
      <w:r w:rsidRPr="0092552D">
        <w:rPr>
          <w:rFonts w:ascii="Book Antiqua" w:hAnsi="Book Antiqua"/>
        </w:rPr>
        <w:t xml:space="preserve">The </w:t>
      </w:r>
      <w:r w:rsidR="00500E6F">
        <w:rPr>
          <w:rFonts w:ascii="Book Antiqua" w:hAnsi="Book Antiqua"/>
        </w:rPr>
        <w:t xml:space="preserve">Alarms </w:t>
      </w:r>
      <w:r w:rsidRPr="0092552D">
        <w:rPr>
          <w:rFonts w:ascii="Book Antiqua" w:hAnsi="Book Antiqua"/>
        </w:rPr>
        <w:t xml:space="preserve">tab is used to configure actions generated in </w:t>
      </w:r>
      <w:r w:rsidR="00307015">
        <w:rPr>
          <w:rFonts w:ascii="Book Antiqua" w:hAnsi="Book Antiqua"/>
        </w:rPr>
        <w:t xml:space="preserve">DW </w:t>
      </w:r>
      <w:r w:rsidR="00DD2967">
        <w:rPr>
          <w:rFonts w:ascii="Book Antiqua" w:hAnsi="Book Antiqua"/>
        </w:rPr>
        <w:t>Spectrum</w:t>
      </w:r>
      <w:r w:rsidRPr="0092552D">
        <w:rPr>
          <w:rFonts w:ascii="Book Antiqua" w:hAnsi="Book Antiqua"/>
        </w:rPr>
        <w:t xml:space="preserve"> to trigger </w:t>
      </w:r>
      <w:r w:rsidR="00500E6F">
        <w:rPr>
          <w:rFonts w:ascii="Book Antiqua" w:hAnsi="Book Antiqua"/>
        </w:rPr>
        <w:t>event</w:t>
      </w:r>
      <w:r w:rsidR="00597967">
        <w:rPr>
          <w:rFonts w:ascii="Book Antiqua" w:hAnsi="Book Antiqua"/>
        </w:rPr>
        <w:t>s</w:t>
      </w:r>
      <w:r w:rsidRPr="0092552D">
        <w:rPr>
          <w:rFonts w:ascii="Book Antiqua" w:hAnsi="Book Antiqua"/>
        </w:rPr>
        <w:t xml:space="preserve"> in </w:t>
      </w:r>
      <w:r w:rsidRPr="0092552D">
        <w:rPr>
          <w:rFonts w:ascii="Book Antiqua" w:hAnsi="Book Antiqua"/>
          <w:bCs/>
          <w:iCs/>
        </w:rPr>
        <w:t>C•CURE</w:t>
      </w:r>
      <w:r w:rsidRPr="0092552D">
        <w:rPr>
          <w:rFonts w:ascii="Book Antiqua" w:hAnsi="Book Antiqua"/>
        </w:rPr>
        <w:t>.</w:t>
      </w:r>
      <w:r w:rsidR="004B5430">
        <w:rPr>
          <w:rFonts w:ascii="Book Antiqua" w:hAnsi="Book Antiqua"/>
        </w:rPr>
        <w:t xml:space="preserve"> </w:t>
      </w:r>
      <w:r w:rsidR="00844456">
        <w:rPr>
          <w:rFonts w:ascii="Book Antiqua" w:hAnsi="Book Antiqua"/>
        </w:rPr>
        <w:t xml:space="preserve"> </w:t>
      </w:r>
    </w:p>
    <w:p w14:paraId="44BDCB70" w14:textId="77777777" w:rsidR="004B5430" w:rsidRDefault="004B5430" w:rsidP="00766923">
      <w:pPr>
        <w:rPr>
          <w:rFonts w:ascii="Book Antiqua" w:hAnsi="Book Antiqua"/>
        </w:rPr>
      </w:pPr>
    </w:p>
    <w:p w14:paraId="4032717D" w14:textId="77777777" w:rsidR="004B5430" w:rsidRDefault="004B5430" w:rsidP="00766923">
      <w:pPr>
        <w:rPr>
          <w:rFonts w:ascii="Book Antiqua" w:hAnsi="Book Antiqua"/>
        </w:rPr>
      </w:pPr>
    </w:p>
    <w:p w14:paraId="6A388E2B" w14:textId="77777777" w:rsidR="004B5430" w:rsidRDefault="004B5430" w:rsidP="00766923">
      <w:pPr>
        <w:rPr>
          <w:rFonts w:ascii="Book Antiqua" w:hAnsi="Book Antiqua"/>
        </w:rPr>
      </w:pPr>
    </w:p>
    <w:p w14:paraId="16B2E596" w14:textId="1C5A560A" w:rsidR="004B5430" w:rsidRDefault="004B5430" w:rsidP="004B5430">
      <w:pPr>
        <w:pStyle w:val="Heading3"/>
        <w:rPr>
          <w:rFonts w:eastAsia="Arial"/>
        </w:rPr>
      </w:pPr>
      <w:bookmarkStart w:id="46" w:name="_Toc43122519"/>
      <w:r>
        <w:rPr>
          <w:rFonts w:eastAsia="Arial"/>
        </w:rPr>
        <w:t xml:space="preserve">Configuring </w:t>
      </w:r>
      <w:r w:rsidR="00CF5064">
        <w:rPr>
          <w:rFonts w:eastAsia="Arial"/>
        </w:rPr>
        <w:t>Alarms</w:t>
      </w:r>
      <w:r w:rsidRPr="00984752">
        <w:rPr>
          <w:rFonts w:eastAsia="Arial"/>
          <w:spacing w:val="-5"/>
        </w:rPr>
        <w:t xml:space="preserve"> </w:t>
      </w:r>
      <w:r w:rsidRPr="00984752">
        <w:rPr>
          <w:rFonts w:eastAsia="Arial"/>
          <w:spacing w:val="4"/>
        </w:rPr>
        <w:t>T</w:t>
      </w:r>
      <w:r w:rsidRPr="00984752">
        <w:rPr>
          <w:rFonts w:eastAsia="Arial"/>
          <w:spacing w:val="2"/>
        </w:rPr>
        <w:t>a</w:t>
      </w:r>
      <w:r w:rsidRPr="00984752">
        <w:rPr>
          <w:rFonts w:eastAsia="Arial"/>
        </w:rPr>
        <w:t>b</w:t>
      </w:r>
      <w:bookmarkEnd w:id="46"/>
    </w:p>
    <w:p w14:paraId="681E566D" w14:textId="77777777" w:rsidR="004B5430" w:rsidRDefault="004B5430" w:rsidP="00766923">
      <w:pPr>
        <w:rPr>
          <w:rFonts w:ascii="Book Antiqua" w:hAnsi="Book Antiqua"/>
        </w:rPr>
      </w:pPr>
    </w:p>
    <w:p w14:paraId="6EE67082" w14:textId="112F703C" w:rsidR="00766923" w:rsidRPr="00844456" w:rsidRDefault="004B5430" w:rsidP="00766923">
      <w:pPr>
        <w:rPr>
          <w:rFonts w:ascii="Book Antiqua" w:hAnsi="Book Antiqua"/>
          <w:bCs/>
          <w:iCs/>
        </w:rPr>
      </w:pPr>
      <w:r>
        <w:rPr>
          <w:rFonts w:ascii="Book Antiqua" w:hAnsi="Book Antiqua"/>
        </w:rPr>
        <w:t xml:space="preserve">To configure </w:t>
      </w:r>
      <w:r w:rsidR="00307015">
        <w:rPr>
          <w:rFonts w:ascii="Book Antiqua" w:hAnsi="Book Antiqua"/>
        </w:rPr>
        <w:t xml:space="preserve">DW </w:t>
      </w:r>
      <w:r w:rsidR="00DD2967">
        <w:rPr>
          <w:rFonts w:ascii="Book Antiqua" w:hAnsi="Book Antiqua"/>
        </w:rPr>
        <w:t>Spectrum</w:t>
      </w:r>
      <w:r>
        <w:rPr>
          <w:rFonts w:ascii="Book Antiqua" w:hAnsi="Book Antiqua"/>
        </w:rPr>
        <w:t xml:space="preserve"> to trigger an event in </w:t>
      </w:r>
      <w:r w:rsidRPr="00766923">
        <w:rPr>
          <w:rFonts w:ascii="Book Antiqua" w:hAnsi="Book Antiqua"/>
          <w:bCs/>
          <w:iCs/>
        </w:rPr>
        <w:t>C•CURE</w:t>
      </w:r>
      <w:r>
        <w:rPr>
          <w:rFonts w:ascii="Book Antiqua" w:hAnsi="Book Antiqua"/>
          <w:bCs/>
          <w:iCs/>
        </w:rPr>
        <w:t xml:space="preserve">, click the </w:t>
      </w:r>
      <w:r>
        <w:rPr>
          <w:rFonts w:ascii="Book Antiqua" w:hAnsi="Book Antiqua"/>
          <w:b/>
          <w:bCs/>
          <w:iCs/>
        </w:rPr>
        <w:t>Add</w:t>
      </w:r>
      <w:r>
        <w:rPr>
          <w:rFonts w:ascii="Book Antiqua" w:hAnsi="Book Antiqua"/>
          <w:bCs/>
          <w:iCs/>
        </w:rPr>
        <w:t xml:space="preserve"> button. Set </w:t>
      </w:r>
      <w:r w:rsidRPr="004B5430">
        <w:rPr>
          <w:rFonts w:ascii="Book Antiqua" w:hAnsi="Book Antiqua"/>
          <w:b/>
          <w:bCs/>
          <w:iCs/>
        </w:rPr>
        <w:t>Property</w:t>
      </w:r>
      <w:r>
        <w:rPr>
          <w:rFonts w:ascii="Book Antiqua" w:hAnsi="Book Antiqua"/>
          <w:bCs/>
          <w:iCs/>
        </w:rPr>
        <w:t xml:space="preserve"> and </w:t>
      </w:r>
      <w:proofErr w:type="gramStart"/>
      <w:r w:rsidRPr="004B5430">
        <w:rPr>
          <w:rFonts w:ascii="Book Antiqua" w:hAnsi="Book Antiqua"/>
          <w:b/>
          <w:bCs/>
          <w:iCs/>
        </w:rPr>
        <w:t>Value</w:t>
      </w:r>
      <w:r>
        <w:rPr>
          <w:rFonts w:ascii="Book Antiqua" w:hAnsi="Book Antiqua"/>
          <w:b/>
          <w:bCs/>
          <w:iCs/>
        </w:rPr>
        <w:t xml:space="preserve">, </w:t>
      </w:r>
      <w:r w:rsidRPr="004B5430">
        <w:rPr>
          <w:rFonts w:ascii="Book Antiqua" w:hAnsi="Book Antiqua"/>
          <w:bCs/>
          <w:iCs/>
        </w:rPr>
        <w:t>and</w:t>
      </w:r>
      <w:proofErr w:type="gramEnd"/>
      <w:r w:rsidRPr="004B5430">
        <w:rPr>
          <w:rFonts w:ascii="Book Antiqua" w:hAnsi="Book Antiqua"/>
          <w:bCs/>
          <w:iCs/>
        </w:rPr>
        <w:t xml:space="preserve"> click the drop down button beside</w:t>
      </w:r>
      <w:r>
        <w:rPr>
          <w:rFonts w:ascii="Book Antiqua" w:hAnsi="Book Antiqua"/>
          <w:b/>
          <w:bCs/>
          <w:iCs/>
        </w:rPr>
        <w:t xml:space="preserve"> Action </w:t>
      </w:r>
      <w:r>
        <w:rPr>
          <w:rFonts w:ascii="Book Antiqua" w:hAnsi="Book Antiqua"/>
          <w:bCs/>
          <w:iCs/>
        </w:rPr>
        <w:t xml:space="preserve">to activate or deactivate an event in </w:t>
      </w:r>
      <w:r w:rsidRPr="00766923">
        <w:rPr>
          <w:rFonts w:ascii="Book Antiqua" w:hAnsi="Book Antiqua"/>
          <w:bCs/>
          <w:iCs/>
        </w:rPr>
        <w:t>C•CURE</w:t>
      </w:r>
      <w:r>
        <w:rPr>
          <w:rFonts w:ascii="Book Antiqua" w:hAnsi="Book Antiqua"/>
          <w:bCs/>
          <w:iCs/>
        </w:rPr>
        <w:t>. When an action is selected</w:t>
      </w:r>
      <w:r w:rsidR="00844456">
        <w:rPr>
          <w:rFonts w:ascii="Book Antiqua" w:hAnsi="Book Antiqua"/>
          <w:bCs/>
          <w:iCs/>
        </w:rPr>
        <w:t xml:space="preserve">, choose what event to activate/deactivate from the </w:t>
      </w:r>
      <w:r w:rsidR="00844456" w:rsidRPr="00844456">
        <w:rPr>
          <w:rFonts w:ascii="Book Antiqua" w:hAnsi="Book Antiqua"/>
          <w:b/>
          <w:bCs/>
          <w:iCs/>
        </w:rPr>
        <w:t>Event</w:t>
      </w:r>
      <w:r w:rsidR="00844456">
        <w:rPr>
          <w:rFonts w:ascii="Book Antiqua" w:hAnsi="Book Antiqua"/>
          <w:bCs/>
          <w:iCs/>
        </w:rPr>
        <w:t xml:space="preserve"> selection below. The </w:t>
      </w:r>
      <w:r w:rsidR="00844456">
        <w:rPr>
          <w:rFonts w:ascii="Book Antiqua" w:hAnsi="Book Antiqua"/>
          <w:b/>
          <w:bCs/>
          <w:iCs/>
        </w:rPr>
        <w:t xml:space="preserve">Remove </w:t>
      </w:r>
      <w:r w:rsidR="00844456">
        <w:rPr>
          <w:rFonts w:ascii="Book Antiqua" w:hAnsi="Book Antiqua"/>
          <w:bCs/>
          <w:iCs/>
        </w:rPr>
        <w:t>option will delete any triggers selected.</w:t>
      </w:r>
    </w:p>
    <w:p w14:paraId="19770E0F" w14:textId="77777777" w:rsidR="00844456" w:rsidRDefault="00844456" w:rsidP="00766923">
      <w:pPr>
        <w:rPr>
          <w:rFonts w:ascii="Book Antiqua" w:hAnsi="Book Antiqua"/>
          <w:bCs/>
          <w:iCs/>
        </w:rPr>
      </w:pPr>
    </w:p>
    <w:p w14:paraId="07631F68" w14:textId="77777777" w:rsidR="00844456" w:rsidRPr="004B5430" w:rsidRDefault="00844456" w:rsidP="00766923">
      <w:pPr>
        <w:rPr>
          <w:rFonts w:ascii="Book Antiqua" w:hAnsi="Book Antiqua"/>
        </w:rPr>
      </w:pPr>
    </w:p>
    <w:p w14:paraId="00B896FA" w14:textId="77777777" w:rsidR="0032767E" w:rsidRPr="00984752" w:rsidRDefault="0032767E" w:rsidP="0032767E">
      <w:pPr>
        <w:spacing w:line="220" w:lineRule="exact"/>
        <w:ind w:left="100"/>
        <w:rPr>
          <w:rFonts w:ascii="Book Antiqua" w:eastAsia="Book Antiqua" w:hAnsi="Book Antiqua" w:cs="Book Antiqua"/>
          <w:color w:val="000000"/>
        </w:rPr>
      </w:pPr>
    </w:p>
    <w:p w14:paraId="44849F28" w14:textId="77777777" w:rsidR="0032767E" w:rsidRPr="00984752" w:rsidRDefault="0032767E" w:rsidP="0032767E">
      <w:pPr>
        <w:spacing w:line="220" w:lineRule="exact"/>
        <w:ind w:left="100"/>
        <w:rPr>
          <w:rFonts w:ascii="Book Antiqua" w:eastAsia="Book Antiqua" w:hAnsi="Book Antiqua" w:cs="Book Antiqua"/>
        </w:rPr>
      </w:pPr>
    </w:p>
    <w:p w14:paraId="2EDA8D10" w14:textId="77777777" w:rsidR="0032767E" w:rsidRPr="00984752" w:rsidRDefault="0032767E" w:rsidP="0032767E">
      <w:pPr>
        <w:spacing w:before="7" w:line="140" w:lineRule="exact"/>
        <w:rPr>
          <w:rFonts w:ascii="Book Antiqua" w:hAnsi="Book Antiqua"/>
          <w:sz w:val="15"/>
          <w:szCs w:val="15"/>
        </w:rPr>
      </w:pPr>
    </w:p>
    <w:p w14:paraId="1162615A" w14:textId="77777777" w:rsidR="0032767E" w:rsidRDefault="00844456" w:rsidP="0032767E">
      <w:pPr>
        <w:jc w:val="center"/>
        <w:rPr>
          <w:rFonts w:ascii="Book Antiqua" w:eastAsia="Arial" w:hAnsi="Book Antiqua"/>
          <w:spacing w:val="5"/>
          <w:sz w:val="16"/>
          <w:szCs w:val="16"/>
        </w:rPr>
      </w:pPr>
      <w:r>
        <w:rPr>
          <w:rFonts w:ascii="Book Antiqua" w:eastAsia="Arial" w:hAnsi="Book Antiqua" w:cs="Arial"/>
          <w:b/>
          <w:spacing w:val="7"/>
          <w:sz w:val="16"/>
          <w:szCs w:val="16"/>
        </w:rPr>
        <w:t>Figure</w:t>
      </w:r>
      <w:r w:rsidR="0032767E" w:rsidRPr="00984752">
        <w:rPr>
          <w:rFonts w:ascii="Book Antiqua" w:eastAsia="Arial" w:hAnsi="Book Antiqua" w:cs="Arial"/>
          <w:b/>
          <w:sz w:val="16"/>
          <w:szCs w:val="16"/>
        </w:rPr>
        <w:t xml:space="preserve"> </w:t>
      </w:r>
      <w:r>
        <w:rPr>
          <w:rFonts w:ascii="Book Antiqua" w:eastAsia="Arial" w:hAnsi="Book Antiqua" w:cs="Arial"/>
          <w:b/>
          <w:sz w:val="16"/>
          <w:szCs w:val="16"/>
        </w:rPr>
        <w:t>1</w:t>
      </w:r>
      <w:r w:rsidR="00662491">
        <w:rPr>
          <w:rFonts w:ascii="Book Antiqua" w:eastAsia="Arial" w:hAnsi="Book Antiqua" w:cs="Arial"/>
          <w:b/>
          <w:sz w:val="16"/>
          <w:szCs w:val="16"/>
        </w:rPr>
        <w:t>1</w:t>
      </w:r>
      <w:r w:rsidR="0032767E" w:rsidRPr="00984752">
        <w:rPr>
          <w:rFonts w:ascii="Book Antiqua" w:eastAsia="Arial" w:hAnsi="Book Antiqua" w:cs="Arial"/>
          <w:b/>
          <w:sz w:val="16"/>
          <w:szCs w:val="16"/>
        </w:rPr>
        <w:t xml:space="preserve">: </w:t>
      </w:r>
      <w:r w:rsidR="0032767E" w:rsidRPr="00984752">
        <w:rPr>
          <w:rFonts w:ascii="Book Antiqua" w:eastAsia="Arial" w:hAnsi="Book Antiqua" w:cs="Arial"/>
          <w:b/>
          <w:spacing w:val="8"/>
          <w:sz w:val="16"/>
          <w:szCs w:val="16"/>
        </w:rPr>
        <w:t xml:space="preserve"> </w:t>
      </w:r>
      <w:r w:rsidR="00500E6F">
        <w:rPr>
          <w:rFonts w:ascii="Book Antiqua" w:eastAsia="Arial" w:hAnsi="Book Antiqua"/>
          <w:spacing w:val="5"/>
          <w:sz w:val="16"/>
          <w:szCs w:val="16"/>
        </w:rPr>
        <w:t>Alarms</w:t>
      </w:r>
      <w:r w:rsidRPr="00844456">
        <w:rPr>
          <w:rFonts w:ascii="Book Antiqua" w:eastAsia="Arial" w:hAnsi="Book Antiqua"/>
          <w:spacing w:val="5"/>
          <w:sz w:val="16"/>
          <w:szCs w:val="16"/>
        </w:rPr>
        <w:t xml:space="preserve"> tab</w:t>
      </w:r>
      <w:r w:rsidR="00730F93">
        <w:rPr>
          <w:rFonts w:ascii="Book Antiqua" w:eastAsia="Arial" w:hAnsi="Book Antiqua"/>
          <w:spacing w:val="5"/>
          <w:sz w:val="16"/>
          <w:szCs w:val="16"/>
        </w:rPr>
        <w:t xml:space="preserve"> </w:t>
      </w:r>
    </w:p>
    <w:p w14:paraId="063D7890" w14:textId="77777777" w:rsidR="00844456" w:rsidRDefault="00844456" w:rsidP="0032767E">
      <w:pPr>
        <w:jc w:val="center"/>
        <w:rPr>
          <w:rFonts w:ascii="Book Antiqua" w:eastAsia="Arial" w:hAnsi="Book Antiqua"/>
          <w:spacing w:val="5"/>
          <w:sz w:val="16"/>
          <w:szCs w:val="16"/>
        </w:rPr>
      </w:pPr>
    </w:p>
    <w:p w14:paraId="7F46EEFF" w14:textId="77777777" w:rsidR="00844456" w:rsidRDefault="00844456" w:rsidP="0032767E">
      <w:pPr>
        <w:jc w:val="center"/>
        <w:rPr>
          <w:rFonts w:ascii="Book Antiqua" w:eastAsia="Arial" w:hAnsi="Book Antiqua"/>
          <w:spacing w:val="5"/>
          <w:sz w:val="16"/>
          <w:szCs w:val="16"/>
        </w:rPr>
      </w:pPr>
    </w:p>
    <w:p w14:paraId="5F4B9FCD" w14:textId="1E449B37" w:rsidR="00844456" w:rsidRPr="00984752" w:rsidRDefault="00CF5064" w:rsidP="0032767E">
      <w:pPr>
        <w:jc w:val="center"/>
        <w:rPr>
          <w:rFonts w:ascii="Book Antiqua" w:eastAsia="Arial" w:hAnsi="Book Antiqua" w:cs="Arial"/>
          <w:sz w:val="16"/>
          <w:szCs w:val="16"/>
        </w:rPr>
      </w:pPr>
      <w:r>
        <w:rPr>
          <w:noProof/>
        </w:rPr>
        <w:drawing>
          <wp:inline distT="0" distB="0" distL="0" distR="0" wp14:anchorId="49035FA0" wp14:editId="78145945">
            <wp:extent cx="3949200" cy="3600000"/>
            <wp:effectExtent l="0" t="0" r="0" b="63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1227" t="726" r="1793" b="2014"/>
                    <a:stretch/>
                  </pic:blipFill>
                  <pic:spPr bwMode="auto">
                    <a:xfrm>
                      <a:off x="0" y="0"/>
                      <a:ext cx="3949200" cy="3600000"/>
                    </a:xfrm>
                    <a:prstGeom prst="rect">
                      <a:avLst/>
                    </a:prstGeom>
                    <a:ln>
                      <a:noFill/>
                    </a:ln>
                    <a:extLst>
                      <a:ext uri="{53640926-AAD7-44D8-BBD7-CCE9431645EC}">
                        <a14:shadowObscured xmlns:a14="http://schemas.microsoft.com/office/drawing/2010/main"/>
                      </a:ext>
                    </a:extLst>
                  </pic:spPr>
                </pic:pic>
              </a:graphicData>
            </a:graphic>
          </wp:inline>
        </w:drawing>
      </w:r>
    </w:p>
    <w:p w14:paraId="733E5C5A" w14:textId="77777777" w:rsidR="0032767E" w:rsidRPr="00984752" w:rsidRDefault="0032767E" w:rsidP="0032767E">
      <w:pPr>
        <w:spacing w:before="6" w:line="120" w:lineRule="exact"/>
        <w:rPr>
          <w:rFonts w:ascii="Book Antiqua" w:hAnsi="Book Antiqua"/>
          <w:sz w:val="13"/>
          <w:szCs w:val="13"/>
        </w:rPr>
      </w:pPr>
    </w:p>
    <w:p w14:paraId="3A69E394" w14:textId="77777777" w:rsidR="00500E6F" w:rsidRDefault="00500E6F" w:rsidP="007F6D96">
      <w:pPr>
        <w:jc w:val="center"/>
        <w:rPr>
          <w:rFonts w:ascii="Book Antiqua" w:eastAsia="Arial" w:hAnsi="Book Antiqua" w:cs="Arial"/>
          <w:b/>
          <w:spacing w:val="7"/>
          <w:sz w:val="16"/>
          <w:szCs w:val="16"/>
        </w:rPr>
      </w:pPr>
    </w:p>
    <w:p w14:paraId="1DAF0A4D" w14:textId="77777777" w:rsidR="00CF5064" w:rsidRDefault="00CF5064" w:rsidP="007F6D96">
      <w:pPr>
        <w:jc w:val="center"/>
        <w:rPr>
          <w:rFonts w:ascii="Book Antiqua" w:eastAsia="Arial" w:hAnsi="Book Antiqua" w:cs="Arial"/>
          <w:b/>
          <w:spacing w:val="7"/>
          <w:sz w:val="16"/>
          <w:szCs w:val="16"/>
        </w:rPr>
      </w:pPr>
    </w:p>
    <w:p w14:paraId="0E49083B" w14:textId="77777777" w:rsidR="00CF5064" w:rsidRDefault="00CF5064" w:rsidP="007F6D96">
      <w:pPr>
        <w:jc w:val="center"/>
        <w:rPr>
          <w:rFonts w:ascii="Book Antiqua" w:eastAsia="Arial" w:hAnsi="Book Antiqua" w:cs="Arial"/>
          <w:b/>
          <w:spacing w:val="7"/>
          <w:sz w:val="16"/>
          <w:szCs w:val="16"/>
        </w:rPr>
      </w:pPr>
    </w:p>
    <w:p w14:paraId="4213DFE8" w14:textId="77777777" w:rsidR="00CF5064" w:rsidRDefault="00CF5064" w:rsidP="007F6D96">
      <w:pPr>
        <w:jc w:val="center"/>
        <w:rPr>
          <w:rFonts w:ascii="Book Antiqua" w:eastAsia="Arial" w:hAnsi="Book Antiqua" w:cs="Arial"/>
          <w:b/>
          <w:spacing w:val="7"/>
          <w:sz w:val="16"/>
          <w:szCs w:val="16"/>
        </w:rPr>
      </w:pPr>
    </w:p>
    <w:p w14:paraId="7B8A8E5F" w14:textId="77777777" w:rsidR="00CF5064" w:rsidRDefault="00CF5064" w:rsidP="007F6D96">
      <w:pPr>
        <w:jc w:val="center"/>
        <w:rPr>
          <w:rFonts w:ascii="Book Antiqua" w:eastAsia="Arial" w:hAnsi="Book Antiqua" w:cs="Arial"/>
          <w:b/>
          <w:spacing w:val="7"/>
          <w:sz w:val="16"/>
          <w:szCs w:val="16"/>
        </w:rPr>
      </w:pPr>
    </w:p>
    <w:p w14:paraId="37F411ED" w14:textId="77777777" w:rsidR="00CF5064" w:rsidRDefault="00CF5064" w:rsidP="007F6D96">
      <w:pPr>
        <w:jc w:val="center"/>
        <w:rPr>
          <w:rFonts w:ascii="Book Antiqua" w:eastAsia="Arial" w:hAnsi="Book Antiqua" w:cs="Arial"/>
          <w:b/>
          <w:spacing w:val="7"/>
          <w:sz w:val="16"/>
          <w:szCs w:val="16"/>
        </w:rPr>
      </w:pPr>
    </w:p>
    <w:p w14:paraId="75F01FAE" w14:textId="77777777" w:rsidR="00CF5064" w:rsidRDefault="00CF5064" w:rsidP="007F6D96">
      <w:pPr>
        <w:jc w:val="center"/>
        <w:rPr>
          <w:rFonts w:ascii="Book Antiqua" w:eastAsia="Arial" w:hAnsi="Book Antiqua" w:cs="Arial"/>
          <w:b/>
          <w:spacing w:val="7"/>
          <w:sz w:val="16"/>
          <w:szCs w:val="16"/>
        </w:rPr>
      </w:pPr>
    </w:p>
    <w:p w14:paraId="426D01A4" w14:textId="77777777" w:rsidR="00CF5064" w:rsidRDefault="00CF5064" w:rsidP="007F6D96">
      <w:pPr>
        <w:jc w:val="center"/>
        <w:rPr>
          <w:rFonts w:ascii="Book Antiqua" w:eastAsia="Arial" w:hAnsi="Book Antiqua" w:cs="Arial"/>
          <w:b/>
          <w:spacing w:val="7"/>
          <w:sz w:val="16"/>
          <w:szCs w:val="16"/>
        </w:rPr>
      </w:pPr>
    </w:p>
    <w:p w14:paraId="0B4C7A6A" w14:textId="17FC3AEB" w:rsidR="007F6D96" w:rsidRDefault="00730F93" w:rsidP="007F6D96">
      <w:pPr>
        <w:jc w:val="center"/>
        <w:rPr>
          <w:rFonts w:ascii="Book Antiqua" w:eastAsia="Arial" w:hAnsi="Book Antiqua"/>
          <w:spacing w:val="5"/>
          <w:sz w:val="16"/>
          <w:szCs w:val="16"/>
        </w:rPr>
      </w:pPr>
      <w:r>
        <w:rPr>
          <w:rFonts w:ascii="Book Antiqua" w:eastAsia="Arial" w:hAnsi="Book Antiqua" w:cs="Arial"/>
          <w:b/>
          <w:spacing w:val="7"/>
          <w:sz w:val="16"/>
          <w:szCs w:val="16"/>
        </w:rPr>
        <w:t>Table 3</w:t>
      </w:r>
      <w:r w:rsidR="007F6D96" w:rsidRPr="00984752">
        <w:rPr>
          <w:rFonts w:ascii="Book Antiqua" w:eastAsia="Arial" w:hAnsi="Book Antiqua" w:cs="Arial"/>
          <w:b/>
          <w:sz w:val="16"/>
          <w:szCs w:val="16"/>
        </w:rPr>
        <w:t xml:space="preserve">: </w:t>
      </w:r>
      <w:r w:rsidR="007F6D96" w:rsidRPr="00984752">
        <w:rPr>
          <w:rFonts w:ascii="Book Antiqua" w:eastAsia="Arial" w:hAnsi="Book Antiqua" w:cs="Arial"/>
          <w:b/>
          <w:spacing w:val="8"/>
          <w:sz w:val="16"/>
          <w:szCs w:val="16"/>
        </w:rPr>
        <w:t xml:space="preserve"> </w:t>
      </w:r>
      <w:r w:rsidR="00500E6F">
        <w:rPr>
          <w:rFonts w:ascii="Book Antiqua" w:eastAsia="Arial" w:hAnsi="Book Antiqua"/>
          <w:spacing w:val="5"/>
          <w:sz w:val="16"/>
          <w:szCs w:val="16"/>
        </w:rPr>
        <w:t>Alarms</w:t>
      </w:r>
      <w:r w:rsidR="007F6D96" w:rsidRPr="00844456">
        <w:rPr>
          <w:rFonts w:ascii="Book Antiqua" w:eastAsia="Arial" w:hAnsi="Book Antiqua"/>
          <w:spacing w:val="5"/>
          <w:sz w:val="16"/>
          <w:szCs w:val="16"/>
        </w:rPr>
        <w:t xml:space="preserve"> tab</w:t>
      </w:r>
      <w:r>
        <w:rPr>
          <w:rFonts w:ascii="Book Antiqua" w:eastAsia="Arial" w:hAnsi="Book Antiqua"/>
          <w:spacing w:val="5"/>
          <w:sz w:val="16"/>
          <w:szCs w:val="16"/>
        </w:rPr>
        <w:t xml:space="preserve"> definitions</w:t>
      </w:r>
    </w:p>
    <w:p w14:paraId="1000D93A" w14:textId="77777777" w:rsidR="005B2797" w:rsidRDefault="005B2797" w:rsidP="007F6D96">
      <w:pPr>
        <w:jc w:val="center"/>
        <w:rPr>
          <w:rFonts w:ascii="Book Antiqua" w:hAnsi="Book Antiqua"/>
        </w:rPr>
      </w:pPr>
    </w:p>
    <w:p w14:paraId="0B9A39B3" w14:textId="77777777" w:rsidR="007F6D96" w:rsidRPr="007F6D96" w:rsidRDefault="007F6D96" w:rsidP="007F6D96">
      <w:pPr>
        <w:rPr>
          <w:sz w:val="24"/>
          <w:szCs w:val="24"/>
          <w:lang w:val="en-GB" w:eastAsia="en-GB"/>
        </w:rPr>
      </w:pPr>
    </w:p>
    <w:tbl>
      <w:tblPr>
        <w:tblW w:w="0" w:type="auto"/>
        <w:tblInd w:w="2701" w:type="dxa"/>
        <w:tblCellMar>
          <w:top w:w="15" w:type="dxa"/>
          <w:left w:w="15" w:type="dxa"/>
          <w:bottom w:w="15" w:type="dxa"/>
          <w:right w:w="15" w:type="dxa"/>
        </w:tblCellMar>
        <w:tblLook w:val="04A0" w:firstRow="1" w:lastRow="0" w:firstColumn="1" w:lastColumn="0" w:noHBand="0" w:noVBand="1"/>
      </w:tblPr>
      <w:tblGrid>
        <w:gridCol w:w="995"/>
        <w:gridCol w:w="4624"/>
      </w:tblGrid>
      <w:tr w:rsidR="007F6D96" w:rsidRPr="007F6D96" w14:paraId="175A916E" w14:textId="77777777" w:rsidTr="00730F93">
        <w:trPr>
          <w:trHeight w:val="500"/>
        </w:trPr>
        <w:tc>
          <w:tcPr>
            <w:tcW w:w="0" w:type="auto"/>
            <w:tcBorders>
              <w:top w:val="single" w:sz="36" w:space="0" w:color="000000"/>
              <w:left w:val="single" w:sz="8" w:space="0" w:color="000000"/>
              <w:bottom w:val="single" w:sz="8" w:space="0" w:color="000000"/>
              <w:right w:val="single" w:sz="8" w:space="0" w:color="000000"/>
            </w:tcBorders>
            <w:shd w:val="clear" w:color="auto" w:fill="E5ECF3"/>
            <w:hideMark/>
          </w:tcPr>
          <w:p w14:paraId="36A44146" w14:textId="77777777" w:rsidR="007F6D96" w:rsidRPr="007F6D96" w:rsidRDefault="007F6D96" w:rsidP="007F6D96">
            <w:pPr>
              <w:rPr>
                <w:sz w:val="24"/>
                <w:szCs w:val="24"/>
                <w:lang w:val="en-GB" w:eastAsia="en-GB"/>
              </w:rPr>
            </w:pPr>
          </w:p>
          <w:p w14:paraId="5668EB93" w14:textId="77777777" w:rsidR="007F6D96" w:rsidRPr="007F6D96" w:rsidRDefault="007F6D96" w:rsidP="007F6D96">
            <w:pPr>
              <w:ind w:left="130"/>
              <w:rPr>
                <w:sz w:val="24"/>
                <w:szCs w:val="24"/>
                <w:lang w:val="en-GB" w:eastAsia="en-GB"/>
              </w:rPr>
            </w:pPr>
            <w:r w:rsidRPr="007F6D96">
              <w:rPr>
                <w:rFonts w:ascii="Book Antiqua" w:hAnsi="Book Antiqua"/>
                <w:b/>
                <w:bCs/>
                <w:color w:val="000000"/>
                <w:sz w:val="18"/>
                <w:szCs w:val="18"/>
                <w:lang w:val="en-GB" w:eastAsia="en-GB"/>
              </w:rPr>
              <w:t>Term</w:t>
            </w:r>
          </w:p>
        </w:tc>
        <w:tc>
          <w:tcPr>
            <w:tcW w:w="0" w:type="auto"/>
            <w:tcBorders>
              <w:top w:val="single" w:sz="36" w:space="0" w:color="000000"/>
              <w:left w:val="single" w:sz="8" w:space="0" w:color="000000"/>
              <w:bottom w:val="single" w:sz="8" w:space="0" w:color="000000"/>
              <w:right w:val="single" w:sz="8" w:space="0" w:color="000000"/>
            </w:tcBorders>
            <w:shd w:val="clear" w:color="auto" w:fill="E5ECF3"/>
            <w:hideMark/>
          </w:tcPr>
          <w:p w14:paraId="12225BBE" w14:textId="77777777" w:rsidR="007F6D96" w:rsidRPr="007F6D96" w:rsidRDefault="007F6D96" w:rsidP="007F6D96">
            <w:pPr>
              <w:rPr>
                <w:sz w:val="24"/>
                <w:szCs w:val="24"/>
                <w:lang w:val="en-GB" w:eastAsia="en-GB"/>
              </w:rPr>
            </w:pPr>
          </w:p>
          <w:p w14:paraId="4B264CBB" w14:textId="77777777" w:rsidR="007F6D96" w:rsidRPr="007F6D96" w:rsidRDefault="007F6D96" w:rsidP="007F6D96">
            <w:pPr>
              <w:ind w:left="125"/>
              <w:rPr>
                <w:sz w:val="24"/>
                <w:szCs w:val="24"/>
                <w:lang w:val="en-GB" w:eastAsia="en-GB"/>
              </w:rPr>
            </w:pPr>
            <w:r w:rsidRPr="007F6D96">
              <w:rPr>
                <w:rFonts w:ascii="Book Antiqua" w:hAnsi="Book Antiqua"/>
                <w:b/>
                <w:bCs/>
                <w:color w:val="000000"/>
                <w:sz w:val="18"/>
                <w:szCs w:val="18"/>
                <w:lang w:val="en-GB" w:eastAsia="en-GB"/>
              </w:rPr>
              <w:t>Definition</w:t>
            </w:r>
          </w:p>
        </w:tc>
      </w:tr>
      <w:tr w:rsidR="007F6D96" w:rsidRPr="007F6D96" w14:paraId="110B7B46" w14:textId="77777777" w:rsidTr="00730F93">
        <w:trPr>
          <w:trHeight w:val="660"/>
        </w:trPr>
        <w:tc>
          <w:tcPr>
            <w:tcW w:w="0" w:type="auto"/>
            <w:tcBorders>
              <w:top w:val="single" w:sz="8" w:space="0" w:color="000000"/>
              <w:left w:val="single" w:sz="8" w:space="0" w:color="000000"/>
              <w:bottom w:val="single" w:sz="8" w:space="0" w:color="000000"/>
              <w:right w:val="single" w:sz="8" w:space="0" w:color="000000"/>
            </w:tcBorders>
            <w:hideMark/>
          </w:tcPr>
          <w:p w14:paraId="0889E73B" w14:textId="77777777" w:rsidR="007F6D96" w:rsidRPr="007F6D96" w:rsidRDefault="007F6D96" w:rsidP="007F6D96">
            <w:pPr>
              <w:rPr>
                <w:lang w:val="en-GB" w:eastAsia="en-GB"/>
              </w:rPr>
            </w:pPr>
          </w:p>
          <w:p w14:paraId="2D7873BD" w14:textId="77777777" w:rsidR="007F6D96" w:rsidRPr="007F6D96" w:rsidRDefault="007F6D96" w:rsidP="007F6D96">
            <w:pPr>
              <w:ind w:left="130"/>
              <w:rPr>
                <w:lang w:val="en-GB" w:eastAsia="en-GB"/>
              </w:rPr>
            </w:pPr>
            <w:r w:rsidRPr="007F6D96">
              <w:rPr>
                <w:rFonts w:ascii="Book Antiqua" w:hAnsi="Book Antiqua"/>
                <w:color w:val="000000"/>
                <w:lang w:val="en-GB" w:eastAsia="en-GB"/>
              </w:rPr>
              <w:t>Property</w:t>
            </w:r>
          </w:p>
        </w:tc>
        <w:tc>
          <w:tcPr>
            <w:tcW w:w="0" w:type="auto"/>
            <w:tcBorders>
              <w:top w:val="single" w:sz="8" w:space="0" w:color="000000"/>
              <w:left w:val="single" w:sz="8" w:space="0" w:color="000000"/>
              <w:bottom w:val="single" w:sz="8" w:space="0" w:color="000000"/>
              <w:right w:val="single" w:sz="8" w:space="0" w:color="000000"/>
            </w:tcBorders>
            <w:hideMark/>
          </w:tcPr>
          <w:p w14:paraId="00FCE112" w14:textId="77777777" w:rsidR="007F6D96" w:rsidRPr="007F6D96" w:rsidRDefault="007F6D96" w:rsidP="007F6D96">
            <w:pPr>
              <w:tabs>
                <w:tab w:val="left" w:pos="1816"/>
              </w:tabs>
              <w:rPr>
                <w:lang w:val="en-GB" w:eastAsia="en-GB"/>
              </w:rPr>
            </w:pPr>
            <w:r>
              <w:rPr>
                <w:lang w:val="en-GB" w:eastAsia="en-GB"/>
              </w:rPr>
              <w:tab/>
            </w:r>
          </w:p>
          <w:p w14:paraId="005326FD" w14:textId="420D3F7C" w:rsidR="007F6D96" w:rsidRPr="007F6D96" w:rsidRDefault="007F6D96" w:rsidP="007F6D96">
            <w:pPr>
              <w:ind w:left="125" w:right="223"/>
              <w:rPr>
                <w:lang w:val="en-GB" w:eastAsia="en-GB"/>
              </w:rPr>
            </w:pPr>
            <w:r w:rsidRPr="007F6D96">
              <w:rPr>
                <w:rFonts w:ascii="Book Antiqua" w:hAnsi="Book Antiqua"/>
                <w:color w:val="000000"/>
                <w:lang w:val="en-GB" w:eastAsia="en-GB"/>
              </w:rPr>
              <w:t xml:space="preserve">Specifies </w:t>
            </w:r>
            <w:r w:rsidR="00307015">
              <w:rPr>
                <w:rFonts w:ascii="Book Antiqua" w:hAnsi="Book Antiqua"/>
                <w:color w:val="000000"/>
                <w:lang w:val="en-GB" w:eastAsia="en-GB"/>
              </w:rPr>
              <w:t xml:space="preserve">DW </w:t>
            </w:r>
            <w:r w:rsidR="00DD2967">
              <w:rPr>
                <w:rFonts w:ascii="Book Antiqua" w:hAnsi="Book Antiqua"/>
                <w:color w:val="000000"/>
                <w:lang w:val="en-GB" w:eastAsia="en-GB"/>
              </w:rPr>
              <w:t>Spectrum</w:t>
            </w:r>
            <w:r w:rsidRPr="007F6D96">
              <w:rPr>
                <w:rFonts w:ascii="Book Antiqua" w:hAnsi="Book Antiqua"/>
                <w:color w:val="000000"/>
                <w:lang w:val="en-GB" w:eastAsia="en-GB"/>
              </w:rPr>
              <w:t xml:space="preserve"> property.</w:t>
            </w:r>
          </w:p>
        </w:tc>
      </w:tr>
      <w:tr w:rsidR="007F6D96" w:rsidRPr="007F6D96" w14:paraId="154BC877" w14:textId="77777777" w:rsidTr="00730F93">
        <w:trPr>
          <w:trHeight w:val="660"/>
        </w:trPr>
        <w:tc>
          <w:tcPr>
            <w:tcW w:w="0" w:type="auto"/>
            <w:tcBorders>
              <w:top w:val="single" w:sz="8" w:space="0" w:color="000000"/>
              <w:left w:val="single" w:sz="8" w:space="0" w:color="000000"/>
              <w:bottom w:val="single" w:sz="8" w:space="0" w:color="000000"/>
              <w:right w:val="single" w:sz="8" w:space="0" w:color="000000"/>
            </w:tcBorders>
            <w:hideMark/>
          </w:tcPr>
          <w:p w14:paraId="0084F6B9" w14:textId="77777777" w:rsidR="007F6D96" w:rsidRPr="007F6D96" w:rsidRDefault="007F6D96" w:rsidP="007F6D96">
            <w:pPr>
              <w:ind w:left="125" w:right="223"/>
              <w:rPr>
                <w:lang w:val="en-GB" w:eastAsia="en-GB"/>
              </w:rPr>
            </w:pPr>
            <w:r w:rsidRPr="007F6D96">
              <w:rPr>
                <w:rFonts w:ascii="Book Antiqua" w:hAnsi="Book Antiqua"/>
                <w:color w:val="000000"/>
                <w:lang w:val="en-GB" w:eastAsia="en-GB"/>
              </w:rPr>
              <w:t>Value</w:t>
            </w:r>
          </w:p>
        </w:tc>
        <w:tc>
          <w:tcPr>
            <w:tcW w:w="0" w:type="auto"/>
            <w:tcBorders>
              <w:top w:val="single" w:sz="8" w:space="0" w:color="000000"/>
              <w:left w:val="single" w:sz="8" w:space="0" w:color="000000"/>
              <w:bottom w:val="single" w:sz="8" w:space="0" w:color="000000"/>
              <w:right w:val="single" w:sz="8" w:space="0" w:color="000000"/>
            </w:tcBorders>
            <w:hideMark/>
          </w:tcPr>
          <w:p w14:paraId="07F9CD75" w14:textId="77777777" w:rsidR="007F6D96" w:rsidRPr="007F6D96" w:rsidRDefault="007F6D96" w:rsidP="007F6D96">
            <w:pPr>
              <w:ind w:left="125" w:right="223"/>
              <w:rPr>
                <w:lang w:val="en-GB" w:eastAsia="en-GB"/>
              </w:rPr>
            </w:pPr>
            <w:r w:rsidRPr="007F6D96">
              <w:rPr>
                <w:rFonts w:ascii="Book Antiqua" w:hAnsi="Book Antiqua"/>
                <w:color w:val="000000"/>
                <w:lang w:val="en-GB" w:eastAsia="en-GB"/>
              </w:rPr>
              <w:t>Specifies property value.</w:t>
            </w:r>
          </w:p>
        </w:tc>
      </w:tr>
      <w:tr w:rsidR="007F6D96" w:rsidRPr="007F6D96" w14:paraId="1370DFA5" w14:textId="77777777" w:rsidTr="00730F93">
        <w:trPr>
          <w:trHeight w:val="660"/>
        </w:trPr>
        <w:tc>
          <w:tcPr>
            <w:tcW w:w="0" w:type="auto"/>
            <w:tcBorders>
              <w:top w:val="single" w:sz="8" w:space="0" w:color="000000"/>
              <w:left w:val="single" w:sz="8" w:space="0" w:color="000000"/>
              <w:bottom w:val="single" w:sz="8" w:space="0" w:color="000000"/>
              <w:right w:val="single" w:sz="8" w:space="0" w:color="000000"/>
            </w:tcBorders>
            <w:hideMark/>
          </w:tcPr>
          <w:p w14:paraId="17563CBC" w14:textId="77777777" w:rsidR="007F6D96" w:rsidRPr="007F6D96" w:rsidRDefault="007F6D96" w:rsidP="007F6D96">
            <w:pPr>
              <w:ind w:left="125" w:right="223"/>
              <w:rPr>
                <w:lang w:val="en-GB" w:eastAsia="en-GB"/>
              </w:rPr>
            </w:pPr>
            <w:r w:rsidRPr="007F6D96">
              <w:rPr>
                <w:rFonts w:ascii="Book Antiqua" w:hAnsi="Book Antiqua"/>
                <w:color w:val="000000"/>
                <w:lang w:val="en-GB" w:eastAsia="en-GB"/>
              </w:rPr>
              <w:t xml:space="preserve">Action </w:t>
            </w:r>
          </w:p>
        </w:tc>
        <w:tc>
          <w:tcPr>
            <w:tcW w:w="0" w:type="auto"/>
            <w:tcBorders>
              <w:top w:val="single" w:sz="8" w:space="0" w:color="000000"/>
              <w:left w:val="single" w:sz="8" w:space="0" w:color="000000"/>
              <w:bottom w:val="single" w:sz="8" w:space="0" w:color="000000"/>
              <w:right w:val="single" w:sz="8" w:space="0" w:color="000000"/>
            </w:tcBorders>
            <w:hideMark/>
          </w:tcPr>
          <w:p w14:paraId="6264BCAB" w14:textId="77777777" w:rsidR="007F6D96" w:rsidRPr="007F6D96" w:rsidRDefault="007F6D96" w:rsidP="007F6D96">
            <w:pPr>
              <w:ind w:left="125" w:right="223"/>
              <w:rPr>
                <w:lang w:val="en-GB" w:eastAsia="en-GB"/>
              </w:rPr>
            </w:pPr>
            <w:r w:rsidRPr="007F6D96">
              <w:rPr>
                <w:rFonts w:ascii="Book Antiqua" w:hAnsi="Book Antiqua"/>
                <w:color w:val="000000"/>
                <w:lang w:val="en-GB" w:eastAsia="en-GB"/>
              </w:rPr>
              <w:t>Action to be taken when property gets changed.</w:t>
            </w:r>
          </w:p>
          <w:p w14:paraId="4DA6CF70" w14:textId="77777777" w:rsidR="007F6D96" w:rsidRPr="007F6D96" w:rsidRDefault="007F6D96" w:rsidP="007F6D96">
            <w:pPr>
              <w:rPr>
                <w:lang w:val="en-GB" w:eastAsia="en-GB"/>
              </w:rPr>
            </w:pPr>
          </w:p>
        </w:tc>
      </w:tr>
      <w:tr w:rsidR="007F6D96" w:rsidRPr="007F6D96" w14:paraId="6DB62A9C" w14:textId="77777777" w:rsidTr="00730F93">
        <w:trPr>
          <w:trHeight w:val="660"/>
        </w:trPr>
        <w:tc>
          <w:tcPr>
            <w:tcW w:w="0" w:type="auto"/>
            <w:tcBorders>
              <w:top w:val="single" w:sz="8" w:space="0" w:color="000000"/>
              <w:left w:val="single" w:sz="8" w:space="0" w:color="000000"/>
              <w:bottom w:val="single" w:sz="8" w:space="0" w:color="000000"/>
              <w:right w:val="single" w:sz="8" w:space="0" w:color="000000"/>
            </w:tcBorders>
            <w:hideMark/>
          </w:tcPr>
          <w:p w14:paraId="6C407C41" w14:textId="77777777" w:rsidR="007F6D96" w:rsidRPr="007F6D96" w:rsidRDefault="007F6D96" w:rsidP="007F6D96">
            <w:pPr>
              <w:ind w:left="125" w:right="223"/>
              <w:rPr>
                <w:lang w:val="en-GB" w:eastAsia="en-GB"/>
              </w:rPr>
            </w:pPr>
            <w:r w:rsidRPr="007F6D96">
              <w:rPr>
                <w:rFonts w:ascii="Book Antiqua" w:hAnsi="Book Antiqua"/>
                <w:color w:val="000000"/>
                <w:lang w:val="en-GB" w:eastAsia="en-GB"/>
              </w:rPr>
              <w:t>Details</w:t>
            </w:r>
          </w:p>
        </w:tc>
        <w:tc>
          <w:tcPr>
            <w:tcW w:w="0" w:type="auto"/>
            <w:tcBorders>
              <w:top w:val="single" w:sz="8" w:space="0" w:color="000000"/>
              <w:left w:val="single" w:sz="8" w:space="0" w:color="000000"/>
              <w:bottom w:val="single" w:sz="8" w:space="0" w:color="000000"/>
              <w:right w:val="single" w:sz="8" w:space="0" w:color="000000"/>
            </w:tcBorders>
            <w:hideMark/>
          </w:tcPr>
          <w:p w14:paraId="00EBB61D" w14:textId="77777777" w:rsidR="007F6D96" w:rsidRPr="007F6D96" w:rsidRDefault="00937D52" w:rsidP="007F6D96">
            <w:pPr>
              <w:ind w:left="125" w:right="223"/>
              <w:rPr>
                <w:lang w:val="en-GB" w:eastAsia="en-GB"/>
              </w:rPr>
            </w:pPr>
            <w:r>
              <w:rPr>
                <w:rFonts w:ascii="Book Antiqua" w:hAnsi="Book Antiqua"/>
                <w:color w:val="000000"/>
                <w:lang w:val="en-GB" w:eastAsia="en-GB"/>
              </w:rPr>
              <w:t>C•CURE</w:t>
            </w:r>
            <w:r w:rsidR="007F6D96" w:rsidRPr="007F6D96">
              <w:rPr>
                <w:rFonts w:ascii="Book Antiqua" w:hAnsi="Book Antiqua"/>
                <w:color w:val="000000"/>
                <w:lang w:val="en-GB" w:eastAsia="en-GB"/>
              </w:rPr>
              <w:t xml:space="preserve"> event name.</w:t>
            </w:r>
          </w:p>
        </w:tc>
      </w:tr>
    </w:tbl>
    <w:p w14:paraId="008D85BC" w14:textId="77777777" w:rsidR="007F6D96" w:rsidRDefault="007F6D96" w:rsidP="00300BB7"/>
    <w:p w14:paraId="13C90C28" w14:textId="77777777" w:rsidR="00CF5064" w:rsidRDefault="00CF5064" w:rsidP="005B2797">
      <w:pPr>
        <w:pStyle w:val="Heading2"/>
      </w:pPr>
    </w:p>
    <w:p w14:paraId="2C579F4B" w14:textId="77777777" w:rsidR="00CF5064" w:rsidRPr="00500E6F" w:rsidRDefault="00CF5064" w:rsidP="00CF5064">
      <w:pPr>
        <w:pStyle w:val="Heading2"/>
        <w:rPr>
          <w:rFonts w:eastAsia="Arial"/>
        </w:rPr>
      </w:pPr>
      <w:bookmarkStart w:id="47" w:name="_Toc43122520"/>
      <w:r>
        <w:t>User Defined Fields</w:t>
      </w:r>
      <w:r w:rsidRPr="00984752">
        <w:rPr>
          <w:rFonts w:eastAsia="Arial"/>
          <w:spacing w:val="-5"/>
        </w:rPr>
        <w:t xml:space="preserve"> </w:t>
      </w:r>
      <w:r w:rsidRPr="00984752">
        <w:rPr>
          <w:rFonts w:eastAsia="Arial"/>
          <w:spacing w:val="-3"/>
        </w:rPr>
        <w:t>T</w:t>
      </w:r>
      <w:r w:rsidRPr="00984752">
        <w:rPr>
          <w:rFonts w:eastAsia="Arial"/>
          <w:spacing w:val="-2"/>
        </w:rPr>
        <w:t>a</w:t>
      </w:r>
      <w:r w:rsidRPr="00984752">
        <w:rPr>
          <w:rFonts w:eastAsia="Arial"/>
        </w:rPr>
        <w:t>b</w:t>
      </w:r>
      <w:bookmarkEnd w:id="47"/>
    </w:p>
    <w:p w14:paraId="3886C88D" w14:textId="77777777" w:rsidR="00CF5064" w:rsidRDefault="00CF5064" w:rsidP="00CF5064">
      <w:pPr>
        <w:spacing w:before="3" w:line="180" w:lineRule="exact"/>
        <w:rPr>
          <w:rFonts w:ascii="Book Antiqua" w:eastAsia="Book Antiqua" w:hAnsi="Book Antiqua" w:cs="Book Antiqua"/>
          <w:color w:val="0000FF"/>
          <w:spacing w:val="-6"/>
        </w:rPr>
      </w:pPr>
    </w:p>
    <w:p w14:paraId="25C8ADEE" w14:textId="77777777" w:rsidR="00CF5064" w:rsidRPr="00500E6F" w:rsidRDefault="00CF5064" w:rsidP="00CF5064">
      <w:pPr>
        <w:rPr>
          <w:rFonts w:ascii="Book Antiqua" w:hAnsi="Book Antiqua"/>
        </w:rPr>
      </w:pPr>
      <w:r>
        <w:rPr>
          <w:rFonts w:ascii="Book Antiqua" w:hAnsi="Book Antiqua"/>
        </w:rPr>
        <w:t>There are no User Defined Fields in this integration.</w:t>
      </w:r>
    </w:p>
    <w:p w14:paraId="61D5FAED" w14:textId="77777777" w:rsidR="00CF5064" w:rsidRDefault="00CF5064" w:rsidP="005B2797">
      <w:pPr>
        <w:pStyle w:val="Heading2"/>
      </w:pPr>
    </w:p>
    <w:p w14:paraId="50501AE5" w14:textId="57EAB2B0" w:rsidR="005B2797" w:rsidRPr="00984752" w:rsidRDefault="00844456" w:rsidP="005B2797">
      <w:pPr>
        <w:pStyle w:val="Heading2"/>
        <w:rPr>
          <w:rFonts w:eastAsia="Arial"/>
        </w:rPr>
      </w:pPr>
      <w:bookmarkStart w:id="48" w:name="_Toc43122521"/>
      <w:r>
        <w:t>State Images</w:t>
      </w:r>
      <w:r w:rsidR="005B2797" w:rsidRPr="00984752">
        <w:rPr>
          <w:rFonts w:eastAsia="Arial"/>
          <w:spacing w:val="-5"/>
        </w:rPr>
        <w:t xml:space="preserve"> </w:t>
      </w:r>
      <w:r w:rsidR="005B2797" w:rsidRPr="00984752">
        <w:rPr>
          <w:rFonts w:eastAsia="Arial"/>
          <w:spacing w:val="-3"/>
        </w:rPr>
        <w:t>T</w:t>
      </w:r>
      <w:r w:rsidR="005B2797" w:rsidRPr="00984752">
        <w:rPr>
          <w:rFonts w:eastAsia="Arial"/>
          <w:spacing w:val="-2"/>
        </w:rPr>
        <w:t>a</w:t>
      </w:r>
      <w:r w:rsidR="005B2797" w:rsidRPr="00984752">
        <w:rPr>
          <w:rFonts w:eastAsia="Arial"/>
        </w:rPr>
        <w:t>b</w:t>
      </w:r>
      <w:bookmarkEnd w:id="48"/>
    </w:p>
    <w:p w14:paraId="2C24935E" w14:textId="77777777" w:rsidR="005B2797" w:rsidRPr="00984752" w:rsidRDefault="005B2797" w:rsidP="005B2797">
      <w:pPr>
        <w:spacing w:before="3" w:line="180" w:lineRule="exact"/>
        <w:rPr>
          <w:rFonts w:ascii="Book Antiqua" w:hAnsi="Book Antiqua"/>
          <w:sz w:val="19"/>
          <w:szCs w:val="19"/>
        </w:rPr>
      </w:pPr>
    </w:p>
    <w:p w14:paraId="123649BA" w14:textId="446CE7EC" w:rsidR="003C375D" w:rsidRPr="00844456" w:rsidRDefault="003C375D" w:rsidP="003C375D">
      <w:pPr>
        <w:rPr>
          <w:rFonts w:ascii="Book Antiqua" w:hAnsi="Book Antiqua"/>
          <w:bCs/>
          <w:iCs/>
        </w:rPr>
      </w:pPr>
      <w:r>
        <w:rPr>
          <w:rFonts w:ascii="Book Antiqua" w:hAnsi="Book Antiqua"/>
        </w:rPr>
        <w:t xml:space="preserve">The State Images tab shows the default images for different hardware states in </w:t>
      </w:r>
      <w:r w:rsidR="00307015">
        <w:rPr>
          <w:rFonts w:ascii="Book Antiqua" w:hAnsi="Book Antiqua"/>
        </w:rPr>
        <w:t xml:space="preserve">DW </w:t>
      </w:r>
      <w:r w:rsidR="00DD2967">
        <w:rPr>
          <w:rFonts w:ascii="Book Antiqua" w:hAnsi="Book Antiqua"/>
        </w:rPr>
        <w:t>Spectrum</w:t>
      </w:r>
      <w:r>
        <w:rPr>
          <w:rFonts w:ascii="Book Antiqua" w:hAnsi="Book Antiqua"/>
        </w:rPr>
        <w:t>. These images can be customized with any .JPG file.</w:t>
      </w:r>
      <w:r w:rsidRPr="004B5430">
        <w:rPr>
          <w:rFonts w:ascii="Book Antiqua" w:hAnsi="Book Antiqua"/>
          <w:bCs/>
          <w:iCs/>
        </w:rPr>
        <w:t xml:space="preserve"> </w:t>
      </w:r>
    </w:p>
    <w:p w14:paraId="47B73079" w14:textId="77777777" w:rsidR="005B2797" w:rsidRPr="00984752" w:rsidRDefault="005B2797" w:rsidP="005B2797">
      <w:pPr>
        <w:spacing w:line="180" w:lineRule="exact"/>
        <w:rPr>
          <w:rFonts w:ascii="Book Antiqua" w:hAnsi="Book Antiqua"/>
          <w:sz w:val="18"/>
          <w:szCs w:val="18"/>
        </w:rPr>
      </w:pPr>
    </w:p>
    <w:p w14:paraId="4DECFB5B" w14:textId="77777777" w:rsidR="00500E6F" w:rsidRDefault="00500E6F" w:rsidP="005B2797">
      <w:pPr>
        <w:spacing w:before="3" w:line="180" w:lineRule="exact"/>
        <w:rPr>
          <w:rFonts w:ascii="Book Antiqua" w:eastAsia="Book Antiqua" w:hAnsi="Book Antiqua" w:cs="Book Antiqua"/>
          <w:color w:val="0000FF"/>
          <w:spacing w:val="-6"/>
        </w:rPr>
      </w:pPr>
    </w:p>
    <w:p w14:paraId="1773A7B4" w14:textId="77777777" w:rsidR="003C375D" w:rsidRDefault="003C375D" w:rsidP="005B2797">
      <w:pPr>
        <w:spacing w:before="3" w:line="180" w:lineRule="exact"/>
        <w:rPr>
          <w:rFonts w:ascii="Book Antiqua" w:eastAsia="Book Antiqua" w:hAnsi="Book Antiqua" w:cs="Book Antiqua"/>
          <w:color w:val="0000FF"/>
          <w:spacing w:val="-6"/>
        </w:rPr>
      </w:pPr>
    </w:p>
    <w:p w14:paraId="4AF56F78" w14:textId="77777777" w:rsidR="003C375D" w:rsidRDefault="003C375D" w:rsidP="003C375D">
      <w:pPr>
        <w:pStyle w:val="Heading2"/>
      </w:pPr>
      <w:bookmarkStart w:id="49" w:name="_Toc43122522"/>
      <w:r>
        <w:t>Customizing State Images</w:t>
      </w:r>
      <w:bookmarkEnd w:id="49"/>
    </w:p>
    <w:p w14:paraId="44C22895" w14:textId="77777777" w:rsidR="003C375D" w:rsidRDefault="003C375D" w:rsidP="003C375D">
      <w:pPr>
        <w:pStyle w:val="Default"/>
        <w:rPr>
          <w:rFonts w:eastAsia="Arial"/>
          <w:lang w:val="en-US"/>
        </w:rPr>
      </w:pPr>
    </w:p>
    <w:p w14:paraId="679BBBBC" w14:textId="77777777" w:rsidR="003C375D" w:rsidRPr="00844456" w:rsidRDefault="003C375D" w:rsidP="003C375D">
      <w:pPr>
        <w:rPr>
          <w:rFonts w:ascii="Book Antiqua" w:hAnsi="Book Antiqua"/>
          <w:bCs/>
          <w:iCs/>
        </w:rPr>
      </w:pPr>
      <w:r>
        <w:rPr>
          <w:rFonts w:ascii="Book Antiqua" w:hAnsi="Book Antiqua"/>
        </w:rPr>
        <w:t xml:space="preserve">In the </w:t>
      </w:r>
      <w:r>
        <w:rPr>
          <w:rFonts w:ascii="Book Antiqua" w:hAnsi="Book Antiqua"/>
          <w:b/>
        </w:rPr>
        <w:t xml:space="preserve">State Images </w:t>
      </w:r>
      <w:r>
        <w:rPr>
          <w:rFonts w:ascii="Book Antiqua" w:hAnsi="Book Antiqua"/>
        </w:rPr>
        <w:t xml:space="preserve">tab, double click the image you wish to customize. Select a file from the pop up </w:t>
      </w:r>
      <w:proofErr w:type="gramStart"/>
      <w:r>
        <w:rPr>
          <w:rFonts w:ascii="Book Antiqua" w:hAnsi="Book Antiqua"/>
        </w:rPr>
        <w:t>Window, or</w:t>
      </w:r>
      <w:proofErr w:type="gramEnd"/>
      <w:r>
        <w:rPr>
          <w:rFonts w:ascii="Book Antiqua" w:hAnsi="Book Antiqua"/>
        </w:rPr>
        <w:t xml:space="preserve"> browse your system for images you may have saved.</w:t>
      </w:r>
      <w:r w:rsidRPr="004B5430">
        <w:rPr>
          <w:rFonts w:ascii="Book Antiqua" w:hAnsi="Book Antiqua"/>
          <w:bCs/>
          <w:iCs/>
        </w:rPr>
        <w:t xml:space="preserve"> </w:t>
      </w:r>
    </w:p>
    <w:p w14:paraId="5C7E12CE" w14:textId="77777777" w:rsidR="003C375D" w:rsidRDefault="003C375D" w:rsidP="003C375D">
      <w:pPr>
        <w:jc w:val="center"/>
        <w:rPr>
          <w:rFonts w:ascii="Book Antiqua" w:eastAsia="Arial" w:hAnsi="Book Antiqua" w:cs="Arial"/>
          <w:b/>
          <w:spacing w:val="7"/>
          <w:sz w:val="16"/>
          <w:szCs w:val="16"/>
        </w:rPr>
      </w:pPr>
    </w:p>
    <w:p w14:paraId="6BA45E2C" w14:textId="45FC8F92" w:rsidR="003C375D" w:rsidRDefault="003C375D" w:rsidP="003C375D">
      <w:pPr>
        <w:jc w:val="center"/>
        <w:rPr>
          <w:rFonts w:ascii="Book Antiqua" w:eastAsia="Arial" w:hAnsi="Book Antiqua" w:cs="Arial"/>
          <w:b/>
          <w:spacing w:val="7"/>
          <w:sz w:val="16"/>
          <w:szCs w:val="16"/>
        </w:rPr>
      </w:pPr>
    </w:p>
    <w:p w14:paraId="051CB034" w14:textId="38A07E67" w:rsidR="00CF5064" w:rsidRDefault="00CF5064" w:rsidP="003C375D">
      <w:pPr>
        <w:jc w:val="center"/>
        <w:rPr>
          <w:rFonts w:ascii="Book Antiqua" w:eastAsia="Arial" w:hAnsi="Book Antiqua" w:cs="Arial"/>
          <w:b/>
          <w:spacing w:val="7"/>
          <w:sz w:val="16"/>
          <w:szCs w:val="16"/>
        </w:rPr>
      </w:pPr>
    </w:p>
    <w:p w14:paraId="001E0226" w14:textId="1A451F48" w:rsidR="00CF5064" w:rsidRDefault="00CF5064" w:rsidP="003C375D">
      <w:pPr>
        <w:jc w:val="center"/>
        <w:rPr>
          <w:rFonts w:ascii="Book Antiqua" w:eastAsia="Arial" w:hAnsi="Book Antiqua" w:cs="Arial"/>
          <w:b/>
          <w:spacing w:val="7"/>
          <w:sz w:val="16"/>
          <w:szCs w:val="16"/>
        </w:rPr>
      </w:pPr>
    </w:p>
    <w:p w14:paraId="68CDDED4" w14:textId="3CEA52C6" w:rsidR="00CF5064" w:rsidRDefault="00CF5064" w:rsidP="003C375D">
      <w:pPr>
        <w:jc w:val="center"/>
        <w:rPr>
          <w:rFonts w:ascii="Book Antiqua" w:eastAsia="Arial" w:hAnsi="Book Antiqua" w:cs="Arial"/>
          <w:b/>
          <w:spacing w:val="7"/>
          <w:sz w:val="16"/>
          <w:szCs w:val="16"/>
        </w:rPr>
      </w:pPr>
    </w:p>
    <w:p w14:paraId="0476473B" w14:textId="489758FB" w:rsidR="00CF5064" w:rsidRDefault="00CF5064" w:rsidP="003C375D">
      <w:pPr>
        <w:jc w:val="center"/>
        <w:rPr>
          <w:rFonts w:ascii="Book Antiqua" w:eastAsia="Arial" w:hAnsi="Book Antiqua" w:cs="Arial"/>
          <w:b/>
          <w:spacing w:val="7"/>
          <w:sz w:val="16"/>
          <w:szCs w:val="16"/>
        </w:rPr>
      </w:pPr>
    </w:p>
    <w:p w14:paraId="713D7803" w14:textId="5E31FB55" w:rsidR="00CF5064" w:rsidRDefault="00CF5064" w:rsidP="003C375D">
      <w:pPr>
        <w:jc w:val="center"/>
        <w:rPr>
          <w:rFonts w:ascii="Book Antiqua" w:eastAsia="Arial" w:hAnsi="Book Antiqua" w:cs="Arial"/>
          <w:b/>
          <w:spacing w:val="7"/>
          <w:sz w:val="16"/>
          <w:szCs w:val="16"/>
        </w:rPr>
      </w:pPr>
    </w:p>
    <w:p w14:paraId="3E83C99D" w14:textId="60DA6ECA" w:rsidR="00CF5064" w:rsidRDefault="00CF5064" w:rsidP="003C375D">
      <w:pPr>
        <w:jc w:val="center"/>
        <w:rPr>
          <w:rFonts w:ascii="Book Antiqua" w:eastAsia="Arial" w:hAnsi="Book Antiqua" w:cs="Arial"/>
          <w:b/>
          <w:spacing w:val="7"/>
          <w:sz w:val="16"/>
          <w:szCs w:val="16"/>
        </w:rPr>
      </w:pPr>
    </w:p>
    <w:p w14:paraId="36D924A8" w14:textId="436022BD" w:rsidR="00CF5064" w:rsidRDefault="00CF5064" w:rsidP="003C375D">
      <w:pPr>
        <w:jc w:val="center"/>
        <w:rPr>
          <w:rFonts w:ascii="Book Antiqua" w:eastAsia="Arial" w:hAnsi="Book Antiqua" w:cs="Arial"/>
          <w:b/>
          <w:spacing w:val="7"/>
          <w:sz w:val="16"/>
          <w:szCs w:val="16"/>
        </w:rPr>
      </w:pPr>
    </w:p>
    <w:p w14:paraId="5A21811A" w14:textId="5262B77C" w:rsidR="00CF5064" w:rsidRDefault="00CF5064" w:rsidP="003C375D">
      <w:pPr>
        <w:jc w:val="center"/>
        <w:rPr>
          <w:rFonts w:ascii="Book Antiqua" w:eastAsia="Arial" w:hAnsi="Book Antiqua" w:cs="Arial"/>
          <w:b/>
          <w:spacing w:val="7"/>
          <w:sz w:val="16"/>
          <w:szCs w:val="16"/>
        </w:rPr>
      </w:pPr>
    </w:p>
    <w:p w14:paraId="3025DF3F" w14:textId="37F24D80" w:rsidR="00CF5064" w:rsidRDefault="00CF5064" w:rsidP="003C375D">
      <w:pPr>
        <w:jc w:val="center"/>
        <w:rPr>
          <w:rFonts w:ascii="Book Antiqua" w:eastAsia="Arial" w:hAnsi="Book Antiqua" w:cs="Arial"/>
          <w:b/>
          <w:spacing w:val="7"/>
          <w:sz w:val="16"/>
          <w:szCs w:val="16"/>
        </w:rPr>
      </w:pPr>
    </w:p>
    <w:p w14:paraId="65940AA1" w14:textId="7B68A83D" w:rsidR="00CF5064" w:rsidRDefault="00CF5064" w:rsidP="003C375D">
      <w:pPr>
        <w:jc w:val="center"/>
        <w:rPr>
          <w:rFonts w:ascii="Book Antiqua" w:eastAsia="Arial" w:hAnsi="Book Antiqua" w:cs="Arial"/>
          <w:b/>
          <w:spacing w:val="7"/>
          <w:sz w:val="16"/>
          <w:szCs w:val="16"/>
        </w:rPr>
      </w:pPr>
    </w:p>
    <w:p w14:paraId="790B1F9F" w14:textId="3AC91385" w:rsidR="00CF5064" w:rsidRDefault="00CF5064" w:rsidP="003C375D">
      <w:pPr>
        <w:jc w:val="center"/>
        <w:rPr>
          <w:rFonts w:ascii="Book Antiqua" w:eastAsia="Arial" w:hAnsi="Book Antiqua" w:cs="Arial"/>
          <w:b/>
          <w:spacing w:val="7"/>
          <w:sz w:val="16"/>
          <w:szCs w:val="16"/>
        </w:rPr>
      </w:pPr>
    </w:p>
    <w:p w14:paraId="4EFE996D" w14:textId="1850C8B6" w:rsidR="00CF5064" w:rsidRDefault="00CF5064" w:rsidP="003C375D">
      <w:pPr>
        <w:jc w:val="center"/>
        <w:rPr>
          <w:rFonts w:ascii="Book Antiqua" w:eastAsia="Arial" w:hAnsi="Book Antiqua" w:cs="Arial"/>
          <w:b/>
          <w:spacing w:val="7"/>
          <w:sz w:val="16"/>
          <w:szCs w:val="16"/>
        </w:rPr>
      </w:pPr>
    </w:p>
    <w:p w14:paraId="6E30A6FC" w14:textId="5B830C94" w:rsidR="00CF5064" w:rsidRDefault="00CF5064" w:rsidP="003C375D">
      <w:pPr>
        <w:jc w:val="center"/>
        <w:rPr>
          <w:rFonts w:ascii="Book Antiqua" w:eastAsia="Arial" w:hAnsi="Book Antiqua" w:cs="Arial"/>
          <w:b/>
          <w:spacing w:val="7"/>
          <w:sz w:val="16"/>
          <w:szCs w:val="16"/>
        </w:rPr>
      </w:pPr>
    </w:p>
    <w:p w14:paraId="4D866D7F" w14:textId="392371E9" w:rsidR="00CF5064" w:rsidRDefault="00CF5064" w:rsidP="003C375D">
      <w:pPr>
        <w:jc w:val="center"/>
        <w:rPr>
          <w:rFonts w:ascii="Book Antiqua" w:eastAsia="Arial" w:hAnsi="Book Antiqua" w:cs="Arial"/>
          <w:b/>
          <w:spacing w:val="7"/>
          <w:sz w:val="16"/>
          <w:szCs w:val="16"/>
        </w:rPr>
      </w:pPr>
    </w:p>
    <w:p w14:paraId="1FD5CA25" w14:textId="67B8A064" w:rsidR="00CF5064" w:rsidRDefault="00CF5064" w:rsidP="003C375D">
      <w:pPr>
        <w:jc w:val="center"/>
        <w:rPr>
          <w:rFonts w:ascii="Book Antiqua" w:eastAsia="Arial" w:hAnsi="Book Antiqua" w:cs="Arial"/>
          <w:b/>
          <w:spacing w:val="7"/>
          <w:sz w:val="16"/>
          <w:szCs w:val="16"/>
        </w:rPr>
      </w:pPr>
    </w:p>
    <w:p w14:paraId="30EE09F3" w14:textId="37007F27" w:rsidR="00CF5064" w:rsidRDefault="00CF5064" w:rsidP="003C375D">
      <w:pPr>
        <w:jc w:val="center"/>
        <w:rPr>
          <w:rFonts w:ascii="Book Antiqua" w:eastAsia="Arial" w:hAnsi="Book Antiqua" w:cs="Arial"/>
          <w:b/>
          <w:spacing w:val="7"/>
          <w:sz w:val="16"/>
          <w:szCs w:val="16"/>
        </w:rPr>
      </w:pPr>
    </w:p>
    <w:p w14:paraId="291AC6C6" w14:textId="034857F9" w:rsidR="00CF5064" w:rsidRDefault="00CF5064" w:rsidP="003C375D">
      <w:pPr>
        <w:jc w:val="center"/>
        <w:rPr>
          <w:rFonts w:ascii="Book Antiqua" w:eastAsia="Arial" w:hAnsi="Book Antiqua" w:cs="Arial"/>
          <w:b/>
          <w:spacing w:val="7"/>
          <w:sz w:val="16"/>
          <w:szCs w:val="16"/>
        </w:rPr>
      </w:pPr>
    </w:p>
    <w:p w14:paraId="0963AE39" w14:textId="501F6E1E" w:rsidR="00CF5064" w:rsidRDefault="00CF5064" w:rsidP="003C375D">
      <w:pPr>
        <w:jc w:val="center"/>
        <w:rPr>
          <w:rFonts w:ascii="Book Antiqua" w:eastAsia="Arial" w:hAnsi="Book Antiqua" w:cs="Arial"/>
          <w:b/>
          <w:spacing w:val="7"/>
          <w:sz w:val="16"/>
          <w:szCs w:val="16"/>
        </w:rPr>
      </w:pPr>
    </w:p>
    <w:p w14:paraId="60D04237" w14:textId="308913EB" w:rsidR="00CF5064" w:rsidRDefault="00CF5064" w:rsidP="003C375D">
      <w:pPr>
        <w:jc w:val="center"/>
        <w:rPr>
          <w:rFonts w:ascii="Book Antiqua" w:eastAsia="Arial" w:hAnsi="Book Antiqua" w:cs="Arial"/>
          <w:b/>
          <w:spacing w:val="7"/>
          <w:sz w:val="16"/>
          <w:szCs w:val="16"/>
        </w:rPr>
      </w:pPr>
    </w:p>
    <w:p w14:paraId="15CDF358" w14:textId="18FD29B3" w:rsidR="00CF5064" w:rsidRDefault="00CF5064" w:rsidP="003C375D">
      <w:pPr>
        <w:jc w:val="center"/>
        <w:rPr>
          <w:rFonts w:ascii="Book Antiqua" w:eastAsia="Arial" w:hAnsi="Book Antiqua" w:cs="Arial"/>
          <w:b/>
          <w:spacing w:val="7"/>
          <w:sz w:val="16"/>
          <w:szCs w:val="16"/>
        </w:rPr>
      </w:pPr>
    </w:p>
    <w:p w14:paraId="43356A61" w14:textId="733EE779" w:rsidR="00CF5064" w:rsidRDefault="00CF5064" w:rsidP="003C375D">
      <w:pPr>
        <w:jc w:val="center"/>
        <w:rPr>
          <w:rFonts w:ascii="Book Antiqua" w:eastAsia="Arial" w:hAnsi="Book Antiqua" w:cs="Arial"/>
          <w:b/>
          <w:spacing w:val="7"/>
          <w:sz w:val="16"/>
          <w:szCs w:val="16"/>
        </w:rPr>
      </w:pPr>
    </w:p>
    <w:p w14:paraId="4F42FDCC" w14:textId="580F6A3A" w:rsidR="00CF5064" w:rsidRDefault="00CF5064" w:rsidP="003C375D">
      <w:pPr>
        <w:jc w:val="center"/>
        <w:rPr>
          <w:rFonts w:ascii="Book Antiqua" w:eastAsia="Arial" w:hAnsi="Book Antiqua" w:cs="Arial"/>
          <w:b/>
          <w:spacing w:val="7"/>
          <w:sz w:val="16"/>
          <w:szCs w:val="16"/>
        </w:rPr>
      </w:pPr>
    </w:p>
    <w:p w14:paraId="626B1B38" w14:textId="42001F9E" w:rsidR="00CF5064" w:rsidRDefault="00CF5064" w:rsidP="003C375D">
      <w:pPr>
        <w:jc w:val="center"/>
        <w:rPr>
          <w:rFonts w:ascii="Book Antiqua" w:eastAsia="Arial" w:hAnsi="Book Antiqua" w:cs="Arial"/>
          <w:b/>
          <w:spacing w:val="7"/>
          <w:sz w:val="16"/>
          <w:szCs w:val="16"/>
        </w:rPr>
      </w:pPr>
    </w:p>
    <w:p w14:paraId="19C9B5EF" w14:textId="77777777" w:rsidR="00CF5064" w:rsidRDefault="00CF5064" w:rsidP="003C375D">
      <w:pPr>
        <w:jc w:val="center"/>
        <w:rPr>
          <w:rFonts w:ascii="Book Antiqua" w:eastAsia="Arial" w:hAnsi="Book Antiqua" w:cs="Arial"/>
          <w:b/>
          <w:spacing w:val="7"/>
          <w:sz w:val="16"/>
          <w:szCs w:val="16"/>
        </w:rPr>
      </w:pPr>
    </w:p>
    <w:p w14:paraId="1BBDA90F" w14:textId="77777777" w:rsidR="003C375D" w:rsidRDefault="003C375D" w:rsidP="003C375D">
      <w:pPr>
        <w:jc w:val="center"/>
        <w:rPr>
          <w:rFonts w:ascii="Book Antiqua" w:eastAsia="Arial" w:hAnsi="Book Antiqua"/>
          <w:spacing w:val="5"/>
          <w:sz w:val="16"/>
          <w:szCs w:val="16"/>
        </w:rPr>
      </w:pPr>
      <w:r>
        <w:rPr>
          <w:rFonts w:ascii="Book Antiqua" w:eastAsia="Arial" w:hAnsi="Book Antiqua" w:cs="Arial"/>
          <w:b/>
          <w:spacing w:val="7"/>
          <w:sz w:val="16"/>
          <w:szCs w:val="16"/>
        </w:rPr>
        <w:t>Figure</w:t>
      </w:r>
      <w:r w:rsidRPr="00984752">
        <w:rPr>
          <w:rFonts w:ascii="Book Antiqua" w:eastAsia="Arial" w:hAnsi="Book Antiqua" w:cs="Arial"/>
          <w:b/>
          <w:sz w:val="16"/>
          <w:szCs w:val="16"/>
        </w:rPr>
        <w:t xml:space="preserve"> </w:t>
      </w:r>
      <w:r w:rsidR="00C924B4">
        <w:rPr>
          <w:rFonts w:ascii="Book Antiqua" w:eastAsia="Arial" w:hAnsi="Book Antiqua" w:cs="Arial"/>
          <w:b/>
          <w:sz w:val="16"/>
          <w:szCs w:val="16"/>
        </w:rPr>
        <w:t>1</w:t>
      </w:r>
      <w:r w:rsidR="00662491">
        <w:rPr>
          <w:rFonts w:ascii="Book Antiqua" w:eastAsia="Arial" w:hAnsi="Book Antiqua" w:cs="Arial"/>
          <w:b/>
          <w:sz w:val="16"/>
          <w:szCs w:val="16"/>
        </w:rPr>
        <w:t>2</w:t>
      </w:r>
      <w:r w:rsidRPr="00984752">
        <w:rPr>
          <w:rFonts w:ascii="Book Antiqua" w:eastAsia="Arial" w:hAnsi="Book Antiqua" w:cs="Arial"/>
          <w:b/>
          <w:sz w:val="16"/>
          <w:szCs w:val="16"/>
        </w:rPr>
        <w:t xml:space="preserve">: </w:t>
      </w:r>
      <w:r w:rsidRPr="00984752">
        <w:rPr>
          <w:rFonts w:ascii="Book Antiqua" w:eastAsia="Arial" w:hAnsi="Book Antiqua" w:cs="Arial"/>
          <w:b/>
          <w:spacing w:val="8"/>
          <w:sz w:val="16"/>
          <w:szCs w:val="16"/>
        </w:rPr>
        <w:t xml:space="preserve"> </w:t>
      </w:r>
      <w:r w:rsidR="00C924B4">
        <w:rPr>
          <w:rFonts w:ascii="Book Antiqua" w:eastAsia="Arial" w:hAnsi="Book Antiqua"/>
          <w:spacing w:val="5"/>
          <w:sz w:val="16"/>
          <w:szCs w:val="16"/>
        </w:rPr>
        <w:t>State Images Tab</w:t>
      </w:r>
    </w:p>
    <w:p w14:paraId="560B6DA7" w14:textId="77777777" w:rsidR="003C375D" w:rsidRPr="00984752" w:rsidRDefault="003C375D" w:rsidP="005B2797">
      <w:pPr>
        <w:spacing w:before="11" w:line="200" w:lineRule="exact"/>
        <w:rPr>
          <w:rFonts w:ascii="Book Antiqua" w:hAnsi="Book Antiqua"/>
        </w:rPr>
      </w:pPr>
    </w:p>
    <w:p w14:paraId="0F7A8B45" w14:textId="16918137" w:rsidR="005B2797" w:rsidRPr="00984752" w:rsidRDefault="00CF5064" w:rsidP="005B2797">
      <w:pPr>
        <w:jc w:val="center"/>
        <w:rPr>
          <w:rFonts w:ascii="Book Antiqua" w:hAnsi="Book Antiqua"/>
        </w:rPr>
      </w:pPr>
      <w:r>
        <w:rPr>
          <w:noProof/>
        </w:rPr>
        <w:drawing>
          <wp:inline distT="0" distB="0" distL="0" distR="0" wp14:anchorId="6716E828" wp14:editId="6A555AE1">
            <wp:extent cx="3952800" cy="3600000"/>
            <wp:effectExtent l="0" t="0" r="0" b="63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2077" t="1049" r="2735" b="2447"/>
                    <a:stretch/>
                  </pic:blipFill>
                  <pic:spPr bwMode="auto">
                    <a:xfrm>
                      <a:off x="0" y="0"/>
                      <a:ext cx="3952800" cy="3600000"/>
                    </a:xfrm>
                    <a:prstGeom prst="rect">
                      <a:avLst/>
                    </a:prstGeom>
                    <a:ln>
                      <a:noFill/>
                    </a:ln>
                    <a:extLst>
                      <a:ext uri="{53640926-AAD7-44D8-BBD7-CCE9431645EC}">
                        <a14:shadowObscured xmlns:a14="http://schemas.microsoft.com/office/drawing/2010/main"/>
                      </a:ext>
                    </a:extLst>
                  </pic:spPr>
                </pic:pic>
              </a:graphicData>
            </a:graphic>
          </wp:inline>
        </w:drawing>
      </w:r>
    </w:p>
    <w:p w14:paraId="6B3D833F" w14:textId="72FAE601" w:rsidR="00A13D94" w:rsidRDefault="00A13D94">
      <w:pPr>
        <w:rPr>
          <w:rFonts w:ascii="Book Antiqua" w:eastAsia="Arial" w:hAnsi="Book Antiqua" w:cs="Arial"/>
          <w:b/>
          <w:spacing w:val="7"/>
          <w:sz w:val="16"/>
          <w:szCs w:val="16"/>
        </w:rPr>
      </w:pPr>
    </w:p>
    <w:p w14:paraId="31E0F608" w14:textId="77777777" w:rsidR="00C924B4" w:rsidRDefault="00C924B4" w:rsidP="00C924B4">
      <w:pPr>
        <w:jc w:val="center"/>
        <w:rPr>
          <w:rFonts w:ascii="Book Antiqua" w:eastAsia="Arial" w:hAnsi="Book Antiqua" w:cs="Arial"/>
          <w:b/>
          <w:spacing w:val="7"/>
          <w:sz w:val="16"/>
          <w:szCs w:val="16"/>
        </w:rPr>
      </w:pPr>
    </w:p>
    <w:p w14:paraId="1E4B6B59" w14:textId="77777777" w:rsidR="00C924B4" w:rsidRDefault="00C924B4" w:rsidP="00C924B4">
      <w:pPr>
        <w:jc w:val="center"/>
        <w:rPr>
          <w:rFonts w:ascii="Book Antiqua" w:eastAsia="Arial" w:hAnsi="Book Antiqua"/>
          <w:spacing w:val="5"/>
          <w:sz w:val="16"/>
          <w:szCs w:val="16"/>
        </w:rPr>
      </w:pPr>
      <w:r>
        <w:rPr>
          <w:rFonts w:ascii="Book Antiqua" w:eastAsia="Arial" w:hAnsi="Book Antiqua" w:cs="Arial"/>
          <w:b/>
          <w:spacing w:val="7"/>
          <w:sz w:val="16"/>
          <w:szCs w:val="16"/>
        </w:rPr>
        <w:t>Figure</w:t>
      </w:r>
      <w:r w:rsidRPr="00984752">
        <w:rPr>
          <w:rFonts w:ascii="Book Antiqua" w:eastAsia="Arial" w:hAnsi="Book Antiqua" w:cs="Arial"/>
          <w:b/>
          <w:sz w:val="16"/>
          <w:szCs w:val="16"/>
        </w:rPr>
        <w:t xml:space="preserve"> </w:t>
      </w:r>
      <w:r>
        <w:rPr>
          <w:rFonts w:ascii="Book Antiqua" w:eastAsia="Arial" w:hAnsi="Book Antiqua" w:cs="Arial"/>
          <w:b/>
          <w:sz w:val="16"/>
          <w:szCs w:val="16"/>
        </w:rPr>
        <w:t>1</w:t>
      </w:r>
      <w:r w:rsidR="00662491">
        <w:rPr>
          <w:rFonts w:ascii="Book Antiqua" w:eastAsia="Arial" w:hAnsi="Book Antiqua" w:cs="Arial"/>
          <w:b/>
          <w:sz w:val="16"/>
          <w:szCs w:val="16"/>
        </w:rPr>
        <w:t>3</w:t>
      </w:r>
      <w:r w:rsidRPr="00984752">
        <w:rPr>
          <w:rFonts w:ascii="Book Antiqua" w:eastAsia="Arial" w:hAnsi="Book Antiqua" w:cs="Arial"/>
          <w:b/>
          <w:sz w:val="16"/>
          <w:szCs w:val="16"/>
        </w:rPr>
        <w:t xml:space="preserve">: </w:t>
      </w:r>
      <w:r w:rsidRPr="00984752">
        <w:rPr>
          <w:rFonts w:ascii="Book Antiqua" w:eastAsia="Arial" w:hAnsi="Book Antiqua" w:cs="Arial"/>
          <w:b/>
          <w:spacing w:val="8"/>
          <w:sz w:val="16"/>
          <w:szCs w:val="16"/>
        </w:rPr>
        <w:t xml:space="preserve"> </w:t>
      </w:r>
      <w:r>
        <w:rPr>
          <w:rFonts w:ascii="Book Antiqua" w:eastAsia="Arial" w:hAnsi="Book Antiqua"/>
          <w:spacing w:val="5"/>
          <w:sz w:val="16"/>
          <w:szCs w:val="16"/>
        </w:rPr>
        <w:t>Customize State Images</w:t>
      </w:r>
    </w:p>
    <w:p w14:paraId="4E61F206" w14:textId="77777777" w:rsidR="00C924B4" w:rsidRPr="00984752" w:rsidRDefault="00C924B4" w:rsidP="005B2797">
      <w:pPr>
        <w:spacing w:before="3" w:line="140" w:lineRule="exact"/>
        <w:rPr>
          <w:rFonts w:ascii="Book Antiqua" w:hAnsi="Book Antiqua"/>
          <w:sz w:val="14"/>
          <w:szCs w:val="14"/>
        </w:rPr>
      </w:pPr>
    </w:p>
    <w:p w14:paraId="1E8EAEF7" w14:textId="14300471" w:rsidR="00BD352E" w:rsidRDefault="009171A8" w:rsidP="00C924B4">
      <w:pPr>
        <w:jc w:val="center"/>
        <w:rPr>
          <w:rFonts w:ascii="Book Antiqua" w:eastAsia="Arial" w:hAnsi="Book Antiqua" w:cstheme="majorBidi"/>
          <w:b/>
          <w:iCs/>
          <w:color w:val="4F81BD" w:themeColor="accent1"/>
          <w:spacing w:val="5"/>
          <w:kern w:val="32"/>
          <w:sz w:val="28"/>
          <w:szCs w:val="28"/>
        </w:rPr>
      </w:pPr>
      <w:r>
        <w:rPr>
          <w:noProof/>
        </w:rPr>
        <w:drawing>
          <wp:inline distT="0" distB="0" distL="0" distR="0" wp14:anchorId="11272883" wp14:editId="21591EAF">
            <wp:extent cx="5122800" cy="2880000"/>
            <wp:effectExtent l="0" t="0" r="190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t="-1" b="368"/>
                    <a:stretch/>
                  </pic:blipFill>
                  <pic:spPr bwMode="auto">
                    <a:xfrm>
                      <a:off x="0" y="0"/>
                      <a:ext cx="5122800" cy="2880000"/>
                    </a:xfrm>
                    <a:prstGeom prst="rect">
                      <a:avLst/>
                    </a:prstGeom>
                    <a:ln>
                      <a:noFill/>
                    </a:ln>
                    <a:extLst>
                      <a:ext uri="{53640926-AAD7-44D8-BBD7-CCE9431645EC}">
                        <a14:shadowObscured xmlns:a14="http://schemas.microsoft.com/office/drawing/2010/main"/>
                      </a:ext>
                    </a:extLst>
                  </pic:spPr>
                </pic:pic>
              </a:graphicData>
            </a:graphic>
          </wp:inline>
        </w:drawing>
      </w:r>
    </w:p>
    <w:p w14:paraId="62DB0AF3" w14:textId="77777777" w:rsidR="00BD352E" w:rsidRDefault="00BD352E">
      <w:pPr>
        <w:rPr>
          <w:rFonts w:ascii="Book Antiqua" w:eastAsia="Arial" w:hAnsi="Book Antiqua" w:cstheme="majorBidi"/>
          <w:b/>
          <w:iCs/>
          <w:color w:val="4F81BD" w:themeColor="accent1"/>
          <w:spacing w:val="5"/>
          <w:kern w:val="32"/>
          <w:sz w:val="28"/>
          <w:szCs w:val="28"/>
        </w:rPr>
      </w:pPr>
      <w:r>
        <w:rPr>
          <w:rFonts w:ascii="Book Antiqua" w:eastAsia="Arial" w:hAnsi="Book Antiqua" w:cstheme="majorBidi"/>
          <w:b/>
          <w:iCs/>
          <w:color w:val="4F81BD" w:themeColor="accent1"/>
          <w:spacing w:val="5"/>
          <w:kern w:val="32"/>
          <w:sz w:val="28"/>
          <w:szCs w:val="28"/>
        </w:rPr>
        <w:br w:type="page"/>
      </w:r>
    </w:p>
    <w:p w14:paraId="7DDE817D" w14:textId="77777777" w:rsidR="009171A8" w:rsidRDefault="009171A8" w:rsidP="00597967">
      <w:pPr>
        <w:jc w:val="right"/>
        <w:rPr>
          <w:rFonts w:ascii="Book Antiqua" w:eastAsia="Arial" w:hAnsi="Book Antiqua" w:cs="Arial"/>
          <w:b/>
          <w:sz w:val="48"/>
          <w:szCs w:val="48"/>
        </w:rPr>
      </w:pPr>
    </w:p>
    <w:p w14:paraId="056019B6" w14:textId="77777777" w:rsidR="009171A8" w:rsidRDefault="009171A8" w:rsidP="00597967">
      <w:pPr>
        <w:jc w:val="right"/>
        <w:rPr>
          <w:rFonts w:ascii="Book Antiqua" w:eastAsia="Arial" w:hAnsi="Book Antiqua" w:cs="Arial"/>
          <w:b/>
          <w:sz w:val="48"/>
          <w:szCs w:val="48"/>
        </w:rPr>
      </w:pPr>
    </w:p>
    <w:p w14:paraId="3A3CC6BE" w14:textId="77777777" w:rsidR="009171A8" w:rsidRDefault="009171A8" w:rsidP="00597967">
      <w:pPr>
        <w:jc w:val="right"/>
        <w:rPr>
          <w:rFonts w:ascii="Book Antiqua" w:eastAsia="Arial" w:hAnsi="Book Antiqua" w:cs="Arial"/>
          <w:b/>
          <w:sz w:val="48"/>
          <w:szCs w:val="48"/>
        </w:rPr>
      </w:pPr>
    </w:p>
    <w:p w14:paraId="08400896" w14:textId="52C71350" w:rsidR="00BD352E" w:rsidRPr="00597967" w:rsidRDefault="00BD352E" w:rsidP="00597967">
      <w:pPr>
        <w:jc w:val="right"/>
        <w:rPr>
          <w:rFonts w:ascii="Book Antiqua" w:eastAsia="Arial" w:hAnsi="Book Antiqua" w:cs="Arial"/>
          <w:b/>
          <w:sz w:val="48"/>
          <w:szCs w:val="48"/>
        </w:rPr>
      </w:pPr>
      <w:r w:rsidRPr="00597967">
        <w:rPr>
          <w:rFonts w:ascii="Book Antiqua" w:eastAsia="Arial" w:hAnsi="Book Antiqua" w:cs="Arial"/>
          <w:b/>
          <w:sz w:val="48"/>
          <w:szCs w:val="48"/>
        </w:rPr>
        <w:t>5</w:t>
      </w:r>
    </w:p>
    <w:p w14:paraId="1B962315" w14:textId="77777777" w:rsidR="00BD352E" w:rsidRPr="00984752" w:rsidRDefault="00BD352E" w:rsidP="00BD352E">
      <w:pPr>
        <w:spacing w:line="200" w:lineRule="exact"/>
        <w:rPr>
          <w:rFonts w:ascii="Book Antiqua" w:hAnsi="Book Antiqua"/>
        </w:rPr>
      </w:pPr>
    </w:p>
    <w:p w14:paraId="69CCA622" w14:textId="77777777" w:rsidR="00BD352E" w:rsidRPr="00984752" w:rsidRDefault="00BD352E" w:rsidP="00BD352E">
      <w:pPr>
        <w:spacing w:line="200" w:lineRule="exact"/>
        <w:rPr>
          <w:rFonts w:ascii="Book Antiqua" w:hAnsi="Book Antiqua"/>
        </w:rPr>
      </w:pPr>
    </w:p>
    <w:p w14:paraId="6B0E4775" w14:textId="77777777" w:rsidR="00BD352E" w:rsidRPr="00984752" w:rsidRDefault="00BD352E" w:rsidP="00BD352E">
      <w:pPr>
        <w:spacing w:before="16" w:line="220" w:lineRule="exact"/>
        <w:rPr>
          <w:rFonts w:ascii="Book Antiqua" w:hAnsi="Book Antiqua"/>
          <w:sz w:val="22"/>
          <w:szCs w:val="22"/>
        </w:rPr>
      </w:pPr>
    </w:p>
    <w:p w14:paraId="1DD83CEE" w14:textId="482402B3" w:rsidR="00BD352E" w:rsidRPr="00984752" w:rsidRDefault="00BD352E" w:rsidP="00BD352E">
      <w:pPr>
        <w:pStyle w:val="Heading1"/>
        <w:rPr>
          <w:rFonts w:eastAsia="Arial"/>
        </w:rPr>
      </w:pPr>
      <w:bookmarkStart w:id="50" w:name="_Toc43122523"/>
      <w:r w:rsidRPr="00984752">
        <w:rPr>
          <w:rFonts w:eastAsia="Arial"/>
          <w:spacing w:val="-7"/>
        </w:rPr>
        <w:t>C</w:t>
      </w:r>
      <w:r w:rsidRPr="00984752">
        <w:rPr>
          <w:rFonts w:eastAsia="Arial"/>
        </w:rPr>
        <w:t>•</w:t>
      </w:r>
      <w:r w:rsidRPr="00984752">
        <w:rPr>
          <w:rFonts w:eastAsia="Arial"/>
          <w:spacing w:val="-7"/>
        </w:rPr>
        <w:t>CUR</w:t>
      </w:r>
      <w:r w:rsidRPr="00984752">
        <w:rPr>
          <w:rFonts w:eastAsia="Arial"/>
        </w:rPr>
        <w:t>E</w:t>
      </w:r>
      <w:r w:rsidRPr="00984752">
        <w:rPr>
          <w:rFonts w:eastAsia="Arial"/>
          <w:spacing w:val="2"/>
        </w:rPr>
        <w:t xml:space="preserve"> </w:t>
      </w:r>
      <w:r w:rsidR="00307015">
        <w:rPr>
          <w:rFonts w:eastAsia="Arial"/>
        </w:rPr>
        <w:t xml:space="preserve">DW </w:t>
      </w:r>
      <w:r w:rsidR="00DD2967">
        <w:rPr>
          <w:rFonts w:eastAsia="Arial"/>
        </w:rPr>
        <w:t>Spectrum</w:t>
      </w:r>
      <w:r>
        <w:rPr>
          <w:rFonts w:eastAsia="Arial"/>
        </w:rPr>
        <w:t xml:space="preserve"> Camera</w:t>
      </w:r>
      <w:r w:rsidR="00597967">
        <w:rPr>
          <w:rFonts w:eastAsia="Arial"/>
        </w:rPr>
        <w:t>s</w:t>
      </w:r>
      <w:bookmarkEnd w:id="50"/>
    </w:p>
    <w:p w14:paraId="0BA63FD2" w14:textId="77777777" w:rsidR="00BD352E" w:rsidRPr="00984752" w:rsidRDefault="00BD352E" w:rsidP="00BD352E">
      <w:pPr>
        <w:spacing w:line="200" w:lineRule="exact"/>
        <w:rPr>
          <w:rFonts w:ascii="Book Antiqua" w:hAnsi="Book Antiqua"/>
        </w:rPr>
      </w:pPr>
    </w:p>
    <w:p w14:paraId="03EB081A" w14:textId="77777777" w:rsidR="00BD352E" w:rsidRPr="00984752" w:rsidRDefault="00BD352E" w:rsidP="00BD352E">
      <w:pPr>
        <w:spacing w:line="200" w:lineRule="exact"/>
        <w:rPr>
          <w:rFonts w:ascii="Book Antiqua" w:hAnsi="Book Antiqua"/>
        </w:rPr>
      </w:pPr>
    </w:p>
    <w:p w14:paraId="6AA27262" w14:textId="77777777" w:rsidR="00BD352E" w:rsidRPr="00984752" w:rsidRDefault="00BD352E" w:rsidP="00BD352E">
      <w:pPr>
        <w:spacing w:line="200" w:lineRule="exact"/>
        <w:rPr>
          <w:rFonts w:ascii="Book Antiqua" w:hAnsi="Book Antiqua"/>
        </w:rPr>
      </w:pPr>
    </w:p>
    <w:p w14:paraId="750B087E" w14:textId="77777777" w:rsidR="00BD352E" w:rsidRPr="00984752" w:rsidRDefault="00BD352E" w:rsidP="00BD352E">
      <w:pPr>
        <w:spacing w:line="200" w:lineRule="exact"/>
        <w:rPr>
          <w:rFonts w:ascii="Book Antiqua" w:hAnsi="Book Antiqua"/>
        </w:rPr>
      </w:pPr>
    </w:p>
    <w:p w14:paraId="4351C362" w14:textId="77777777" w:rsidR="00BD352E" w:rsidRPr="00984752" w:rsidRDefault="00BD352E" w:rsidP="00BD352E">
      <w:pPr>
        <w:spacing w:line="200" w:lineRule="exact"/>
        <w:rPr>
          <w:rFonts w:ascii="Book Antiqua" w:hAnsi="Book Antiqua"/>
        </w:rPr>
      </w:pPr>
    </w:p>
    <w:p w14:paraId="32C158F3" w14:textId="77777777" w:rsidR="00BD352E" w:rsidRPr="00984752" w:rsidRDefault="00BD352E" w:rsidP="00BD352E">
      <w:pPr>
        <w:spacing w:line="200" w:lineRule="exact"/>
        <w:rPr>
          <w:rFonts w:ascii="Book Antiqua" w:hAnsi="Book Antiqua"/>
        </w:rPr>
      </w:pPr>
    </w:p>
    <w:p w14:paraId="3E7E2DA8" w14:textId="77777777" w:rsidR="00BD352E" w:rsidRPr="00984752" w:rsidRDefault="00BD352E" w:rsidP="00BD352E">
      <w:pPr>
        <w:spacing w:before="18" w:line="220" w:lineRule="exact"/>
        <w:rPr>
          <w:rFonts w:ascii="Book Antiqua" w:hAnsi="Book Antiqua"/>
          <w:sz w:val="22"/>
          <w:szCs w:val="22"/>
        </w:rPr>
      </w:pPr>
    </w:p>
    <w:p w14:paraId="09AA5589" w14:textId="42CD69A5" w:rsidR="00BD352E" w:rsidRPr="00984752" w:rsidRDefault="00BD352E" w:rsidP="00BD352E">
      <w:pPr>
        <w:ind w:left="100"/>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p</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rPr>
        <w:t>w</w:t>
      </w:r>
      <w:r>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o</w:t>
      </w:r>
      <w:r w:rsidRPr="00984752">
        <w:rPr>
          <w:rFonts w:ascii="Book Antiqua" w:eastAsia="Book Antiqua" w:hAnsi="Book Antiqua" w:cs="Book Antiqua"/>
          <w:spacing w:val="4"/>
        </w:rPr>
        <w:t>n</w:t>
      </w:r>
      <w:r w:rsidRPr="00984752">
        <w:rPr>
          <w:rFonts w:ascii="Book Antiqua" w:eastAsia="Book Antiqua" w:hAnsi="Book Antiqua" w:cs="Book Antiqua"/>
          <w:spacing w:val="-7"/>
        </w:rPr>
        <w:t>f</w:t>
      </w:r>
      <w:r w:rsidRPr="00984752">
        <w:rPr>
          <w:rFonts w:ascii="Book Antiqua" w:eastAsia="Book Antiqua" w:hAnsi="Book Antiqua" w:cs="Book Antiqua"/>
          <w:spacing w:val="2"/>
        </w:rPr>
        <w:t>i</w:t>
      </w:r>
      <w:r w:rsidRPr="00984752">
        <w:rPr>
          <w:rFonts w:ascii="Book Antiqua" w:eastAsia="Book Antiqua" w:hAnsi="Book Antiqua" w:cs="Book Antiqua"/>
          <w:spacing w:val="-6"/>
        </w:rPr>
        <w:t>g</w:t>
      </w:r>
      <w:r w:rsidRPr="00984752">
        <w:rPr>
          <w:rFonts w:ascii="Book Antiqua" w:eastAsia="Book Antiqua" w:hAnsi="Book Antiqua" w:cs="Book Antiqua"/>
          <w:spacing w:val="-1"/>
        </w:rPr>
        <w:t>u</w:t>
      </w:r>
      <w:r w:rsidRPr="00984752">
        <w:rPr>
          <w:rFonts w:ascii="Book Antiqua" w:eastAsia="Book Antiqua" w:hAnsi="Book Antiqua" w:cs="Book Antiqua"/>
          <w:spacing w:val="-4"/>
        </w:rPr>
        <w:t>r</w:t>
      </w:r>
      <w:r w:rsidRPr="00984752">
        <w:rPr>
          <w:rFonts w:ascii="Book Antiqua" w:eastAsia="Book Antiqua" w:hAnsi="Book Antiqua" w:cs="Book Antiqua"/>
        </w:rPr>
        <w:t xml:space="preserve">e </w:t>
      </w:r>
      <w:r w:rsidR="00307015">
        <w:rPr>
          <w:rFonts w:ascii="Book Antiqua" w:eastAsia="Book Antiqua" w:hAnsi="Book Antiqua" w:cs="Book Antiqua"/>
          <w:spacing w:val="-7"/>
        </w:rPr>
        <w:t xml:space="preserve">DW </w:t>
      </w:r>
      <w:r w:rsidR="00DD2967">
        <w:rPr>
          <w:rFonts w:ascii="Book Antiqua" w:eastAsia="Book Antiqua" w:hAnsi="Book Antiqua" w:cs="Book Antiqua"/>
          <w:spacing w:val="-7"/>
        </w:rPr>
        <w:t>Spectrum</w:t>
      </w:r>
      <w:r>
        <w:rPr>
          <w:rFonts w:ascii="Book Antiqua" w:eastAsia="Book Antiqua" w:hAnsi="Book Antiqua" w:cs="Book Antiqua"/>
          <w:spacing w:val="-7"/>
        </w:rPr>
        <w:t xml:space="preserve"> Camera</w:t>
      </w:r>
      <w:r w:rsidR="00597967">
        <w:rPr>
          <w:rFonts w:ascii="Book Antiqua" w:eastAsia="Book Antiqua" w:hAnsi="Book Antiqua" w:cs="Book Antiqua"/>
          <w:spacing w:val="-7"/>
        </w:rPr>
        <w:t>s</w:t>
      </w:r>
      <w:r>
        <w:rPr>
          <w:rFonts w:ascii="Book Antiqua" w:eastAsia="Book Antiqua" w:hAnsi="Book Antiqua" w:cs="Book Antiqua"/>
          <w:spacing w:val="6"/>
        </w:rPr>
        <w:t xml:space="preserve"> </w:t>
      </w:r>
      <w:r w:rsidRPr="00984752">
        <w:rPr>
          <w:rFonts w:ascii="Book Antiqua" w:eastAsia="Book Antiqua" w:hAnsi="Book Antiqua" w:cs="Book Antiqua"/>
          <w:spacing w:val="2"/>
        </w:rPr>
        <w:t>i</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7"/>
        </w:rPr>
        <w:t>C</w:t>
      </w:r>
      <w:r w:rsidRPr="00984752">
        <w:rPr>
          <w:rFonts w:ascii="Book Antiqua" w:eastAsia="Book Antiqua" w:hAnsi="Book Antiqua" w:cs="Book Antiqua"/>
          <w:spacing w:val="-1"/>
        </w:rPr>
        <w:t>•</w:t>
      </w:r>
      <w:r w:rsidRPr="00984752">
        <w:rPr>
          <w:rFonts w:ascii="Book Antiqua" w:eastAsia="Book Antiqua" w:hAnsi="Book Antiqua" w:cs="Book Antiqua"/>
          <w:spacing w:val="-7"/>
        </w:rPr>
        <w:t>C</w:t>
      </w:r>
      <w:r w:rsidRPr="00984752">
        <w:rPr>
          <w:rFonts w:ascii="Book Antiqua" w:eastAsia="Book Antiqua" w:hAnsi="Book Antiqua" w:cs="Book Antiqua"/>
          <w:spacing w:val="-5"/>
        </w:rPr>
        <w:t>U</w:t>
      </w:r>
      <w:r w:rsidRPr="00984752">
        <w:rPr>
          <w:rFonts w:ascii="Book Antiqua" w:eastAsia="Book Antiqua" w:hAnsi="Book Antiqua" w:cs="Book Antiqua"/>
          <w:spacing w:val="2"/>
        </w:rPr>
        <w:t>R</w:t>
      </w:r>
      <w:r w:rsidRPr="00984752">
        <w:rPr>
          <w:rFonts w:ascii="Book Antiqua" w:eastAsia="Book Antiqua" w:hAnsi="Book Antiqua" w:cs="Book Antiqua"/>
        </w:rPr>
        <w:t xml:space="preserve">E </w:t>
      </w:r>
      <w:r w:rsidRPr="00984752">
        <w:rPr>
          <w:rFonts w:ascii="Book Antiqua" w:eastAsia="Book Antiqua" w:hAnsi="Book Antiqua" w:cs="Book Antiqua"/>
          <w:spacing w:val="5"/>
        </w:rPr>
        <w:t>900</w:t>
      </w:r>
      <w:r w:rsidRPr="00984752">
        <w:rPr>
          <w:rFonts w:ascii="Book Antiqua" w:eastAsia="Book Antiqua" w:hAnsi="Book Antiqua" w:cs="Book Antiqua"/>
        </w:rPr>
        <w:t>0.</w:t>
      </w:r>
    </w:p>
    <w:p w14:paraId="66A01187" w14:textId="77777777" w:rsidR="00BD352E" w:rsidRPr="00984752" w:rsidRDefault="00BD352E" w:rsidP="00BD352E">
      <w:pPr>
        <w:spacing w:before="6" w:line="180" w:lineRule="exact"/>
        <w:rPr>
          <w:rFonts w:ascii="Book Antiqua" w:hAnsi="Book Antiqua"/>
          <w:sz w:val="18"/>
          <w:szCs w:val="18"/>
        </w:rPr>
      </w:pPr>
    </w:p>
    <w:p w14:paraId="25CD610E" w14:textId="77777777" w:rsidR="00BD352E" w:rsidRPr="00984752" w:rsidRDefault="00BD352E" w:rsidP="00BD352E">
      <w:pPr>
        <w:spacing w:before="1" w:line="160" w:lineRule="exact"/>
        <w:rPr>
          <w:rFonts w:ascii="Book Antiqua" w:hAnsi="Book Antiqua"/>
          <w:sz w:val="17"/>
          <w:szCs w:val="17"/>
        </w:rPr>
      </w:pPr>
    </w:p>
    <w:p w14:paraId="531116F9" w14:textId="77777777" w:rsidR="00BD352E" w:rsidRDefault="00BD352E" w:rsidP="00BD352E">
      <w:pPr>
        <w:rPr>
          <w:rFonts w:ascii="Book Antiqua" w:hAnsi="Book Antiqua"/>
        </w:rPr>
      </w:pPr>
      <w:r>
        <w:rPr>
          <w:rFonts w:ascii="Book Antiqua" w:hAnsi="Book Antiqua"/>
        </w:rPr>
        <w:br w:type="page"/>
      </w:r>
    </w:p>
    <w:p w14:paraId="51AB33D6" w14:textId="77777777" w:rsidR="00BD352E" w:rsidRPr="00984752" w:rsidRDefault="00BD352E" w:rsidP="00BD352E">
      <w:pPr>
        <w:spacing w:line="200" w:lineRule="exact"/>
        <w:rPr>
          <w:rFonts w:ascii="Book Antiqua" w:hAnsi="Book Antiqua"/>
        </w:rPr>
      </w:pPr>
    </w:p>
    <w:p w14:paraId="2FF0695E" w14:textId="7EA8C8B8" w:rsidR="00BD352E" w:rsidRPr="00984752" w:rsidRDefault="00307015" w:rsidP="00BD352E">
      <w:pPr>
        <w:pStyle w:val="Heading2"/>
        <w:rPr>
          <w:rFonts w:eastAsia="Arial"/>
        </w:rPr>
      </w:pPr>
      <w:bookmarkStart w:id="51" w:name="_Toc43122524"/>
      <w:r>
        <w:rPr>
          <w:rFonts w:eastAsia="Arial"/>
          <w:spacing w:val="-5"/>
        </w:rPr>
        <w:t xml:space="preserve">DW </w:t>
      </w:r>
      <w:r w:rsidR="00DD2967">
        <w:rPr>
          <w:rFonts w:eastAsia="Arial"/>
          <w:spacing w:val="-5"/>
        </w:rPr>
        <w:t>Spectrum</w:t>
      </w:r>
      <w:r w:rsidR="00BD352E">
        <w:rPr>
          <w:rFonts w:eastAsia="Arial"/>
          <w:spacing w:val="-5"/>
        </w:rPr>
        <w:t xml:space="preserve"> Camera </w:t>
      </w:r>
      <w:r w:rsidR="00BD352E" w:rsidRPr="00E5595B">
        <w:t>Overview</w:t>
      </w:r>
      <w:bookmarkEnd w:id="51"/>
    </w:p>
    <w:p w14:paraId="3506FFB5" w14:textId="77777777" w:rsidR="00BD352E" w:rsidRPr="00984752" w:rsidRDefault="00BD352E" w:rsidP="00BD352E">
      <w:pPr>
        <w:spacing w:before="3" w:line="180" w:lineRule="exact"/>
        <w:rPr>
          <w:rFonts w:ascii="Book Antiqua" w:hAnsi="Book Antiqua"/>
          <w:sz w:val="19"/>
          <w:szCs w:val="19"/>
        </w:rPr>
      </w:pPr>
    </w:p>
    <w:p w14:paraId="688CA44F" w14:textId="0227A3F6" w:rsidR="00BD352E" w:rsidRDefault="00BD352E" w:rsidP="00BD352E">
      <w:pPr>
        <w:spacing w:line="246" w:lineRule="auto"/>
        <w:ind w:left="100" w:right="88"/>
        <w:rPr>
          <w:rFonts w:ascii="Book Antiqua" w:eastAsia="Book Antiqua" w:hAnsi="Book Antiqua" w:cs="Book Antiqua"/>
          <w:spacing w:val="6"/>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Pr>
          <w:rFonts w:ascii="Book Antiqua" w:eastAsia="Book Antiqua" w:hAnsi="Book Antiqua" w:cs="Book Antiqua"/>
          <w:spacing w:val="-7"/>
        </w:rPr>
        <w:t>Camera</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4"/>
        </w:rPr>
        <w:t>o</w:t>
      </w:r>
      <w:r w:rsidRPr="00984752">
        <w:rPr>
          <w:rFonts w:ascii="Book Antiqua" w:eastAsia="Book Antiqua" w:hAnsi="Book Antiqua" w:cs="Book Antiqua"/>
          <w:spacing w:val="-6"/>
        </w:rPr>
        <w:t>b</w:t>
      </w:r>
      <w:r w:rsidRPr="00984752">
        <w:rPr>
          <w:rFonts w:ascii="Book Antiqua" w:eastAsia="Book Antiqua" w:hAnsi="Book Antiqua" w:cs="Book Antiqua"/>
          <w:spacing w:val="-2"/>
        </w:rPr>
        <w:t>j</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rPr>
        <w:t>p</w:t>
      </w:r>
      <w:r w:rsidRPr="00984752">
        <w:rPr>
          <w:rFonts w:ascii="Book Antiqua" w:eastAsia="Book Antiqua" w:hAnsi="Book Antiqua" w:cs="Book Antiqua"/>
          <w:spacing w:val="-4"/>
        </w:rPr>
        <w:t>r</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t</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00597967">
        <w:rPr>
          <w:rFonts w:ascii="Book Antiqua" w:eastAsia="Book Antiqua" w:hAnsi="Book Antiqua" w:cs="Book Antiqua"/>
          <w:spacing w:val="4"/>
        </w:rPr>
        <w:t>a connection to a</w:t>
      </w:r>
      <w:r>
        <w:rPr>
          <w:rFonts w:ascii="Book Antiqua" w:eastAsia="Book Antiqua" w:hAnsi="Book Antiqua" w:cs="Book Antiqua"/>
          <w:spacing w:val="4"/>
        </w:rPr>
        <w:t xml:space="preserve"> </w:t>
      </w:r>
      <w:r w:rsidR="00307015">
        <w:rPr>
          <w:rFonts w:ascii="Book Antiqua" w:eastAsia="Book Antiqua" w:hAnsi="Book Antiqua" w:cs="Book Antiqua"/>
          <w:spacing w:val="4"/>
        </w:rPr>
        <w:t xml:space="preserve">DW </w:t>
      </w:r>
      <w:r w:rsidR="00DD2967">
        <w:rPr>
          <w:rFonts w:ascii="Book Antiqua" w:eastAsia="Book Antiqua" w:hAnsi="Book Antiqua" w:cs="Book Antiqua"/>
          <w:spacing w:val="4"/>
        </w:rPr>
        <w:t>Spectrum</w:t>
      </w:r>
      <w:r>
        <w:rPr>
          <w:rFonts w:ascii="Book Antiqua" w:eastAsia="Book Antiqua" w:hAnsi="Book Antiqua" w:cs="Book Antiqua"/>
          <w:spacing w:val="4"/>
        </w:rPr>
        <w:t xml:space="preserve"> video camera</w:t>
      </w:r>
      <w:r>
        <w:rPr>
          <w:rFonts w:ascii="Book Antiqua" w:eastAsia="Book Antiqua" w:hAnsi="Book Antiqua" w:cs="Book Antiqua"/>
          <w:spacing w:val="6"/>
        </w:rPr>
        <w:t>.</w:t>
      </w:r>
    </w:p>
    <w:p w14:paraId="76885791" w14:textId="77777777" w:rsidR="00BD352E" w:rsidRDefault="00BD352E" w:rsidP="00BD352E">
      <w:pPr>
        <w:spacing w:line="246" w:lineRule="auto"/>
        <w:ind w:left="100" w:right="88"/>
        <w:rPr>
          <w:rFonts w:ascii="Book Antiqua" w:eastAsia="Book Antiqua" w:hAnsi="Book Antiqua" w:cs="Book Antiqua"/>
          <w:b/>
        </w:rPr>
      </w:pPr>
    </w:p>
    <w:p w14:paraId="679452F4" w14:textId="77777777" w:rsidR="00BD352E" w:rsidRPr="00984752" w:rsidRDefault="00BD352E" w:rsidP="00BD352E">
      <w:pPr>
        <w:spacing w:line="180" w:lineRule="exact"/>
        <w:rPr>
          <w:rFonts w:ascii="Book Antiqua" w:hAnsi="Book Antiqua"/>
          <w:sz w:val="18"/>
          <w:szCs w:val="18"/>
        </w:rPr>
      </w:pPr>
    </w:p>
    <w:p w14:paraId="403F4F74" w14:textId="77777777" w:rsidR="00BD352E" w:rsidRPr="00984752" w:rsidRDefault="00597967" w:rsidP="00BD352E">
      <w:pPr>
        <w:ind w:left="100"/>
        <w:rPr>
          <w:rFonts w:ascii="Book Antiqua" w:eastAsia="Book Antiqua" w:hAnsi="Book Antiqua" w:cs="Book Antiqua"/>
        </w:rPr>
      </w:pPr>
      <w:r>
        <w:rPr>
          <w:rFonts w:ascii="Book Antiqua" w:eastAsia="Book Antiqua" w:hAnsi="Book Antiqua" w:cs="Book Antiqua"/>
          <w:spacing w:val="2"/>
        </w:rPr>
        <w:t>Cameras are configured</w:t>
      </w:r>
      <w:r w:rsidR="00BD352E" w:rsidRPr="00984752">
        <w:rPr>
          <w:rFonts w:ascii="Book Antiqua" w:eastAsia="Book Antiqua" w:hAnsi="Book Antiqua" w:cs="Book Antiqua"/>
          <w:spacing w:val="5"/>
        </w:rPr>
        <w:t xml:space="preserve"> </w:t>
      </w:r>
      <w:r w:rsidR="00BD352E" w:rsidRPr="00984752">
        <w:rPr>
          <w:rFonts w:ascii="Book Antiqua" w:eastAsia="Book Antiqua" w:hAnsi="Book Antiqua" w:cs="Book Antiqua"/>
          <w:spacing w:val="-1"/>
        </w:rPr>
        <w:t>u</w:t>
      </w:r>
      <w:r w:rsidR="00BD352E" w:rsidRPr="00984752">
        <w:rPr>
          <w:rFonts w:ascii="Book Antiqua" w:eastAsia="Book Antiqua" w:hAnsi="Book Antiqua" w:cs="Book Antiqua"/>
          <w:spacing w:val="5"/>
        </w:rPr>
        <w:t>s</w:t>
      </w:r>
      <w:r w:rsidR="00BD352E" w:rsidRPr="00984752">
        <w:rPr>
          <w:rFonts w:ascii="Book Antiqua" w:eastAsia="Book Antiqua" w:hAnsi="Book Antiqua" w:cs="Book Antiqua"/>
          <w:spacing w:val="2"/>
        </w:rPr>
        <w:t>i</w:t>
      </w:r>
      <w:r w:rsidR="00BD352E" w:rsidRPr="00984752">
        <w:rPr>
          <w:rFonts w:ascii="Book Antiqua" w:eastAsia="Book Antiqua" w:hAnsi="Book Antiqua" w:cs="Book Antiqua"/>
          <w:spacing w:val="4"/>
        </w:rPr>
        <w:t>n</w:t>
      </w:r>
      <w:r w:rsidR="00BD352E" w:rsidRPr="00984752">
        <w:rPr>
          <w:rFonts w:ascii="Book Antiqua" w:eastAsia="Book Antiqua" w:hAnsi="Book Antiqua" w:cs="Book Antiqua"/>
        </w:rPr>
        <w:t>g</w:t>
      </w:r>
      <w:r w:rsidR="00BD352E" w:rsidRPr="00984752">
        <w:rPr>
          <w:rFonts w:ascii="Book Antiqua" w:eastAsia="Book Antiqua" w:hAnsi="Book Antiqua" w:cs="Book Antiqua"/>
          <w:spacing w:val="4"/>
        </w:rPr>
        <w:t xml:space="preserve"> </w:t>
      </w:r>
      <w:r w:rsidR="00BD352E" w:rsidRPr="00984752">
        <w:rPr>
          <w:rFonts w:ascii="Book Antiqua" w:eastAsia="Book Antiqua" w:hAnsi="Book Antiqua" w:cs="Book Antiqua"/>
          <w:spacing w:val="-5"/>
        </w:rPr>
        <w:t>t</w:t>
      </w:r>
      <w:r w:rsidR="00BD352E" w:rsidRPr="00984752">
        <w:rPr>
          <w:rFonts w:ascii="Book Antiqua" w:eastAsia="Book Antiqua" w:hAnsi="Book Antiqua" w:cs="Book Antiqua"/>
          <w:spacing w:val="4"/>
        </w:rPr>
        <w:t>h</w:t>
      </w:r>
      <w:r w:rsidR="00BD352E" w:rsidRPr="00984752">
        <w:rPr>
          <w:rFonts w:ascii="Book Antiqua" w:eastAsia="Book Antiqua" w:hAnsi="Book Antiqua" w:cs="Book Antiqua"/>
        </w:rPr>
        <w:t>e</w:t>
      </w:r>
      <w:r w:rsidR="00BD352E" w:rsidRPr="00984752">
        <w:rPr>
          <w:rFonts w:ascii="Book Antiqua" w:eastAsia="Book Antiqua" w:hAnsi="Book Antiqua" w:cs="Book Antiqua"/>
          <w:spacing w:val="4"/>
        </w:rPr>
        <w:t xml:space="preserve"> </w:t>
      </w:r>
      <w:r w:rsidR="00307015">
        <w:rPr>
          <w:rFonts w:ascii="Book Antiqua" w:eastAsia="Book Antiqua" w:hAnsi="Book Antiqua" w:cs="Book Antiqua"/>
          <w:spacing w:val="4"/>
        </w:rPr>
        <w:t>DW Spectrum</w:t>
      </w:r>
      <w:r w:rsidR="00BD352E">
        <w:rPr>
          <w:rFonts w:ascii="Book Antiqua" w:eastAsia="Book Antiqua" w:hAnsi="Book Antiqua" w:cs="Book Antiqua"/>
          <w:spacing w:val="4"/>
        </w:rPr>
        <w:t xml:space="preserve"> C</w:t>
      </w:r>
      <w:r w:rsidR="00BD352E">
        <w:rPr>
          <w:rFonts w:ascii="Book Antiqua" w:eastAsia="Book Antiqua" w:hAnsi="Book Antiqua" w:cs="Book Antiqua"/>
          <w:spacing w:val="-7"/>
        </w:rPr>
        <w:t>amera</w:t>
      </w:r>
      <w:r w:rsidR="00BD352E">
        <w:rPr>
          <w:rFonts w:ascii="Book Antiqua" w:eastAsia="Book Antiqua" w:hAnsi="Book Antiqua" w:cs="Book Antiqua"/>
          <w:spacing w:val="6"/>
        </w:rPr>
        <w:t xml:space="preserve"> option available in</w:t>
      </w:r>
      <w:r>
        <w:rPr>
          <w:rFonts w:ascii="Book Antiqua" w:eastAsia="Book Antiqua" w:hAnsi="Book Antiqua" w:cs="Book Antiqua"/>
          <w:spacing w:val="6"/>
        </w:rPr>
        <w:t xml:space="preserve"> the</w:t>
      </w:r>
      <w:r w:rsidR="00BD352E">
        <w:rPr>
          <w:rFonts w:ascii="Book Antiqua" w:eastAsia="Book Antiqua" w:hAnsi="Book Antiqua" w:cs="Book Antiqua"/>
          <w:spacing w:val="6"/>
        </w:rPr>
        <w:t xml:space="preserve"> Video tree pane.</w:t>
      </w:r>
    </w:p>
    <w:p w14:paraId="57D7F5CC" w14:textId="77777777" w:rsidR="00BD352E" w:rsidRPr="00984752" w:rsidRDefault="00BD352E" w:rsidP="00BD352E">
      <w:pPr>
        <w:spacing w:line="200" w:lineRule="exact"/>
        <w:rPr>
          <w:rFonts w:ascii="Book Antiqua" w:hAnsi="Book Antiqua"/>
        </w:rPr>
      </w:pPr>
    </w:p>
    <w:p w14:paraId="12FD7917" w14:textId="77777777" w:rsidR="00BD352E" w:rsidRPr="00984752" w:rsidRDefault="00BD352E" w:rsidP="00BD352E">
      <w:pPr>
        <w:spacing w:before="1" w:line="240" w:lineRule="exact"/>
        <w:rPr>
          <w:rFonts w:ascii="Book Antiqua" w:hAnsi="Book Antiqua"/>
          <w:sz w:val="24"/>
          <w:szCs w:val="24"/>
        </w:rPr>
      </w:pPr>
    </w:p>
    <w:p w14:paraId="211B2300" w14:textId="66CE349E" w:rsidR="00BD352E" w:rsidRPr="00984752" w:rsidRDefault="00307015" w:rsidP="00BD352E">
      <w:pPr>
        <w:pStyle w:val="Heading2"/>
        <w:rPr>
          <w:rFonts w:eastAsia="Arial"/>
        </w:rPr>
      </w:pPr>
      <w:bookmarkStart w:id="52" w:name="_Toc43122525"/>
      <w:r>
        <w:rPr>
          <w:rFonts w:eastAsia="Arial"/>
        </w:rPr>
        <w:t xml:space="preserve">DW </w:t>
      </w:r>
      <w:r w:rsidR="00DD2967">
        <w:rPr>
          <w:rFonts w:eastAsia="Arial"/>
        </w:rPr>
        <w:t>Spectrum</w:t>
      </w:r>
      <w:r w:rsidR="00BD352E">
        <w:rPr>
          <w:rFonts w:eastAsia="Arial"/>
        </w:rPr>
        <w:t xml:space="preserve"> Camera</w:t>
      </w:r>
      <w:r w:rsidR="00BD352E" w:rsidRPr="00984752">
        <w:rPr>
          <w:rFonts w:eastAsia="Arial"/>
          <w:spacing w:val="-10"/>
        </w:rPr>
        <w:t xml:space="preserve"> </w:t>
      </w:r>
      <w:r w:rsidR="00BD352E" w:rsidRPr="00E5595B">
        <w:t>Tabs</w:t>
      </w:r>
      <w:bookmarkEnd w:id="52"/>
    </w:p>
    <w:p w14:paraId="291A80F5" w14:textId="77777777" w:rsidR="00BD352E" w:rsidRPr="00984752" w:rsidRDefault="00BD352E" w:rsidP="00BD352E">
      <w:pPr>
        <w:spacing w:before="10" w:line="180" w:lineRule="exact"/>
        <w:rPr>
          <w:rFonts w:ascii="Book Antiqua" w:hAnsi="Book Antiqua"/>
          <w:sz w:val="18"/>
          <w:szCs w:val="18"/>
        </w:rPr>
      </w:pPr>
    </w:p>
    <w:p w14:paraId="78D1F531" w14:textId="526F210E" w:rsidR="00BD352E" w:rsidRPr="00984752" w:rsidRDefault="00BD352E" w:rsidP="00BD352E">
      <w:pPr>
        <w:ind w:left="100"/>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00307015">
        <w:rPr>
          <w:rFonts w:ascii="Book Antiqua" w:eastAsia="Book Antiqua" w:hAnsi="Book Antiqua" w:cs="Book Antiqua"/>
          <w:spacing w:val="-2"/>
        </w:rPr>
        <w:t xml:space="preserve">DW </w:t>
      </w:r>
      <w:r w:rsidR="00DD2967">
        <w:rPr>
          <w:rFonts w:ascii="Book Antiqua" w:eastAsia="Book Antiqua" w:hAnsi="Book Antiqua" w:cs="Book Antiqua"/>
          <w:spacing w:val="-2"/>
        </w:rPr>
        <w:t>Spectrum</w:t>
      </w:r>
      <w:r>
        <w:rPr>
          <w:rFonts w:ascii="Book Antiqua" w:eastAsia="Book Antiqua" w:hAnsi="Book Antiqua" w:cs="Book Antiqua"/>
          <w:spacing w:val="-2"/>
        </w:rPr>
        <w:t xml:space="preserve"> Camera</w:t>
      </w:r>
      <w:r w:rsidRPr="00984752">
        <w:rPr>
          <w:rFonts w:ascii="Book Antiqua" w:eastAsia="Book Antiqua" w:hAnsi="Book Antiqua" w:cs="Book Antiqua"/>
          <w:spacing w:val="6"/>
        </w:rPr>
        <w:t xml:space="preserve"> </w:t>
      </w:r>
      <w:r>
        <w:rPr>
          <w:rFonts w:ascii="Book Antiqua" w:eastAsia="Book Antiqua" w:hAnsi="Book Antiqua" w:cs="Book Antiqua"/>
          <w:spacing w:val="-2"/>
        </w:rPr>
        <w:t>pane</w:t>
      </w:r>
      <w:r w:rsidRPr="00984752">
        <w:rPr>
          <w:rFonts w:ascii="Book Antiqua" w:eastAsia="Book Antiqua" w:hAnsi="Book Antiqua" w:cs="Book Antiqua"/>
          <w:spacing w:val="6"/>
        </w:rPr>
        <w:t xml:space="preserve"> </w:t>
      </w:r>
      <w:r>
        <w:rPr>
          <w:rFonts w:ascii="Book Antiqua" w:eastAsia="Book Antiqua" w:hAnsi="Book Antiqua" w:cs="Book Antiqua"/>
          <w:spacing w:val="4"/>
        </w:rPr>
        <w:t>consists of</w:t>
      </w:r>
      <w:r w:rsidRPr="00984752">
        <w:rPr>
          <w:rFonts w:ascii="Book Antiqua" w:eastAsia="Book Antiqua" w:hAnsi="Book Antiqua" w:cs="Book Antiqua"/>
          <w:spacing w:val="15"/>
        </w:rPr>
        <w:t xml:space="preserve"> </w:t>
      </w:r>
      <w:r w:rsidR="00DD2967">
        <w:rPr>
          <w:rFonts w:ascii="Book Antiqua" w:eastAsia="Book Antiqua" w:hAnsi="Book Antiqua" w:cs="Book Antiqua"/>
          <w:spacing w:val="-5"/>
        </w:rPr>
        <w:t>four</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5"/>
        </w:rPr>
        <w:t>s</w:t>
      </w:r>
      <w:r w:rsidRPr="00984752">
        <w:rPr>
          <w:rFonts w:ascii="Book Antiqua" w:eastAsia="Book Antiqua" w:hAnsi="Book Antiqua" w:cs="Book Antiqua"/>
        </w:rPr>
        <w:t>:</w:t>
      </w:r>
    </w:p>
    <w:p w14:paraId="29B84FDD" w14:textId="77777777" w:rsidR="00BD352E" w:rsidRPr="00984752" w:rsidRDefault="00BD352E" w:rsidP="00BD352E">
      <w:pPr>
        <w:spacing w:before="6" w:line="360" w:lineRule="auto"/>
        <w:rPr>
          <w:rFonts w:ascii="Book Antiqua" w:hAnsi="Book Antiqua"/>
          <w:sz w:val="18"/>
          <w:szCs w:val="18"/>
        </w:rPr>
      </w:pPr>
    </w:p>
    <w:p w14:paraId="1EDC9CE4" w14:textId="77777777" w:rsidR="00BD352E" w:rsidRPr="00984752" w:rsidRDefault="00BD352E" w:rsidP="00BD352E">
      <w:pPr>
        <w:pStyle w:val="ListParagraph"/>
        <w:numPr>
          <w:ilvl w:val="0"/>
          <w:numId w:val="8"/>
        </w:numPr>
        <w:spacing w:line="360" w:lineRule="auto"/>
        <w:rPr>
          <w:rFonts w:ascii="Book Antiqua" w:eastAsia="Book Antiqua" w:hAnsi="Book Antiqua" w:cs="Book Antiqua"/>
        </w:rPr>
      </w:pPr>
      <w:r w:rsidRPr="00984752">
        <w:rPr>
          <w:rFonts w:ascii="Book Antiqua" w:eastAsia="Book Antiqua" w:hAnsi="Book Antiqua" w:cs="Book Antiqua"/>
          <w:color w:val="0000FF"/>
          <w:spacing w:val="-3"/>
        </w:rPr>
        <w:t>G</w:t>
      </w:r>
      <w:r w:rsidRPr="00984752">
        <w:rPr>
          <w:rFonts w:ascii="Book Antiqua" w:eastAsia="Book Antiqua" w:hAnsi="Book Antiqua" w:cs="Book Antiqua"/>
          <w:color w:val="0000FF"/>
          <w:spacing w:val="-6"/>
        </w:rPr>
        <w:t>e</w:t>
      </w:r>
      <w:r w:rsidRPr="00984752">
        <w:rPr>
          <w:rFonts w:ascii="Book Antiqua" w:eastAsia="Book Antiqua" w:hAnsi="Book Antiqua" w:cs="Book Antiqua"/>
          <w:color w:val="0000FF"/>
          <w:spacing w:val="4"/>
        </w:rPr>
        <w:t>n</w:t>
      </w:r>
      <w:r w:rsidRPr="00984752">
        <w:rPr>
          <w:rFonts w:ascii="Book Antiqua" w:eastAsia="Book Antiqua" w:hAnsi="Book Antiqua" w:cs="Book Antiqua"/>
          <w:color w:val="0000FF"/>
          <w:spacing w:val="-6"/>
        </w:rPr>
        <w:t>e</w:t>
      </w:r>
      <w:r w:rsidRPr="00984752">
        <w:rPr>
          <w:rFonts w:ascii="Book Antiqua" w:eastAsia="Book Antiqua" w:hAnsi="Book Antiqua" w:cs="Book Antiqua"/>
          <w:color w:val="0000FF"/>
          <w:spacing w:val="-4"/>
        </w:rPr>
        <w:t>r</w:t>
      </w:r>
      <w:r w:rsidRPr="00984752">
        <w:rPr>
          <w:rFonts w:ascii="Book Antiqua" w:eastAsia="Book Antiqua" w:hAnsi="Book Antiqua" w:cs="Book Antiqua"/>
          <w:color w:val="0000FF"/>
          <w:spacing w:val="5"/>
        </w:rPr>
        <w:t>a</w:t>
      </w:r>
      <w:r w:rsidRPr="00984752">
        <w:rPr>
          <w:rFonts w:ascii="Book Antiqua" w:eastAsia="Book Antiqua" w:hAnsi="Book Antiqua" w:cs="Book Antiqua"/>
          <w:color w:val="0000FF"/>
        </w:rPr>
        <w:t>l</w:t>
      </w:r>
      <w:r w:rsidRPr="00984752">
        <w:rPr>
          <w:rFonts w:ascii="Book Antiqua" w:eastAsia="Book Antiqua" w:hAnsi="Book Antiqua" w:cs="Book Antiqua"/>
          <w:color w:val="0000FF"/>
          <w:spacing w:val="12"/>
        </w:rPr>
        <w:t xml:space="preserve"> </w:t>
      </w:r>
      <w:r w:rsidRPr="00984752">
        <w:rPr>
          <w:rFonts w:ascii="Book Antiqua" w:eastAsia="Book Antiqua" w:hAnsi="Book Antiqua" w:cs="Book Antiqua"/>
          <w:color w:val="0000FF"/>
          <w:spacing w:val="-2"/>
        </w:rPr>
        <w:t>T</w:t>
      </w:r>
      <w:r w:rsidRPr="00984752">
        <w:rPr>
          <w:rFonts w:ascii="Book Antiqua" w:eastAsia="Book Antiqua" w:hAnsi="Book Antiqua" w:cs="Book Antiqua"/>
          <w:color w:val="0000FF"/>
          <w:spacing w:val="5"/>
        </w:rPr>
        <w:t>a</w:t>
      </w:r>
      <w:r w:rsidRPr="00984752">
        <w:rPr>
          <w:rFonts w:ascii="Book Antiqua" w:eastAsia="Book Antiqua" w:hAnsi="Book Antiqua" w:cs="Book Antiqua"/>
          <w:color w:val="0000FF"/>
        </w:rPr>
        <w:t>b</w:t>
      </w:r>
      <w:r w:rsidRPr="00984752">
        <w:rPr>
          <w:rFonts w:ascii="Book Antiqua" w:eastAsia="Book Antiqua" w:hAnsi="Book Antiqua" w:cs="Book Antiqua"/>
          <w:color w:val="0000FF"/>
          <w:spacing w:val="4"/>
        </w:rPr>
        <w:t xml:space="preserve"> </w:t>
      </w:r>
    </w:p>
    <w:p w14:paraId="107B94DF" w14:textId="77777777" w:rsidR="00BD352E" w:rsidRPr="00A1460A" w:rsidRDefault="00BD352E" w:rsidP="00BD352E">
      <w:pPr>
        <w:pStyle w:val="ListParagraph"/>
        <w:numPr>
          <w:ilvl w:val="0"/>
          <w:numId w:val="8"/>
        </w:numPr>
        <w:spacing w:line="360" w:lineRule="auto"/>
        <w:rPr>
          <w:rFonts w:ascii="Book Antiqua" w:eastAsia="Book Antiqua" w:hAnsi="Book Antiqua" w:cs="Book Antiqua"/>
        </w:rPr>
      </w:pPr>
      <w:r>
        <w:rPr>
          <w:rFonts w:ascii="Book Antiqua" w:eastAsia="Book Antiqua" w:hAnsi="Book Antiqua" w:cs="Book Antiqua"/>
          <w:color w:val="0000FF"/>
          <w:spacing w:val="16"/>
        </w:rPr>
        <w:t>Alarms</w:t>
      </w:r>
    </w:p>
    <w:p w14:paraId="700AF1C5" w14:textId="77777777" w:rsidR="00BD352E" w:rsidRPr="00A1460A" w:rsidRDefault="00BD352E" w:rsidP="00BD352E">
      <w:pPr>
        <w:pStyle w:val="ListParagraph"/>
        <w:numPr>
          <w:ilvl w:val="0"/>
          <w:numId w:val="8"/>
        </w:numPr>
        <w:spacing w:line="360" w:lineRule="auto"/>
        <w:rPr>
          <w:rFonts w:ascii="Book Antiqua" w:eastAsia="Book Antiqua" w:hAnsi="Book Antiqua" w:cs="Book Antiqua"/>
        </w:rPr>
      </w:pPr>
      <w:r>
        <w:rPr>
          <w:rFonts w:ascii="Book Antiqua" w:eastAsia="Book Antiqua" w:hAnsi="Book Antiqua" w:cs="Book Antiqua"/>
          <w:color w:val="0000FF"/>
          <w:spacing w:val="16"/>
        </w:rPr>
        <w:t>User Defined Fields</w:t>
      </w:r>
    </w:p>
    <w:p w14:paraId="6EEA0CB2" w14:textId="77777777" w:rsidR="00BD352E" w:rsidRPr="003149A0" w:rsidRDefault="00BD352E" w:rsidP="00BD352E">
      <w:pPr>
        <w:pStyle w:val="ListParagraph"/>
        <w:numPr>
          <w:ilvl w:val="0"/>
          <w:numId w:val="8"/>
        </w:numPr>
        <w:spacing w:line="360" w:lineRule="auto"/>
        <w:rPr>
          <w:rFonts w:ascii="Book Antiqua" w:eastAsia="Book Antiqua" w:hAnsi="Book Antiqua" w:cs="Book Antiqua"/>
        </w:rPr>
      </w:pPr>
      <w:r>
        <w:rPr>
          <w:rFonts w:ascii="Book Antiqua" w:eastAsia="Book Antiqua" w:hAnsi="Book Antiqua" w:cs="Book Antiqua"/>
          <w:color w:val="0000FF"/>
          <w:spacing w:val="16"/>
        </w:rPr>
        <w:t>State images</w:t>
      </w:r>
    </w:p>
    <w:p w14:paraId="23F60BDE" w14:textId="77777777" w:rsidR="00BD352E" w:rsidRDefault="00BD352E" w:rsidP="00BD352E">
      <w:pPr>
        <w:spacing w:line="360" w:lineRule="auto"/>
        <w:rPr>
          <w:rFonts w:ascii="Book Antiqua" w:eastAsia="Book Antiqua" w:hAnsi="Book Antiqua" w:cs="Book Antiqua"/>
        </w:rPr>
      </w:pPr>
    </w:p>
    <w:p w14:paraId="3131F939" w14:textId="0C3D2EF6" w:rsidR="00BD352E" w:rsidRPr="00984752" w:rsidRDefault="00BD352E" w:rsidP="00BD352E">
      <w:pPr>
        <w:pStyle w:val="Heading2"/>
        <w:rPr>
          <w:rFonts w:eastAsia="Arial"/>
        </w:rPr>
      </w:pPr>
      <w:bookmarkStart w:id="53" w:name="_Toc43122526"/>
      <w:r w:rsidRPr="00984752">
        <w:rPr>
          <w:rFonts w:eastAsia="Arial"/>
          <w:spacing w:val="-7"/>
        </w:rPr>
        <w:t>A</w:t>
      </w:r>
      <w:r w:rsidRPr="00984752">
        <w:rPr>
          <w:rFonts w:eastAsia="Arial"/>
          <w:spacing w:val="-2"/>
        </w:rPr>
        <w:t>ccess</w:t>
      </w:r>
      <w:r w:rsidRPr="00984752">
        <w:rPr>
          <w:rFonts w:eastAsia="Arial"/>
        </w:rPr>
        <w:t>i</w:t>
      </w:r>
      <w:r w:rsidRPr="00984752">
        <w:rPr>
          <w:rFonts w:eastAsia="Arial"/>
          <w:spacing w:val="-3"/>
        </w:rPr>
        <w:t>n</w:t>
      </w:r>
      <w:r w:rsidRPr="00984752">
        <w:rPr>
          <w:rFonts w:eastAsia="Arial"/>
        </w:rPr>
        <w:t>g</w:t>
      </w:r>
      <w:r w:rsidRPr="00984752">
        <w:rPr>
          <w:rFonts w:eastAsia="Arial"/>
          <w:spacing w:val="4"/>
        </w:rPr>
        <w:t xml:space="preserve"> </w:t>
      </w:r>
      <w:r w:rsidR="00307015">
        <w:rPr>
          <w:rFonts w:eastAsia="Arial"/>
        </w:rPr>
        <w:t xml:space="preserve">DW </w:t>
      </w:r>
      <w:r w:rsidR="00DD2967">
        <w:rPr>
          <w:rFonts w:eastAsia="Arial"/>
        </w:rPr>
        <w:t>Spectrum</w:t>
      </w:r>
      <w:r>
        <w:rPr>
          <w:rFonts w:eastAsia="Arial"/>
        </w:rPr>
        <w:t xml:space="preserve"> Camera</w:t>
      </w:r>
      <w:r w:rsidRPr="00984752">
        <w:rPr>
          <w:rFonts w:eastAsia="Arial"/>
          <w:spacing w:val="10"/>
        </w:rPr>
        <w:t xml:space="preserve"> </w:t>
      </w:r>
      <w:r>
        <w:t>object</w:t>
      </w:r>
      <w:r w:rsidR="00597967">
        <w:t>s</w:t>
      </w:r>
      <w:bookmarkEnd w:id="53"/>
    </w:p>
    <w:p w14:paraId="6532D4AC" w14:textId="77777777" w:rsidR="00BD352E" w:rsidRPr="00984752" w:rsidRDefault="00BD352E" w:rsidP="00BD352E">
      <w:pPr>
        <w:spacing w:before="3" w:line="180" w:lineRule="exact"/>
        <w:rPr>
          <w:rFonts w:ascii="Book Antiqua" w:hAnsi="Book Antiqua"/>
          <w:sz w:val="19"/>
          <w:szCs w:val="19"/>
        </w:rPr>
      </w:pPr>
    </w:p>
    <w:p w14:paraId="6A15C9EF" w14:textId="0BD4A103" w:rsidR="00BD352E" w:rsidRPr="007C6FA3" w:rsidRDefault="00BD352E" w:rsidP="00BD352E">
      <w:pPr>
        <w:spacing w:line="220" w:lineRule="exact"/>
        <w:ind w:left="100"/>
        <w:rPr>
          <w:rFonts w:ascii="Book Antiqua" w:eastAsia="Book Antiqua" w:hAnsi="Book Antiqua" w:cs="Book Antiqua"/>
        </w:rPr>
      </w:pPr>
      <w:r w:rsidRPr="007C6FA3">
        <w:rPr>
          <w:rFonts w:ascii="Book Antiqua" w:eastAsia="Book Antiqua" w:hAnsi="Book Antiqua" w:cs="Book Antiqua"/>
          <w:spacing w:val="-2"/>
        </w:rPr>
        <w:t>T</w:t>
      </w:r>
      <w:r w:rsidRPr="007C6FA3">
        <w:rPr>
          <w:rFonts w:ascii="Book Antiqua" w:eastAsia="Book Antiqua" w:hAnsi="Book Antiqua" w:cs="Book Antiqua"/>
          <w:spacing w:val="4"/>
        </w:rPr>
        <w:t>h</w:t>
      </w:r>
      <w:r w:rsidRPr="007C6FA3">
        <w:rPr>
          <w:rFonts w:ascii="Book Antiqua" w:eastAsia="Book Antiqua" w:hAnsi="Book Antiqua" w:cs="Book Antiqua"/>
          <w:spacing w:val="2"/>
        </w:rPr>
        <w:t>i</w:t>
      </w:r>
      <w:r w:rsidRPr="007C6FA3">
        <w:rPr>
          <w:rFonts w:ascii="Book Antiqua" w:eastAsia="Book Antiqua" w:hAnsi="Book Antiqua" w:cs="Book Antiqua"/>
        </w:rPr>
        <w:t>s</w:t>
      </w:r>
      <w:r w:rsidRPr="007C6FA3">
        <w:rPr>
          <w:rFonts w:ascii="Book Antiqua" w:eastAsia="Book Antiqua" w:hAnsi="Book Antiqua" w:cs="Book Antiqua"/>
          <w:spacing w:val="15"/>
        </w:rPr>
        <w:t xml:space="preserve"> </w:t>
      </w:r>
      <w:r w:rsidRPr="007C6FA3">
        <w:rPr>
          <w:rFonts w:ascii="Book Antiqua" w:eastAsia="Book Antiqua" w:hAnsi="Book Antiqua" w:cs="Book Antiqua"/>
          <w:spacing w:val="5"/>
        </w:rPr>
        <w:t>s</w:t>
      </w:r>
      <w:r w:rsidRPr="007C6FA3">
        <w:rPr>
          <w:rFonts w:ascii="Book Antiqua" w:eastAsia="Book Antiqua" w:hAnsi="Book Antiqua" w:cs="Book Antiqua"/>
          <w:spacing w:val="-6"/>
        </w:rPr>
        <w:t>e</w:t>
      </w:r>
      <w:r w:rsidRPr="007C6FA3">
        <w:rPr>
          <w:rFonts w:ascii="Book Antiqua" w:eastAsia="Book Antiqua" w:hAnsi="Book Antiqua" w:cs="Book Antiqua"/>
          <w:spacing w:val="1"/>
        </w:rPr>
        <w:t>c</w:t>
      </w:r>
      <w:r w:rsidRPr="007C6FA3">
        <w:rPr>
          <w:rFonts w:ascii="Book Antiqua" w:eastAsia="Book Antiqua" w:hAnsi="Book Antiqua" w:cs="Book Antiqua"/>
          <w:spacing w:val="-5"/>
        </w:rPr>
        <w:t>t</w:t>
      </w:r>
      <w:r w:rsidRPr="007C6FA3">
        <w:rPr>
          <w:rFonts w:ascii="Book Antiqua" w:eastAsia="Book Antiqua" w:hAnsi="Book Antiqua" w:cs="Book Antiqua"/>
          <w:spacing w:val="2"/>
        </w:rPr>
        <w:t>i</w:t>
      </w:r>
      <w:r w:rsidRPr="007C6FA3">
        <w:rPr>
          <w:rFonts w:ascii="Book Antiqua" w:eastAsia="Book Antiqua" w:hAnsi="Book Antiqua" w:cs="Book Antiqua"/>
          <w:spacing w:val="-4"/>
        </w:rPr>
        <w:t>o</w:t>
      </w:r>
      <w:r w:rsidRPr="007C6FA3">
        <w:rPr>
          <w:rFonts w:ascii="Book Antiqua" w:eastAsia="Book Antiqua" w:hAnsi="Book Antiqua" w:cs="Book Antiqua"/>
        </w:rPr>
        <w:t>n</w:t>
      </w:r>
      <w:r w:rsidRPr="007C6FA3">
        <w:rPr>
          <w:rFonts w:ascii="Book Antiqua" w:eastAsia="Book Antiqua" w:hAnsi="Book Antiqua" w:cs="Book Antiqua"/>
          <w:spacing w:val="14"/>
        </w:rPr>
        <w:t xml:space="preserve"> </w:t>
      </w:r>
      <w:r w:rsidRPr="007C6FA3">
        <w:rPr>
          <w:rFonts w:ascii="Book Antiqua" w:eastAsia="Book Antiqua" w:hAnsi="Book Antiqua" w:cs="Book Antiqua"/>
          <w:spacing w:val="-6"/>
        </w:rPr>
        <w:t>e</w:t>
      </w:r>
      <w:r w:rsidRPr="007C6FA3">
        <w:rPr>
          <w:rFonts w:ascii="Book Antiqua" w:eastAsia="Book Antiqua" w:hAnsi="Book Antiqua" w:cs="Book Antiqua"/>
          <w:spacing w:val="2"/>
        </w:rPr>
        <w:t>x</w:t>
      </w:r>
      <w:r w:rsidRPr="007C6FA3">
        <w:rPr>
          <w:rFonts w:ascii="Book Antiqua" w:eastAsia="Book Antiqua" w:hAnsi="Book Antiqua" w:cs="Book Antiqua"/>
        </w:rPr>
        <w:t>p</w:t>
      </w:r>
      <w:r w:rsidRPr="007C6FA3">
        <w:rPr>
          <w:rFonts w:ascii="Book Antiqua" w:eastAsia="Book Antiqua" w:hAnsi="Book Antiqua" w:cs="Book Antiqua"/>
          <w:spacing w:val="2"/>
        </w:rPr>
        <w:t>l</w:t>
      </w:r>
      <w:r w:rsidRPr="007C6FA3">
        <w:rPr>
          <w:rFonts w:ascii="Book Antiqua" w:eastAsia="Book Antiqua" w:hAnsi="Book Antiqua" w:cs="Book Antiqua"/>
          <w:spacing w:val="5"/>
        </w:rPr>
        <w:t>a</w:t>
      </w:r>
      <w:r w:rsidRPr="007C6FA3">
        <w:rPr>
          <w:rFonts w:ascii="Book Antiqua" w:eastAsia="Book Antiqua" w:hAnsi="Book Antiqua" w:cs="Book Antiqua"/>
          <w:spacing w:val="2"/>
        </w:rPr>
        <w:t>i</w:t>
      </w:r>
      <w:r w:rsidRPr="007C6FA3">
        <w:rPr>
          <w:rFonts w:ascii="Book Antiqua" w:eastAsia="Book Antiqua" w:hAnsi="Book Antiqua" w:cs="Book Antiqua"/>
          <w:spacing w:val="4"/>
        </w:rPr>
        <w:t>n</w:t>
      </w:r>
      <w:r w:rsidRPr="007C6FA3">
        <w:rPr>
          <w:rFonts w:ascii="Book Antiqua" w:eastAsia="Book Antiqua" w:hAnsi="Book Antiqua" w:cs="Book Antiqua"/>
        </w:rPr>
        <w:t>s</w:t>
      </w:r>
      <w:r w:rsidRPr="007C6FA3">
        <w:rPr>
          <w:rFonts w:ascii="Book Antiqua" w:eastAsia="Book Antiqua" w:hAnsi="Book Antiqua" w:cs="Book Antiqua"/>
          <w:spacing w:val="16"/>
        </w:rPr>
        <w:t xml:space="preserve"> </w:t>
      </w:r>
      <w:r w:rsidRPr="007C6FA3">
        <w:rPr>
          <w:rFonts w:ascii="Book Antiqua" w:eastAsia="Book Antiqua" w:hAnsi="Book Antiqua" w:cs="Book Antiqua"/>
          <w:spacing w:val="4"/>
        </w:rPr>
        <w:t>h</w:t>
      </w:r>
      <w:r w:rsidRPr="007C6FA3">
        <w:rPr>
          <w:rFonts w:ascii="Book Antiqua" w:eastAsia="Book Antiqua" w:hAnsi="Book Antiqua" w:cs="Book Antiqua"/>
          <w:spacing w:val="-4"/>
        </w:rPr>
        <w:t>o</w:t>
      </w:r>
      <w:r w:rsidRPr="007C6FA3">
        <w:rPr>
          <w:rFonts w:ascii="Book Antiqua" w:eastAsia="Book Antiqua" w:hAnsi="Book Antiqua" w:cs="Book Antiqua"/>
        </w:rPr>
        <w:t>w</w:t>
      </w:r>
      <w:r w:rsidRPr="007C6FA3">
        <w:rPr>
          <w:rFonts w:ascii="Book Antiqua" w:eastAsia="Book Antiqua" w:hAnsi="Book Antiqua" w:cs="Book Antiqua"/>
          <w:spacing w:val="8"/>
        </w:rPr>
        <w:t xml:space="preserve"> </w:t>
      </w:r>
      <w:r w:rsidRPr="007C6FA3">
        <w:rPr>
          <w:rFonts w:ascii="Book Antiqua" w:eastAsia="Book Antiqua" w:hAnsi="Book Antiqua" w:cs="Book Antiqua"/>
          <w:spacing w:val="-5"/>
        </w:rPr>
        <w:t>t</w:t>
      </w:r>
      <w:r w:rsidRPr="007C6FA3">
        <w:rPr>
          <w:rFonts w:ascii="Book Antiqua" w:eastAsia="Book Antiqua" w:hAnsi="Book Antiqua" w:cs="Book Antiqua"/>
        </w:rPr>
        <w:t>o</w:t>
      </w:r>
      <w:r w:rsidRPr="007C6FA3">
        <w:rPr>
          <w:rFonts w:ascii="Book Antiqua" w:eastAsia="Book Antiqua" w:hAnsi="Book Antiqua" w:cs="Book Antiqua"/>
          <w:spacing w:val="6"/>
        </w:rPr>
        <w:t xml:space="preserve"> </w:t>
      </w:r>
      <w:r w:rsidRPr="007C6FA3">
        <w:rPr>
          <w:rFonts w:ascii="Book Antiqua" w:eastAsia="Book Antiqua" w:hAnsi="Book Antiqua" w:cs="Book Antiqua"/>
          <w:spacing w:val="5"/>
        </w:rPr>
        <w:t>a</w:t>
      </w:r>
      <w:r w:rsidRPr="007C6FA3">
        <w:rPr>
          <w:rFonts w:ascii="Book Antiqua" w:eastAsia="Book Antiqua" w:hAnsi="Book Antiqua" w:cs="Book Antiqua"/>
          <w:spacing w:val="1"/>
        </w:rPr>
        <w:t>cc</w:t>
      </w:r>
      <w:r w:rsidRPr="007C6FA3">
        <w:rPr>
          <w:rFonts w:ascii="Book Antiqua" w:eastAsia="Book Antiqua" w:hAnsi="Book Antiqua" w:cs="Book Antiqua"/>
          <w:spacing w:val="-6"/>
        </w:rPr>
        <w:t>e</w:t>
      </w:r>
      <w:r w:rsidRPr="007C6FA3">
        <w:rPr>
          <w:rFonts w:ascii="Book Antiqua" w:eastAsia="Book Antiqua" w:hAnsi="Book Antiqua" w:cs="Book Antiqua"/>
          <w:spacing w:val="5"/>
        </w:rPr>
        <w:t>s</w:t>
      </w:r>
      <w:r w:rsidRPr="007C6FA3">
        <w:rPr>
          <w:rFonts w:ascii="Book Antiqua" w:eastAsia="Book Antiqua" w:hAnsi="Book Antiqua" w:cs="Book Antiqua"/>
        </w:rPr>
        <w:t>s</w:t>
      </w:r>
      <w:r w:rsidRPr="007C6FA3">
        <w:rPr>
          <w:rFonts w:ascii="Book Antiqua" w:eastAsia="Book Antiqua" w:hAnsi="Book Antiqua" w:cs="Book Antiqua"/>
          <w:spacing w:val="16"/>
        </w:rPr>
        <w:t xml:space="preserve"> </w:t>
      </w:r>
      <w:r w:rsidR="00307015" w:rsidRPr="007C6FA3">
        <w:rPr>
          <w:rFonts w:ascii="Book Antiqua" w:eastAsia="Arial" w:hAnsi="Book Antiqua"/>
        </w:rPr>
        <w:t xml:space="preserve">DW </w:t>
      </w:r>
      <w:r w:rsidR="00DD2967" w:rsidRPr="007C6FA3">
        <w:rPr>
          <w:rFonts w:ascii="Book Antiqua" w:eastAsia="Arial" w:hAnsi="Book Antiqua"/>
        </w:rPr>
        <w:t>Spectrum</w:t>
      </w:r>
      <w:r w:rsidRPr="007C6FA3">
        <w:rPr>
          <w:rFonts w:ascii="Book Antiqua" w:eastAsia="Arial" w:hAnsi="Book Antiqua"/>
        </w:rPr>
        <w:t xml:space="preserve"> Camera</w:t>
      </w:r>
      <w:r w:rsidRPr="007C6FA3">
        <w:rPr>
          <w:rFonts w:ascii="Book Antiqua" w:eastAsia="Arial" w:hAnsi="Book Antiqua"/>
          <w:spacing w:val="10"/>
        </w:rPr>
        <w:t xml:space="preserve"> </w:t>
      </w:r>
      <w:r w:rsidRPr="007C6FA3">
        <w:rPr>
          <w:rFonts w:ascii="Book Antiqua" w:hAnsi="Book Antiqua"/>
        </w:rPr>
        <w:t>object</w:t>
      </w:r>
      <w:r w:rsidR="00DD2967" w:rsidRPr="007C6FA3">
        <w:rPr>
          <w:rFonts w:ascii="Book Antiqua" w:hAnsi="Book Antiqua"/>
        </w:rPr>
        <w:t>s</w:t>
      </w:r>
      <w:r w:rsidRPr="007C6FA3">
        <w:rPr>
          <w:rFonts w:ascii="Book Antiqua" w:eastAsia="Book Antiqua" w:hAnsi="Book Antiqua" w:cs="Book Antiqua"/>
        </w:rPr>
        <w:t>.</w:t>
      </w:r>
    </w:p>
    <w:p w14:paraId="60F0D4E7" w14:textId="77777777" w:rsidR="00BD352E" w:rsidRPr="00984752" w:rsidRDefault="00BD352E" w:rsidP="00BD352E">
      <w:pPr>
        <w:spacing w:line="220" w:lineRule="exact"/>
        <w:ind w:left="100"/>
        <w:rPr>
          <w:rFonts w:ascii="Book Antiqua" w:eastAsia="Book Antiqua" w:hAnsi="Book Antiqua" w:cs="Book Antiqua"/>
        </w:rPr>
      </w:pPr>
    </w:p>
    <w:p w14:paraId="12247E28" w14:textId="12ACDBDD" w:rsidR="00BD352E" w:rsidRPr="00984752" w:rsidRDefault="00BD352E" w:rsidP="00BD352E">
      <w:pPr>
        <w:pStyle w:val="Heading4"/>
        <w:rPr>
          <w:rFonts w:ascii="Book Antiqua" w:eastAsia="Arial" w:hAnsi="Book Antiqua"/>
        </w:rPr>
      </w:pPr>
      <w:bookmarkStart w:id="54" w:name="_Toc43122527"/>
      <w:r w:rsidRPr="00984752">
        <w:rPr>
          <w:rFonts w:ascii="Book Antiqua" w:eastAsia="Arial" w:hAnsi="Book Antiqua"/>
          <w:spacing w:val="-2"/>
        </w:rPr>
        <w:t>T</w:t>
      </w:r>
      <w:r w:rsidRPr="00984752">
        <w:rPr>
          <w:rFonts w:ascii="Book Antiqua" w:eastAsia="Arial" w:hAnsi="Book Antiqua"/>
        </w:rPr>
        <w:t>o</w:t>
      </w:r>
      <w:r w:rsidRPr="00984752">
        <w:rPr>
          <w:rFonts w:ascii="Book Antiqua" w:eastAsia="Arial" w:hAnsi="Book Antiqua"/>
          <w:spacing w:val="3"/>
        </w:rPr>
        <w:t xml:space="preserve"> </w:t>
      </w:r>
      <w:r w:rsidRPr="00984752">
        <w:rPr>
          <w:rFonts w:ascii="Book Antiqua" w:eastAsia="Arial" w:hAnsi="Book Antiqua"/>
          <w:spacing w:val="6"/>
        </w:rPr>
        <w:t>A</w:t>
      </w:r>
      <w:r w:rsidRPr="00984752">
        <w:rPr>
          <w:rFonts w:ascii="Book Antiqua" w:eastAsia="Arial" w:hAnsi="Book Antiqua"/>
          <w:spacing w:val="-6"/>
        </w:rPr>
        <w:t>cces</w:t>
      </w:r>
      <w:r w:rsidRPr="00984752">
        <w:rPr>
          <w:rFonts w:ascii="Book Antiqua" w:eastAsia="Arial" w:hAnsi="Book Antiqua"/>
        </w:rPr>
        <w:t>s</w:t>
      </w:r>
      <w:r w:rsidRPr="00984752">
        <w:rPr>
          <w:rFonts w:ascii="Book Antiqua" w:eastAsia="Arial" w:hAnsi="Book Antiqua"/>
          <w:spacing w:val="-1"/>
        </w:rPr>
        <w:t xml:space="preserve"> </w:t>
      </w:r>
      <w:r w:rsidR="00597967">
        <w:rPr>
          <w:rFonts w:ascii="Book Antiqua" w:eastAsia="Arial" w:hAnsi="Book Antiqua"/>
          <w:spacing w:val="-7"/>
        </w:rPr>
        <w:t>a</w:t>
      </w:r>
      <w:r w:rsidRPr="00984752">
        <w:rPr>
          <w:rFonts w:ascii="Book Antiqua" w:eastAsia="Arial" w:hAnsi="Book Antiqua"/>
          <w:spacing w:val="-2"/>
        </w:rPr>
        <w:t xml:space="preserve"> </w:t>
      </w:r>
      <w:r w:rsidR="00307015">
        <w:rPr>
          <w:rFonts w:eastAsia="Arial"/>
        </w:rPr>
        <w:t xml:space="preserve">DW </w:t>
      </w:r>
      <w:r w:rsidR="00DD2967">
        <w:rPr>
          <w:rFonts w:eastAsia="Arial"/>
        </w:rPr>
        <w:t>Spectrum</w:t>
      </w:r>
      <w:r>
        <w:rPr>
          <w:rFonts w:eastAsia="Arial"/>
        </w:rPr>
        <w:t xml:space="preserve"> Camera</w:t>
      </w:r>
      <w:r w:rsidRPr="00984752">
        <w:rPr>
          <w:rFonts w:eastAsia="Arial"/>
          <w:spacing w:val="10"/>
        </w:rPr>
        <w:t xml:space="preserve"> </w:t>
      </w:r>
      <w:r>
        <w:t>object</w:t>
      </w:r>
      <w:bookmarkEnd w:id="54"/>
    </w:p>
    <w:p w14:paraId="1D088F03" w14:textId="77777777" w:rsidR="00BD352E" w:rsidRPr="00984752" w:rsidRDefault="00BD352E" w:rsidP="00BD352E">
      <w:pPr>
        <w:spacing w:line="200" w:lineRule="exact"/>
        <w:rPr>
          <w:rFonts w:ascii="Book Antiqua" w:hAnsi="Book Antiqua"/>
        </w:rPr>
      </w:pPr>
    </w:p>
    <w:p w14:paraId="6C632EB1" w14:textId="351F8BE3" w:rsidR="00BD352E" w:rsidRPr="00984752" w:rsidRDefault="00DD2967" w:rsidP="00BD352E">
      <w:pPr>
        <w:pStyle w:val="ListParagraph"/>
        <w:numPr>
          <w:ilvl w:val="0"/>
          <w:numId w:val="10"/>
        </w:numPr>
        <w:spacing w:line="360" w:lineRule="auto"/>
        <w:ind w:left="714" w:hanging="357"/>
        <w:rPr>
          <w:rFonts w:ascii="Book Antiqua" w:hAnsi="Book Antiqua"/>
          <w:sz w:val="17"/>
          <w:szCs w:val="17"/>
        </w:rPr>
      </w:pPr>
      <w:r>
        <w:rPr>
          <w:rFonts w:ascii="Book Antiqua" w:eastAsia="Book Antiqua" w:hAnsi="Book Antiqua" w:cs="Book Antiqua"/>
          <w:spacing w:val="2"/>
        </w:rPr>
        <w:t>Expand the</w:t>
      </w:r>
      <w:r w:rsidR="00BD352E" w:rsidRPr="00984752">
        <w:rPr>
          <w:rFonts w:ascii="Book Antiqua" w:eastAsia="Book Antiqua" w:hAnsi="Book Antiqua" w:cs="Book Antiqua"/>
          <w:spacing w:val="5"/>
        </w:rPr>
        <w:t xml:space="preserve"> </w:t>
      </w:r>
      <w:r w:rsidR="00307015">
        <w:rPr>
          <w:rFonts w:ascii="Book Antiqua" w:eastAsia="Book Antiqua" w:hAnsi="Book Antiqua" w:cs="Book Antiqua"/>
          <w:b/>
          <w:spacing w:val="-2"/>
        </w:rPr>
        <w:t xml:space="preserve">DW </w:t>
      </w:r>
      <w:r>
        <w:rPr>
          <w:rFonts w:ascii="Book Antiqua" w:eastAsia="Book Antiqua" w:hAnsi="Book Antiqua" w:cs="Book Antiqua"/>
          <w:b/>
          <w:spacing w:val="-2"/>
        </w:rPr>
        <w:t>Spectrum</w:t>
      </w:r>
      <w:r w:rsidR="00BD352E">
        <w:rPr>
          <w:rFonts w:ascii="Book Antiqua" w:eastAsia="Book Antiqua" w:hAnsi="Book Antiqua" w:cs="Book Antiqua"/>
          <w:b/>
          <w:spacing w:val="-2"/>
        </w:rPr>
        <w:t xml:space="preserve"> Server</w:t>
      </w:r>
      <w:r w:rsidR="00BD352E" w:rsidRPr="00984752">
        <w:rPr>
          <w:rFonts w:ascii="Book Antiqua" w:eastAsia="Book Antiqua" w:hAnsi="Book Antiqua" w:cs="Book Antiqua"/>
          <w:b/>
          <w:spacing w:val="3"/>
        </w:rPr>
        <w:t xml:space="preserve"> </w:t>
      </w:r>
      <w:r w:rsidR="00BD352E" w:rsidRPr="00984752">
        <w:rPr>
          <w:rFonts w:ascii="Book Antiqua" w:eastAsia="Book Antiqua" w:hAnsi="Book Antiqua" w:cs="Book Antiqua"/>
          <w:spacing w:val="-7"/>
        </w:rPr>
        <w:t>f</w:t>
      </w:r>
      <w:r w:rsidR="00BD352E" w:rsidRPr="00984752">
        <w:rPr>
          <w:rFonts w:ascii="Book Antiqua" w:eastAsia="Book Antiqua" w:hAnsi="Book Antiqua" w:cs="Book Antiqua"/>
          <w:spacing w:val="-4"/>
        </w:rPr>
        <w:t>ro</w:t>
      </w:r>
      <w:r w:rsidR="00BD352E" w:rsidRPr="00984752">
        <w:rPr>
          <w:rFonts w:ascii="Book Antiqua" w:eastAsia="Book Antiqua" w:hAnsi="Book Antiqua" w:cs="Book Antiqua"/>
        </w:rPr>
        <w:t>m</w:t>
      </w:r>
      <w:r w:rsidR="00BD352E" w:rsidRPr="00984752">
        <w:rPr>
          <w:rFonts w:ascii="Book Antiqua" w:eastAsia="Book Antiqua" w:hAnsi="Book Antiqua" w:cs="Book Antiqua"/>
          <w:spacing w:val="14"/>
        </w:rPr>
        <w:t xml:space="preserve"> </w:t>
      </w:r>
      <w:r w:rsidR="00BD352E" w:rsidRPr="00984752">
        <w:rPr>
          <w:rFonts w:ascii="Book Antiqua" w:eastAsia="Book Antiqua" w:hAnsi="Book Antiqua" w:cs="Book Antiqua"/>
          <w:spacing w:val="-5"/>
        </w:rPr>
        <w:t>t</w:t>
      </w:r>
      <w:r w:rsidR="00BD352E" w:rsidRPr="00984752">
        <w:rPr>
          <w:rFonts w:ascii="Book Antiqua" w:eastAsia="Book Antiqua" w:hAnsi="Book Antiqua" w:cs="Book Antiqua"/>
          <w:spacing w:val="4"/>
        </w:rPr>
        <w:t>h</w:t>
      </w:r>
      <w:r w:rsidR="00BD352E" w:rsidRPr="00984752">
        <w:rPr>
          <w:rFonts w:ascii="Book Antiqua" w:eastAsia="Book Antiqua" w:hAnsi="Book Antiqua" w:cs="Book Antiqua"/>
        </w:rPr>
        <w:t>e</w:t>
      </w:r>
      <w:r w:rsidR="00BD352E" w:rsidRPr="00984752">
        <w:rPr>
          <w:rFonts w:ascii="Book Antiqua" w:eastAsia="Book Antiqua" w:hAnsi="Book Antiqua" w:cs="Book Antiqua"/>
          <w:spacing w:val="4"/>
        </w:rPr>
        <w:t xml:space="preserve"> </w:t>
      </w:r>
      <w:r w:rsidR="00BD352E" w:rsidRPr="00984752">
        <w:rPr>
          <w:rFonts w:ascii="Book Antiqua" w:eastAsia="Book Antiqua" w:hAnsi="Book Antiqua" w:cs="Book Antiqua"/>
          <w:spacing w:val="1"/>
        </w:rPr>
        <w:t>c</w:t>
      </w:r>
      <w:r w:rsidR="00BD352E" w:rsidRPr="00984752">
        <w:rPr>
          <w:rFonts w:ascii="Book Antiqua" w:eastAsia="Book Antiqua" w:hAnsi="Book Antiqua" w:cs="Book Antiqua"/>
          <w:spacing w:val="-4"/>
        </w:rPr>
        <w:t>o</w:t>
      </w:r>
      <w:r w:rsidR="00BD352E" w:rsidRPr="00984752">
        <w:rPr>
          <w:rFonts w:ascii="Book Antiqua" w:eastAsia="Book Antiqua" w:hAnsi="Book Antiqua" w:cs="Book Antiqua"/>
          <w:spacing w:val="4"/>
        </w:rPr>
        <w:t>n</w:t>
      </w:r>
      <w:r w:rsidR="00BD352E" w:rsidRPr="00984752">
        <w:rPr>
          <w:rFonts w:ascii="Book Antiqua" w:eastAsia="Book Antiqua" w:hAnsi="Book Antiqua" w:cs="Book Antiqua"/>
          <w:spacing w:val="-5"/>
        </w:rPr>
        <w:t>t</w:t>
      </w:r>
      <w:r w:rsidR="00BD352E" w:rsidRPr="00984752">
        <w:rPr>
          <w:rFonts w:ascii="Book Antiqua" w:eastAsia="Book Antiqua" w:hAnsi="Book Antiqua" w:cs="Book Antiqua"/>
          <w:spacing w:val="-6"/>
        </w:rPr>
        <w:t>e</w:t>
      </w:r>
      <w:r w:rsidR="00BD352E" w:rsidRPr="00984752">
        <w:rPr>
          <w:rFonts w:ascii="Book Antiqua" w:eastAsia="Book Antiqua" w:hAnsi="Book Antiqua" w:cs="Book Antiqua"/>
          <w:spacing w:val="2"/>
        </w:rPr>
        <w:t>x</w:t>
      </w:r>
      <w:r w:rsidR="00BD352E" w:rsidRPr="00984752">
        <w:rPr>
          <w:rFonts w:ascii="Book Antiqua" w:eastAsia="Book Antiqua" w:hAnsi="Book Antiqua" w:cs="Book Antiqua"/>
        </w:rPr>
        <w:t>t</w:t>
      </w:r>
      <w:r w:rsidR="00BD352E" w:rsidRPr="00984752">
        <w:rPr>
          <w:rFonts w:ascii="Book Antiqua" w:eastAsia="Book Antiqua" w:hAnsi="Book Antiqua" w:cs="Book Antiqua"/>
          <w:spacing w:val="5"/>
        </w:rPr>
        <w:t xml:space="preserve"> </w:t>
      </w:r>
      <w:r w:rsidR="00BD352E" w:rsidRPr="00984752">
        <w:rPr>
          <w:rFonts w:ascii="Book Antiqua" w:eastAsia="Book Antiqua" w:hAnsi="Book Antiqua" w:cs="Book Antiqua"/>
          <w:spacing w:val="4"/>
        </w:rPr>
        <w:t>m</w:t>
      </w:r>
      <w:r w:rsidR="00BD352E" w:rsidRPr="00984752">
        <w:rPr>
          <w:rFonts w:ascii="Book Antiqua" w:eastAsia="Book Antiqua" w:hAnsi="Book Antiqua" w:cs="Book Antiqua"/>
          <w:spacing w:val="-6"/>
        </w:rPr>
        <w:t>e</w:t>
      </w:r>
      <w:r w:rsidR="00BD352E" w:rsidRPr="00984752">
        <w:rPr>
          <w:rFonts w:ascii="Book Antiqua" w:eastAsia="Book Antiqua" w:hAnsi="Book Antiqua" w:cs="Book Antiqua"/>
          <w:spacing w:val="4"/>
        </w:rPr>
        <w:t>n</w:t>
      </w:r>
      <w:r w:rsidR="00BD352E" w:rsidRPr="00984752">
        <w:rPr>
          <w:rFonts w:ascii="Book Antiqua" w:eastAsia="Book Antiqua" w:hAnsi="Book Antiqua" w:cs="Book Antiqua"/>
          <w:spacing w:val="-1"/>
        </w:rPr>
        <w:t>u</w:t>
      </w:r>
      <w:r w:rsidR="00BD352E">
        <w:rPr>
          <w:rFonts w:ascii="Book Antiqua" w:eastAsia="Book Antiqua" w:hAnsi="Book Antiqua" w:cs="Book Antiqua"/>
          <w:spacing w:val="-1"/>
        </w:rPr>
        <w:t xml:space="preserve"> then right click and select</w:t>
      </w:r>
      <w:r w:rsidR="00BD352E" w:rsidRPr="00BD352E">
        <w:rPr>
          <w:rFonts w:ascii="Book Antiqua" w:eastAsia="Book Antiqua" w:hAnsi="Book Antiqua" w:cs="Book Antiqua"/>
          <w:b/>
          <w:spacing w:val="-2"/>
        </w:rPr>
        <w:t xml:space="preserve"> </w:t>
      </w:r>
      <w:r w:rsidR="00307015">
        <w:rPr>
          <w:rFonts w:ascii="Book Antiqua" w:eastAsia="Book Antiqua" w:hAnsi="Book Antiqua" w:cs="Book Antiqua"/>
          <w:b/>
          <w:spacing w:val="-2"/>
        </w:rPr>
        <w:t xml:space="preserve">DW </w:t>
      </w:r>
      <w:r>
        <w:rPr>
          <w:rFonts w:ascii="Book Antiqua" w:eastAsia="Book Antiqua" w:hAnsi="Book Antiqua" w:cs="Book Antiqua"/>
          <w:b/>
          <w:spacing w:val="-2"/>
        </w:rPr>
        <w:t>Spectrum</w:t>
      </w:r>
      <w:r w:rsidR="00BD352E">
        <w:rPr>
          <w:rFonts w:ascii="Book Antiqua" w:eastAsia="Book Antiqua" w:hAnsi="Book Antiqua" w:cs="Book Antiqua"/>
          <w:b/>
          <w:spacing w:val="-2"/>
        </w:rPr>
        <w:t xml:space="preserve"> Camera</w:t>
      </w:r>
      <w:r w:rsidR="00BD352E" w:rsidRPr="00984752">
        <w:rPr>
          <w:rFonts w:ascii="Book Antiqua" w:eastAsia="Book Antiqua" w:hAnsi="Book Antiqua" w:cs="Book Antiqua"/>
        </w:rPr>
        <w:t>.</w:t>
      </w:r>
      <w:r w:rsidR="00BD352E" w:rsidRPr="00984752">
        <w:rPr>
          <w:rFonts w:ascii="Book Antiqua" w:hAnsi="Book Antiqua"/>
          <w:sz w:val="17"/>
          <w:szCs w:val="17"/>
        </w:rPr>
        <w:t xml:space="preserve"> </w:t>
      </w:r>
    </w:p>
    <w:p w14:paraId="34033CE1" w14:textId="77777777" w:rsidR="00BD352E" w:rsidRPr="00984752" w:rsidRDefault="00BD352E" w:rsidP="00BD352E">
      <w:pPr>
        <w:spacing w:before="2" w:line="160" w:lineRule="exact"/>
        <w:rPr>
          <w:rFonts w:ascii="Book Antiqua" w:hAnsi="Book Antiqua"/>
          <w:sz w:val="16"/>
          <w:szCs w:val="16"/>
        </w:rPr>
      </w:pPr>
    </w:p>
    <w:p w14:paraId="7B4351E3" w14:textId="1AE0A0DC" w:rsidR="00BD352E" w:rsidRPr="00984752" w:rsidRDefault="00BD352E" w:rsidP="00BD352E">
      <w:pPr>
        <w:pStyle w:val="Heading2"/>
        <w:rPr>
          <w:rFonts w:eastAsia="Arial"/>
        </w:rPr>
      </w:pPr>
      <w:bookmarkStart w:id="55" w:name="_Toc43122528"/>
      <w:r w:rsidRPr="00984752">
        <w:rPr>
          <w:rFonts w:eastAsia="Arial"/>
        </w:rPr>
        <w:t>Creating</w:t>
      </w:r>
      <w:r w:rsidRPr="00984752">
        <w:rPr>
          <w:rFonts w:eastAsia="Arial"/>
          <w:spacing w:val="4"/>
        </w:rPr>
        <w:t xml:space="preserve"> </w:t>
      </w:r>
      <w:r w:rsidR="00307015">
        <w:rPr>
          <w:rFonts w:eastAsia="Book Antiqua" w:cs="Book Antiqua"/>
        </w:rPr>
        <w:t xml:space="preserve">DW </w:t>
      </w:r>
      <w:r w:rsidR="00DD2967">
        <w:rPr>
          <w:rFonts w:eastAsia="Book Antiqua" w:cs="Book Antiqua"/>
        </w:rPr>
        <w:t>Spectrum</w:t>
      </w:r>
      <w:r>
        <w:rPr>
          <w:rFonts w:eastAsia="Book Antiqua" w:cs="Book Antiqua"/>
        </w:rPr>
        <w:t xml:space="preserve"> </w:t>
      </w:r>
      <w:r w:rsidR="0027785F">
        <w:rPr>
          <w:rFonts w:eastAsia="Book Antiqua" w:cs="Book Antiqua"/>
        </w:rPr>
        <w:t>Camera</w:t>
      </w:r>
      <w:r w:rsidRPr="00984752">
        <w:rPr>
          <w:rFonts w:eastAsia="Book Antiqua" w:cs="Book Antiqua"/>
          <w:spacing w:val="6"/>
        </w:rPr>
        <w:t xml:space="preserve"> </w:t>
      </w:r>
      <w:r w:rsidRPr="00984752">
        <w:rPr>
          <w:rFonts w:eastAsia="Arial"/>
        </w:rPr>
        <w:t>O</w:t>
      </w:r>
      <w:r w:rsidRPr="00984752">
        <w:rPr>
          <w:rFonts w:eastAsia="Arial"/>
          <w:spacing w:val="-3"/>
        </w:rPr>
        <w:t>b</w:t>
      </w:r>
      <w:r w:rsidRPr="00984752">
        <w:rPr>
          <w:rFonts w:eastAsia="Arial"/>
        </w:rPr>
        <w:t>j</w:t>
      </w:r>
      <w:r w:rsidRPr="00984752">
        <w:rPr>
          <w:rFonts w:eastAsia="Arial"/>
          <w:spacing w:val="-2"/>
        </w:rPr>
        <w:t>ec</w:t>
      </w:r>
      <w:r w:rsidRPr="00984752">
        <w:rPr>
          <w:rFonts w:eastAsia="Arial"/>
        </w:rPr>
        <w:t>t</w:t>
      </w:r>
      <w:bookmarkEnd w:id="55"/>
    </w:p>
    <w:p w14:paraId="60A95C9C" w14:textId="77777777" w:rsidR="00BD352E" w:rsidRDefault="00BD352E" w:rsidP="00BD352E">
      <w:pPr>
        <w:spacing w:before="2" w:line="160" w:lineRule="exact"/>
        <w:rPr>
          <w:rFonts w:ascii="Book Antiqua" w:hAnsi="Book Antiqua"/>
          <w:sz w:val="16"/>
          <w:szCs w:val="16"/>
        </w:rPr>
      </w:pPr>
    </w:p>
    <w:p w14:paraId="08774C1D" w14:textId="200A5B22" w:rsidR="00BD352E" w:rsidRDefault="00D911AC" w:rsidP="00BD352E">
      <w:pPr>
        <w:pStyle w:val="ListParagraph"/>
        <w:rPr>
          <w:rFonts w:ascii="Book Antiqua" w:eastAsia="Book Antiqua" w:hAnsi="Book Antiqua" w:cs="Book Antiqua"/>
          <w:spacing w:val="-5"/>
        </w:rPr>
      </w:pPr>
      <w:r>
        <w:rPr>
          <w:rFonts w:ascii="Book Antiqua" w:eastAsia="Book Antiqua" w:hAnsi="Book Antiqua" w:cs="Book Antiqua"/>
          <w:spacing w:val="-7"/>
        </w:rPr>
        <w:t xml:space="preserve">There is no option to manually create a DW camera in </w:t>
      </w:r>
      <w:r>
        <w:rPr>
          <w:rFonts w:ascii="Book Antiqua" w:eastAsia="Book Antiqua" w:hAnsi="Book Antiqua" w:cs="Book Antiqua"/>
          <w:spacing w:val="-5"/>
        </w:rPr>
        <w:t>C</w:t>
      </w:r>
      <w:r w:rsidRPr="004A61EB">
        <w:rPr>
          <w:rFonts w:ascii="Book Antiqua" w:eastAsia="Book Antiqua" w:hAnsi="Book Antiqua" w:cs="Book Antiqua"/>
          <w:spacing w:val="-5"/>
        </w:rPr>
        <w:t>•</w:t>
      </w:r>
      <w:r>
        <w:rPr>
          <w:rFonts w:ascii="Book Antiqua" w:eastAsia="Book Antiqua" w:hAnsi="Book Antiqua" w:cs="Book Antiqua"/>
          <w:spacing w:val="-5"/>
        </w:rPr>
        <w:t>CURE.</w:t>
      </w:r>
    </w:p>
    <w:p w14:paraId="4856F8B9" w14:textId="4B90B516" w:rsidR="00D911AC" w:rsidRDefault="00D911AC" w:rsidP="00BD352E">
      <w:pPr>
        <w:pStyle w:val="ListParagraph"/>
        <w:rPr>
          <w:rFonts w:ascii="Book Antiqua" w:eastAsia="Book Antiqua" w:hAnsi="Book Antiqua" w:cs="Book Antiqua"/>
          <w:spacing w:val="-5"/>
        </w:rPr>
      </w:pPr>
    </w:p>
    <w:p w14:paraId="097FEBB5" w14:textId="77777777" w:rsidR="00D911AC" w:rsidRDefault="00D911AC" w:rsidP="00BD352E">
      <w:pPr>
        <w:pStyle w:val="ListParagraph"/>
        <w:rPr>
          <w:rFonts w:ascii="Book Antiqua" w:eastAsia="Book Antiqua" w:hAnsi="Book Antiqua" w:cs="Book Antiqua"/>
          <w:spacing w:val="-7"/>
        </w:rPr>
      </w:pPr>
    </w:p>
    <w:p w14:paraId="63AFAD7B" w14:textId="77777777" w:rsidR="00BD352E" w:rsidRPr="00984752" w:rsidRDefault="00BD352E" w:rsidP="00BD352E">
      <w:pPr>
        <w:pStyle w:val="ListParagraph"/>
        <w:rPr>
          <w:rFonts w:ascii="Book Antiqua" w:hAnsi="Book Antiqua"/>
          <w:sz w:val="16"/>
          <w:szCs w:val="16"/>
        </w:rPr>
      </w:pPr>
    </w:p>
    <w:p w14:paraId="659F2352" w14:textId="584C6DA1" w:rsidR="00BD352E" w:rsidRPr="00984752" w:rsidRDefault="00BD352E" w:rsidP="00BD352E">
      <w:pPr>
        <w:pStyle w:val="Heading2"/>
        <w:rPr>
          <w:rFonts w:eastAsia="Arial"/>
        </w:rPr>
      </w:pPr>
      <w:bookmarkStart w:id="56" w:name="_Toc43122529"/>
      <w:r w:rsidRPr="00984752">
        <w:rPr>
          <w:rFonts w:eastAsia="Arial"/>
        </w:rPr>
        <w:t>D</w:t>
      </w:r>
      <w:r w:rsidRPr="00984752">
        <w:rPr>
          <w:rFonts w:eastAsia="Arial"/>
          <w:spacing w:val="-2"/>
        </w:rPr>
        <w:t>e</w:t>
      </w:r>
      <w:r w:rsidRPr="00984752">
        <w:rPr>
          <w:rFonts w:eastAsia="Arial"/>
        </w:rPr>
        <w:t>l</w:t>
      </w:r>
      <w:r w:rsidRPr="00984752">
        <w:rPr>
          <w:rFonts w:eastAsia="Arial"/>
          <w:spacing w:val="-2"/>
        </w:rPr>
        <w:t>e</w:t>
      </w:r>
      <w:r w:rsidRPr="00984752">
        <w:rPr>
          <w:rFonts w:eastAsia="Arial"/>
          <w:spacing w:val="5"/>
        </w:rPr>
        <w:t>t</w:t>
      </w:r>
      <w:r w:rsidRPr="00984752">
        <w:rPr>
          <w:rFonts w:eastAsia="Arial"/>
        </w:rPr>
        <w:t>i</w:t>
      </w:r>
      <w:r w:rsidRPr="00984752">
        <w:rPr>
          <w:rFonts w:eastAsia="Arial"/>
          <w:spacing w:val="-3"/>
        </w:rPr>
        <w:t>n</w:t>
      </w:r>
      <w:r w:rsidRPr="00984752">
        <w:rPr>
          <w:rFonts w:eastAsia="Arial"/>
        </w:rPr>
        <w:t>g</w:t>
      </w:r>
      <w:r w:rsidRPr="00984752">
        <w:rPr>
          <w:rFonts w:eastAsia="Arial"/>
          <w:spacing w:val="4"/>
        </w:rPr>
        <w:t xml:space="preserve"> </w:t>
      </w:r>
      <w:r w:rsidR="00307015">
        <w:rPr>
          <w:rFonts w:eastAsia="Book Antiqua" w:cs="Book Antiqua"/>
        </w:rPr>
        <w:t xml:space="preserve">DW </w:t>
      </w:r>
      <w:r w:rsidR="00DD2967">
        <w:rPr>
          <w:rFonts w:eastAsia="Book Antiqua" w:cs="Book Antiqua"/>
        </w:rPr>
        <w:t>Spectrum</w:t>
      </w:r>
      <w:r w:rsidRPr="00984752">
        <w:rPr>
          <w:rFonts w:eastAsia="Book Antiqua" w:cs="Book Antiqua"/>
          <w:spacing w:val="6"/>
        </w:rPr>
        <w:t xml:space="preserve"> </w:t>
      </w:r>
      <w:r w:rsidR="00616E3F">
        <w:rPr>
          <w:rFonts w:eastAsia="Arial"/>
        </w:rPr>
        <w:t>Camera</w:t>
      </w:r>
      <w:bookmarkEnd w:id="56"/>
    </w:p>
    <w:p w14:paraId="251AE040" w14:textId="77777777" w:rsidR="00BD352E" w:rsidRPr="00984752" w:rsidRDefault="00BD352E" w:rsidP="00BD352E">
      <w:pPr>
        <w:spacing w:before="3" w:line="180" w:lineRule="exact"/>
        <w:rPr>
          <w:rFonts w:ascii="Book Antiqua" w:hAnsi="Book Antiqua"/>
          <w:sz w:val="19"/>
          <w:szCs w:val="19"/>
        </w:rPr>
      </w:pPr>
    </w:p>
    <w:p w14:paraId="1319BA77" w14:textId="04669987" w:rsidR="00BD352E" w:rsidRPr="00984752" w:rsidRDefault="00BD352E" w:rsidP="00BD352E">
      <w:pPr>
        <w:spacing w:line="220" w:lineRule="exact"/>
        <w:ind w:left="100"/>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spacing w:val="2"/>
        </w:rPr>
        <w:t>i</w:t>
      </w:r>
      <w:r w:rsidRPr="00984752">
        <w:rPr>
          <w:rFonts w:ascii="Book Antiqua" w:eastAsia="Book Antiqua" w:hAnsi="Book Antiqua" w:cs="Book Antiqua"/>
          <w:spacing w:val="-4"/>
        </w:rPr>
        <w:t>o</w:t>
      </w:r>
      <w:r w:rsidRPr="00984752">
        <w:rPr>
          <w:rFonts w:ascii="Book Antiqua" w:eastAsia="Book Antiqua" w:hAnsi="Book Antiqua" w:cs="Book Antiqua"/>
        </w:rPr>
        <w:t>n</w:t>
      </w:r>
      <w:r w:rsidRPr="00984752">
        <w:rPr>
          <w:rFonts w:ascii="Book Antiqua" w:eastAsia="Book Antiqua" w:hAnsi="Book Antiqua" w:cs="Book Antiqua"/>
          <w:spacing w:val="14"/>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spacing w:val="5"/>
        </w:rPr>
        <w:t>s</w:t>
      </w:r>
      <w:r w:rsidRPr="00984752">
        <w:rPr>
          <w:rFonts w:ascii="Book Antiqua" w:eastAsia="Book Antiqua" w:hAnsi="Book Antiqua" w:cs="Book Antiqua"/>
          <w:spacing w:val="1"/>
        </w:rPr>
        <w:t>c</w:t>
      </w:r>
      <w:r w:rsidRPr="00984752">
        <w:rPr>
          <w:rFonts w:ascii="Book Antiqua" w:eastAsia="Book Antiqua" w:hAnsi="Book Antiqua" w:cs="Book Antiqua"/>
          <w:spacing w:val="-4"/>
        </w:rPr>
        <w:t>r</w:t>
      </w:r>
      <w:r w:rsidRPr="00984752">
        <w:rPr>
          <w:rFonts w:ascii="Book Antiqua" w:eastAsia="Book Antiqua" w:hAnsi="Book Antiqua" w:cs="Book Antiqua"/>
          <w:spacing w:val="2"/>
        </w:rPr>
        <w:t>i</w:t>
      </w:r>
      <w:r w:rsidRPr="00984752">
        <w:rPr>
          <w:rFonts w:ascii="Book Antiqua" w:eastAsia="Book Antiqua" w:hAnsi="Book Antiqua" w:cs="Book Antiqua"/>
          <w:spacing w:val="-6"/>
        </w:rPr>
        <w:t>be</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Pr="00984752">
        <w:rPr>
          <w:rFonts w:ascii="Book Antiqua" w:eastAsia="Book Antiqua" w:hAnsi="Book Antiqua" w:cs="Book Antiqua"/>
          <w:spacing w:val="4"/>
        </w:rPr>
        <w:t>h</w:t>
      </w:r>
      <w:r w:rsidRPr="00984752">
        <w:rPr>
          <w:rFonts w:ascii="Book Antiqua" w:eastAsia="Book Antiqua" w:hAnsi="Book Antiqua" w:cs="Book Antiqua"/>
          <w:spacing w:val="-4"/>
        </w:rPr>
        <w:t>o</w:t>
      </w:r>
      <w:r w:rsidRPr="00984752">
        <w:rPr>
          <w:rFonts w:ascii="Book Antiqua" w:eastAsia="Book Antiqua" w:hAnsi="Book Antiqua" w:cs="Book Antiqua"/>
        </w:rPr>
        <w:t>w</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2"/>
        </w:rPr>
        <w:t>d</w:t>
      </w:r>
      <w:r w:rsidRPr="00984752">
        <w:rPr>
          <w:rFonts w:ascii="Book Antiqua" w:eastAsia="Book Antiqua" w:hAnsi="Book Antiqua" w:cs="Book Antiqua"/>
          <w:spacing w:val="-6"/>
        </w:rPr>
        <w:t>e</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spacing w:val="-5"/>
        </w:rPr>
        <w:t>t</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14"/>
        </w:rPr>
        <w:t xml:space="preserve"> </w:t>
      </w:r>
      <w:r w:rsidR="00307015">
        <w:rPr>
          <w:rFonts w:ascii="Book Antiqua" w:eastAsia="Book Antiqua" w:hAnsi="Book Antiqua" w:cs="Book Antiqua"/>
          <w:spacing w:val="-7"/>
        </w:rPr>
        <w:t xml:space="preserve">DW </w:t>
      </w:r>
      <w:r w:rsidR="00DD2967">
        <w:rPr>
          <w:rFonts w:ascii="Book Antiqua" w:eastAsia="Book Antiqua" w:hAnsi="Book Antiqua" w:cs="Book Antiqua"/>
          <w:spacing w:val="-7"/>
        </w:rPr>
        <w:t>Spectrum</w:t>
      </w:r>
      <w:r w:rsidRPr="00984752">
        <w:rPr>
          <w:rFonts w:ascii="Book Antiqua" w:eastAsia="Book Antiqua" w:hAnsi="Book Antiqua" w:cs="Book Antiqua"/>
          <w:spacing w:val="6"/>
        </w:rPr>
        <w:t xml:space="preserve"> </w:t>
      </w:r>
      <w:r w:rsidR="00616E3F">
        <w:rPr>
          <w:rFonts w:ascii="Book Antiqua" w:eastAsia="Book Antiqua" w:hAnsi="Book Antiqua" w:cs="Book Antiqua"/>
          <w:spacing w:val="6"/>
        </w:rPr>
        <w:t xml:space="preserve">Camera </w:t>
      </w:r>
      <w:r w:rsidRPr="00984752">
        <w:rPr>
          <w:rFonts w:ascii="Book Antiqua" w:eastAsia="Book Antiqua" w:hAnsi="Book Antiqua" w:cs="Book Antiqua"/>
          <w:spacing w:val="-7"/>
        </w:rPr>
        <w:t>O</w:t>
      </w:r>
      <w:r w:rsidRPr="00984752">
        <w:rPr>
          <w:rFonts w:ascii="Book Antiqua" w:eastAsia="Book Antiqua" w:hAnsi="Book Antiqua" w:cs="Book Antiqua"/>
          <w:spacing w:val="-6"/>
        </w:rPr>
        <w:t>b</w:t>
      </w:r>
      <w:r w:rsidRPr="00984752">
        <w:rPr>
          <w:rFonts w:ascii="Book Antiqua" w:eastAsia="Book Antiqua" w:hAnsi="Book Antiqua" w:cs="Book Antiqua"/>
          <w:spacing w:val="-2"/>
        </w:rPr>
        <w:t>j</w:t>
      </w:r>
      <w:r w:rsidRPr="00984752">
        <w:rPr>
          <w:rFonts w:ascii="Book Antiqua" w:eastAsia="Book Antiqua" w:hAnsi="Book Antiqua" w:cs="Book Antiqua"/>
          <w:spacing w:val="-6"/>
        </w:rPr>
        <w:t>e</w:t>
      </w:r>
      <w:r w:rsidRPr="00984752">
        <w:rPr>
          <w:rFonts w:ascii="Book Antiqua" w:eastAsia="Book Antiqua" w:hAnsi="Book Antiqua" w:cs="Book Antiqua"/>
          <w:spacing w:val="1"/>
        </w:rPr>
        <w:t>c</w:t>
      </w:r>
      <w:r w:rsidRPr="00984752">
        <w:rPr>
          <w:rFonts w:ascii="Book Antiqua" w:eastAsia="Book Antiqua" w:hAnsi="Book Antiqua" w:cs="Book Antiqua"/>
          <w:spacing w:val="-5"/>
        </w:rPr>
        <w:t>t</w:t>
      </w:r>
      <w:r w:rsidRPr="00984752">
        <w:rPr>
          <w:rFonts w:ascii="Book Antiqua" w:eastAsia="Book Antiqua" w:hAnsi="Book Antiqua" w:cs="Book Antiqua"/>
        </w:rPr>
        <w:t>.</w:t>
      </w:r>
    </w:p>
    <w:p w14:paraId="5D131815" w14:textId="77777777" w:rsidR="00BD352E" w:rsidRPr="00984752" w:rsidRDefault="00BD352E" w:rsidP="00BD352E">
      <w:pPr>
        <w:spacing w:before="6" w:line="100" w:lineRule="exact"/>
        <w:rPr>
          <w:rFonts w:ascii="Book Antiqua" w:hAnsi="Book Antiqua"/>
          <w:sz w:val="11"/>
          <w:szCs w:val="11"/>
        </w:rPr>
      </w:pPr>
    </w:p>
    <w:p w14:paraId="408FC7F4" w14:textId="77777777" w:rsidR="00BD352E" w:rsidRDefault="00BD352E" w:rsidP="00BD352E">
      <w:pPr>
        <w:spacing w:line="200" w:lineRule="exact"/>
        <w:rPr>
          <w:rFonts w:ascii="Book Antiqua" w:hAnsi="Book Antiqua"/>
        </w:rPr>
      </w:pPr>
    </w:p>
    <w:p w14:paraId="66F6ABD0" w14:textId="77777777" w:rsidR="00BD352E" w:rsidRDefault="00BD352E" w:rsidP="00BD352E">
      <w:pPr>
        <w:spacing w:line="200" w:lineRule="exact"/>
        <w:rPr>
          <w:rFonts w:ascii="Book Antiqua" w:hAnsi="Book Antiqua"/>
        </w:rPr>
      </w:pPr>
    </w:p>
    <w:p w14:paraId="202A320A" w14:textId="77777777" w:rsidR="00BD352E" w:rsidRPr="00984752" w:rsidRDefault="00BD352E" w:rsidP="00BD352E">
      <w:pPr>
        <w:pStyle w:val="ListParagraph"/>
        <w:rPr>
          <w:rFonts w:ascii="Book Antiqua" w:eastAsia="Book Antiqua" w:hAnsi="Book Antiqua" w:cs="Book Antiqua"/>
          <w:spacing w:val="-7"/>
        </w:rPr>
      </w:pPr>
      <w:r w:rsidRPr="00984752">
        <w:rPr>
          <w:rFonts w:ascii="Book Antiqua" w:hAnsi="Book Antiqua"/>
          <w:noProof/>
          <w:lang w:val="en-IE" w:eastAsia="en-IE"/>
        </w:rPr>
        <mc:AlternateContent>
          <mc:Choice Requires="wpg">
            <w:drawing>
              <wp:anchor distT="0" distB="0" distL="114300" distR="114300" simplePos="0" relativeHeight="251684352" behindDoc="1" locked="0" layoutInCell="1" allowOverlap="1" wp14:anchorId="646E4C7D" wp14:editId="39EC0BF0">
                <wp:simplePos x="0" y="0"/>
                <wp:positionH relativeFrom="page">
                  <wp:posOffset>1149350</wp:posOffset>
                </wp:positionH>
                <wp:positionV relativeFrom="paragraph">
                  <wp:posOffset>10160</wp:posOffset>
                </wp:positionV>
                <wp:extent cx="6086475" cy="952500"/>
                <wp:effectExtent l="0" t="0" r="9525" b="0"/>
                <wp:wrapNone/>
                <wp:docPr id="48"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86475" cy="952500"/>
                          <a:chOff x="1800" y="-283"/>
                          <a:chExt cx="9360" cy="585"/>
                        </a:xfrm>
                      </wpg:grpSpPr>
                      <wps:wsp>
                        <wps:cNvPr id="49" name="Freeform 92"/>
                        <wps:cNvSpPr>
                          <a:spLocks/>
                        </wps:cNvSpPr>
                        <wps:spPr bwMode="auto">
                          <a:xfrm>
                            <a:off x="1800" y="-283"/>
                            <a:ext cx="9360" cy="585"/>
                          </a:xfrm>
                          <a:custGeom>
                            <a:avLst/>
                            <a:gdLst>
                              <a:gd name="T0" fmla="+- 0 1800 1800"/>
                              <a:gd name="T1" fmla="*/ T0 w 9360"/>
                              <a:gd name="T2" fmla="+- 0 -283 -283"/>
                              <a:gd name="T3" fmla="*/ -283 h 585"/>
                              <a:gd name="T4" fmla="+- 0 1800 1800"/>
                              <a:gd name="T5" fmla="*/ T4 w 9360"/>
                              <a:gd name="T6" fmla="+- 0 302 -283"/>
                              <a:gd name="T7" fmla="*/ 302 h 585"/>
                              <a:gd name="T8" fmla="+- 0 11160 1800"/>
                              <a:gd name="T9" fmla="*/ T8 w 9360"/>
                              <a:gd name="T10" fmla="+- 0 302 -283"/>
                              <a:gd name="T11" fmla="*/ 302 h 585"/>
                              <a:gd name="T12" fmla="+- 0 11160 1800"/>
                              <a:gd name="T13" fmla="*/ T12 w 9360"/>
                              <a:gd name="T14" fmla="+- 0 -283 -283"/>
                              <a:gd name="T15" fmla="*/ -283 h 585"/>
                              <a:gd name="T16" fmla="+- 0 1800 1800"/>
                              <a:gd name="T17" fmla="*/ T16 w 9360"/>
                              <a:gd name="T18" fmla="+- 0 -283 -283"/>
                              <a:gd name="T19" fmla="*/ -283 h 585"/>
                            </a:gdLst>
                            <a:ahLst/>
                            <a:cxnLst>
                              <a:cxn ang="0">
                                <a:pos x="T1" y="T3"/>
                              </a:cxn>
                              <a:cxn ang="0">
                                <a:pos x="T5" y="T7"/>
                              </a:cxn>
                              <a:cxn ang="0">
                                <a:pos x="T9" y="T11"/>
                              </a:cxn>
                              <a:cxn ang="0">
                                <a:pos x="T13" y="T15"/>
                              </a:cxn>
                              <a:cxn ang="0">
                                <a:pos x="T17" y="T19"/>
                              </a:cxn>
                            </a:cxnLst>
                            <a:rect l="0" t="0" r="r" b="b"/>
                            <a:pathLst>
                              <a:path w="9360" h="585">
                                <a:moveTo>
                                  <a:pt x="0" y="0"/>
                                </a:moveTo>
                                <a:lnTo>
                                  <a:pt x="0" y="585"/>
                                </a:lnTo>
                                <a:lnTo>
                                  <a:pt x="9360" y="585"/>
                                </a:lnTo>
                                <a:lnTo>
                                  <a:pt x="9360" y="0"/>
                                </a:lnTo>
                                <a:lnTo>
                                  <a:pt x="0" y="0"/>
                                </a:lnTo>
                                <a:close/>
                              </a:path>
                            </a:pathLst>
                          </a:custGeom>
                          <a:solidFill>
                            <a:srgbClr val="E5EC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604B7E" id="Group 48" o:spid="_x0000_s1026" style="position:absolute;margin-left:90.5pt;margin-top:.8pt;width:479.25pt;height:75pt;z-index:-251632128;mso-position-horizontal-relative:page" coordorigin="1800,-283" coordsize="9360,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">
                <v:shape id="Freeform 92" o:spid="_x0000_s1027" style="position:absolute;left:1800;top:-283;width:9360;height:585;visibility:visible;mso-wrap-style:square;v-text-anchor:top" coordsize="9360,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" path="m,l,585r9360,l9360,,,xe" fillcolor="#e5ecf3" stroked="f">
                  <v:path arrowok="t" o:connecttype="custom" o:connectlocs="0,-283;0,302;9360,302;9360,-283;0,-283" o:connectangles="0,0,0,0,0"/>
                </v:shape>
                <w10:wrap anchorx="page"/>
              </v:group>
            </w:pict>
          </mc:Fallback>
        </mc:AlternateContent>
      </w:r>
    </w:p>
    <w:p w14:paraId="0DCE7D8E" w14:textId="7DA9E656" w:rsidR="00BD352E" w:rsidRPr="00984752" w:rsidRDefault="00BD352E" w:rsidP="00BD352E">
      <w:pPr>
        <w:pStyle w:val="ListParagraph"/>
        <w:spacing w:line="360" w:lineRule="auto"/>
        <w:ind w:left="1440"/>
        <w:rPr>
          <w:rFonts w:ascii="Book Antiqua" w:hAnsi="Book Antiqua"/>
          <w:sz w:val="16"/>
          <w:szCs w:val="16"/>
        </w:rPr>
      </w:pPr>
      <w:r w:rsidRPr="00984752">
        <w:rPr>
          <w:rFonts w:ascii="Book Antiqua" w:hAnsi="Book Antiqua"/>
          <w:noProof/>
          <w:lang w:val="en-IE" w:eastAsia="en-IE"/>
        </w:rPr>
        <w:drawing>
          <wp:anchor distT="0" distB="0" distL="114300" distR="114300" simplePos="0" relativeHeight="251683328" behindDoc="1" locked="0" layoutInCell="1" allowOverlap="1" wp14:anchorId="2462DEE7" wp14:editId="000E18AB">
            <wp:simplePos x="0" y="0"/>
            <wp:positionH relativeFrom="page">
              <wp:posOffset>542925</wp:posOffset>
            </wp:positionH>
            <wp:positionV relativeFrom="paragraph">
              <wp:posOffset>6985</wp:posOffset>
            </wp:positionV>
            <wp:extent cx="285750" cy="295275"/>
            <wp:effectExtent l="0" t="0" r="0" b="9525"/>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750" cy="295275"/>
                    </a:xfrm>
                    <a:prstGeom prst="rect">
                      <a:avLst/>
                    </a:prstGeom>
                    <a:noFill/>
                  </pic:spPr>
                </pic:pic>
              </a:graphicData>
            </a:graphic>
            <wp14:sizeRelH relativeFrom="page">
              <wp14:pctWidth>0</wp14:pctWidth>
            </wp14:sizeRelH>
            <wp14:sizeRelV relativeFrom="page">
              <wp14:pctHeight>0</wp14:pctHeight>
            </wp14:sizeRelV>
          </wp:anchor>
        </w:drawing>
      </w:r>
      <w:r w:rsidRPr="00105473">
        <w:rPr>
          <w:rFonts w:ascii="Book Antiqua" w:eastAsia="Book Antiqua" w:hAnsi="Book Antiqua" w:cs="Book Antiqua"/>
          <w:spacing w:val="-1"/>
        </w:rPr>
        <w:t xml:space="preserve"> </w:t>
      </w:r>
      <w:r w:rsidRPr="00984752">
        <w:rPr>
          <w:rFonts w:ascii="Book Antiqua" w:eastAsia="Book Antiqua" w:hAnsi="Book Antiqua" w:cs="Book Antiqua"/>
          <w:spacing w:val="-1"/>
        </w:rPr>
        <w:t>P</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spacing w:val="5"/>
        </w:rPr>
        <w:t>as</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b</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5"/>
        </w:rPr>
        <w:t>a</w:t>
      </w:r>
      <w:r w:rsidRPr="00984752">
        <w:rPr>
          <w:rFonts w:ascii="Book Antiqua" w:eastAsia="Book Antiqua" w:hAnsi="Book Antiqua" w:cs="Book Antiqua"/>
          <w:spacing w:val="-2"/>
        </w:rPr>
        <w:t>d</w:t>
      </w:r>
      <w:r w:rsidRPr="00984752">
        <w:rPr>
          <w:rFonts w:ascii="Book Antiqua" w:eastAsia="Book Antiqua" w:hAnsi="Book Antiqua" w:cs="Book Antiqua"/>
          <w:spacing w:val="7"/>
        </w:rPr>
        <w:t>v</w:t>
      </w:r>
      <w:r w:rsidRPr="00984752">
        <w:rPr>
          <w:rFonts w:ascii="Book Antiqua" w:eastAsia="Book Antiqua" w:hAnsi="Book Antiqua" w:cs="Book Antiqua"/>
          <w:spacing w:val="2"/>
        </w:rPr>
        <w:t>i</w:t>
      </w:r>
      <w:r w:rsidRPr="00984752">
        <w:rPr>
          <w:rFonts w:ascii="Book Antiqua" w:eastAsia="Book Antiqua" w:hAnsi="Book Antiqua" w:cs="Book Antiqua"/>
          <w:spacing w:val="5"/>
        </w:rPr>
        <w:t>s</w:t>
      </w:r>
      <w:r w:rsidRPr="00984752">
        <w:rPr>
          <w:rFonts w:ascii="Book Antiqua" w:eastAsia="Book Antiqua" w:hAnsi="Book Antiqua" w:cs="Book Antiqua"/>
          <w:spacing w:val="-6"/>
        </w:rPr>
        <w:t>e</w:t>
      </w:r>
      <w:r w:rsidRPr="00984752">
        <w:rPr>
          <w:rFonts w:ascii="Book Antiqua" w:eastAsia="Book Antiqua" w:hAnsi="Book Antiqua" w:cs="Book Antiqua"/>
        </w:rPr>
        <w:t>d</w:t>
      </w:r>
      <w:r w:rsidRPr="00984752">
        <w:rPr>
          <w:rFonts w:ascii="Book Antiqua" w:eastAsia="Book Antiqua" w:hAnsi="Book Antiqua" w:cs="Book Antiqua"/>
          <w:spacing w:val="8"/>
        </w:rPr>
        <w:t xml:space="preserve"> </w:t>
      </w:r>
      <w:r w:rsidRPr="00984752">
        <w:rPr>
          <w:rFonts w:ascii="Book Antiqua" w:eastAsia="Book Antiqua" w:hAnsi="Book Antiqua" w:cs="Book Antiqua"/>
          <w:spacing w:val="-5"/>
        </w:rPr>
        <w:t>t</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t</w:t>
      </w:r>
      <w:r w:rsidRPr="00984752">
        <w:rPr>
          <w:rFonts w:ascii="Book Antiqua" w:eastAsia="Book Antiqua" w:hAnsi="Book Antiqua" w:cs="Book Antiqua"/>
          <w:spacing w:val="5"/>
        </w:rPr>
        <w:t xml:space="preserve"> </w:t>
      </w:r>
      <w:r>
        <w:rPr>
          <w:rFonts w:ascii="Book Antiqua" w:eastAsia="Book Antiqua" w:hAnsi="Book Antiqua" w:cs="Book Antiqua"/>
          <w:spacing w:val="-5"/>
        </w:rPr>
        <w:t xml:space="preserve">deleting </w:t>
      </w:r>
      <w:r w:rsidR="00307015">
        <w:rPr>
          <w:rFonts w:ascii="Book Antiqua" w:eastAsia="Book Antiqua" w:hAnsi="Book Antiqua" w:cs="Book Antiqua"/>
          <w:spacing w:val="-5"/>
        </w:rPr>
        <w:t xml:space="preserve">DW </w:t>
      </w:r>
      <w:r w:rsidR="00DD2967">
        <w:rPr>
          <w:rFonts w:ascii="Book Antiqua" w:eastAsia="Book Antiqua" w:hAnsi="Book Antiqua" w:cs="Book Antiqua"/>
          <w:spacing w:val="-5"/>
        </w:rPr>
        <w:t>Spectrum</w:t>
      </w:r>
      <w:r w:rsidR="00597967">
        <w:rPr>
          <w:rFonts w:ascii="Book Antiqua" w:eastAsia="Book Antiqua" w:hAnsi="Book Antiqua" w:cs="Book Antiqua"/>
          <w:spacing w:val="-5"/>
        </w:rPr>
        <w:t xml:space="preserve"> objects</w:t>
      </w:r>
      <w:r>
        <w:rPr>
          <w:rFonts w:ascii="Book Antiqua" w:eastAsia="Book Antiqua" w:hAnsi="Book Antiqua" w:cs="Book Antiqua"/>
          <w:spacing w:val="-5"/>
        </w:rPr>
        <w:t xml:space="preserve"> won’t affect linked objects such as: </w:t>
      </w:r>
      <w:r w:rsidRPr="004A61EB">
        <w:rPr>
          <w:rFonts w:ascii="Book Antiqua" w:eastAsia="Book Antiqua" w:hAnsi="Book Antiqua" w:cs="Book Antiqua"/>
          <w:spacing w:val="-5"/>
        </w:rPr>
        <w:t xml:space="preserve">C•CURE </w:t>
      </w:r>
      <w:r w:rsidR="00A71271">
        <w:rPr>
          <w:rFonts w:ascii="Book Antiqua" w:eastAsia="Book Antiqua" w:hAnsi="Book Antiqua" w:cs="Book Antiqua"/>
          <w:spacing w:val="-5"/>
        </w:rPr>
        <w:t>events or</w:t>
      </w:r>
      <w:r>
        <w:rPr>
          <w:rFonts w:ascii="Book Antiqua" w:eastAsia="Book Antiqua" w:hAnsi="Book Antiqua" w:cs="Book Antiqua"/>
          <w:spacing w:val="-5"/>
        </w:rPr>
        <w:t xml:space="preserve"> </w:t>
      </w:r>
      <w:r w:rsidRPr="004A61EB">
        <w:rPr>
          <w:rFonts w:ascii="Book Antiqua" w:eastAsia="Book Antiqua" w:hAnsi="Book Antiqua" w:cs="Book Antiqua"/>
          <w:spacing w:val="-5"/>
        </w:rPr>
        <w:t xml:space="preserve">C•CURE </w:t>
      </w:r>
      <w:r>
        <w:rPr>
          <w:rFonts w:ascii="Book Antiqua" w:eastAsia="Book Antiqua" w:hAnsi="Book Antiqua" w:cs="Book Antiqua"/>
          <w:spacing w:val="-5"/>
        </w:rPr>
        <w:t>journal messages. Even though</w:t>
      </w:r>
      <w:r w:rsidR="00597967">
        <w:rPr>
          <w:rFonts w:ascii="Book Antiqua" w:eastAsia="Book Antiqua" w:hAnsi="Book Antiqua" w:cs="Book Antiqua"/>
          <w:spacing w:val="-5"/>
        </w:rPr>
        <w:t xml:space="preserve"> the</w:t>
      </w:r>
      <w:r>
        <w:rPr>
          <w:rFonts w:ascii="Book Antiqua" w:eastAsia="Book Antiqua" w:hAnsi="Book Antiqua" w:cs="Book Antiqua"/>
          <w:spacing w:val="-5"/>
        </w:rPr>
        <w:t xml:space="preserve"> </w:t>
      </w:r>
      <w:r w:rsidR="00307015">
        <w:rPr>
          <w:rFonts w:ascii="Book Antiqua" w:eastAsia="Book Antiqua" w:hAnsi="Book Antiqua" w:cs="Book Antiqua"/>
          <w:spacing w:val="-5"/>
        </w:rPr>
        <w:t xml:space="preserve">DW </w:t>
      </w:r>
      <w:r w:rsidR="00DD2967">
        <w:rPr>
          <w:rFonts w:ascii="Book Antiqua" w:eastAsia="Book Antiqua" w:hAnsi="Book Antiqua" w:cs="Book Antiqua"/>
          <w:spacing w:val="-5"/>
        </w:rPr>
        <w:t>Spectrum</w:t>
      </w:r>
      <w:r>
        <w:rPr>
          <w:rFonts w:ascii="Book Antiqua" w:eastAsia="Book Antiqua" w:hAnsi="Book Antiqua" w:cs="Book Antiqua"/>
          <w:spacing w:val="-5"/>
        </w:rPr>
        <w:t xml:space="preserve"> object is not present anymore C</w:t>
      </w:r>
      <w:r w:rsidRPr="004A61EB">
        <w:rPr>
          <w:rFonts w:ascii="Book Antiqua" w:eastAsia="Book Antiqua" w:hAnsi="Book Antiqua" w:cs="Book Antiqua"/>
          <w:spacing w:val="-5"/>
        </w:rPr>
        <w:t>•</w:t>
      </w:r>
      <w:r>
        <w:rPr>
          <w:rFonts w:ascii="Book Antiqua" w:eastAsia="Book Antiqua" w:hAnsi="Book Antiqua" w:cs="Book Antiqua"/>
          <w:spacing w:val="-5"/>
        </w:rPr>
        <w:t>CURE objects remain in place so the C</w:t>
      </w:r>
      <w:r w:rsidRPr="004A61EB">
        <w:rPr>
          <w:rFonts w:ascii="Book Antiqua" w:eastAsia="Book Antiqua" w:hAnsi="Book Antiqua" w:cs="Book Antiqua"/>
          <w:spacing w:val="-5"/>
        </w:rPr>
        <w:t>•</w:t>
      </w:r>
      <w:r>
        <w:rPr>
          <w:rFonts w:ascii="Book Antiqua" w:eastAsia="Book Antiqua" w:hAnsi="Book Antiqua" w:cs="Book Antiqua"/>
          <w:spacing w:val="-5"/>
        </w:rPr>
        <w:t>CURE operator still possesses a look into historical data and events.</w:t>
      </w:r>
    </w:p>
    <w:p w14:paraId="45B374D8" w14:textId="77777777" w:rsidR="00BD352E" w:rsidRDefault="00BD352E" w:rsidP="00BD352E">
      <w:pPr>
        <w:rPr>
          <w:rFonts w:eastAsia="Arial"/>
        </w:rPr>
      </w:pPr>
    </w:p>
    <w:p w14:paraId="10966E85" w14:textId="77777777" w:rsidR="00BD352E" w:rsidRPr="00984752" w:rsidRDefault="00BD352E" w:rsidP="00BD352E">
      <w:pPr>
        <w:spacing w:line="200" w:lineRule="exact"/>
        <w:rPr>
          <w:rFonts w:ascii="Book Antiqua" w:hAnsi="Book Antiqua"/>
        </w:rPr>
      </w:pPr>
    </w:p>
    <w:p w14:paraId="761A94F1" w14:textId="7E933259" w:rsidR="00BD352E" w:rsidRPr="00984752" w:rsidRDefault="00BD352E" w:rsidP="00BD352E">
      <w:pPr>
        <w:pStyle w:val="Heading4"/>
        <w:rPr>
          <w:rFonts w:eastAsia="Arial"/>
        </w:rPr>
      </w:pPr>
      <w:bookmarkStart w:id="57" w:name="_Toc43122530"/>
      <w:r w:rsidRPr="00984752">
        <w:rPr>
          <w:rFonts w:eastAsia="Arial"/>
          <w:spacing w:val="-2"/>
        </w:rPr>
        <w:t>T</w:t>
      </w:r>
      <w:r w:rsidRPr="00984752">
        <w:rPr>
          <w:rFonts w:eastAsia="Arial"/>
        </w:rPr>
        <w:t>o</w:t>
      </w:r>
      <w:r w:rsidRPr="00984752">
        <w:rPr>
          <w:rFonts w:eastAsia="Arial"/>
          <w:spacing w:val="3"/>
        </w:rPr>
        <w:t xml:space="preserve"> </w:t>
      </w:r>
      <w:r w:rsidRPr="00984752">
        <w:rPr>
          <w:rFonts w:eastAsia="Arial"/>
          <w:spacing w:val="6"/>
        </w:rPr>
        <w:t>D</w:t>
      </w:r>
      <w:r w:rsidRPr="00984752">
        <w:rPr>
          <w:rFonts w:eastAsia="Arial"/>
          <w:spacing w:val="-6"/>
        </w:rPr>
        <w:t>e</w:t>
      </w:r>
      <w:r w:rsidRPr="00984752">
        <w:rPr>
          <w:rFonts w:eastAsia="Arial"/>
        </w:rPr>
        <w:t>l</w:t>
      </w:r>
      <w:r w:rsidRPr="00984752">
        <w:rPr>
          <w:rFonts w:eastAsia="Arial"/>
          <w:spacing w:val="-6"/>
        </w:rPr>
        <w:t>e</w:t>
      </w:r>
      <w:r w:rsidRPr="00984752">
        <w:rPr>
          <w:rFonts w:eastAsia="Arial"/>
          <w:spacing w:val="-7"/>
        </w:rPr>
        <w:t>t</w:t>
      </w:r>
      <w:r w:rsidRPr="00984752">
        <w:rPr>
          <w:rFonts w:eastAsia="Arial"/>
        </w:rPr>
        <w:t>e</w:t>
      </w:r>
      <w:r w:rsidRPr="00984752">
        <w:rPr>
          <w:rFonts w:eastAsia="Arial"/>
          <w:spacing w:val="-1"/>
        </w:rPr>
        <w:t xml:space="preserve"> </w:t>
      </w:r>
      <w:r w:rsidR="00307015">
        <w:rPr>
          <w:rFonts w:eastAsia="Arial"/>
        </w:rPr>
        <w:t xml:space="preserve">DW </w:t>
      </w:r>
      <w:r w:rsidR="00DD2967">
        <w:rPr>
          <w:rFonts w:eastAsia="Arial"/>
        </w:rPr>
        <w:t>Spectrum</w:t>
      </w:r>
      <w:r>
        <w:rPr>
          <w:rFonts w:eastAsia="Arial"/>
        </w:rPr>
        <w:t xml:space="preserve"> </w:t>
      </w:r>
      <w:r w:rsidR="00616E3F">
        <w:rPr>
          <w:rFonts w:eastAsia="Arial"/>
        </w:rPr>
        <w:t>Camera</w:t>
      </w:r>
      <w:r w:rsidRPr="00984752">
        <w:rPr>
          <w:rFonts w:eastAsia="Arial"/>
          <w:spacing w:val="2"/>
        </w:rPr>
        <w:t xml:space="preserve"> </w:t>
      </w:r>
      <w:r w:rsidRPr="00984752">
        <w:rPr>
          <w:rFonts w:eastAsia="Arial"/>
          <w:spacing w:val="-5"/>
        </w:rPr>
        <w:t>O</w:t>
      </w:r>
      <w:r w:rsidRPr="00984752">
        <w:rPr>
          <w:rFonts w:eastAsia="Arial"/>
          <w:spacing w:val="-2"/>
        </w:rPr>
        <w:t>b</w:t>
      </w:r>
      <w:r w:rsidRPr="00984752">
        <w:rPr>
          <w:rFonts w:eastAsia="Arial"/>
        </w:rPr>
        <w:t>j</w:t>
      </w:r>
      <w:r w:rsidRPr="00984752">
        <w:rPr>
          <w:rFonts w:eastAsia="Arial"/>
          <w:spacing w:val="-6"/>
        </w:rPr>
        <w:t>ec</w:t>
      </w:r>
      <w:r w:rsidRPr="00984752">
        <w:rPr>
          <w:rFonts w:eastAsia="Arial"/>
        </w:rPr>
        <w:t>t</w:t>
      </w:r>
      <w:bookmarkEnd w:id="57"/>
    </w:p>
    <w:p w14:paraId="74D0DD54" w14:textId="77777777" w:rsidR="00BD352E" w:rsidRPr="00984752" w:rsidRDefault="00BD352E" w:rsidP="00BD352E">
      <w:pPr>
        <w:spacing w:line="200" w:lineRule="exact"/>
        <w:rPr>
          <w:rFonts w:ascii="Book Antiqua" w:hAnsi="Book Antiqua"/>
        </w:rPr>
      </w:pPr>
    </w:p>
    <w:p w14:paraId="0BC7E26B" w14:textId="134B397A" w:rsidR="00BD352E" w:rsidRPr="00984752" w:rsidRDefault="00BD352E" w:rsidP="00BD352E">
      <w:pPr>
        <w:pStyle w:val="ListParagraph"/>
        <w:numPr>
          <w:ilvl w:val="0"/>
          <w:numId w:val="10"/>
        </w:numPr>
        <w:spacing w:line="360" w:lineRule="auto"/>
        <w:ind w:left="714" w:hanging="357"/>
        <w:rPr>
          <w:rFonts w:ascii="Book Antiqua" w:eastAsia="Book Antiqua" w:hAnsi="Book Antiqua" w:cs="Book Antiqua"/>
        </w:rPr>
      </w:pPr>
      <w:r w:rsidRPr="00984752">
        <w:rPr>
          <w:rFonts w:ascii="Book Antiqua" w:eastAsia="Book Antiqua" w:hAnsi="Book Antiqua" w:cs="Book Antiqua"/>
        </w:rPr>
        <w:t xml:space="preserve">In the </w:t>
      </w:r>
      <w:r>
        <w:rPr>
          <w:rFonts w:ascii="Book Antiqua" w:eastAsia="Book Antiqua" w:hAnsi="Book Antiqua" w:cs="Book Antiqua"/>
          <w:b/>
        </w:rPr>
        <w:t>Video</w:t>
      </w:r>
      <w:r w:rsidRPr="00984752">
        <w:rPr>
          <w:rFonts w:ascii="Book Antiqua" w:eastAsia="Book Antiqua" w:hAnsi="Book Antiqua" w:cs="Book Antiqua"/>
          <w:b/>
        </w:rPr>
        <w:t xml:space="preserve"> Pane</w:t>
      </w:r>
      <w:r w:rsidRPr="00984752">
        <w:rPr>
          <w:rFonts w:ascii="Book Antiqua" w:eastAsia="Book Antiqua" w:hAnsi="Book Antiqua" w:cs="Book Antiqua"/>
        </w:rPr>
        <w:t xml:space="preserve"> of the Administration Workstation, select</w:t>
      </w:r>
      <w:r w:rsidR="00597967">
        <w:rPr>
          <w:rFonts w:ascii="Book Antiqua" w:eastAsia="Book Antiqua" w:hAnsi="Book Antiqua" w:cs="Book Antiqua"/>
        </w:rPr>
        <w:t xml:space="preserve"> the</w:t>
      </w:r>
      <w:r w:rsidRPr="00984752">
        <w:rPr>
          <w:rFonts w:ascii="Book Antiqua" w:eastAsia="Book Antiqua" w:hAnsi="Book Antiqua" w:cs="Book Antiqua"/>
        </w:rPr>
        <w:t xml:space="preserve"> </w:t>
      </w:r>
      <w:r w:rsidR="00307015">
        <w:rPr>
          <w:rFonts w:ascii="Book Antiqua" w:eastAsia="Book Antiqua" w:hAnsi="Book Antiqua" w:cs="Book Antiqua"/>
          <w:b/>
        </w:rPr>
        <w:t xml:space="preserve">DW </w:t>
      </w:r>
      <w:r w:rsidR="00DD2967">
        <w:rPr>
          <w:rFonts w:ascii="Book Antiqua" w:eastAsia="Book Antiqua" w:hAnsi="Book Antiqua" w:cs="Book Antiqua"/>
          <w:b/>
        </w:rPr>
        <w:t>Spectrum</w:t>
      </w:r>
      <w:r w:rsidRPr="00984752">
        <w:rPr>
          <w:rFonts w:ascii="Book Antiqua" w:eastAsia="Book Antiqua" w:hAnsi="Book Antiqua" w:cs="Book Antiqua"/>
        </w:rPr>
        <w:t xml:space="preserve"> folder and then respectively </w:t>
      </w:r>
      <w:r w:rsidR="00307015">
        <w:rPr>
          <w:rFonts w:ascii="Book Antiqua" w:eastAsia="Book Antiqua" w:hAnsi="Book Antiqua" w:cs="Book Antiqua"/>
          <w:b/>
        </w:rPr>
        <w:t xml:space="preserve">DW </w:t>
      </w:r>
      <w:r w:rsidR="00DD2967">
        <w:rPr>
          <w:rFonts w:ascii="Book Antiqua" w:eastAsia="Book Antiqua" w:hAnsi="Book Antiqua" w:cs="Book Antiqua"/>
          <w:b/>
        </w:rPr>
        <w:t>Spectrum</w:t>
      </w:r>
      <w:r w:rsidR="00597967">
        <w:rPr>
          <w:rFonts w:ascii="Book Antiqua" w:eastAsia="Book Antiqua" w:hAnsi="Book Antiqua" w:cs="Book Antiqua"/>
          <w:b/>
        </w:rPr>
        <w:t xml:space="preserve"> Server</w:t>
      </w:r>
      <w:r w:rsidRPr="00984752">
        <w:rPr>
          <w:rFonts w:ascii="Book Antiqua" w:eastAsia="Book Antiqua" w:hAnsi="Book Antiqua" w:cs="Book Antiqua"/>
          <w:b/>
        </w:rPr>
        <w:t xml:space="preserve"> </w:t>
      </w:r>
      <w:r w:rsidRPr="00984752">
        <w:rPr>
          <w:rFonts w:ascii="Book Antiqua" w:eastAsia="Book Antiqua" w:hAnsi="Book Antiqua" w:cs="Book Antiqua"/>
        </w:rPr>
        <w:t xml:space="preserve">based under </w:t>
      </w:r>
      <w:r w:rsidR="00307015">
        <w:rPr>
          <w:rFonts w:ascii="Book Antiqua" w:eastAsia="Book Antiqua" w:hAnsi="Book Antiqua" w:cs="Book Antiqua"/>
          <w:b/>
        </w:rPr>
        <w:t xml:space="preserve">DW </w:t>
      </w:r>
      <w:r w:rsidR="00DD2967">
        <w:rPr>
          <w:rFonts w:ascii="Book Antiqua" w:eastAsia="Book Antiqua" w:hAnsi="Book Antiqua" w:cs="Book Antiqua"/>
          <w:b/>
        </w:rPr>
        <w:t>Spectrum</w:t>
      </w:r>
      <w:r>
        <w:rPr>
          <w:rFonts w:ascii="Book Antiqua" w:eastAsia="Book Antiqua" w:hAnsi="Book Antiqua" w:cs="Book Antiqua"/>
          <w:b/>
        </w:rPr>
        <w:t xml:space="preserve"> Server Object</w:t>
      </w:r>
      <w:r w:rsidRPr="00984752">
        <w:rPr>
          <w:rFonts w:ascii="Book Antiqua" w:eastAsia="Book Antiqua" w:hAnsi="Book Antiqua" w:cs="Book Antiqua"/>
        </w:rPr>
        <w:t xml:space="preserve"> folder. </w:t>
      </w:r>
    </w:p>
    <w:p w14:paraId="0E45E2F0" w14:textId="77777777" w:rsidR="00616E3F" w:rsidRPr="00616E3F" w:rsidRDefault="00616E3F" w:rsidP="00BD352E">
      <w:pPr>
        <w:pStyle w:val="ListParagraph"/>
        <w:numPr>
          <w:ilvl w:val="0"/>
          <w:numId w:val="10"/>
        </w:numPr>
        <w:spacing w:line="360" w:lineRule="auto"/>
        <w:ind w:left="714" w:hanging="357"/>
        <w:rPr>
          <w:rFonts w:ascii="Book Antiqua" w:eastAsia="Book Antiqua" w:hAnsi="Book Antiqua" w:cs="Book Antiqua"/>
        </w:rPr>
      </w:pPr>
      <w:r>
        <w:rPr>
          <w:rFonts w:ascii="Book Antiqua" w:eastAsia="Book Antiqua" w:hAnsi="Book Antiqua" w:cs="Book Antiqua"/>
          <w:spacing w:val="2"/>
        </w:rPr>
        <w:t xml:space="preserve">Select </w:t>
      </w:r>
      <w:r w:rsidR="00307015">
        <w:rPr>
          <w:rFonts w:ascii="Book Antiqua" w:eastAsia="Book Antiqua" w:hAnsi="Book Antiqua" w:cs="Book Antiqua"/>
          <w:b/>
          <w:spacing w:val="5"/>
        </w:rPr>
        <w:t>DW Spectrum</w:t>
      </w:r>
      <w:r w:rsidRPr="00616E3F">
        <w:rPr>
          <w:rFonts w:ascii="Book Antiqua" w:eastAsia="Book Antiqua" w:hAnsi="Book Antiqua" w:cs="Book Antiqua"/>
          <w:b/>
          <w:spacing w:val="5"/>
        </w:rPr>
        <w:t xml:space="preserve"> Server</w:t>
      </w:r>
    </w:p>
    <w:p w14:paraId="2A1FD047" w14:textId="77777777" w:rsidR="00BD352E" w:rsidRPr="00984752" w:rsidRDefault="00616E3F" w:rsidP="00BD352E">
      <w:pPr>
        <w:pStyle w:val="ListParagraph"/>
        <w:numPr>
          <w:ilvl w:val="0"/>
          <w:numId w:val="10"/>
        </w:numPr>
        <w:spacing w:line="360" w:lineRule="auto"/>
        <w:ind w:left="714" w:hanging="357"/>
        <w:rPr>
          <w:rFonts w:ascii="Book Antiqua" w:eastAsia="Book Antiqua" w:hAnsi="Book Antiqua" w:cs="Book Antiqua"/>
        </w:rPr>
      </w:pPr>
      <w:r>
        <w:rPr>
          <w:rFonts w:ascii="Book Antiqua" w:eastAsia="Book Antiqua" w:hAnsi="Book Antiqua" w:cs="Book Antiqua"/>
          <w:spacing w:val="5"/>
        </w:rPr>
        <w:lastRenderedPageBreak/>
        <w:t xml:space="preserve">Right click and Select </w:t>
      </w:r>
      <w:r w:rsidR="00307015">
        <w:rPr>
          <w:rFonts w:ascii="Book Antiqua" w:eastAsia="Book Antiqua" w:hAnsi="Book Antiqua" w:cs="Book Antiqua"/>
          <w:b/>
          <w:spacing w:val="5"/>
        </w:rPr>
        <w:t>DW Spectrum</w:t>
      </w:r>
      <w:r w:rsidRPr="00616E3F">
        <w:rPr>
          <w:rFonts w:ascii="Book Antiqua" w:eastAsia="Book Antiqua" w:hAnsi="Book Antiqua" w:cs="Book Antiqua"/>
          <w:b/>
          <w:spacing w:val="5"/>
        </w:rPr>
        <w:t xml:space="preserve"> Camera</w:t>
      </w:r>
      <w:r>
        <w:rPr>
          <w:rFonts w:ascii="Book Antiqua" w:eastAsia="Book Antiqua" w:hAnsi="Book Antiqua" w:cs="Book Antiqua"/>
          <w:spacing w:val="5"/>
        </w:rPr>
        <w:t xml:space="preserve"> </w:t>
      </w:r>
      <w:r w:rsidR="00BD352E" w:rsidRPr="00984752">
        <w:rPr>
          <w:rFonts w:ascii="Book Antiqua" w:eastAsia="Book Antiqua" w:hAnsi="Book Antiqua" w:cs="Book Antiqua"/>
          <w:b/>
          <w:spacing w:val="-2"/>
        </w:rPr>
        <w:t xml:space="preserve">Delete </w:t>
      </w:r>
      <w:r w:rsidR="00BD352E" w:rsidRPr="00984752">
        <w:rPr>
          <w:rFonts w:ascii="Book Antiqua" w:eastAsia="Book Antiqua" w:hAnsi="Book Antiqua" w:cs="Book Antiqua"/>
          <w:spacing w:val="3"/>
        </w:rPr>
        <w:t>from</w:t>
      </w:r>
      <w:r w:rsidR="00BD352E" w:rsidRPr="00984752">
        <w:rPr>
          <w:rFonts w:ascii="Book Antiqua" w:eastAsia="Book Antiqua" w:hAnsi="Book Antiqua" w:cs="Book Antiqua"/>
          <w:spacing w:val="14"/>
        </w:rPr>
        <w:t xml:space="preserve"> </w:t>
      </w:r>
      <w:r w:rsidR="00BD352E" w:rsidRPr="00984752">
        <w:rPr>
          <w:rFonts w:ascii="Book Antiqua" w:eastAsia="Book Antiqua" w:hAnsi="Book Antiqua" w:cs="Book Antiqua"/>
          <w:spacing w:val="-5"/>
        </w:rPr>
        <w:t>t</w:t>
      </w:r>
      <w:r w:rsidR="00BD352E" w:rsidRPr="00984752">
        <w:rPr>
          <w:rFonts w:ascii="Book Antiqua" w:eastAsia="Book Antiqua" w:hAnsi="Book Antiqua" w:cs="Book Antiqua"/>
          <w:spacing w:val="4"/>
        </w:rPr>
        <w:t>h</w:t>
      </w:r>
      <w:r w:rsidR="00BD352E" w:rsidRPr="00984752">
        <w:rPr>
          <w:rFonts w:ascii="Book Antiqua" w:eastAsia="Book Antiqua" w:hAnsi="Book Antiqua" w:cs="Book Antiqua"/>
        </w:rPr>
        <w:t>e</w:t>
      </w:r>
      <w:r w:rsidR="00BD352E" w:rsidRPr="00984752">
        <w:rPr>
          <w:rFonts w:ascii="Book Antiqua" w:eastAsia="Book Antiqua" w:hAnsi="Book Antiqua" w:cs="Book Antiqua"/>
          <w:spacing w:val="4"/>
        </w:rPr>
        <w:t xml:space="preserve"> </w:t>
      </w:r>
      <w:r w:rsidR="00BD352E" w:rsidRPr="00984752">
        <w:rPr>
          <w:rFonts w:ascii="Book Antiqua" w:eastAsia="Book Antiqua" w:hAnsi="Book Antiqua" w:cs="Book Antiqua"/>
          <w:spacing w:val="1"/>
        </w:rPr>
        <w:t>c</w:t>
      </w:r>
      <w:r w:rsidR="00BD352E" w:rsidRPr="00984752">
        <w:rPr>
          <w:rFonts w:ascii="Book Antiqua" w:eastAsia="Book Antiqua" w:hAnsi="Book Antiqua" w:cs="Book Antiqua"/>
          <w:spacing w:val="-4"/>
        </w:rPr>
        <w:t>o</w:t>
      </w:r>
      <w:r w:rsidR="00BD352E" w:rsidRPr="00984752">
        <w:rPr>
          <w:rFonts w:ascii="Book Antiqua" w:eastAsia="Book Antiqua" w:hAnsi="Book Antiqua" w:cs="Book Antiqua"/>
          <w:spacing w:val="4"/>
        </w:rPr>
        <w:t>n</w:t>
      </w:r>
      <w:r w:rsidR="00BD352E" w:rsidRPr="00984752">
        <w:rPr>
          <w:rFonts w:ascii="Book Antiqua" w:eastAsia="Book Antiqua" w:hAnsi="Book Antiqua" w:cs="Book Antiqua"/>
          <w:spacing w:val="-5"/>
        </w:rPr>
        <w:t>t</w:t>
      </w:r>
      <w:r w:rsidR="00BD352E" w:rsidRPr="00984752">
        <w:rPr>
          <w:rFonts w:ascii="Book Antiqua" w:eastAsia="Book Antiqua" w:hAnsi="Book Antiqua" w:cs="Book Antiqua"/>
          <w:spacing w:val="-6"/>
        </w:rPr>
        <w:t>e</w:t>
      </w:r>
      <w:r w:rsidR="00BD352E" w:rsidRPr="00984752">
        <w:rPr>
          <w:rFonts w:ascii="Book Antiqua" w:eastAsia="Book Antiqua" w:hAnsi="Book Antiqua" w:cs="Book Antiqua"/>
          <w:spacing w:val="2"/>
        </w:rPr>
        <w:t>x</w:t>
      </w:r>
      <w:r w:rsidR="00BD352E" w:rsidRPr="00984752">
        <w:rPr>
          <w:rFonts w:ascii="Book Antiqua" w:eastAsia="Book Antiqua" w:hAnsi="Book Antiqua" w:cs="Book Antiqua"/>
        </w:rPr>
        <w:t>t</w:t>
      </w:r>
      <w:r w:rsidR="00BD352E" w:rsidRPr="00984752">
        <w:rPr>
          <w:rFonts w:ascii="Book Antiqua" w:eastAsia="Book Antiqua" w:hAnsi="Book Antiqua" w:cs="Book Antiqua"/>
          <w:spacing w:val="5"/>
        </w:rPr>
        <w:t xml:space="preserve"> </w:t>
      </w:r>
      <w:r w:rsidR="00BD352E" w:rsidRPr="00984752">
        <w:rPr>
          <w:rFonts w:ascii="Book Antiqua" w:eastAsia="Book Antiqua" w:hAnsi="Book Antiqua" w:cs="Book Antiqua"/>
          <w:spacing w:val="4"/>
        </w:rPr>
        <w:t>m</w:t>
      </w:r>
      <w:r w:rsidR="00BD352E" w:rsidRPr="00984752">
        <w:rPr>
          <w:rFonts w:ascii="Book Antiqua" w:eastAsia="Book Antiqua" w:hAnsi="Book Antiqua" w:cs="Book Antiqua"/>
          <w:spacing w:val="-6"/>
        </w:rPr>
        <w:t>e</w:t>
      </w:r>
      <w:r w:rsidR="00BD352E" w:rsidRPr="00984752">
        <w:rPr>
          <w:rFonts w:ascii="Book Antiqua" w:eastAsia="Book Antiqua" w:hAnsi="Book Antiqua" w:cs="Book Antiqua"/>
          <w:spacing w:val="4"/>
        </w:rPr>
        <w:t>n</w:t>
      </w:r>
      <w:r w:rsidR="00BD352E" w:rsidRPr="00984752">
        <w:rPr>
          <w:rFonts w:ascii="Book Antiqua" w:eastAsia="Book Antiqua" w:hAnsi="Book Antiqua" w:cs="Book Antiqua"/>
          <w:spacing w:val="-1"/>
        </w:rPr>
        <w:t>u</w:t>
      </w:r>
      <w:r w:rsidR="00BD352E" w:rsidRPr="00984752">
        <w:rPr>
          <w:rFonts w:ascii="Book Antiqua" w:eastAsia="Book Antiqua" w:hAnsi="Book Antiqua" w:cs="Book Antiqua"/>
        </w:rPr>
        <w:t>.</w:t>
      </w:r>
    </w:p>
    <w:p w14:paraId="21860B63" w14:textId="77777777" w:rsidR="00BD352E" w:rsidRPr="00984752" w:rsidRDefault="00BD352E" w:rsidP="00BD352E">
      <w:pPr>
        <w:pStyle w:val="ListParagraph"/>
        <w:numPr>
          <w:ilvl w:val="0"/>
          <w:numId w:val="10"/>
        </w:numPr>
        <w:spacing w:line="360" w:lineRule="auto"/>
        <w:ind w:left="714" w:hanging="357"/>
        <w:rPr>
          <w:rFonts w:ascii="Book Antiqua" w:eastAsia="Book Antiqua" w:hAnsi="Book Antiqua" w:cs="Book Antiqua"/>
        </w:rPr>
      </w:pPr>
      <w:r w:rsidRPr="00984752">
        <w:rPr>
          <w:rFonts w:ascii="Book Antiqua" w:eastAsia="Book Antiqua" w:hAnsi="Book Antiqua" w:cs="Book Antiqua"/>
        </w:rPr>
        <w:t>Confi</w:t>
      </w:r>
      <w:r w:rsidR="00597967">
        <w:rPr>
          <w:rFonts w:ascii="Book Antiqua" w:eastAsia="Book Antiqua" w:hAnsi="Book Antiqua" w:cs="Book Antiqua"/>
        </w:rPr>
        <w:t>rm delete operation</w:t>
      </w:r>
      <w:r>
        <w:rPr>
          <w:rFonts w:ascii="Book Antiqua" w:eastAsia="Book Antiqua" w:hAnsi="Book Antiqua" w:cs="Book Antiqua"/>
        </w:rPr>
        <w:t xml:space="preserve"> by pressing</w:t>
      </w:r>
      <w:r w:rsidRPr="00984752">
        <w:rPr>
          <w:rFonts w:ascii="Book Antiqua" w:eastAsia="Book Antiqua" w:hAnsi="Book Antiqua" w:cs="Book Antiqua"/>
        </w:rPr>
        <w:t xml:space="preserve"> </w:t>
      </w:r>
      <w:r w:rsidRPr="004E3CB8">
        <w:rPr>
          <w:rFonts w:ascii="Book Antiqua" w:eastAsia="Book Antiqua" w:hAnsi="Book Antiqua" w:cs="Book Antiqua"/>
          <w:b/>
        </w:rPr>
        <w:t>Yes</w:t>
      </w:r>
      <w:r w:rsidRPr="00984752">
        <w:rPr>
          <w:rFonts w:ascii="Book Antiqua" w:eastAsia="Book Antiqua" w:hAnsi="Book Antiqua" w:cs="Book Antiqua"/>
        </w:rPr>
        <w:t xml:space="preserve"> button</w:t>
      </w:r>
    </w:p>
    <w:p w14:paraId="2E6F9568" w14:textId="77777777" w:rsidR="00BD352E" w:rsidRPr="00984752" w:rsidRDefault="00BD352E" w:rsidP="00BD352E">
      <w:pPr>
        <w:pStyle w:val="ListParagraph"/>
        <w:numPr>
          <w:ilvl w:val="0"/>
          <w:numId w:val="10"/>
        </w:numPr>
        <w:spacing w:line="360" w:lineRule="auto"/>
        <w:ind w:left="714" w:hanging="357"/>
        <w:rPr>
          <w:rFonts w:ascii="Book Antiqua" w:eastAsia="Book Antiqua" w:hAnsi="Book Antiqua" w:cs="Book Antiqua"/>
        </w:rPr>
      </w:pPr>
      <w:r w:rsidRPr="00984752">
        <w:rPr>
          <w:rFonts w:ascii="Book Antiqua" w:eastAsia="Book Antiqua" w:hAnsi="Book Antiqua" w:cs="Book Antiqua"/>
        </w:rPr>
        <w:t xml:space="preserve">In </w:t>
      </w:r>
      <w:r w:rsidR="00597967">
        <w:rPr>
          <w:rFonts w:ascii="Book Antiqua" w:eastAsia="Book Antiqua" w:hAnsi="Book Antiqua" w:cs="Book Antiqua"/>
        </w:rPr>
        <w:t>the next window</w:t>
      </w:r>
      <w:r w:rsidRPr="00984752">
        <w:rPr>
          <w:rFonts w:ascii="Book Antiqua" w:eastAsia="Book Antiqua" w:hAnsi="Book Antiqua" w:cs="Book Antiqua"/>
        </w:rPr>
        <w:t xml:space="preserve"> press </w:t>
      </w:r>
      <w:r w:rsidRPr="004E3CB8">
        <w:rPr>
          <w:rFonts w:ascii="Book Antiqua" w:eastAsia="Book Antiqua" w:hAnsi="Book Antiqua" w:cs="Book Antiqua"/>
          <w:b/>
        </w:rPr>
        <w:t>OK</w:t>
      </w:r>
      <w:r w:rsidRPr="00984752">
        <w:rPr>
          <w:rFonts w:ascii="Book Antiqua" w:eastAsia="Book Antiqua" w:hAnsi="Book Antiqua" w:cs="Book Antiqua"/>
        </w:rPr>
        <w:t xml:space="preserve"> button.</w:t>
      </w:r>
    </w:p>
    <w:p w14:paraId="09C3725A" w14:textId="77777777" w:rsidR="00BD352E" w:rsidRDefault="00BD352E" w:rsidP="00BD352E">
      <w:pPr>
        <w:spacing w:line="360" w:lineRule="auto"/>
        <w:rPr>
          <w:rFonts w:ascii="Book Antiqua" w:eastAsia="Book Antiqua" w:hAnsi="Book Antiqua" w:cs="Book Antiqua"/>
        </w:rPr>
      </w:pPr>
    </w:p>
    <w:p w14:paraId="2A06A9AF" w14:textId="77777777" w:rsidR="00BD352E" w:rsidRDefault="00BD352E" w:rsidP="00BD352E">
      <w:pPr>
        <w:spacing w:line="360" w:lineRule="auto"/>
        <w:rPr>
          <w:rFonts w:ascii="Book Antiqua" w:eastAsia="Book Antiqua" w:hAnsi="Book Antiqua" w:cs="Book Antiqua"/>
        </w:rPr>
      </w:pPr>
    </w:p>
    <w:p w14:paraId="5CA860E2" w14:textId="77777777" w:rsidR="00BD352E" w:rsidRDefault="00BD352E" w:rsidP="00BD352E">
      <w:pPr>
        <w:spacing w:line="360" w:lineRule="auto"/>
        <w:rPr>
          <w:rFonts w:ascii="Book Antiqua" w:eastAsia="Book Antiqua" w:hAnsi="Book Antiqua" w:cs="Book Antiqua"/>
        </w:rPr>
      </w:pPr>
    </w:p>
    <w:p w14:paraId="4299B4CA" w14:textId="77777777" w:rsidR="00BD352E" w:rsidRDefault="00BD352E" w:rsidP="00BD352E">
      <w:pPr>
        <w:spacing w:line="360" w:lineRule="auto"/>
        <w:rPr>
          <w:rFonts w:ascii="Book Antiqua" w:eastAsia="Book Antiqua" w:hAnsi="Book Antiqua" w:cs="Book Antiqua"/>
        </w:rPr>
      </w:pPr>
    </w:p>
    <w:p w14:paraId="1DB9786F" w14:textId="77777777" w:rsidR="00BD352E" w:rsidRDefault="00BD352E" w:rsidP="00BD352E">
      <w:pPr>
        <w:spacing w:line="360" w:lineRule="auto"/>
        <w:rPr>
          <w:rFonts w:ascii="Book Antiqua" w:eastAsia="Book Antiqua" w:hAnsi="Book Antiqua" w:cs="Book Antiqua"/>
        </w:rPr>
      </w:pPr>
    </w:p>
    <w:p w14:paraId="6F4E0600" w14:textId="77777777" w:rsidR="00BD352E" w:rsidRDefault="00BD352E" w:rsidP="00BD352E">
      <w:pPr>
        <w:spacing w:line="360" w:lineRule="auto"/>
        <w:rPr>
          <w:rFonts w:ascii="Book Antiqua" w:eastAsia="Book Antiqua" w:hAnsi="Book Antiqua" w:cs="Book Antiqua"/>
        </w:rPr>
      </w:pPr>
    </w:p>
    <w:p w14:paraId="1F491960" w14:textId="77777777" w:rsidR="00BD352E" w:rsidRDefault="00BD352E" w:rsidP="00BD352E">
      <w:pPr>
        <w:spacing w:line="360" w:lineRule="auto"/>
        <w:rPr>
          <w:rFonts w:ascii="Book Antiqua" w:eastAsia="Book Antiqua" w:hAnsi="Book Antiqua" w:cs="Book Antiqua"/>
        </w:rPr>
      </w:pPr>
    </w:p>
    <w:p w14:paraId="525F3697" w14:textId="77777777" w:rsidR="00BD352E" w:rsidRDefault="00BD352E" w:rsidP="00BD352E">
      <w:pPr>
        <w:rPr>
          <w:rFonts w:eastAsia="Book Antiqua"/>
        </w:rPr>
      </w:pPr>
    </w:p>
    <w:p w14:paraId="29BE19F8" w14:textId="77777777" w:rsidR="00BD352E" w:rsidRDefault="00BD352E" w:rsidP="00BD352E">
      <w:pPr>
        <w:rPr>
          <w:rFonts w:eastAsia="Book Antiqua"/>
        </w:rPr>
      </w:pPr>
    </w:p>
    <w:p w14:paraId="7CF71422" w14:textId="77777777" w:rsidR="00BD352E" w:rsidRDefault="00BD352E" w:rsidP="00BD352E">
      <w:pPr>
        <w:rPr>
          <w:rFonts w:eastAsia="Book Antiqua"/>
        </w:rPr>
      </w:pPr>
      <w:r>
        <w:rPr>
          <w:rFonts w:eastAsia="Book Antiqua"/>
        </w:rPr>
        <w:br w:type="page"/>
      </w:r>
    </w:p>
    <w:p w14:paraId="2DCC62C6" w14:textId="77777777" w:rsidR="00BD352E" w:rsidRDefault="00BD352E" w:rsidP="00BD352E">
      <w:pPr>
        <w:rPr>
          <w:rFonts w:eastAsia="Book Antiqua"/>
        </w:rPr>
      </w:pPr>
    </w:p>
    <w:p w14:paraId="14F61AAD" w14:textId="77777777" w:rsidR="00BD352E" w:rsidRDefault="00BD352E" w:rsidP="00BD352E">
      <w:pPr>
        <w:rPr>
          <w:rFonts w:eastAsia="Book Antiqua"/>
        </w:rPr>
      </w:pPr>
    </w:p>
    <w:p w14:paraId="406A2308" w14:textId="77777777" w:rsidR="00BD352E" w:rsidRPr="00984752" w:rsidRDefault="00BD352E" w:rsidP="00BD352E">
      <w:pPr>
        <w:pStyle w:val="Heading2"/>
        <w:rPr>
          <w:rFonts w:eastAsia="Arial"/>
        </w:rPr>
      </w:pPr>
      <w:bookmarkStart w:id="58" w:name="_Toc43122531"/>
      <w:r w:rsidRPr="00105473">
        <w:rPr>
          <w:rFonts w:eastAsia="Arial"/>
        </w:rPr>
        <w:t>General</w:t>
      </w:r>
      <w:r w:rsidRPr="00984752">
        <w:rPr>
          <w:rFonts w:eastAsia="Arial"/>
          <w:spacing w:val="14"/>
        </w:rPr>
        <w:t xml:space="preserve"> </w:t>
      </w:r>
      <w:r w:rsidRPr="00984752">
        <w:rPr>
          <w:rFonts w:eastAsia="Arial"/>
          <w:spacing w:val="-3"/>
        </w:rPr>
        <w:t>T</w:t>
      </w:r>
      <w:r w:rsidRPr="00984752">
        <w:rPr>
          <w:rFonts w:eastAsia="Arial"/>
          <w:spacing w:val="-2"/>
        </w:rPr>
        <w:t>a</w:t>
      </w:r>
      <w:r w:rsidRPr="00984752">
        <w:rPr>
          <w:rFonts w:eastAsia="Arial"/>
        </w:rPr>
        <w:t>b</w:t>
      </w:r>
      <w:bookmarkEnd w:id="58"/>
    </w:p>
    <w:p w14:paraId="42CECEFC" w14:textId="77777777" w:rsidR="00BD352E" w:rsidRDefault="00BD352E" w:rsidP="00BD352E">
      <w:pPr>
        <w:spacing w:line="420" w:lineRule="auto"/>
        <w:ind w:left="100" w:right="478"/>
        <w:rPr>
          <w:rFonts w:ascii="Book Antiqua" w:eastAsia="Book Antiqua" w:hAnsi="Book Antiqua" w:cs="Book Antiqua"/>
          <w:spacing w:val="-2"/>
        </w:rPr>
      </w:pPr>
    </w:p>
    <w:p w14:paraId="12E774AA" w14:textId="468B1FFF" w:rsidR="00BD352E" w:rsidRPr="00984752" w:rsidRDefault="00BD352E" w:rsidP="00BD352E">
      <w:pPr>
        <w:spacing w:line="420" w:lineRule="auto"/>
        <w:ind w:left="100" w:right="478"/>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rPr>
        <w:t>e</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3"/>
        </w:rPr>
        <w:t>G</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6"/>
        </w:rPr>
        <w:t>e</w:t>
      </w:r>
      <w:r w:rsidRPr="00984752">
        <w:rPr>
          <w:rFonts w:ascii="Book Antiqua" w:eastAsia="Book Antiqua" w:hAnsi="Book Antiqua" w:cs="Book Antiqua"/>
          <w:spacing w:val="-4"/>
        </w:rPr>
        <w:t>r</w:t>
      </w:r>
      <w:r w:rsidRPr="00984752">
        <w:rPr>
          <w:rFonts w:ascii="Book Antiqua" w:eastAsia="Book Antiqua" w:hAnsi="Book Antiqua" w:cs="Book Antiqua"/>
          <w:spacing w:val="5"/>
        </w:rPr>
        <w:t>a</w:t>
      </w:r>
      <w:r w:rsidRPr="00984752">
        <w:rPr>
          <w:rFonts w:ascii="Book Antiqua" w:eastAsia="Book Antiqua" w:hAnsi="Book Antiqua" w:cs="Book Antiqua"/>
        </w:rPr>
        <w:t>l</w:t>
      </w:r>
      <w:r w:rsidRPr="00984752">
        <w:rPr>
          <w:rFonts w:ascii="Book Antiqua" w:eastAsia="Book Antiqua" w:hAnsi="Book Antiqua" w:cs="Book Antiqua"/>
          <w:spacing w:val="12"/>
        </w:rPr>
        <w:t xml:space="preserve"> </w:t>
      </w:r>
      <w:r w:rsidRPr="00984752">
        <w:rPr>
          <w:rFonts w:ascii="Book Antiqua" w:eastAsia="Book Antiqua" w:hAnsi="Book Antiqua" w:cs="Book Antiqua"/>
          <w:spacing w:val="-2"/>
        </w:rPr>
        <w:t>T</w:t>
      </w:r>
      <w:r w:rsidRPr="00984752">
        <w:rPr>
          <w:rFonts w:ascii="Book Antiqua" w:eastAsia="Book Antiqua" w:hAnsi="Book Antiqua" w:cs="Book Antiqua"/>
          <w:spacing w:val="5"/>
        </w:rPr>
        <w:t>a</w:t>
      </w:r>
      <w:r w:rsidRPr="00984752">
        <w:rPr>
          <w:rFonts w:ascii="Book Antiqua" w:eastAsia="Book Antiqua" w:hAnsi="Book Antiqua" w:cs="Book Antiqua"/>
        </w:rPr>
        <w:t>b</w:t>
      </w:r>
      <w:r w:rsidRPr="00984752">
        <w:rPr>
          <w:rFonts w:ascii="Book Antiqua" w:eastAsia="Book Antiqua" w:hAnsi="Book Antiqua" w:cs="Book Antiqua"/>
          <w:spacing w:val="4"/>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4"/>
        </w:rPr>
        <w:t>n</w:t>
      </w:r>
      <w:r w:rsidRPr="00984752">
        <w:rPr>
          <w:rFonts w:ascii="Book Antiqua" w:eastAsia="Book Antiqua" w:hAnsi="Book Antiqua" w:cs="Book Antiqua"/>
          <w:spacing w:val="5"/>
        </w:rPr>
        <w:t>a</w:t>
      </w:r>
      <w:r w:rsidRPr="00984752">
        <w:rPr>
          <w:rFonts w:ascii="Book Antiqua" w:eastAsia="Book Antiqua" w:hAnsi="Book Antiqua" w:cs="Book Antiqua"/>
          <w:spacing w:val="-6"/>
        </w:rPr>
        <w:t>b</w:t>
      </w:r>
      <w:r w:rsidRPr="00984752">
        <w:rPr>
          <w:rFonts w:ascii="Book Antiqua" w:eastAsia="Book Antiqua" w:hAnsi="Book Antiqua" w:cs="Book Antiqua"/>
          <w:spacing w:val="2"/>
        </w:rPr>
        <w:t>l</w:t>
      </w:r>
      <w:r w:rsidRPr="00984752">
        <w:rPr>
          <w:rFonts w:ascii="Book Antiqua" w:eastAsia="Book Antiqua" w:hAnsi="Book Antiqua" w:cs="Book Antiqua"/>
          <w:spacing w:val="-6"/>
        </w:rPr>
        <w:t>e</w:t>
      </w:r>
      <w:r w:rsidRPr="00984752">
        <w:rPr>
          <w:rFonts w:ascii="Book Antiqua" w:eastAsia="Book Antiqua" w:hAnsi="Book Antiqua" w:cs="Book Antiqua"/>
        </w:rPr>
        <w:t>s</w:t>
      </w:r>
      <w:r>
        <w:rPr>
          <w:rFonts w:ascii="Book Antiqua" w:eastAsia="Book Antiqua" w:hAnsi="Book Antiqua" w:cs="Book Antiqua"/>
        </w:rPr>
        <w:t xml:space="preserve"> the</w:t>
      </w:r>
      <w:r w:rsidRPr="00984752">
        <w:rPr>
          <w:rFonts w:ascii="Book Antiqua" w:eastAsia="Book Antiqua" w:hAnsi="Book Antiqua" w:cs="Book Antiqua"/>
          <w:spacing w:val="16"/>
        </w:rPr>
        <w:t xml:space="preserve"> user </w:t>
      </w:r>
      <w:r w:rsidRPr="00984752">
        <w:rPr>
          <w:rFonts w:ascii="Book Antiqua" w:eastAsia="Book Antiqua" w:hAnsi="Book Antiqua" w:cs="Book Antiqua"/>
          <w:spacing w:val="-5"/>
        </w:rPr>
        <w:t>t</w:t>
      </w:r>
      <w:r w:rsidRPr="00984752">
        <w:rPr>
          <w:rFonts w:ascii="Book Antiqua" w:eastAsia="Book Antiqua" w:hAnsi="Book Antiqua" w:cs="Book Antiqua"/>
        </w:rPr>
        <w:t>o</w:t>
      </w:r>
      <w:r w:rsidRPr="00984752">
        <w:rPr>
          <w:rFonts w:ascii="Book Antiqua" w:eastAsia="Book Antiqua" w:hAnsi="Book Antiqua" w:cs="Book Antiqua"/>
          <w:spacing w:val="6"/>
        </w:rPr>
        <w:t xml:space="preserve"> </w:t>
      </w:r>
      <w:r w:rsidR="00A71271">
        <w:rPr>
          <w:rFonts w:ascii="Book Antiqua" w:eastAsia="Book Antiqua" w:hAnsi="Book Antiqua" w:cs="Book Antiqua"/>
          <w:spacing w:val="1"/>
        </w:rPr>
        <w:t>view</w:t>
      </w:r>
      <w:r w:rsidRPr="00984752">
        <w:rPr>
          <w:rFonts w:ascii="Book Antiqua" w:eastAsia="Book Antiqua" w:hAnsi="Book Antiqua" w:cs="Book Antiqua"/>
          <w:spacing w:val="1"/>
        </w:rPr>
        <w:t xml:space="preserve"> basic information about the </w:t>
      </w:r>
      <w:r w:rsidR="00307015">
        <w:rPr>
          <w:rFonts w:ascii="Book Antiqua" w:eastAsia="Book Antiqua" w:hAnsi="Book Antiqua" w:cs="Book Antiqua"/>
          <w:spacing w:val="1"/>
        </w:rPr>
        <w:t xml:space="preserve">DW </w:t>
      </w:r>
      <w:r w:rsidR="00DD2967">
        <w:rPr>
          <w:rFonts w:ascii="Book Antiqua" w:eastAsia="Book Antiqua" w:hAnsi="Book Antiqua" w:cs="Book Antiqua"/>
          <w:spacing w:val="1"/>
        </w:rPr>
        <w:t>Spectrum</w:t>
      </w:r>
      <w:r>
        <w:rPr>
          <w:rFonts w:ascii="Book Antiqua" w:eastAsia="Book Antiqua" w:hAnsi="Book Antiqua" w:cs="Book Antiqua"/>
          <w:spacing w:val="1"/>
        </w:rPr>
        <w:t xml:space="preserve"> </w:t>
      </w:r>
      <w:r w:rsidR="000020D1">
        <w:rPr>
          <w:rFonts w:ascii="Book Antiqua" w:eastAsia="Book Antiqua" w:hAnsi="Book Antiqua" w:cs="Book Antiqua"/>
          <w:spacing w:val="1"/>
        </w:rPr>
        <w:t>camera</w:t>
      </w:r>
      <w:r w:rsidRPr="00984752">
        <w:rPr>
          <w:rFonts w:ascii="Book Antiqua" w:eastAsia="Book Antiqua" w:hAnsi="Book Antiqua" w:cs="Book Antiqua"/>
          <w:spacing w:val="1"/>
        </w:rPr>
        <w:t xml:space="preserve"> object</w:t>
      </w:r>
      <w:r w:rsidRPr="00984752">
        <w:rPr>
          <w:rFonts w:ascii="Book Antiqua" w:eastAsia="Book Antiqua" w:hAnsi="Book Antiqua" w:cs="Book Antiqua"/>
        </w:rPr>
        <w:t xml:space="preserve">. </w:t>
      </w:r>
    </w:p>
    <w:p w14:paraId="54734C70" w14:textId="77777777" w:rsidR="00BD352E" w:rsidRPr="00984752" w:rsidRDefault="00BD352E" w:rsidP="00BD352E">
      <w:pPr>
        <w:spacing w:line="420" w:lineRule="auto"/>
        <w:ind w:left="100" w:right="478"/>
        <w:rPr>
          <w:rFonts w:ascii="Book Antiqua" w:eastAsia="Book Antiqua" w:hAnsi="Book Antiqua" w:cs="Book Antiqua"/>
          <w:color w:val="000000"/>
        </w:rPr>
      </w:pPr>
    </w:p>
    <w:p w14:paraId="664844BE" w14:textId="77777777" w:rsidR="00BD352E" w:rsidRPr="00984752" w:rsidRDefault="00BD352E" w:rsidP="00BD352E">
      <w:pPr>
        <w:spacing w:before="6"/>
        <w:ind w:right="8"/>
        <w:jc w:val="center"/>
        <w:rPr>
          <w:rFonts w:ascii="Book Antiqua" w:eastAsia="Arial" w:hAnsi="Book Antiqua" w:cs="Arial"/>
          <w:sz w:val="16"/>
          <w:szCs w:val="16"/>
        </w:rPr>
      </w:pPr>
      <w:r w:rsidRPr="00984752">
        <w:rPr>
          <w:rFonts w:ascii="Book Antiqua" w:eastAsia="Arial" w:hAnsi="Book Antiqua" w:cs="Arial"/>
          <w:b/>
          <w:spacing w:val="7"/>
          <w:sz w:val="16"/>
          <w:szCs w:val="16"/>
        </w:rPr>
        <w:t>F</w:t>
      </w:r>
      <w:r w:rsidRPr="00984752">
        <w:rPr>
          <w:rFonts w:ascii="Book Antiqua" w:eastAsia="Arial" w:hAnsi="Book Antiqua" w:cs="Arial"/>
          <w:b/>
          <w:spacing w:val="1"/>
          <w:sz w:val="16"/>
          <w:szCs w:val="16"/>
        </w:rPr>
        <w:t>i</w:t>
      </w:r>
      <w:r w:rsidRPr="00984752">
        <w:rPr>
          <w:rFonts w:ascii="Book Antiqua" w:eastAsia="Arial" w:hAnsi="Book Antiqua" w:cs="Arial"/>
          <w:b/>
          <w:spacing w:val="7"/>
          <w:sz w:val="16"/>
          <w:szCs w:val="16"/>
        </w:rPr>
        <w:t>gu</w:t>
      </w:r>
      <w:r w:rsidRPr="00984752">
        <w:rPr>
          <w:rFonts w:ascii="Book Antiqua" w:eastAsia="Arial" w:hAnsi="Book Antiqua" w:cs="Arial"/>
          <w:b/>
          <w:spacing w:val="-2"/>
          <w:sz w:val="16"/>
          <w:szCs w:val="16"/>
        </w:rPr>
        <w:t>r</w:t>
      </w:r>
      <w:r w:rsidRPr="00984752">
        <w:rPr>
          <w:rFonts w:ascii="Book Antiqua" w:eastAsia="Arial" w:hAnsi="Book Antiqua" w:cs="Arial"/>
          <w:b/>
          <w:sz w:val="16"/>
          <w:szCs w:val="16"/>
        </w:rPr>
        <w:t>e</w:t>
      </w:r>
      <w:r w:rsidRPr="00984752">
        <w:rPr>
          <w:rFonts w:ascii="Book Antiqua" w:eastAsia="Arial" w:hAnsi="Book Antiqua" w:cs="Arial"/>
          <w:b/>
          <w:spacing w:val="2"/>
          <w:sz w:val="16"/>
          <w:szCs w:val="16"/>
        </w:rPr>
        <w:t xml:space="preserve"> </w:t>
      </w:r>
      <w:r w:rsidRPr="00984752">
        <w:rPr>
          <w:rFonts w:ascii="Book Antiqua" w:eastAsia="Arial" w:hAnsi="Book Antiqua" w:cs="Arial"/>
          <w:b/>
          <w:spacing w:val="1"/>
          <w:sz w:val="16"/>
          <w:szCs w:val="16"/>
        </w:rPr>
        <w:t>1</w:t>
      </w:r>
      <w:r w:rsidR="00662491">
        <w:rPr>
          <w:rFonts w:ascii="Book Antiqua" w:eastAsia="Arial" w:hAnsi="Book Antiqua" w:cs="Arial"/>
          <w:b/>
          <w:spacing w:val="1"/>
          <w:sz w:val="16"/>
          <w:szCs w:val="16"/>
        </w:rPr>
        <w:t>4</w:t>
      </w:r>
      <w:r w:rsidRPr="00984752">
        <w:rPr>
          <w:rFonts w:ascii="Book Antiqua" w:eastAsia="Arial" w:hAnsi="Book Antiqua" w:cs="Arial"/>
          <w:b/>
          <w:sz w:val="16"/>
          <w:szCs w:val="16"/>
        </w:rPr>
        <w:t xml:space="preserve">: </w:t>
      </w:r>
      <w:r w:rsidRPr="00984752">
        <w:rPr>
          <w:rFonts w:ascii="Book Antiqua" w:eastAsia="Arial" w:hAnsi="Book Antiqua" w:cs="Arial"/>
          <w:b/>
          <w:spacing w:val="8"/>
          <w:sz w:val="16"/>
          <w:szCs w:val="16"/>
        </w:rPr>
        <w:t xml:space="preserve"> </w:t>
      </w:r>
      <w:r w:rsidRPr="00984752">
        <w:rPr>
          <w:rFonts w:ascii="Book Antiqua" w:eastAsia="Arial" w:hAnsi="Book Antiqua" w:cs="Arial"/>
          <w:spacing w:val="-4"/>
          <w:sz w:val="16"/>
          <w:szCs w:val="16"/>
        </w:rPr>
        <w:t>G</w:t>
      </w:r>
      <w:r w:rsidRPr="00984752">
        <w:rPr>
          <w:rFonts w:ascii="Book Antiqua" w:eastAsia="Arial" w:hAnsi="Book Antiqua" w:cs="Arial"/>
          <w:spacing w:val="1"/>
          <w:sz w:val="16"/>
          <w:szCs w:val="16"/>
        </w:rPr>
        <w:t>ene</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a</w:t>
      </w:r>
      <w:r w:rsidRPr="00984752">
        <w:rPr>
          <w:rFonts w:ascii="Book Antiqua" w:eastAsia="Arial" w:hAnsi="Book Antiqua" w:cs="Arial"/>
          <w:sz w:val="16"/>
          <w:szCs w:val="16"/>
        </w:rPr>
        <w:t>l</w:t>
      </w:r>
      <w:r w:rsidRPr="00984752">
        <w:rPr>
          <w:rFonts w:ascii="Book Antiqua" w:eastAsia="Arial" w:hAnsi="Book Antiqua" w:cs="Arial"/>
          <w:spacing w:val="-20"/>
          <w:sz w:val="16"/>
          <w:szCs w:val="16"/>
        </w:rPr>
        <w:t xml:space="preserve"> </w:t>
      </w:r>
      <w:r w:rsidRPr="00984752">
        <w:rPr>
          <w:rFonts w:ascii="Book Antiqua" w:eastAsia="Arial" w:hAnsi="Book Antiqua" w:cs="Arial"/>
          <w:spacing w:val="7"/>
          <w:sz w:val="16"/>
          <w:szCs w:val="16"/>
        </w:rPr>
        <w:t>T</w:t>
      </w:r>
      <w:r w:rsidRPr="00984752">
        <w:rPr>
          <w:rFonts w:ascii="Book Antiqua" w:eastAsia="Arial" w:hAnsi="Book Antiqua" w:cs="Arial"/>
          <w:spacing w:val="1"/>
          <w:sz w:val="16"/>
          <w:szCs w:val="16"/>
        </w:rPr>
        <w:t>a</w:t>
      </w:r>
      <w:r w:rsidRPr="00984752">
        <w:rPr>
          <w:rFonts w:ascii="Book Antiqua" w:eastAsia="Arial" w:hAnsi="Book Antiqua" w:cs="Arial"/>
          <w:sz w:val="16"/>
          <w:szCs w:val="16"/>
        </w:rPr>
        <w:t>b</w:t>
      </w:r>
    </w:p>
    <w:p w14:paraId="7D8227FA" w14:textId="77777777" w:rsidR="00BD352E" w:rsidRPr="00984752" w:rsidRDefault="00BD352E" w:rsidP="00BD352E">
      <w:pPr>
        <w:spacing w:before="11" w:line="200" w:lineRule="exact"/>
        <w:rPr>
          <w:rFonts w:ascii="Book Antiqua" w:hAnsi="Book Antiqua"/>
        </w:rPr>
      </w:pPr>
    </w:p>
    <w:p w14:paraId="0544A4CD" w14:textId="12DC6DC1" w:rsidR="00BD352E" w:rsidRPr="00984752" w:rsidRDefault="00DD2967" w:rsidP="00BD352E">
      <w:pPr>
        <w:ind w:left="2440" w:hanging="2440"/>
        <w:jc w:val="center"/>
        <w:rPr>
          <w:rFonts w:ascii="Book Antiqua" w:hAnsi="Book Antiqua"/>
        </w:rPr>
      </w:pPr>
      <w:r>
        <w:rPr>
          <w:noProof/>
        </w:rPr>
        <w:drawing>
          <wp:inline distT="0" distB="0" distL="0" distR="0" wp14:anchorId="2D6B3239" wp14:editId="4AF0483F">
            <wp:extent cx="3924000" cy="4320000"/>
            <wp:effectExtent l="0" t="0" r="635" b="444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2036" t="893" r="2036" b="1389"/>
                    <a:stretch/>
                  </pic:blipFill>
                  <pic:spPr bwMode="auto">
                    <a:xfrm>
                      <a:off x="0" y="0"/>
                      <a:ext cx="3924000" cy="4320000"/>
                    </a:xfrm>
                    <a:prstGeom prst="rect">
                      <a:avLst/>
                    </a:prstGeom>
                    <a:ln>
                      <a:noFill/>
                    </a:ln>
                    <a:extLst>
                      <a:ext uri="{53640926-AAD7-44D8-BBD7-CCE9431645EC}">
                        <a14:shadowObscured xmlns:a14="http://schemas.microsoft.com/office/drawing/2010/main"/>
                      </a:ext>
                    </a:extLst>
                  </pic:spPr>
                </pic:pic>
              </a:graphicData>
            </a:graphic>
          </wp:inline>
        </w:drawing>
      </w:r>
    </w:p>
    <w:p w14:paraId="3572ED11" w14:textId="77777777" w:rsidR="00BD352E" w:rsidRPr="00984752" w:rsidRDefault="00BD352E" w:rsidP="00BD352E">
      <w:pPr>
        <w:spacing w:before="3" w:line="140" w:lineRule="exact"/>
        <w:rPr>
          <w:rFonts w:ascii="Book Antiqua" w:hAnsi="Book Antiqua"/>
          <w:sz w:val="14"/>
          <w:szCs w:val="14"/>
        </w:rPr>
      </w:pPr>
    </w:p>
    <w:p w14:paraId="14FD7F8B" w14:textId="77777777" w:rsidR="00BD352E" w:rsidRPr="00984752" w:rsidRDefault="00BD352E" w:rsidP="00BD352E">
      <w:pPr>
        <w:pStyle w:val="Heading3"/>
        <w:rPr>
          <w:rFonts w:eastAsia="Arial"/>
        </w:rPr>
      </w:pPr>
      <w:bookmarkStart w:id="59" w:name="_Toc43122532"/>
      <w:r w:rsidRPr="00984752">
        <w:rPr>
          <w:rFonts w:eastAsia="Arial"/>
        </w:rPr>
        <w:t>G</w:t>
      </w:r>
      <w:r w:rsidRPr="00984752">
        <w:rPr>
          <w:rFonts w:eastAsia="Arial"/>
          <w:spacing w:val="2"/>
        </w:rPr>
        <w:t>e</w:t>
      </w:r>
      <w:r w:rsidRPr="00984752">
        <w:rPr>
          <w:rFonts w:eastAsia="Arial"/>
          <w:spacing w:val="4"/>
        </w:rPr>
        <w:t>n</w:t>
      </w:r>
      <w:r w:rsidRPr="00984752">
        <w:rPr>
          <w:rFonts w:eastAsia="Arial"/>
          <w:spacing w:val="2"/>
        </w:rPr>
        <w:t>e</w:t>
      </w:r>
      <w:r w:rsidRPr="00984752">
        <w:rPr>
          <w:rFonts w:eastAsia="Arial"/>
          <w:spacing w:val="-3"/>
        </w:rPr>
        <w:t>r</w:t>
      </w:r>
      <w:r w:rsidRPr="00984752">
        <w:rPr>
          <w:rFonts w:eastAsia="Arial"/>
          <w:spacing w:val="2"/>
        </w:rPr>
        <w:t>a</w:t>
      </w:r>
      <w:r w:rsidRPr="00984752">
        <w:rPr>
          <w:rFonts w:eastAsia="Arial"/>
        </w:rPr>
        <w:t>l</w:t>
      </w:r>
      <w:r w:rsidRPr="00984752">
        <w:rPr>
          <w:rFonts w:eastAsia="Arial"/>
          <w:spacing w:val="-13"/>
        </w:rPr>
        <w:t xml:space="preserve"> </w:t>
      </w:r>
      <w:r w:rsidRPr="00984752">
        <w:rPr>
          <w:rFonts w:eastAsia="Arial"/>
          <w:spacing w:val="4"/>
        </w:rPr>
        <w:t>T</w:t>
      </w:r>
      <w:r w:rsidRPr="00984752">
        <w:rPr>
          <w:rFonts w:eastAsia="Arial"/>
          <w:spacing w:val="2"/>
        </w:rPr>
        <w:t>a</w:t>
      </w:r>
      <w:r w:rsidRPr="00984752">
        <w:rPr>
          <w:rFonts w:eastAsia="Arial"/>
        </w:rPr>
        <w:t>b</w:t>
      </w:r>
      <w:r w:rsidRPr="00984752">
        <w:rPr>
          <w:rFonts w:eastAsia="Arial"/>
          <w:spacing w:val="-3"/>
        </w:rPr>
        <w:t xml:space="preserve"> </w:t>
      </w:r>
      <w:r>
        <w:t>Definitions</w:t>
      </w:r>
      <w:bookmarkEnd w:id="59"/>
    </w:p>
    <w:p w14:paraId="5C12AD38" w14:textId="77777777" w:rsidR="00BD352E" w:rsidRPr="00984752" w:rsidRDefault="00BD352E" w:rsidP="00BD352E">
      <w:pPr>
        <w:spacing w:before="10" w:line="180" w:lineRule="exact"/>
        <w:rPr>
          <w:rFonts w:ascii="Book Antiqua" w:hAnsi="Book Antiqua"/>
          <w:sz w:val="18"/>
          <w:szCs w:val="18"/>
        </w:rPr>
      </w:pPr>
    </w:p>
    <w:p w14:paraId="538C2040" w14:textId="77777777" w:rsidR="00BD352E" w:rsidRPr="00984752" w:rsidRDefault="00BD352E" w:rsidP="00BD352E">
      <w:pPr>
        <w:spacing w:line="220" w:lineRule="exact"/>
        <w:ind w:left="100"/>
        <w:rPr>
          <w:rFonts w:ascii="Book Antiqua" w:eastAsia="Book Antiqua" w:hAnsi="Book Antiqua" w:cs="Book Antiqua"/>
        </w:rPr>
      </w:pPr>
      <w:r w:rsidRPr="00984752">
        <w:rPr>
          <w:rFonts w:ascii="Book Antiqua" w:eastAsia="Book Antiqua" w:hAnsi="Book Antiqua" w:cs="Book Antiqua"/>
          <w:color w:val="0000FF"/>
          <w:spacing w:val="-2"/>
        </w:rPr>
        <w:t>T</w:t>
      </w:r>
      <w:r w:rsidRPr="00984752">
        <w:rPr>
          <w:rFonts w:ascii="Book Antiqua" w:eastAsia="Book Antiqua" w:hAnsi="Book Antiqua" w:cs="Book Antiqua"/>
          <w:color w:val="0000FF"/>
          <w:spacing w:val="5"/>
        </w:rPr>
        <w:t>a</w:t>
      </w:r>
      <w:r w:rsidRPr="00984752">
        <w:rPr>
          <w:rFonts w:ascii="Book Antiqua" w:eastAsia="Book Antiqua" w:hAnsi="Book Antiqua" w:cs="Book Antiqua"/>
          <w:color w:val="0000FF"/>
          <w:spacing w:val="-6"/>
        </w:rPr>
        <w:t>b</w:t>
      </w:r>
      <w:r w:rsidRPr="00984752">
        <w:rPr>
          <w:rFonts w:ascii="Book Antiqua" w:eastAsia="Book Antiqua" w:hAnsi="Book Antiqua" w:cs="Book Antiqua"/>
          <w:color w:val="0000FF"/>
          <w:spacing w:val="2"/>
        </w:rPr>
        <w:t>l</w:t>
      </w:r>
      <w:r w:rsidRPr="00984752">
        <w:rPr>
          <w:rFonts w:ascii="Book Antiqua" w:eastAsia="Book Antiqua" w:hAnsi="Book Antiqua" w:cs="Book Antiqua"/>
          <w:color w:val="0000FF"/>
        </w:rPr>
        <w:t>e</w:t>
      </w:r>
      <w:r w:rsidRPr="00984752">
        <w:rPr>
          <w:rFonts w:ascii="Book Antiqua" w:eastAsia="Book Antiqua" w:hAnsi="Book Antiqua" w:cs="Book Antiqua"/>
          <w:color w:val="0000FF"/>
          <w:spacing w:val="4"/>
        </w:rPr>
        <w:t xml:space="preserve"> </w:t>
      </w:r>
      <w:r>
        <w:rPr>
          <w:rFonts w:ascii="Book Antiqua" w:eastAsia="Book Antiqua" w:hAnsi="Book Antiqua" w:cs="Book Antiqua"/>
          <w:color w:val="0000FF"/>
          <w:spacing w:val="4"/>
        </w:rPr>
        <w:t>2</w:t>
      </w:r>
      <w:r w:rsidRPr="00984752">
        <w:rPr>
          <w:rFonts w:ascii="Book Antiqua" w:eastAsia="Book Antiqua" w:hAnsi="Book Antiqua" w:cs="Book Antiqua"/>
          <w:color w:val="0000FF"/>
          <w:spacing w:val="15"/>
        </w:rPr>
        <w:t xml:space="preserve"> </w:t>
      </w:r>
      <w:r w:rsidRPr="00984752">
        <w:rPr>
          <w:rFonts w:ascii="Book Antiqua" w:eastAsia="Book Antiqua" w:hAnsi="Book Antiqua" w:cs="Book Antiqua"/>
          <w:color w:val="000000"/>
        </w:rPr>
        <w:t>p</w:t>
      </w:r>
      <w:r w:rsidRPr="00984752">
        <w:rPr>
          <w:rFonts w:ascii="Book Antiqua" w:eastAsia="Book Antiqua" w:hAnsi="Book Antiqua" w:cs="Book Antiqua"/>
          <w:color w:val="000000"/>
          <w:spacing w:val="-4"/>
        </w:rPr>
        <w:t>ro</w:t>
      </w:r>
      <w:r w:rsidRPr="00984752">
        <w:rPr>
          <w:rFonts w:ascii="Book Antiqua" w:eastAsia="Book Antiqua" w:hAnsi="Book Antiqua" w:cs="Book Antiqua"/>
          <w:color w:val="000000"/>
          <w:spacing w:val="7"/>
        </w:rPr>
        <w:t>v</w:t>
      </w:r>
      <w:r w:rsidRPr="00984752">
        <w:rPr>
          <w:rFonts w:ascii="Book Antiqua" w:eastAsia="Book Antiqua" w:hAnsi="Book Antiqua" w:cs="Book Antiqua"/>
          <w:color w:val="000000"/>
          <w:spacing w:val="2"/>
        </w:rPr>
        <w:t>i</w:t>
      </w:r>
      <w:r w:rsidRPr="00984752">
        <w:rPr>
          <w:rFonts w:ascii="Book Antiqua" w:eastAsia="Book Antiqua" w:hAnsi="Book Antiqua" w:cs="Book Antiqua"/>
          <w:color w:val="000000"/>
          <w:spacing w:val="-2"/>
        </w:rPr>
        <w:t>d</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rPr>
        <w:t>s</w:t>
      </w:r>
      <w:r w:rsidRPr="00984752">
        <w:rPr>
          <w:rFonts w:ascii="Book Antiqua" w:eastAsia="Book Antiqua" w:hAnsi="Book Antiqua" w:cs="Book Antiqua"/>
          <w:color w:val="000000"/>
          <w:spacing w:val="16"/>
        </w:rPr>
        <w:t xml:space="preserve"> </w:t>
      </w:r>
      <w:r w:rsidRPr="00984752">
        <w:rPr>
          <w:rFonts w:ascii="Book Antiqua" w:eastAsia="Book Antiqua" w:hAnsi="Book Antiqua" w:cs="Book Antiqua"/>
          <w:color w:val="000000"/>
          <w:spacing w:val="-7"/>
        </w:rPr>
        <w:t>f</w:t>
      </w:r>
      <w:r w:rsidRPr="00984752">
        <w:rPr>
          <w:rFonts w:ascii="Book Antiqua" w:eastAsia="Book Antiqua" w:hAnsi="Book Antiqua" w:cs="Book Antiqua"/>
          <w:color w:val="000000"/>
          <w:spacing w:val="2"/>
        </w:rPr>
        <w:t>i</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spacing w:val="2"/>
        </w:rPr>
        <w:t>l</w:t>
      </w:r>
      <w:r w:rsidRPr="00984752">
        <w:rPr>
          <w:rFonts w:ascii="Book Antiqua" w:eastAsia="Book Antiqua" w:hAnsi="Book Antiqua" w:cs="Book Antiqua"/>
          <w:color w:val="000000"/>
          <w:spacing w:val="-2"/>
        </w:rPr>
        <w:t>d</w:t>
      </w:r>
      <w:r w:rsidRPr="00984752">
        <w:rPr>
          <w:rFonts w:ascii="Book Antiqua" w:eastAsia="Book Antiqua" w:hAnsi="Book Antiqua" w:cs="Book Antiqua"/>
          <w:color w:val="000000"/>
        </w:rPr>
        <w:t>s</w:t>
      </w:r>
      <w:r w:rsidRPr="00984752">
        <w:rPr>
          <w:rFonts w:ascii="Book Antiqua" w:eastAsia="Book Antiqua" w:hAnsi="Book Antiqua" w:cs="Book Antiqua"/>
          <w:color w:val="000000"/>
          <w:spacing w:val="16"/>
        </w:rPr>
        <w:t xml:space="preserve"> </w:t>
      </w:r>
      <w:r w:rsidRPr="00984752">
        <w:rPr>
          <w:rFonts w:ascii="Book Antiqua" w:eastAsia="Book Antiqua" w:hAnsi="Book Antiqua" w:cs="Book Antiqua"/>
          <w:color w:val="000000"/>
          <w:spacing w:val="5"/>
        </w:rPr>
        <w:t>a</w:t>
      </w:r>
      <w:r w:rsidRPr="00984752">
        <w:rPr>
          <w:rFonts w:ascii="Book Antiqua" w:eastAsia="Book Antiqua" w:hAnsi="Book Antiqua" w:cs="Book Antiqua"/>
          <w:color w:val="000000"/>
          <w:spacing w:val="4"/>
        </w:rPr>
        <w:t>n</w:t>
      </w:r>
      <w:r w:rsidRPr="00984752">
        <w:rPr>
          <w:rFonts w:ascii="Book Antiqua" w:eastAsia="Book Antiqua" w:hAnsi="Book Antiqua" w:cs="Book Antiqua"/>
          <w:color w:val="000000"/>
        </w:rPr>
        <w:t>d</w:t>
      </w:r>
      <w:r w:rsidRPr="00984752">
        <w:rPr>
          <w:rFonts w:ascii="Book Antiqua" w:eastAsia="Book Antiqua" w:hAnsi="Book Antiqua" w:cs="Book Antiqua"/>
          <w:color w:val="000000"/>
          <w:spacing w:val="8"/>
        </w:rPr>
        <w:t xml:space="preserve"> </w:t>
      </w:r>
      <w:r w:rsidRPr="00984752">
        <w:rPr>
          <w:rFonts w:ascii="Book Antiqua" w:eastAsia="Book Antiqua" w:hAnsi="Book Antiqua" w:cs="Book Antiqua"/>
          <w:color w:val="000000"/>
          <w:spacing w:val="-6"/>
        </w:rPr>
        <w:t>b</w:t>
      </w:r>
      <w:r w:rsidRPr="00984752">
        <w:rPr>
          <w:rFonts w:ascii="Book Antiqua" w:eastAsia="Book Antiqua" w:hAnsi="Book Antiqua" w:cs="Book Antiqua"/>
          <w:color w:val="000000"/>
          <w:spacing w:val="-1"/>
        </w:rPr>
        <w:t>u</w:t>
      </w:r>
      <w:r w:rsidRPr="00984752">
        <w:rPr>
          <w:rFonts w:ascii="Book Antiqua" w:eastAsia="Book Antiqua" w:hAnsi="Book Antiqua" w:cs="Book Antiqua"/>
          <w:color w:val="000000"/>
          <w:spacing w:val="-5"/>
        </w:rPr>
        <w:t>tt</w:t>
      </w:r>
      <w:r w:rsidRPr="00984752">
        <w:rPr>
          <w:rFonts w:ascii="Book Antiqua" w:eastAsia="Book Antiqua" w:hAnsi="Book Antiqua" w:cs="Book Antiqua"/>
          <w:color w:val="000000"/>
          <w:spacing w:val="-4"/>
        </w:rPr>
        <w:t>o</w:t>
      </w:r>
      <w:r w:rsidRPr="00984752">
        <w:rPr>
          <w:rFonts w:ascii="Book Antiqua" w:eastAsia="Book Antiqua" w:hAnsi="Book Antiqua" w:cs="Book Antiqua"/>
          <w:color w:val="000000"/>
          <w:spacing w:val="4"/>
        </w:rPr>
        <w:t>n</w:t>
      </w:r>
      <w:r w:rsidRPr="00984752">
        <w:rPr>
          <w:rFonts w:ascii="Book Antiqua" w:eastAsia="Book Antiqua" w:hAnsi="Book Antiqua" w:cs="Book Antiqua"/>
          <w:color w:val="000000"/>
        </w:rPr>
        <w:t>s</w:t>
      </w:r>
      <w:r w:rsidRPr="00984752">
        <w:rPr>
          <w:rFonts w:ascii="Book Antiqua" w:eastAsia="Book Antiqua" w:hAnsi="Book Antiqua" w:cs="Book Antiqua"/>
          <w:color w:val="000000"/>
          <w:spacing w:val="16"/>
        </w:rPr>
        <w:t xml:space="preserve"> </w:t>
      </w:r>
      <w:r w:rsidRPr="00984752">
        <w:rPr>
          <w:rFonts w:ascii="Book Antiqua" w:eastAsia="Book Antiqua" w:hAnsi="Book Antiqua" w:cs="Book Antiqua"/>
          <w:color w:val="000000"/>
          <w:spacing w:val="-2"/>
        </w:rPr>
        <w:t>d</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spacing w:val="-7"/>
        </w:rPr>
        <w:t>f</w:t>
      </w:r>
      <w:r w:rsidRPr="00984752">
        <w:rPr>
          <w:rFonts w:ascii="Book Antiqua" w:eastAsia="Book Antiqua" w:hAnsi="Book Antiqua" w:cs="Book Antiqua"/>
          <w:color w:val="000000"/>
          <w:spacing w:val="2"/>
        </w:rPr>
        <w:t>i</w:t>
      </w:r>
      <w:r w:rsidRPr="00984752">
        <w:rPr>
          <w:rFonts w:ascii="Book Antiqua" w:eastAsia="Book Antiqua" w:hAnsi="Book Antiqua" w:cs="Book Antiqua"/>
          <w:color w:val="000000"/>
          <w:spacing w:val="4"/>
        </w:rPr>
        <w:t>n</w:t>
      </w:r>
      <w:r w:rsidRPr="00984752">
        <w:rPr>
          <w:rFonts w:ascii="Book Antiqua" w:eastAsia="Book Antiqua" w:hAnsi="Book Antiqua" w:cs="Book Antiqua"/>
          <w:color w:val="000000"/>
          <w:spacing w:val="2"/>
        </w:rPr>
        <w:t>i</w:t>
      </w:r>
      <w:r w:rsidRPr="00984752">
        <w:rPr>
          <w:rFonts w:ascii="Book Antiqua" w:eastAsia="Book Antiqua" w:hAnsi="Book Antiqua" w:cs="Book Antiqua"/>
          <w:color w:val="000000"/>
          <w:spacing w:val="-5"/>
        </w:rPr>
        <w:t>t</w:t>
      </w:r>
      <w:r w:rsidRPr="00984752">
        <w:rPr>
          <w:rFonts w:ascii="Book Antiqua" w:eastAsia="Book Antiqua" w:hAnsi="Book Antiqua" w:cs="Book Antiqua"/>
          <w:color w:val="000000"/>
          <w:spacing w:val="2"/>
        </w:rPr>
        <w:t>i</w:t>
      </w:r>
      <w:r w:rsidRPr="00984752">
        <w:rPr>
          <w:rFonts w:ascii="Book Antiqua" w:eastAsia="Book Antiqua" w:hAnsi="Book Antiqua" w:cs="Book Antiqua"/>
          <w:color w:val="000000"/>
          <w:spacing w:val="-4"/>
        </w:rPr>
        <w:t>o</w:t>
      </w:r>
      <w:r w:rsidRPr="00984752">
        <w:rPr>
          <w:rFonts w:ascii="Book Antiqua" w:eastAsia="Book Antiqua" w:hAnsi="Book Antiqua" w:cs="Book Antiqua"/>
          <w:color w:val="000000"/>
          <w:spacing w:val="4"/>
        </w:rPr>
        <w:t>n</w:t>
      </w:r>
      <w:r w:rsidRPr="00984752">
        <w:rPr>
          <w:rFonts w:ascii="Book Antiqua" w:eastAsia="Book Antiqua" w:hAnsi="Book Antiqua" w:cs="Book Antiqua"/>
          <w:color w:val="000000"/>
        </w:rPr>
        <w:t>s</w:t>
      </w:r>
      <w:r w:rsidRPr="00984752">
        <w:rPr>
          <w:rFonts w:ascii="Book Antiqua" w:eastAsia="Book Antiqua" w:hAnsi="Book Antiqua" w:cs="Book Antiqua"/>
          <w:color w:val="000000"/>
          <w:spacing w:val="16"/>
        </w:rPr>
        <w:t xml:space="preserve"> </w:t>
      </w:r>
      <w:r w:rsidRPr="00984752">
        <w:rPr>
          <w:rFonts w:ascii="Book Antiqua" w:eastAsia="Book Antiqua" w:hAnsi="Book Antiqua" w:cs="Book Antiqua"/>
          <w:color w:val="000000"/>
          <w:spacing w:val="-4"/>
        </w:rPr>
        <w:t>o</w:t>
      </w:r>
      <w:r w:rsidRPr="00984752">
        <w:rPr>
          <w:rFonts w:ascii="Book Antiqua" w:eastAsia="Book Antiqua" w:hAnsi="Book Antiqua" w:cs="Book Antiqua"/>
          <w:color w:val="000000"/>
        </w:rPr>
        <w:t>n</w:t>
      </w:r>
      <w:r w:rsidRPr="00984752">
        <w:rPr>
          <w:rFonts w:ascii="Book Antiqua" w:eastAsia="Book Antiqua" w:hAnsi="Book Antiqua" w:cs="Book Antiqua"/>
          <w:color w:val="000000"/>
          <w:spacing w:val="14"/>
        </w:rPr>
        <w:t xml:space="preserve"> </w:t>
      </w:r>
      <w:r w:rsidRPr="00984752">
        <w:rPr>
          <w:rFonts w:ascii="Book Antiqua" w:eastAsia="Book Antiqua" w:hAnsi="Book Antiqua" w:cs="Book Antiqua"/>
          <w:color w:val="000000"/>
          <w:spacing w:val="-5"/>
        </w:rPr>
        <w:t>t</w:t>
      </w:r>
      <w:r w:rsidRPr="00984752">
        <w:rPr>
          <w:rFonts w:ascii="Book Antiqua" w:eastAsia="Book Antiqua" w:hAnsi="Book Antiqua" w:cs="Book Antiqua"/>
          <w:color w:val="000000"/>
          <w:spacing w:val="4"/>
        </w:rPr>
        <w:t>h</w:t>
      </w:r>
      <w:r w:rsidRPr="00984752">
        <w:rPr>
          <w:rFonts w:ascii="Book Antiqua" w:eastAsia="Book Antiqua" w:hAnsi="Book Antiqua" w:cs="Book Antiqua"/>
          <w:color w:val="000000"/>
        </w:rPr>
        <w:t>e</w:t>
      </w:r>
      <w:r w:rsidRPr="00984752">
        <w:rPr>
          <w:rFonts w:ascii="Book Antiqua" w:eastAsia="Book Antiqua" w:hAnsi="Book Antiqua" w:cs="Book Antiqua"/>
          <w:color w:val="000000"/>
          <w:spacing w:val="4"/>
        </w:rPr>
        <w:t xml:space="preserve"> </w:t>
      </w:r>
      <w:r w:rsidRPr="00984752">
        <w:rPr>
          <w:rFonts w:ascii="Book Antiqua" w:eastAsia="Book Antiqua" w:hAnsi="Book Antiqua" w:cs="Book Antiqua"/>
          <w:color w:val="000000"/>
          <w:spacing w:val="-3"/>
        </w:rPr>
        <w:t>G</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spacing w:val="4"/>
        </w:rPr>
        <w:t>n</w:t>
      </w:r>
      <w:r w:rsidRPr="00984752">
        <w:rPr>
          <w:rFonts w:ascii="Book Antiqua" w:eastAsia="Book Antiqua" w:hAnsi="Book Antiqua" w:cs="Book Antiqua"/>
          <w:color w:val="000000"/>
          <w:spacing w:val="-6"/>
        </w:rPr>
        <w:t>e</w:t>
      </w:r>
      <w:r w:rsidRPr="00984752">
        <w:rPr>
          <w:rFonts w:ascii="Book Antiqua" w:eastAsia="Book Antiqua" w:hAnsi="Book Antiqua" w:cs="Book Antiqua"/>
          <w:color w:val="000000"/>
          <w:spacing w:val="-4"/>
        </w:rPr>
        <w:t>r</w:t>
      </w:r>
      <w:r w:rsidRPr="00984752">
        <w:rPr>
          <w:rFonts w:ascii="Book Antiqua" w:eastAsia="Book Antiqua" w:hAnsi="Book Antiqua" w:cs="Book Antiqua"/>
          <w:color w:val="000000"/>
          <w:spacing w:val="5"/>
        </w:rPr>
        <w:t>a</w:t>
      </w:r>
      <w:r w:rsidRPr="00984752">
        <w:rPr>
          <w:rFonts w:ascii="Book Antiqua" w:eastAsia="Book Antiqua" w:hAnsi="Book Antiqua" w:cs="Book Antiqua"/>
          <w:color w:val="000000"/>
        </w:rPr>
        <w:t>l</w:t>
      </w:r>
      <w:r w:rsidRPr="00984752">
        <w:rPr>
          <w:rFonts w:ascii="Book Antiqua" w:eastAsia="Book Antiqua" w:hAnsi="Book Antiqua" w:cs="Book Antiqua"/>
          <w:color w:val="000000"/>
          <w:spacing w:val="12"/>
        </w:rPr>
        <w:t xml:space="preserve"> </w:t>
      </w:r>
      <w:r w:rsidRPr="00984752">
        <w:rPr>
          <w:rFonts w:ascii="Book Antiqua" w:eastAsia="Book Antiqua" w:hAnsi="Book Antiqua" w:cs="Book Antiqua"/>
          <w:color w:val="000000"/>
          <w:spacing w:val="-2"/>
        </w:rPr>
        <w:t>T</w:t>
      </w:r>
      <w:r w:rsidRPr="00984752">
        <w:rPr>
          <w:rFonts w:ascii="Book Antiqua" w:eastAsia="Book Antiqua" w:hAnsi="Book Antiqua" w:cs="Book Antiqua"/>
          <w:color w:val="000000"/>
          <w:spacing w:val="5"/>
        </w:rPr>
        <w:t>a</w:t>
      </w:r>
      <w:r w:rsidRPr="00984752">
        <w:rPr>
          <w:rFonts w:ascii="Book Antiqua" w:eastAsia="Book Antiqua" w:hAnsi="Book Antiqua" w:cs="Book Antiqua"/>
          <w:color w:val="000000"/>
          <w:spacing w:val="-6"/>
        </w:rPr>
        <w:t>b</w:t>
      </w:r>
      <w:r w:rsidRPr="00984752">
        <w:rPr>
          <w:rFonts w:ascii="Book Antiqua" w:eastAsia="Book Antiqua" w:hAnsi="Book Antiqua" w:cs="Book Antiqua"/>
          <w:color w:val="000000"/>
        </w:rPr>
        <w:t>.</w:t>
      </w:r>
    </w:p>
    <w:p w14:paraId="41BE0819" w14:textId="77777777" w:rsidR="00BD352E" w:rsidRPr="00984752" w:rsidRDefault="00BD352E" w:rsidP="00BD352E">
      <w:pPr>
        <w:spacing w:before="7" w:line="140" w:lineRule="exact"/>
        <w:rPr>
          <w:rFonts w:ascii="Book Antiqua" w:hAnsi="Book Antiqua"/>
          <w:sz w:val="15"/>
          <w:szCs w:val="15"/>
        </w:rPr>
      </w:pPr>
    </w:p>
    <w:p w14:paraId="3249808C" w14:textId="77777777" w:rsidR="00BD352E" w:rsidRPr="00984752" w:rsidRDefault="00BD352E" w:rsidP="00BD352E">
      <w:pPr>
        <w:ind w:left="3265"/>
        <w:rPr>
          <w:rFonts w:ascii="Book Antiqua" w:eastAsia="Arial" w:hAnsi="Book Antiqua" w:cs="Arial"/>
          <w:sz w:val="16"/>
          <w:szCs w:val="16"/>
        </w:rPr>
      </w:pPr>
      <w:r w:rsidRPr="00984752">
        <w:rPr>
          <w:rFonts w:ascii="Book Antiqua" w:eastAsia="Arial" w:hAnsi="Book Antiqua" w:cs="Arial"/>
          <w:b/>
          <w:spacing w:val="7"/>
          <w:sz w:val="16"/>
          <w:szCs w:val="16"/>
        </w:rPr>
        <w:t>T</w:t>
      </w:r>
      <w:r w:rsidRPr="00984752">
        <w:rPr>
          <w:rFonts w:ascii="Book Antiqua" w:eastAsia="Arial" w:hAnsi="Book Antiqua" w:cs="Arial"/>
          <w:b/>
          <w:spacing w:val="1"/>
          <w:sz w:val="16"/>
          <w:szCs w:val="16"/>
        </w:rPr>
        <w:t>a</w:t>
      </w:r>
      <w:r w:rsidRPr="00984752">
        <w:rPr>
          <w:rFonts w:ascii="Book Antiqua" w:eastAsia="Arial" w:hAnsi="Book Antiqua" w:cs="Arial"/>
          <w:b/>
          <w:spacing w:val="7"/>
          <w:sz w:val="16"/>
          <w:szCs w:val="16"/>
        </w:rPr>
        <w:t>b</w:t>
      </w:r>
      <w:r w:rsidRPr="00984752">
        <w:rPr>
          <w:rFonts w:ascii="Book Antiqua" w:eastAsia="Arial" w:hAnsi="Book Antiqua" w:cs="Arial"/>
          <w:b/>
          <w:spacing w:val="1"/>
          <w:sz w:val="16"/>
          <w:szCs w:val="16"/>
        </w:rPr>
        <w:t>l</w:t>
      </w:r>
      <w:r w:rsidRPr="00984752">
        <w:rPr>
          <w:rFonts w:ascii="Book Antiqua" w:eastAsia="Arial" w:hAnsi="Book Antiqua" w:cs="Arial"/>
          <w:b/>
          <w:sz w:val="16"/>
          <w:szCs w:val="16"/>
        </w:rPr>
        <w:t>e</w:t>
      </w:r>
      <w:r w:rsidRPr="00984752">
        <w:rPr>
          <w:rFonts w:ascii="Book Antiqua" w:eastAsia="Arial" w:hAnsi="Book Antiqua" w:cs="Arial"/>
          <w:b/>
          <w:spacing w:val="2"/>
          <w:sz w:val="16"/>
          <w:szCs w:val="16"/>
        </w:rPr>
        <w:t xml:space="preserve"> </w:t>
      </w:r>
      <w:r>
        <w:rPr>
          <w:rFonts w:ascii="Book Antiqua" w:eastAsia="Arial" w:hAnsi="Book Antiqua" w:cs="Arial"/>
          <w:b/>
          <w:spacing w:val="2"/>
          <w:sz w:val="16"/>
          <w:szCs w:val="16"/>
        </w:rPr>
        <w:t>2</w:t>
      </w:r>
      <w:r w:rsidRPr="00984752">
        <w:rPr>
          <w:rFonts w:ascii="Book Antiqua" w:eastAsia="Arial" w:hAnsi="Book Antiqua" w:cs="Arial"/>
          <w:b/>
          <w:sz w:val="16"/>
          <w:szCs w:val="16"/>
        </w:rPr>
        <w:t xml:space="preserve">: </w:t>
      </w:r>
      <w:r w:rsidRPr="00984752">
        <w:rPr>
          <w:rFonts w:ascii="Book Antiqua" w:eastAsia="Arial" w:hAnsi="Book Antiqua" w:cs="Arial"/>
          <w:b/>
          <w:spacing w:val="8"/>
          <w:sz w:val="16"/>
          <w:szCs w:val="16"/>
        </w:rPr>
        <w:t xml:space="preserve"> </w:t>
      </w:r>
      <w:r w:rsidRPr="00984752">
        <w:rPr>
          <w:rFonts w:ascii="Book Antiqua" w:eastAsia="Arial" w:hAnsi="Book Antiqua" w:cs="Arial"/>
          <w:spacing w:val="-4"/>
          <w:sz w:val="16"/>
          <w:szCs w:val="16"/>
        </w:rPr>
        <w:t>G</w:t>
      </w:r>
      <w:r w:rsidRPr="00984752">
        <w:rPr>
          <w:rFonts w:ascii="Book Antiqua" w:eastAsia="Arial" w:hAnsi="Book Antiqua" w:cs="Arial"/>
          <w:spacing w:val="1"/>
          <w:sz w:val="16"/>
          <w:szCs w:val="16"/>
        </w:rPr>
        <w:t>ene</w:t>
      </w:r>
      <w:r w:rsidRPr="00984752">
        <w:rPr>
          <w:rFonts w:ascii="Book Antiqua" w:eastAsia="Arial" w:hAnsi="Book Antiqua" w:cs="Arial"/>
          <w:spacing w:val="7"/>
          <w:sz w:val="16"/>
          <w:szCs w:val="16"/>
        </w:rPr>
        <w:t>r</w:t>
      </w:r>
      <w:r w:rsidRPr="00984752">
        <w:rPr>
          <w:rFonts w:ascii="Book Antiqua" w:eastAsia="Arial" w:hAnsi="Book Antiqua" w:cs="Arial"/>
          <w:spacing w:val="1"/>
          <w:sz w:val="16"/>
          <w:szCs w:val="16"/>
        </w:rPr>
        <w:t>a</w:t>
      </w:r>
      <w:r w:rsidRPr="00984752">
        <w:rPr>
          <w:rFonts w:ascii="Book Antiqua" w:eastAsia="Arial" w:hAnsi="Book Antiqua" w:cs="Arial"/>
          <w:sz w:val="16"/>
          <w:szCs w:val="16"/>
        </w:rPr>
        <w:t>l</w:t>
      </w:r>
      <w:r w:rsidRPr="00984752">
        <w:rPr>
          <w:rFonts w:ascii="Book Antiqua" w:eastAsia="Arial" w:hAnsi="Book Antiqua" w:cs="Arial"/>
          <w:spacing w:val="-20"/>
          <w:sz w:val="16"/>
          <w:szCs w:val="16"/>
        </w:rPr>
        <w:t xml:space="preserve"> </w:t>
      </w:r>
      <w:r w:rsidRPr="00984752">
        <w:rPr>
          <w:rFonts w:ascii="Book Antiqua" w:eastAsia="Arial" w:hAnsi="Book Antiqua" w:cs="Arial"/>
          <w:spacing w:val="7"/>
          <w:sz w:val="16"/>
          <w:szCs w:val="16"/>
        </w:rPr>
        <w:t>T</w:t>
      </w:r>
      <w:r w:rsidRPr="00984752">
        <w:rPr>
          <w:rFonts w:ascii="Book Antiqua" w:eastAsia="Arial" w:hAnsi="Book Antiqua" w:cs="Arial"/>
          <w:spacing w:val="1"/>
          <w:sz w:val="16"/>
          <w:szCs w:val="16"/>
        </w:rPr>
        <w:t>a</w:t>
      </w:r>
      <w:r w:rsidRPr="00984752">
        <w:rPr>
          <w:rFonts w:ascii="Book Antiqua" w:eastAsia="Arial" w:hAnsi="Book Antiqua" w:cs="Arial"/>
          <w:sz w:val="16"/>
          <w:szCs w:val="16"/>
        </w:rPr>
        <w:t>b</w:t>
      </w:r>
      <w:r w:rsidRPr="00984752">
        <w:rPr>
          <w:rFonts w:ascii="Book Antiqua" w:eastAsia="Arial" w:hAnsi="Book Antiqua" w:cs="Arial"/>
          <w:spacing w:val="-13"/>
          <w:sz w:val="16"/>
          <w:szCs w:val="16"/>
        </w:rPr>
        <w:t xml:space="preserve"> </w:t>
      </w:r>
      <w:r w:rsidRPr="00984752">
        <w:rPr>
          <w:rFonts w:ascii="Book Antiqua" w:eastAsia="Arial" w:hAnsi="Book Antiqua" w:cs="Arial"/>
          <w:spacing w:val="4"/>
          <w:sz w:val="16"/>
          <w:szCs w:val="16"/>
        </w:rPr>
        <w:t>D</w:t>
      </w:r>
      <w:r w:rsidRPr="00984752">
        <w:rPr>
          <w:rFonts w:ascii="Book Antiqua" w:eastAsia="Arial" w:hAnsi="Book Antiqua" w:cs="Arial"/>
          <w:spacing w:val="1"/>
          <w:sz w:val="16"/>
          <w:szCs w:val="16"/>
        </w:rPr>
        <w:t>ef</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n</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t</w:t>
      </w:r>
      <w:r w:rsidRPr="00984752">
        <w:rPr>
          <w:rFonts w:ascii="Book Antiqua" w:eastAsia="Arial" w:hAnsi="Book Antiqua" w:cs="Arial"/>
          <w:spacing w:val="-6"/>
          <w:sz w:val="16"/>
          <w:szCs w:val="16"/>
        </w:rPr>
        <w:t>i</w:t>
      </w:r>
      <w:r w:rsidRPr="00984752">
        <w:rPr>
          <w:rFonts w:ascii="Book Antiqua" w:eastAsia="Arial" w:hAnsi="Book Antiqua" w:cs="Arial"/>
          <w:spacing w:val="1"/>
          <w:sz w:val="16"/>
          <w:szCs w:val="16"/>
        </w:rPr>
        <w:t>on</w:t>
      </w:r>
      <w:r w:rsidRPr="00984752">
        <w:rPr>
          <w:rFonts w:ascii="Book Antiqua" w:eastAsia="Arial" w:hAnsi="Book Antiqua" w:cs="Arial"/>
          <w:sz w:val="16"/>
          <w:szCs w:val="16"/>
        </w:rPr>
        <w:t>s</w:t>
      </w:r>
    </w:p>
    <w:p w14:paraId="48D5500D" w14:textId="77777777" w:rsidR="00BD352E" w:rsidRPr="00984752" w:rsidRDefault="00BD352E" w:rsidP="00BD352E">
      <w:pPr>
        <w:spacing w:before="6" w:line="120" w:lineRule="exact"/>
        <w:rPr>
          <w:rFonts w:ascii="Book Antiqua" w:hAnsi="Book Antiqua"/>
          <w:sz w:val="13"/>
          <w:szCs w:val="13"/>
        </w:rPr>
      </w:pPr>
    </w:p>
    <w:tbl>
      <w:tblPr>
        <w:tblW w:w="0" w:type="auto"/>
        <w:tblInd w:w="90" w:type="dxa"/>
        <w:tblLayout w:type="fixed"/>
        <w:tblCellMar>
          <w:left w:w="0" w:type="dxa"/>
          <w:right w:w="0" w:type="dxa"/>
        </w:tblCellMar>
        <w:tblLook w:val="01E0" w:firstRow="1" w:lastRow="1" w:firstColumn="1" w:lastColumn="1" w:noHBand="0" w:noVBand="0"/>
      </w:tblPr>
      <w:tblGrid>
        <w:gridCol w:w="2472"/>
        <w:gridCol w:w="7948"/>
      </w:tblGrid>
      <w:tr w:rsidR="00BD352E" w:rsidRPr="00984752" w14:paraId="70F4ACE7" w14:textId="77777777" w:rsidTr="00576D4B">
        <w:trPr>
          <w:trHeight w:hRule="exact" w:val="500"/>
        </w:trPr>
        <w:tc>
          <w:tcPr>
            <w:tcW w:w="2472" w:type="dxa"/>
            <w:tcBorders>
              <w:top w:val="single" w:sz="32" w:space="0" w:color="000000"/>
              <w:left w:val="single" w:sz="8" w:space="0" w:color="000000"/>
              <w:bottom w:val="single" w:sz="8" w:space="0" w:color="000000"/>
              <w:right w:val="single" w:sz="8" w:space="0" w:color="000000"/>
            </w:tcBorders>
            <w:shd w:val="clear" w:color="auto" w:fill="E5ECF3"/>
          </w:tcPr>
          <w:p w14:paraId="3A6CF0B8" w14:textId="77777777" w:rsidR="00BD352E" w:rsidRPr="00984752" w:rsidRDefault="00BD352E" w:rsidP="00576D4B">
            <w:pPr>
              <w:spacing w:before="7" w:line="120" w:lineRule="exact"/>
              <w:rPr>
                <w:rFonts w:ascii="Book Antiqua" w:hAnsi="Book Antiqua"/>
                <w:sz w:val="13"/>
                <w:szCs w:val="13"/>
              </w:rPr>
            </w:pPr>
          </w:p>
          <w:p w14:paraId="005B8F33" w14:textId="77777777" w:rsidR="00BD352E" w:rsidRPr="00984752" w:rsidRDefault="00BD352E" w:rsidP="00576D4B">
            <w:pPr>
              <w:ind w:left="130"/>
              <w:rPr>
                <w:rFonts w:ascii="Book Antiqua" w:eastAsia="Arial" w:hAnsi="Book Antiqua" w:cs="Arial"/>
                <w:sz w:val="18"/>
                <w:szCs w:val="18"/>
              </w:rPr>
            </w:pPr>
            <w:r w:rsidRPr="00984752">
              <w:rPr>
                <w:rFonts w:ascii="Book Antiqua" w:eastAsia="Arial" w:hAnsi="Book Antiqua" w:cs="Arial"/>
                <w:b/>
                <w:spacing w:val="-5"/>
                <w:sz w:val="18"/>
                <w:szCs w:val="18"/>
              </w:rPr>
              <w:t>T</w:t>
            </w:r>
            <w:r w:rsidRPr="00984752">
              <w:rPr>
                <w:rFonts w:ascii="Book Antiqua" w:eastAsia="Arial" w:hAnsi="Book Antiqua" w:cs="Arial"/>
                <w:b/>
                <w:spacing w:val="5"/>
                <w:sz w:val="18"/>
                <w:szCs w:val="18"/>
              </w:rPr>
              <w:t>er</w:t>
            </w:r>
            <w:r w:rsidRPr="00984752">
              <w:rPr>
                <w:rFonts w:ascii="Book Antiqua" w:eastAsia="Arial" w:hAnsi="Book Antiqua" w:cs="Arial"/>
                <w:b/>
                <w:sz w:val="18"/>
                <w:szCs w:val="18"/>
              </w:rPr>
              <w:t>m</w:t>
            </w:r>
          </w:p>
        </w:tc>
        <w:tc>
          <w:tcPr>
            <w:tcW w:w="7948" w:type="dxa"/>
            <w:tcBorders>
              <w:top w:val="single" w:sz="32" w:space="0" w:color="000000"/>
              <w:left w:val="single" w:sz="8" w:space="0" w:color="000000"/>
              <w:bottom w:val="single" w:sz="8" w:space="0" w:color="000000"/>
              <w:right w:val="single" w:sz="8" w:space="0" w:color="000000"/>
            </w:tcBorders>
            <w:shd w:val="clear" w:color="auto" w:fill="E5ECF3"/>
          </w:tcPr>
          <w:p w14:paraId="53914E86" w14:textId="77777777" w:rsidR="00BD352E" w:rsidRPr="00984752" w:rsidRDefault="00BD352E" w:rsidP="00576D4B">
            <w:pPr>
              <w:spacing w:before="7" w:line="120" w:lineRule="exact"/>
              <w:rPr>
                <w:rFonts w:ascii="Book Antiqua" w:hAnsi="Book Antiqua"/>
                <w:sz w:val="13"/>
                <w:szCs w:val="13"/>
              </w:rPr>
            </w:pPr>
          </w:p>
          <w:p w14:paraId="087E50F6" w14:textId="77777777" w:rsidR="00BD352E" w:rsidRPr="00984752" w:rsidRDefault="00BD352E" w:rsidP="00576D4B">
            <w:pPr>
              <w:ind w:left="125"/>
              <w:rPr>
                <w:rFonts w:ascii="Book Antiqua" w:eastAsia="Arial" w:hAnsi="Book Antiqua" w:cs="Arial"/>
                <w:sz w:val="18"/>
                <w:szCs w:val="18"/>
              </w:rPr>
            </w:pPr>
            <w:r w:rsidRPr="00984752">
              <w:rPr>
                <w:rFonts w:ascii="Book Antiqua" w:eastAsia="Arial" w:hAnsi="Book Antiqua" w:cs="Arial"/>
                <w:b/>
                <w:spacing w:val="5"/>
                <w:sz w:val="18"/>
                <w:szCs w:val="18"/>
              </w:rPr>
              <w:t>De</w:t>
            </w:r>
            <w:r w:rsidRPr="00984752">
              <w:rPr>
                <w:rFonts w:ascii="Book Antiqua" w:eastAsia="Arial" w:hAnsi="Book Antiqua" w:cs="Arial"/>
                <w:b/>
                <w:sz w:val="18"/>
                <w:szCs w:val="18"/>
              </w:rPr>
              <w:t>f</w:t>
            </w:r>
            <w:r w:rsidRPr="00984752">
              <w:rPr>
                <w:rFonts w:ascii="Book Antiqua" w:eastAsia="Arial" w:hAnsi="Book Antiqua" w:cs="Arial"/>
                <w:b/>
                <w:spacing w:val="-5"/>
                <w:sz w:val="18"/>
                <w:szCs w:val="18"/>
              </w:rPr>
              <w:t>ini</w:t>
            </w:r>
            <w:r w:rsidRPr="00984752">
              <w:rPr>
                <w:rFonts w:ascii="Book Antiqua" w:eastAsia="Arial" w:hAnsi="Book Antiqua" w:cs="Arial"/>
                <w:b/>
                <w:sz w:val="18"/>
                <w:szCs w:val="18"/>
              </w:rPr>
              <w:t>t</w:t>
            </w:r>
            <w:r w:rsidRPr="00984752">
              <w:rPr>
                <w:rFonts w:ascii="Book Antiqua" w:eastAsia="Arial" w:hAnsi="Book Antiqua" w:cs="Arial"/>
                <w:b/>
                <w:spacing w:val="-5"/>
                <w:sz w:val="18"/>
                <w:szCs w:val="18"/>
              </w:rPr>
              <w:t>io</w:t>
            </w:r>
            <w:r w:rsidRPr="00984752">
              <w:rPr>
                <w:rFonts w:ascii="Book Antiqua" w:eastAsia="Arial" w:hAnsi="Book Antiqua" w:cs="Arial"/>
                <w:b/>
                <w:sz w:val="18"/>
                <w:szCs w:val="18"/>
              </w:rPr>
              <w:t>n</w:t>
            </w:r>
          </w:p>
        </w:tc>
      </w:tr>
      <w:tr w:rsidR="00BD352E" w:rsidRPr="00984752" w14:paraId="6DA67068" w14:textId="77777777" w:rsidTr="00576D4B">
        <w:trPr>
          <w:trHeight w:hRule="exact" w:val="650"/>
        </w:trPr>
        <w:tc>
          <w:tcPr>
            <w:tcW w:w="2472" w:type="dxa"/>
            <w:tcBorders>
              <w:top w:val="single" w:sz="8" w:space="0" w:color="000000"/>
              <w:left w:val="single" w:sz="8" w:space="0" w:color="000000"/>
              <w:bottom w:val="single" w:sz="8" w:space="0" w:color="000000"/>
              <w:right w:val="single" w:sz="8" w:space="0" w:color="000000"/>
            </w:tcBorders>
          </w:tcPr>
          <w:p w14:paraId="759A1B51" w14:textId="77777777" w:rsidR="00BD352E" w:rsidRPr="00984752" w:rsidRDefault="00230526" w:rsidP="00576D4B">
            <w:pPr>
              <w:ind w:left="130"/>
              <w:rPr>
                <w:rFonts w:ascii="Book Antiqua" w:eastAsia="Arial" w:hAnsi="Book Antiqua" w:cs="Arial"/>
                <w:sz w:val="16"/>
                <w:szCs w:val="16"/>
              </w:rPr>
            </w:pPr>
            <w:r>
              <w:rPr>
                <w:rFonts w:ascii="Book Antiqua" w:eastAsia="Arial" w:hAnsi="Book Antiqua" w:cs="Arial"/>
                <w:spacing w:val="4"/>
                <w:sz w:val="16"/>
                <w:szCs w:val="16"/>
              </w:rPr>
              <w:t>Camera Type</w:t>
            </w:r>
          </w:p>
        </w:tc>
        <w:tc>
          <w:tcPr>
            <w:tcW w:w="7948" w:type="dxa"/>
            <w:tcBorders>
              <w:top w:val="single" w:sz="8" w:space="0" w:color="000000"/>
              <w:left w:val="single" w:sz="8" w:space="0" w:color="000000"/>
              <w:bottom w:val="single" w:sz="8" w:space="0" w:color="000000"/>
              <w:right w:val="single" w:sz="8" w:space="0" w:color="000000"/>
            </w:tcBorders>
          </w:tcPr>
          <w:p w14:paraId="3416E6F1" w14:textId="77777777" w:rsidR="00BD352E" w:rsidRPr="00984752" w:rsidRDefault="00230526" w:rsidP="00576D4B">
            <w:pPr>
              <w:spacing w:line="273" w:lineRule="auto"/>
              <w:ind w:left="125" w:right="292"/>
              <w:rPr>
                <w:rFonts w:ascii="Book Antiqua" w:eastAsia="Arial" w:hAnsi="Book Antiqua" w:cs="Arial"/>
                <w:sz w:val="16"/>
                <w:szCs w:val="16"/>
              </w:rPr>
            </w:pPr>
            <w:r>
              <w:rPr>
                <w:rFonts w:ascii="Book Antiqua" w:eastAsia="Arial" w:hAnsi="Book Antiqua" w:cs="Arial"/>
                <w:spacing w:val="-2"/>
                <w:sz w:val="16"/>
                <w:szCs w:val="16"/>
              </w:rPr>
              <w:t>Camera type</w:t>
            </w:r>
          </w:p>
        </w:tc>
      </w:tr>
      <w:tr w:rsidR="00BD352E" w:rsidRPr="00984752" w14:paraId="0013B5CE" w14:textId="77777777" w:rsidTr="00576D4B">
        <w:trPr>
          <w:trHeight w:hRule="exact" w:val="650"/>
        </w:trPr>
        <w:tc>
          <w:tcPr>
            <w:tcW w:w="2472" w:type="dxa"/>
            <w:tcBorders>
              <w:top w:val="single" w:sz="8" w:space="0" w:color="000000"/>
              <w:left w:val="single" w:sz="8" w:space="0" w:color="000000"/>
              <w:bottom w:val="single" w:sz="8" w:space="0" w:color="000000"/>
              <w:right w:val="single" w:sz="8" w:space="0" w:color="000000"/>
            </w:tcBorders>
          </w:tcPr>
          <w:p w14:paraId="25334337" w14:textId="77777777" w:rsidR="00BD352E" w:rsidRPr="00984752" w:rsidRDefault="00BD352E" w:rsidP="00576D4B">
            <w:pPr>
              <w:spacing w:before="10" w:line="120" w:lineRule="exact"/>
              <w:rPr>
                <w:rFonts w:ascii="Book Antiqua" w:hAnsi="Book Antiqua"/>
                <w:sz w:val="12"/>
                <w:szCs w:val="12"/>
              </w:rPr>
            </w:pPr>
          </w:p>
          <w:p w14:paraId="3AA64B27" w14:textId="77777777" w:rsidR="00BD352E" w:rsidRPr="00984752" w:rsidRDefault="00230526" w:rsidP="00576D4B">
            <w:pPr>
              <w:ind w:left="130"/>
              <w:rPr>
                <w:rFonts w:ascii="Book Antiqua" w:eastAsia="Arial" w:hAnsi="Book Antiqua" w:cs="Arial"/>
                <w:sz w:val="16"/>
                <w:szCs w:val="16"/>
              </w:rPr>
            </w:pPr>
            <w:r>
              <w:rPr>
                <w:rFonts w:ascii="Book Antiqua" w:eastAsia="Arial" w:hAnsi="Book Antiqua" w:cs="Arial"/>
                <w:spacing w:val="4"/>
                <w:sz w:val="16"/>
                <w:szCs w:val="16"/>
              </w:rPr>
              <w:t xml:space="preserve">Number </w:t>
            </w:r>
          </w:p>
        </w:tc>
        <w:tc>
          <w:tcPr>
            <w:tcW w:w="7948" w:type="dxa"/>
            <w:tcBorders>
              <w:top w:val="single" w:sz="8" w:space="0" w:color="000000"/>
              <w:left w:val="single" w:sz="8" w:space="0" w:color="000000"/>
              <w:bottom w:val="single" w:sz="8" w:space="0" w:color="000000"/>
              <w:right w:val="single" w:sz="8" w:space="0" w:color="000000"/>
            </w:tcBorders>
          </w:tcPr>
          <w:p w14:paraId="189DFD86" w14:textId="77777777" w:rsidR="00BD352E" w:rsidRPr="00984752" w:rsidRDefault="00230526" w:rsidP="00576D4B">
            <w:pPr>
              <w:spacing w:line="273" w:lineRule="auto"/>
              <w:ind w:left="125" w:right="178"/>
              <w:rPr>
                <w:rFonts w:ascii="Book Antiqua" w:eastAsia="Arial" w:hAnsi="Book Antiqua" w:cs="Arial"/>
                <w:sz w:val="16"/>
                <w:szCs w:val="16"/>
              </w:rPr>
            </w:pPr>
            <w:r>
              <w:rPr>
                <w:rFonts w:ascii="Book Antiqua" w:eastAsia="Arial" w:hAnsi="Book Antiqua" w:cs="Arial"/>
                <w:spacing w:val="-2"/>
                <w:sz w:val="16"/>
                <w:szCs w:val="16"/>
              </w:rPr>
              <w:t>Camera ID (must be unique)</w:t>
            </w:r>
          </w:p>
        </w:tc>
      </w:tr>
    </w:tbl>
    <w:p w14:paraId="0F325530" w14:textId="77777777" w:rsidR="00BD352E" w:rsidRDefault="00BD352E" w:rsidP="00BD352E">
      <w:pPr>
        <w:rPr>
          <w:rFonts w:ascii="Book Antiqua" w:hAnsi="Book Antiqua"/>
        </w:rPr>
      </w:pPr>
    </w:p>
    <w:p w14:paraId="18FAD281" w14:textId="77777777" w:rsidR="00BD352E" w:rsidRDefault="00BD352E" w:rsidP="00BD352E">
      <w:pPr>
        <w:rPr>
          <w:rFonts w:ascii="Book Antiqua" w:hAnsi="Book Antiqua"/>
        </w:rPr>
      </w:pPr>
    </w:p>
    <w:p w14:paraId="696A6B9B" w14:textId="77777777" w:rsidR="00230526" w:rsidRPr="00984752" w:rsidRDefault="00230526" w:rsidP="00230526">
      <w:pPr>
        <w:pStyle w:val="Heading3"/>
        <w:rPr>
          <w:rFonts w:eastAsia="Arial"/>
        </w:rPr>
      </w:pPr>
      <w:bookmarkStart w:id="60" w:name="_Toc43122533"/>
      <w:r>
        <w:rPr>
          <w:rFonts w:eastAsia="Arial"/>
        </w:rPr>
        <w:lastRenderedPageBreak/>
        <w:t>Alarms</w:t>
      </w:r>
      <w:r w:rsidRPr="00984752">
        <w:rPr>
          <w:rFonts w:eastAsia="Arial"/>
          <w:spacing w:val="-5"/>
        </w:rPr>
        <w:t xml:space="preserve"> </w:t>
      </w:r>
      <w:r w:rsidRPr="00984752">
        <w:rPr>
          <w:rFonts w:eastAsia="Arial"/>
          <w:spacing w:val="4"/>
        </w:rPr>
        <w:t>T</w:t>
      </w:r>
      <w:r w:rsidRPr="00984752">
        <w:rPr>
          <w:rFonts w:eastAsia="Arial"/>
          <w:spacing w:val="2"/>
        </w:rPr>
        <w:t>a</w:t>
      </w:r>
      <w:r w:rsidRPr="00984752">
        <w:rPr>
          <w:rFonts w:eastAsia="Arial"/>
        </w:rPr>
        <w:t>b</w:t>
      </w:r>
      <w:bookmarkEnd w:id="60"/>
      <w:r w:rsidRPr="00984752">
        <w:rPr>
          <w:rFonts w:eastAsia="Arial"/>
          <w:spacing w:val="-3"/>
        </w:rPr>
        <w:t xml:space="preserve"> </w:t>
      </w:r>
    </w:p>
    <w:p w14:paraId="32AF11AA" w14:textId="77777777" w:rsidR="00230526" w:rsidRPr="00984752" w:rsidRDefault="00230526" w:rsidP="00230526">
      <w:pPr>
        <w:spacing w:before="10" w:line="180" w:lineRule="exact"/>
        <w:rPr>
          <w:rFonts w:ascii="Book Antiqua" w:hAnsi="Book Antiqua"/>
          <w:sz w:val="18"/>
          <w:szCs w:val="18"/>
        </w:rPr>
      </w:pPr>
    </w:p>
    <w:p w14:paraId="01456DCB" w14:textId="4897FE9C" w:rsidR="00230526" w:rsidRDefault="00230526" w:rsidP="00230526">
      <w:pPr>
        <w:rPr>
          <w:rFonts w:ascii="Book Antiqua" w:hAnsi="Book Antiqua"/>
        </w:rPr>
      </w:pPr>
      <w:r w:rsidRPr="0092552D">
        <w:rPr>
          <w:rFonts w:ascii="Book Antiqua" w:hAnsi="Book Antiqua"/>
        </w:rPr>
        <w:t xml:space="preserve">The </w:t>
      </w:r>
      <w:r>
        <w:rPr>
          <w:rFonts w:ascii="Book Antiqua" w:hAnsi="Book Antiqua"/>
        </w:rPr>
        <w:t xml:space="preserve">Alarms </w:t>
      </w:r>
      <w:r w:rsidRPr="0092552D">
        <w:rPr>
          <w:rFonts w:ascii="Book Antiqua" w:hAnsi="Book Antiqua"/>
        </w:rPr>
        <w:t xml:space="preserve">tab is used to configure actions generated in </w:t>
      </w:r>
      <w:r w:rsidR="00307015">
        <w:rPr>
          <w:rFonts w:ascii="Book Antiqua" w:hAnsi="Book Antiqua"/>
        </w:rPr>
        <w:t xml:space="preserve">DW </w:t>
      </w:r>
      <w:r w:rsidR="00DD2967">
        <w:rPr>
          <w:rFonts w:ascii="Book Antiqua" w:hAnsi="Book Antiqua"/>
        </w:rPr>
        <w:t>Spectrum</w:t>
      </w:r>
      <w:r w:rsidRPr="0092552D">
        <w:rPr>
          <w:rFonts w:ascii="Book Antiqua" w:hAnsi="Book Antiqua"/>
        </w:rPr>
        <w:t xml:space="preserve"> to trigger </w:t>
      </w:r>
      <w:r>
        <w:rPr>
          <w:rFonts w:ascii="Book Antiqua" w:hAnsi="Book Antiqua"/>
        </w:rPr>
        <w:t>event</w:t>
      </w:r>
      <w:r w:rsidR="00597967">
        <w:rPr>
          <w:rFonts w:ascii="Book Antiqua" w:hAnsi="Book Antiqua"/>
        </w:rPr>
        <w:t>s</w:t>
      </w:r>
      <w:r>
        <w:rPr>
          <w:rFonts w:ascii="Book Antiqua" w:hAnsi="Book Antiqua"/>
        </w:rPr>
        <w:t xml:space="preserve"> </w:t>
      </w:r>
      <w:r w:rsidRPr="0092552D">
        <w:rPr>
          <w:rFonts w:ascii="Book Antiqua" w:hAnsi="Book Antiqua"/>
        </w:rPr>
        <w:t xml:space="preserve">in </w:t>
      </w:r>
      <w:r w:rsidRPr="0092552D">
        <w:rPr>
          <w:rFonts w:ascii="Book Antiqua" w:hAnsi="Book Antiqua"/>
          <w:bCs/>
          <w:iCs/>
        </w:rPr>
        <w:t>C•CURE</w:t>
      </w:r>
      <w:r w:rsidRPr="0092552D">
        <w:rPr>
          <w:rFonts w:ascii="Book Antiqua" w:hAnsi="Book Antiqua"/>
        </w:rPr>
        <w:t>.</w:t>
      </w:r>
      <w:r>
        <w:rPr>
          <w:rFonts w:ascii="Book Antiqua" w:hAnsi="Book Antiqua"/>
        </w:rPr>
        <w:t xml:space="preserve">  </w:t>
      </w:r>
    </w:p>
    <w:p w14:paraId="5F91BFB7" w14:textId="77777777" w:rsidR="00230526" w:rsidRDefault="00230526" w:rsidP="00230526">
      <w:pPr>
        <w:rPr>
          <w:rFonts w:ascii="Book Antiqua" w:hAnsi="Book Antiqua"/>
        </w:rPr>
      </w:pPr>
    </w:p>
    <w:p w14:paraId="7574A772" w14:textId="77777777" w:rsidR="00230526" w:rsidRDefault="00230526" w:rsidP="00230526">
      <w:pPr>
        <w:rPr>
          <w:rFonts w:ascii="Book Antiqua" w:hAnsi="Book Antiqua"/>
        </w:rPr>
      </w:pPr>
    </w:p>
    <w:p w14:paraId="1748AF29" w14:textId="77777777" w:rsidR="00230526" w:rsidRDefault="00230526" w:rsidP="00230526">
      <w:pPr>
        <w:rPr>
          <w:rFonts w:ascii="Book Antiqua" w:hAnsi="Book Antiqua"/>
        </w:rPr>
      </w:pPr>
    </w:p>
    <w:p w14:paraId="5A747D5A" w14:textId="77777777" w:rsidR="00230526" w:rsidRDefault="00230526" w:rsidP="00230526">
      <w:pPr>
        <w:pStyle w:val="Heading3"/>
        <w:rPr>
          <w:rFonts w:eastAsia="Arial"/>
        </w:rPr>
      </w:pPr>
      <w:bookmarkStart w:id="61" w:name="_Toc43122534"/>
      <w:r>
        <w:rPr>
          <w:rFonts w:eastAsia="Arial"/>
        </w:rPr>
        <w:t xml:space="preserve">Configuring </w:t>
      </w:r>
      <w:r w:rsidR="001138E7">
        <w:rPr>
          <w:rFonts w:eastAsia="Arial"/>
        </w:rPr>
        <w:t>Alarms</w:t>
      </w:r>
      <w:r w:rsidRPr="00984752">
        <w:rPr>
          <w:rFonts w:eastAsia="Arial"/>
          <w:spacing w:val="-5"/>
        </w:rPr>
        <w:t xml:space="preserve"> </w:t>
      </w:r>
      <w:r w:rsidRPr="00984752">
        <w:rPr>
          <w:rFonts w:eastAsia="Arial"/>
          <w:spacing w:val="4"/>
        </w:rPr>
        <w:t>T</w:t>
      </w:r>
      <w:r w:rsidRPr="00984752">
        <w:rPr>
          <w:rFonts w:eastAsia="Arial"/>
          <w:spacing w:val="2"/>
        </w:rPr>
        <w:t>a</w:t>
      </w:r>
      <w:r w:rsidRPr="00984752">
        <w:rPr>
          <w:rFonts w:eastAsia="Arial"/>
        </w:rPr>
        <w:t>b</w:t>
      </w:r>
      <w:bookmarkEnd w:id="61"/>
    </w:p>
    <w:p w14:paraId="41F9CE25" w14:textId="77777777" w:rsidR="00230526" w:rsidRDefault="00230526" w:rsidP="00230526">
      <w:pPr>
        <w:rPr>
          <w:rFonts w:ascii="Book Antiqua" w:hAnsi="Book Antiqua"/>
        </w:rPr>
      </w:pPr>
    </w:p>
    <w:p w14:paraId="2766433A" w14:textId="0D636E8E" w:rsidR="00230526" w:rsidRPr="00844456" w:rsidRDefault="00230526" w:rsidP="00230526">
      <w:pPr>
        <w:rPr>
          <w:rFonts w:ascii="Book Antiqua" w:hAnsi="Book Antiqua"/>
          <w:bCs/>
          <w:iCs/>
        </w:rPr>
      </w:pPr>
      <w:r>
        <w:rPr>
          <w:rFonts w:ascii="Book Antiqua" w:hAnsi="Book Antiqua"/>
        </w:rPr>
        <w:t xml:space="preserve">To configure </w:t>
      </w:r>
      <w:r w:rsidR="00307015">
        <w:rPr>
          <w:rFonts w:ascii="Book Antiqua" w:hAnsi="Book Antiqua"/>
        </w:rPr>
        <w:t xml:space="preserve">DW </w:t>
      </w:r>
      <w:r w:rsidR="00DD2967">
        <w:rPr>
          <w:rFonts w:ascii="Book Antiqua" w:hAnsi="Book Antiqua"/>
        </w:rPr>
        <w:t>Spectrum</w:t>
      </w:r>
      <w:r>
        <w:rPr>
          <w:rFonts w:ascii="Book Antiqua" w:hAnsi="Book Antiqua"/>
        </w:rPr>
        <w:t xml:space="preserve"> to trigger an event in </w:t>
      </w:r>
      <w:r w:rsidRPr="00766923">
        <w:rPr>
          <w:rFonts w:ascii="Book Antiqua" w:hAnsi="Book Antiqua"/>
          <w:bCs/>
          <w:iCs/>
        </w:rPr>
        <w:t>C•CURE</w:t>
      </w:r>
      <w:r>
        <w:rPr>
          <w:rFonts w:ascii="Book Antiqua" w:hAnsi="Book Antiqua"/>
          <w:bCs/>
          <w:iCs/>
        </w:rPr>
        <w:t xml:space="preserve">, click the </w:t>
      </w:r>
      <w:r>
        <w:rPr>
          <w:rFonts w:ascii="Book Antiqua" w:hAnsi="Book Antiqua"/>
          <w:b/>
          <w:bCs/>
          <w:iCs/>
        </w:rPr>
        <w:t>Add</w:t>
      </w:r>
      <w:r>
        <w:rPr>
          <w:rFonts w:ascii="Book Antiqua" w:hAnsi="Book Antiqua"/>
          <w:bCs/>
          <w:iCs/>
        </w:rPr>
        <w:t xml:space="preserve"> button. Set </w:t>
      </w:r>
      <w:r w:rsidRPr="004B5430">
        <w:rPr>
          <w:rFonts w:ascii="Book Antiqua" w:hAnsi="Book Antiqua"/>
          <w:b/>
          <w:bCs/>
          <w:iCs/>
        </w:rPr>
        <w:t>Property</w:t>
      </w:r>
      <w:r>
        <w:rPr>
          <w:rFonts w:ascii="Book Antiqua" w:hAnsi="Book Antiqua"/>
          <w:bCs/>
          <w:iCs/>
        </w:rPr>
        <w:t xml:space="preserve"> and </w:t>
      </w:r>
      <w:proofErr w:type="gramStart"/>
      <w:r w:rsidRPr="004B5430">
        <w:rPr>
          <w:rFonts w:ascii="Book Antiqua" w:hAnsi="Book Antiqua"/>
          <w:b/>
          <w:bCs/>
          <w:iCs/>
        </w:rPr>
        <w:t>Value</w:t>
      </w:r>
      <w:r>
        <w:rPr>
          <w:rFonts w:ascii="Book Antiqua" w:hAnsi="Book Antiqua"/>
          <w:b/>
          <w:bCs/>
          <w:iCs/>
        </w:rPr>
        <w:t xml:space="preserve">, </w:t>
      </w:r>
      <w:r w:rsidRPr="004B5430">
        <w:rPr>
          <w:rFonts w:ascii="Book Antiqua" w:hAnsi="Book Antiqua"/>
          <w:bCs/>
          <w:iCs/>
        </w:rPr>
        <w:t>and</w:t>
      </w:r>
      <w:proofErr w:type="gramEnd"/>
      <w:r w:rsidRPr="004B5430">
        <w:rPr>
          <w:rFonts w:ascii="Book Antiqua" w:hAnsi="Book Antiqua"/>
          <w:bCs/>
          <w:iCs/>
        </w:rPr>
        <w:t xml:space="preserve"> click the drop down button beside</w:t>
      </w:r>
      <w:r>
        <w:rPr>
          <w:rFonts w:ascii="Book Antiqua" w:hAnsi="Book Antiqua"/>
          <w:b/>
          <w:bCs/>
          <w:iCs/>
        </w:rPr>
        <w:t xml:space="preserve"> Action </w:t>
      </w:r>
      <w:r>
        <w:rPr>
          <w:rFonts w:ascii="Book Antiqua" w:hAnsi="Book Antiqua"/>
          <w:bCs/>
          <w:iCs/>
        </w:rPr>
        <w:t xml:space="preserve">to activate or deactivate an event in </w:t>
      </w:r>
      <w:r w:rsidRPr="00766923">
        <w:rPr>
          <w:rFonts w:ascii="Book Antiqua" w:hAnsi="Book Antiqua"/>
          <w:bCs/>
          <w:iCs/>
        </w:rPr>
        <w:t>C•CURE</w:t>
      </w:r>
      <w:r>
        <w:rPr>
          <w:rFonts w:ascii="Book Antiqua" w:hAnsi="Book Antiqua"/>
          <w:bCs/>
          <w:iCs/>
        </w:rPr>
        <w:t xml:space="preserve">. When an action is selected, choose what event to activate/deactivate from the </w:t>
      </w:r>
      <w:r w:rsidRPr="00844456">
        <w:rPr>
          <w:rFonts w:ascii="Book Antiqua" w:hAnsi="Book Antiqua"/>
          <w:b/>
          <w:bCs/>
          <w:iCs/>
        </w:rPr>
        <w:t>Event</w:t>
      </w:r>
      <w:r>
        <w:rPr>
          <w:rFonts w:ascii="Book Antiqua" w:hAnsi="Book Antiqua"/>
          <w:bCs/>
          <w:iCs/>
        </w:rPr>
        <w:t xml:space="preserve"> selection below. The </w:t>
      </w:r>
      <w:r>
        <w:rPr>
          <w:rFonts w:ascii="Book Antiqua" w:hAnsi="Book Antiqua"/>
          <w:b/>
          <w:bCs/>
          <w:iCs/>
        </w:rPr>
        <w:t xml:space="preserve">Remove </w:t>
      </w:r>
      <w:r>
        <w:rPr>
          <w:rFonts w:ascii="Book Antiqua" w:hAnsi="Book Antiqua"/>
          <w:bCs/>
          <w:iCs/>
        </w:rPr>
        <w:t>option will delete any triggers selected.</w:t>
      </w:r>
    </w:p>
    <w:p w14:paraId="192DBD1F" w14:textId="77777777" w:rsidR="00230526" w:rsidRDefault="00230526" w:rsidP="00230526">
      <w:pPr>
        <w:rPr>
          <w:rFonts w:ascii="Book Antiqua" w:hAnsi="Book Antiqua"/>
          <w:bCs/>
          <w:iCs/>
        </w:rPr>
      </w:pPr>
    </w:p>
    <w:p w14:paraId="0ABD18D2" w14:textId="77777777" w:rsidR="00230526" w:rsidRPr="004B5430" w:rsidRDefault="00230526" w:rsidP="00230526">
      <w:pPr>
        <w:rPr>
          <w:rFonts w:ascii="Book Antiqua" w:hAnsi="Book Antiqua"/>
        </w:rPr>
      </w:pPr>
    </w:p>
    <w:p w14:paraId="136DD981" w14:textId="77777777" w:rsidR="00230526" w:rsidRPr="00984752" w:rsidRDefault="00230526" w:rsidP="00230526">
      <w:pPr>
        <w:spacing w:line="220" w:lineRule="exact"/>
        <w:ind w:left="100"/>
        <w:rPr>
          <w:rFonts w:ascii="Book Antiqua" w:eastAsia="Book Antiqua" w:hAnsi="Book Antiqua" w:cs="Book Antiqua"/>
          <w:color w:val="000000"/>
        </w:rPr>
      </w:pPr>
    </w:p>
    <w:p w14:paraId="783DD997" w14:textId="77777777" w:rsidR="00230526" w:rsidRPr="00984752" w:rsidRDefault="00230526" w:rsidP="00230526">
      <w:pPr>
        <w:spacing w:line="220" w:lineRule="exact"/>
        <w:ind w:left="100"/>
        <w:rPr>
          <w:rFonts w:ascii="Book Antiqua" w:eastAsia="Book Antiqua" w:hAnsi="Book Antiqua" w:cs="Book Antiqua"/>
        </w:rPr>
      </w:pPr>
    </w:p>
    <w:p w14:paraId="77D16ABE" w14:textId="77777777" w:rsidR="00230526" w:rsidRPr="00984752" w:rsidRDefault="00230526" w:rsidP="00230526">
      <w:pPr>
        <w:spacing w:before="7" w:line="140" w:lineRule="exact"/>
        <w:rPr>
          <w:rFonts w:ascii="Book Antiqua" w:hAnsi="Book Antiqua"/>
          <w:sz w:val="15"/>
          <w:szCs w:val="15"/>
        </w:rPr>
      </w:pPr>
    </w:p>
    <w:p w14:paraId="37F8E2A6" w14:textId="77777777" w:rsidR="00230526" w:rsidRDefault="00230526" w:rsidP="00230526">
      <w:pPr>
        <w:jc w:val="center"/>
        <w:rPr>
          <w:rFonts w:ascii="Book Antiqua" w:eastAsia="Arial" w:hAnsi="Book Antiqua"/>
          <w:spacing w:val="5"/>
          <w:sz w:val="16"/>
          <w:szCs w:val="16"/>
        </w:rPr>
      </w:pPr>
      <w:r>
        <w:rPr>
          <w:rFonts w:ascii="Book Antiqua" w:eastAsia="Arial" w:hAnsi="Book Antiqua" w:cs="Arial"/>
          <w:b/>
          <w:spacing w:val="7"/>
          <w:sz w:val="16"/>
          <w:szCs w:val="16"/>
        </w:rPr>
        <w:t>Figure</w:t>
      </w:r>
      <w:r w:rsidRPr="00984752">
        <w:rPr>
          <w:rFonts w:ascii="Book Antiqua" w:eastAsia="Arial" w:hAnsi="Book Antiqua" w:cs="Arial"/>
          <w:b/>
          <w:sz w:val="16"/>
          <w:szCs w:val="16"/>
        </w:rPr>
        <w:t xml:space="preserve"> </w:t>
      </w:r>
      <w:r>
        <w:rPr>
          <w:rFonts w:ascii="Book Antiqua" w:eastAsia="Arial" w:hAnsi="Book Antiqua" w:cs="Arial"/>
          <w:b/>
          <w:sz w:val="16"/>
          <w:szCs w:val="16"/>
        </w:rPr>
        <w:t>1</w:t>
      </w:r>
      <w:r w:rsidR="00662491">
        <w:rPr>
          <w:rFonts w:ascii="Book Antiqua" w:eastAsia="Arial" w:hAnsi="Book Antiqua" w:cs="Arial"/>
          <w:b/>
          <w:sz w:val="16"/>
          <w:szCs w:val="16"/>
        </w:rPr>
        <w:t>5</w:t>
      </w:r>
      <w:r w:rsidRPr="00984752">
        <w:rPr>
          <w:rFonts w:ascii="Book Antiqua" w:eastAsia="Arial" w:hAnsi="Book Antiqua" w:cs="Arial"/>
          <w:b/>
          <w:sz w:val="16"/>
          <w:szCs w:val="16"/>
        </w:rPr>
        <w:t xml:space="preserve">: </w:t>
      </w:r>
      <w:r w:rsidRPr="00984752">
        <w:rPr>
          <w:rFonts w:ascii="Book Antiqua" w:eastAsia="Arial" w:hAnsi="Book Antiqua" w:cs="Arial"/>
          <w:b/>
          <w:spacing w:val="8"/>
          <w:sz w:val="16"/>
          <w:szCs w:val="16"/>
        </w:rPr>
        <w:t xml:space="preserve"> </w:t>
      </w:r>
      <w:r>
        <w:rPr>
          <w:rFonts w:ascii="Book Antiqua" w:eastAsia="Arial" w:hAnsi="Book Antiqua"/>
          <w:spacing w:val="5"/>
          <w:sz w:val="16"/>
          <w:szCs w:val="16"/>
        </w:rPr>
        <w:t>Alarms</w:t>
      </w:r>
      <w:r w:rsidRPr="00844456">
        <w:rPr>
          <w:rFonts w:ascii="Book Antiqua" w:eastAsia="Arial" w:hAnsi="Book Antiqua"/>
          <w:spacing w:val="5"/>
          <w:sz w:val="16"/>
          <w:szCs w:val="16"/>
        </w:rPr>
        <w:t xml:space="preserve"> tab</w:t>
      </w:r>
      <w:r>
        <w:rPr>
          <w:rFonts w:ascii="Book Antiqua" w:eastAsia="Arial" w:hAnsi="Book Antiqua"/>
          <w:spacing w:val="5"/>
          <w:sz w:val="16"/>
          <w:szCs w:val="16"/>
        </w:rPr>
        <w:t xml:space="preserve"> </w:t>
      </w:r>
    </w:p>
    <w:p w14:paraId="621BDC3C" w14:textId="77777777" w:rsidR="00230526" w:rsidRDefault="00230526" w:rsidP="00230526">
      <w:pPr>
        <w:jc w:val="center"/>
        <w:rPr>
          <w:rFonts w:ascii="Book Antiqua" w:eastAsia="Arial" w:hAnsi="Book Antiqua"/>
          <w:spacing w:val="5"/>
          <w:sz w:val="16"/>
          <w:szCs w:val="16"/>
        </w:rPr>
      </w:pPr>
    </w:p>
    <w:p w14:paraId="61DCD325" w14:textId="77777777" w:rsidR="00230526" w:rsidRDefault="00230526" w:rsidP="00230526">
      <w:pPr>
        <w:jc w:val="center"/>
        <w:rPr>
          <w:rFonts w:ascii="Book Antiqua" w:eastAsia="Arial" w:hAnsi="Book Antiqua"/>
          <w:spacing w:val="5"/>
          <w:sz w:val="16"/>
          <w:szCs w:val="16"/>
        </w:rPr>
      </w:pPr>
    </w:p>
    <w:p w14:paraId="6F9D1B1D" w14:textId="629E6DE2" w:rsidR="00230526" w:rsidRPr="00984752" w:rsidRDefault="00DD2967" w:rsidP="00230526">
      <w:pPr>
        <w:jc w:val="center"/>
        <w:rPr>
          <w:rFonts w:ascii="Book Antiqua" w:eastAsia="Arial" w:hAnsi="Book Antiqua" w:cs="Arial"/>
          <w:sz w:val="16"/>
          <w:szCs w:val="16"/>
        </w:rPr>
      </w:pPr>
      <w:r>
        <w:rPr>
          <w:noProof/>
        </w:rPr>
        <w:drawing>
          <wp:inline distT="0" distB="0" distL="0" distR="0" wp14:anchorId="72EA54C2" wp14:editId="18D59BE4">
            <wp:extent cx="3916800" cy="4320000"/>
            <wp:effectExtent l="0" t="0" r="762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1500" t="792" r="2573" b="1437"/>
                    <a:stretch/>
                  </pic:blipFill>
                  <pic:spPr bwMode="auto">
                    <a:xfrm>
                      <a:off x="0" y="0"/>
                      <a:ext cx="3916800" cy="4320000"/>
                    </a:xfrm>
                    <a:prstGeom prst="rect">
                      <a:avLst/>
                    </a:prstGeom>
                    <a:ln>
                      <a:noFill/>
                    </a:ln>
                    <a:extLst>
                      <a:ext uri="{53640926-AAD7-44D8-BBD7-CCE9431645EC}">
                        <a14:shadowObscured xmlns:a14="http://schemas.microsoft.com/office/drawing/2010/main"/>
                      </a:ext>
                    </a:extLst>
                  </pic:spPr>
                </pic:pic>
              </a:graphicData>
            </a:graphic>
          </wp:inline>
        </w:drawing>
      </w:r>
    </w:p>
    <w:p w14:paraId="79261E38" w14:textId="77777777" w:rsidR="00230526" w:rsidRPr="00984752" w:rsidRDefault="00230526" w:rsidP="00230526">
      <w:pPr>
        <w:spacing w:before="6" w:line="120" w:lineRule="exact"/>
        <w:rPr>
          <w:rFonts w:ascii="Book Antiqua" w:hAnsi="Book Antiqua"/>
          <w:sz w:val="13"/>
          <w:szCs w:val="13"/>
        </w:rPr>
      </w:pPr>
    </w:p>
    <w:p w14:paraId="46623FC2" w14:textId="77777777" w:rsidR="00230526" w:rsidRDefault="00230526">
      <w:pPr>
        <w:rPr>
          <w:rFonts w:ascii="Book Antiqua" w:eastAsia="Arial" w:hAnsi="Book Antiqua" w:cs="Arial"/>
          <w:b/>
          <w:spacing w:val="7"/>
          <w:sz w:val="16"/>
          <w:szCs w:val="16"/>
        </w:rPr>
      </w:pPr>
      <w:r>
        <w:rPr>
          <w:rFonts w:ascii="Book Antiqua" w:eastAsia="Arial" w:hAnsi="Book Antiqua" w:cs="Arial"/>
          <w:b/>
          <w:spacing w:val="7"/>
          <w:sz w:val="16"/>
          <w:szCs w:val="16"/>
        </w:rPr>
        <w:br w:type="page"/>
      </w:r>
    </w:p>
    <w:p w14:paraId="4234C13B" w14:textId="77777777" w:rsidR="00230526" w:rsidRDefault="00230526" w:rsidP="00230526">
      <w:pPr>
        <w:jc w:val="center"/>
        <w:rPr>
          <w:rFonts w:ascii="Book Antiqua" w:eastAsia="Arial" w:hAnsi="Book Antiqua" w:cs="Arial"/>
          <w:b/>
          <w:spacing w:val="7"/>
          <w:sz w:val="16"/>
          <w:szCs w:val="16"/>
        </w:rPr>
      </w:pPr>
    </w:p>
    <w:p w14:paraId="7CE5C068" w14:textId="77777777" w:rsidR="00230526" w:rsidRDefault="00230526" w:rsidP="00230526">
      <w:pPr>
        <w:jc w:val="center"/>
        <w:rPr>
          <w:rFonts w:ascii="Book Antiqua" w:eastAsia="Arial" w:hAnsi="Book Antiqua"/>
          <w:spacing w:val="5"/>
          <w:sz w:val="16"/>
          <w:szCs w:val="16"/>
        </w:rPr>
      </w:pPr>
      <w:r>
        <w:rPr>
          <w:rFonts w:ascii="Book Antiqua" w:eastAsia="Arial" w:hAnsi="Book Antiqua" w:cs="Arial"/>
          <w:b/>
          <w:spacing w:val="7"/>
          <w:sz w:val="16"/>
          <w:szCs w:val="16"/>
        </w:rPr>
        <w:t>Table 3</w:t>
      </w:r>
      <w:r w:rsidRPr="00984752">
        <w:rPr>
          <w:rFonts w:ascii="Book Antiqua" w:eastAsia="Arial" w:hAnsi="Book Antiqua" w:cs="Arial"/>
          <w:b/>
          <w:sz w:val="16"/>
          <w:szCs w:val="16"/>
        </w:rPr>
        <w:t xml:space="preserve">: </w:t>
      </w:r>
      <w:r w:rsidRPr="00984752">
        <w:rPr>
          <w:rFonts w:ascii="Book Antiqua" w:eastAsia="Arial" w:hAnsi="Book Antiqua" w:cs="Arial"/>
          <w:b/>
          <w:spacing w:val="8"/>
          <w:sz w:val="16"/>
          <w:szCs w:val="16"/>
        </w:rPr>
        <w:t xml:space="preserve"> </w:t>
      </w:r>
      <w:r>
        <w:rPr>
          <w:rFonts w:ascii="Book Antiqua" w:eastAsia="Arial" w:hAnsi="Book Antiqua"/>
          <w:spacing w:val="5"/>
          <w:sz w:val="16"/>
          <w:szCs w:val="16"/>
        </w:rPr>
        <w:t>Alarms</w:t>
      </w:r>
      <w:r w:rsidRPr="00844456">
        <w:rPr>
          <w:rFonts w:ascii="Book Antiqua" w:eastAsia="Arial" w:hAnsi="Book Antiqua"/>
          <w:spacing w:val="5"/>
          <w:sz w:val="16"/>
          <w:szCs w:val="16"/>
        </w:rPr>
        <w:t xml:space="preserve"> tab</w:t>
      </w:r>
      <w:r>
        <w:rPr>
          <w:rFonts w:ascii="Book Antiqua" w:eastAsia="Arial" w:hAnsi="Book Antiqua"/>
          <w:spacing w:val="5"/>
          <w:sz w:val="16"/>
          <w:szCs w:val="16"/>
        </w:rPr>
        <w:t xml:space="preserve"> definitions</w:t>
      </w:r>
    </w:p>
    <w:p w14:paraId="15135D08" w14:textId="77777777" w:rsidR="00230526" w:rsidRDefault="00230526" w:rsidP="00230526">
      <w:pPr>
        <w:jc w:val="center"/>
        <w:rPr>
          <w:rFonts w:ascii="Book Antiqua" w:hAnsi="Book Antiqua"/>
        </w:rPr>
      </w:pPr>
    </w:p>
    <w:p w14:paraId="22E4AA24" w14:textId="77777777" w:rsidR="00230526" w:rsidRPr="007F6D96" w:rsidRDefault="00230526" w:rsidP="00230526">
      <w:pPr>
        <w:rPr>
          <w:sz w:val="24"/>
          <w:szCs w:val="24"/>
          <w:lang w:val="en-GB" w:eastAsia="en-GB"/>
        </w:rPr>
      </w:pPr>
    </w:p>
    <w:tbl>
      <w:tblPr>
        <w:tblW w:w="0" w:type="auto"/>
        <w:tblInd w:w="2701" w:type="dxa"/>
        <w:tblCellMar>
          <w:top w:w="15" w:type="dxa"/>
          <w:left w:w="15" w:type="dxa"/>
          <w:bottom w:w="15" w:type="dxa"/>
          <w:right w:w="15" w:type="dxa"/>
        </w:tblCellMar>
        <w:tblLook w:val="04A0" w:firstRow="1" w:lastRow="0" w:firstColumn="1" w:lastColumn="0" w:noHBand="0" w:noVBand="1"/>
      </w:tblPr>
      <w:tblGrid>
        <w:gridCol w:w="995"/>
        <w:gridCol w:w="4410"/>
      </w:tblGrid>
      <w:tr w:rsidR="00230526" w:rsidRPr="007F6D96" w14:paraId="6683FF5A" w14:textId="77777777" w:rsidTr="00576D4B">
        <w:trPr>
          <w:trHeight w:val="500"/>
        </w:trPr>
        <w:tc>
          <w:tcPr>
            <w:tcW w:w="0" w:type="auto"/>
            <w:tcBorders>
              <w:top w:val="single" w:sz="36" w:space="0" w:color="000000"/>
              <w:left w:val="single" w:sz="8" w:space="0" w:color="000000"/>
              <w:bottom w:val="single" w:sz="8" w:space="0" w:color="000000"/>
              <w:right w:val="single" w:sz="8" w:space="0" w:color="000000"/>
            </w:tcBorders>
            <w:shd w:val="clear" w:color="auto" w:fill="E5ECF3"/>
            <w:hideMark/>
          </w:tcPr>
          <w:p w14:paraId="395FDD54" w14:textId="77777777" w:rsidR="00230526" w:rsidRPr="007F6D96" w:rsidRDefault="00230526" w:rsidP="00576D4B">
            <w:pPr>
              <w:rPr>
                <w:sz w:val="24"/>
                <w:szCs w:val="24"/>
                <w:lang w:val="en-GB" w:eastAsia="en-GB"/>
              </w:rPr>
            </w:pPr>
          </w:p>
          <w:p w14:paraId="2DBAA679" w14:textId="77777777" w:rsidR="00230526" w:rsidRPr="007F6D96" w:rsidRDefault="00230526" w:rsidP="00576D4B">
            <w:pPr>
              <w:ind w:left="130"/>
              <w:rPr>
                <w:sz w:val="24"/>
                <w:szCs w:val="24"/>
                <w:lang w:val="en-GB" w:eastAsia="en-GB"/>
              </w:rPr>
            </w:pPr>
            <w:r w:rsidRPr="007F6D96">
              <w:rPr>
                <w:rFonts w:ascii="Book Antiqua" w:hAnsi="Book Antiqua"/>
                <w:b/>
                <w:bCs/>
                <w:color w:val="000000"/>
                <w:sz w:val="18"/>
                <w:szCs w:val="18"/>
                <w:lang w:val="en-GB" w:eastAsia="en-GB"/>
              </w:rPr>
              <w:t>Term</w:t>
            </w:r>
          </w:p>
        </w:tc>
        <w:tc>
          <w:tcPr>
            <w:tcW w:w="0" w:type="auto"/>
            <w:tcBorders>
              <w:top w:val="single" w:sz="36" w:space="0" w:color="000000"/>
              <w:left w:val="single" w:sz="8" w:space="0" w:color="000000"/>
              <w:bottom w:val="single" w:sz="8" w:space="0" w:color="000000"/>
              <w:right w:val="single" w:sz="8" w:space="0" w:color="000000"/>
            </w:tcBorders>
            <w:shd w:val="clear" w:color="auto" w:fill="E5ECF3"/>
            <w:hideMark/>
          </w:tcPr>
          <w:p w14:paraId="6C914A51" w14:textId="77777777" w:rsidR="00230526" w:rsidRPr="007F6D96" w:rsidRDefault="00230526" w:rsidP="00576D4B">
            <w:pPr>
              <w:rPr>
                <w:sz w:val="24"/>
                <w:szCs w:val="24"/>
                <w:lang w:val="en-GB" w:eastAsia="en-GB"/>
              </w:rPr>
            </w:pPr>
          </w:p>
          <w:p w14:paraId="1CDD07E1" w14:textId="77777777" w:rsidR="00230526" w:rsidRPr="007F6D96" w:rsidRDefault="00230526" w:rsidP="00576D4B">
            <w:pPr>
              <w:ind w:left="125"/>
              <w:rPr>
                <w:sz w:val="24"/>
                <w:szCs w:val="24"/>
                <w:lang w:val="en-GB" w:eastAsia="en-GB"/>
              </w:rPr>
            </w:pPr>
            <w:r w:rsidRPr="007F6D96">
              <w:rPr>
                <w:rFonts w:ascii="Book Antiqua" w:hAnsi="Book Antiqua"/>
                <w:b/>
                <w:bCs/>
                <w:color w:val="000000"/>
                <w:sz w:val="18"/>
                <w:szCs w:val="18"/>
                <w:lang w:val="en-GB" w:eastAsia="en-GB"/>
              </w:rPr>
              <w:t>Definition</w:t>
            </w:r>
          </w:p>
        </w:tc>
      </w:tr>
      <w:tr w:rsidR="00230526" w:rsidRPr="007F6D96" w14:paraId="6DBB9666" w14:textId="77777777" w:rsidTr="00576D4B">
        <w:trPr>
          <w:trHeight w:val="660"/>
        </w:trPr>
        <w:tc>
          <w:tcPr>
            <w:tcW w:w="0" w:type="auto"/>
            <w:tcBorders>
              <w:top w:val="single" w:sz="8" w:space="0" w:color="000000"/>
              <w:left w:val="single" w:sz="8" w:space="0" w:color="000000"/>
              <w:bottom w:val="single" w:sz="8" w:space="0" w:color="000000"/>
              <w:right w:val="single" w:sz="8" w:space="0" w:color="000000"/>
            </w:tcBorders>
            <w:hideMark/>
          </w:tcPr>
          <w:p w14:paraId="70E81DDF" w14:textId="77777777" w:rsidR="00230526" w:rsidRPr="007F6D96" w:rsidRDefault="00230526" w:rsidP="00576D4B">
            <w:pPr>
              <w:rPr>
                <w:lang w:val="en-GB" w:eastAsia="en-GB"/>
              </w:rPr>
            </w:pPr>
          </w:p>
          <w:p w14:paraId="13CEEFB9" w14:textId="77777777" w:rsidR="00230526" w:rsidRPr="007F6D96" w:rsidRDefault="00230526" w:rsidP="00576D4B">
            <w:pPr>
              <w:ind w:left="130"/>
              <w:rPr>
                <w:lang w:val="en-GB" w:eastAsia="en-GB"/>
              </w:rPr>
            </w:pPr>
            <w:r w:rsidRPr="007F6D96">
              <w:rPr>
                <w:rFonts w:ascii="Book Antiqua" w:hAnsi="Book Antiqua"/>
                <w:color w:val="000000"/>
                <w:lang w:val="en-GB" w:eastAsia="en-GB"/>
              </w:rPr>
              <w:t>Property</w:t>
            </w:r>
          </w:p>
        </w:tc>
        <w:tc>
          <w:tcPr>
            <w:tcW w:w="0" w:type="auto"/>
            <w:tcBorders>
              <w:top w:val="single" w:sz="8" w:space="0" w:color="000000"/>
              <w:left w:val="single" w:sz="8" w:space="0" w:color="000000"/>
              <w:bottom w:val="single" w:sz="8" w:space="0" w:color="000000"/>
              <w:right w:val="single" w:sz="8" w:space="0" w:color="000000"/>
            </w:tcBorders>
            <w:hideMark/>
          </w:tcPr>
          <w:p w14:paraId="04CF3B7E" w14:textId="77777777" w:rsidR="00230526" w:rsidRPr="007F6D96" w:rsidRDefault="00230526" w:rsidP="00576D4B">
            <w:pPr>
              <w:tabs>
                <w:tab w:val="left" w:pos="1816"/>
              </w:tabs>
              <w:rPr>
                <w:lang w:val="en-GB" w:eastAsia="en-GB"/>
              </w:rPr>
            </w:pPr>
            <w:r>
              <w:rPr>
                <w:lang w:val="en-GB" w:eastAsia="en-GB"/>
              </w:rPr>
              <w:tab/>
            </w:r>
          </w:p>
          <w:p w14:paraId="1D29F57E" w14:textId="7CF3FB5F" w:rsidR="00230526" w:rsidRPr="007F6D96" w:rsidRDefault="00230526" w:rsidP="00576D4B">
            <w:pPr>
              <w:ind w:left="125" w:right="223"/>
              <w:rPr>
                <w:lang w:val="en-GB" w:eastAsia="en-GB"/>
              </w:rPr>
            </w:pPr>
            <w:r w:rsidRPr="007F6D96">
              <w:rPr>
                <w:rFonts w:ascii="Book Antiqua" w:hAnsi="Book Antiqua"/>
                <w:color w:val="000000"/>
                <w:lang w:val="en-GB" w:eastAsia="en-GB"/>
              </w:rPr>
              <w:t xml:space="preserve">Specifies </w:t>
            </w:r>
            <w:r w:rsidR="00307015">
              <w:rPr>
                <w:rFonts w:ascii="Book Antiqua" w:hAnsi="Book Antiqua"/>
                <w:color w:val="000000"/>
                <w:lang w:val="en-GB" w:eastAsia="en-GB"/>
              </w:rPr>
              <w:t xml:space="preserve">DW </w:t>
            </w:r>
            <w:r w:rsidR="00DD2967">
              <w:rPr>
                <w:rFonts w:ascii="Book Antiqua" w:hAnsi="Book Antiqua"/>
                <w:color w:val="000000"/>
                <w:lang w:val="en-GB" w:eastAsia="en-GB"/>
              </w:rPr>
              <w:t>Spectrum</w:t>
            </w:r>
            <w:r w:rsidRPr="007F6D96">
              <w:rPr>
                <w:rFonts w:ascii="Book Antiqua" w:hAnsi="Book Antiqua"/>
                <w:color w:val="000000"/>
                <w:lang w:val="en-GB" w:eastAsia="en-GB"/>
              </w:rPr>
              <w:t xml:space="preserve"> property.</w:t>
            </w:r>
          </w:p>
        </w:tc>
      </w:tr>
      <w:tr w:rsidR="00230526" w:rsidRPr="007F6D96" w14:paraId="6591CB41" w14:textId="77777777" w:rsidTr="00576D4B">
        <w:trPr>
          <w:trHeight w:val="660"/>
        </w:trPr>
        <w:tc>
          <w:tcPr>
            <w:tcW w:w="0" w:type="auto"/>
            <w:tcBorders>
              <w:top w:val="single" w:sz="8" w:space="0" w:color="000000"/>
              <w:left w:val="single" w:sz="8" w:space="0" w:color="000000"/>
              <w:bottom w:val="single" w:sz="8" w:space="0" w:color="000000"/>
              <w:right w:val="single" w:sz="8" w:space="0" w:color="000000"/>
            </w:tcBorders>
            <w:hideMark/>
          </w:tcPr>
          <w:p w14:paraId="5085A6AA" w14:textId="77777777" w:rsidR="00230526" w:rsidRPr="007F6D96" w:rsidRDefault="00230526" w:rsidP="00576D4B">
            <w:pPr>
              <w:ind w:left="125" w:right="223"/>
              <w:rPr>
                <w:lang w:val="en-GB" w:eastAsia="en-GB"/>
              </w:rPr>
            </w:pPr>
            <w:r w:rsidRPr="007F6D96">
              <w:rPr>
                <w:rFonts w:ascii="Book Antiqua" w:hAnsi="Book Antiqua"/>
                <w:color w:val="000000"/>
                <w:lang w:val="en-GB" w:eastAsia="en-GB"/>
              </w:rPr>
              <w:t>Value</w:t>
            </w:r>
          </w:p>
        </w:tc>
        <w:tc>
          <w:tcPr>
            <w:tcW w:w="0" w:type="auto"/>
            <w:tcBorders>
              <w:top w:val="single" w:sz="8" w:space="0" w:color="000000"/>
              <w:left w:val="single" w:sz="8" w:space="0" w:color="000000"/>
              <w:bottom w:val="single" w:sz="8" w:space="0" w:color="000000"/>
              <w:right w:val="single" w:sz="8" w:space="0" w:color="000000"/>
            </w:tcBorders>
            <w:hideMark/>
          </w:tcPr>
          <w:p w14:paraId="325798E8" w14:textId="77777777" w:rsidR="00230526" w:rsidRPr="007F6D96" w:rsidRDefault="00230526" w:rsidP="00576D4B">
            <w:pPr>
              <w:ind w:left="125" w:right="223"/>
              <w:rPr>
                <w:lang w:val="en-GB" w:eastAsia="en-GB"/>
              </w:rPr>
            </w:pPr>
            <w:r w:rsidRPr="007F6D96">
              <w:rPr>
                <w:rFonts w:ascii="Book Antiqua" w:hAnsi="Book Antiqua"/>
                <w:color w:val="000000"/>
                <w:lang w:val="en-GB" w:eastAsia="en-GB"/>
              </w:rPr>
              <w:t>Specifies property value.</w:t>
            </w:r>
          </w:p>
        </w:tc>
      </w:tr>
      <w:tr w:rsidR="00230526" w:rsidRPr="007F6D96" w14:paraId="33D09A81" w14:textId="77777777" w:rsidTr="00576D4B">
        <w:trPr>
          <w:trHeight w:val="660"/>
        </w:trPr>
        <w:tc>
          <w:tcPr>
            <w:tcW w:w="0" w:type="auto"/>
            <w:tcBorders>
              <w:top w:val="single" w:sz="8" w:space="0" w:color="000000"/>
              <w:left w:val="single" w:sz="8" w:space="0" w:color="000000"/>
              <w:bottom w:val="single" w:sz="8" w:space="0" w:color="000000"/>
              <w:right w:val="single" w:sz="8" w:space="0" w:color="000000"/>
            </w:tcBorders>
            <w:hideMark/>
          </w:tcPr>
          <w:p w14:paraId="252F67B0" w14:textId="77777777" w:rsidR="00230526" w:rsidRPr="007F6D96" w:rsidRDefault="00230526" w:rsidP="00576D4B">
            <w:pPr>
              <w:ind w:left="125" w:right="223"/>
              <w:rPr>
                <w:lang w:val="en-GB" w:eastAsia="en-GB"/>
              </w:rPr>
            </w:pPr>
            <w:r w:rsidRPr="007F6D96">
              <w:rPr>
                <w:rFonts w:ascii="Book Antiqua" w:hAnsi="Book Antiqua"/>
                <w:color w:val="000000"/>
                <w:lang w:val="en-GB" w:eastAsia="en-GB"/>
              </w:rPr>
              <w:t xml:space="preserve">Action </w:t>
            </w:r>
          </w:p>
        </w:tc>
        <w:tc>
          <w:tcPr>
            <w:tcW w:w="0" w:type="auto"/>
            <w:tcBorders>
              <w:top w:val="single" w:sz="8" w:space="0" w:color="000000"/>
              <w:left w:val="single" w:sz="8" w:space="0" w:color="000000"/>
              <w:bottom w:val="single" w:sz="8" w:space="0" w:color="000000"/>
              <w:right w:val="single" w:sz="8" w:space="0" w:color="000000"/>
            </w:tcBorders>
            <w:hideMark/>
          </w:tcPr>
          <w:p w14:paraId="26A99412" w14:textId="77777777" w:rsidR="00230526" w:rsidRPr="007F6D96" w:rsidRDefault="00230526" w:rsidP="00576D4B">
            <w:pPr>
              <w:ind w:left="125" w:right="223"/>
              <w:rPr>
                <w:lang w:val="en-GB" w:eastAsia="en-GB"/>
              </w:rPr>
            </w:pPr>
            <w:r w:rsidRPr="007F6D96">
              <w:rPr>
                <w:rFonts w:ascii="Book Antiqua" w:hAnsi="Book Antiqua"/>
                <w:color w:val="000000"/>
                <w:lang w:val="en-GB" w:eastAsia="en-GB"/>
              </w:rPr>
              <w:t>Actio</w:t>
            </w:r>
            <w:r w:rsidR="00597967">
              <w:rPr>
                <w:rFonts w:ascii="Book Antiqua" w:hAnsi="Book Antiqua"/>
                <w:color w:val="000000"/>
                <w:lang w:val="en-GB" w:eastAsia="en-GB"/>
              </w:rPr>
              <w:t>n to be taken when property is</w:t>
            </w:r>
            <w:r w:rsidRPr="007F6D96">
              <w:rPr>
                <w:rFonts w:ascii="Book Antiqua" w:hAnsi="Book Antiqua"/>
                <w:color w:val="000000"/>
                <w:lang w:val="en-GB" w:eastAsia="en-GB"/>
              </w:rPr>
              <w:t xml:space="preserve"> changed.</w:t>
            </w:r>
          </w:p>
          <w:p w14:paraId="52A234CE" w14:textId="77777777" w:rsidR="00230526" w:rsidRPr="007F6D96" w:rsidRDefault="00230526" w:rsidP="00576D4B">
            <w:pPr>
              <w:rPr>
                <w:lang w:val="en-GB" w:eastAsia="en-GB"/>
              </w:rPr>
            </w:pPr>
          </w:p>
        </w:tc>
      </w:tr>
      <w:tr w:rsidR="00230526" w:rsidRPr="007F6D96" w14:paraId="32995D1A" w14:textId="77777777" w:rsidTr="00576D4B">
        <w:trPr>
          <w:trHeight w:val="660"/>
        </w:trPr>
        <w:tc>
          <w:tcPr>
            <w:tcW w:w="0" w:type="auto"/>
            <w:tcBorders>
              <w:top w:val="single" w:sz="8" w:space="0" w:color="000000"/>
              <w:left w:val="single" w:sz="8" w:space="0" w:color="000000"/>
              <w:bottom w:val="single" w:sz="8" w:space="0" w:color="000000"/>
              <w:right w:val="single" w:sz="8" w:space="0" w:color="000000"/>
            </w:tcBorders>
            <w:hideMark/>
          </w:tcPr>
          <w:p w14:paraId="64C40E45" w14:textId="77777777" w:rsidR="00230526" w:rsidRPr="007F6D96" w:rsidRDefault="00230526" w:rsidP="00576D4B">
            <w:pPr>
              <w:ind w:left="125" w:right="223"/>
              <w:rPr>
                <w:lang w:val="en-GB" w:eastAsia="en-GB"/>
              </w:rPr>
            </w:pPr>
            <w:r w:rsidRPr="007F6D96">
              <w:rPr>
                <w:rFonts w:ascii="Book Antiqua" w:hAnsi="Book Antiqua"/>
                <w:color w:val="000000"/>
                <w:lang w:val="en-GB" w:eastAsia="en-GB"/>
              </w:rPr>
              <w:t>Details</w:t>
            </w:r>
          </w:p>
        </w:tc>
        <w:tc>
          <w:tcPr>
            <w:tcW w:w="0" w:type="auto"/>
            <w:tcBorders>
              <w:top w:val="single" w:sz="8" w:space="0" w:color="000000"/>
              <w:left w:val="single" w:sz="8" w:space="0" w:color="000000"/>
              <w:bottom w:val="single" w:sz="8" w:space="0" w:color="000000"/>
              <w:right w:val="single" w:sz="8" w:space="0" w:color="000000"/>
            </w:tcBorders>
            <w:hideMark/>
          </w:tcPr>
          <w:p w14:paraId="50644AE0" w14:textId="77777777" w:rsidR="00230526" w:rsidRPr="007F6D96" w:rsidRDefault="00230526" w:rsidP="00576D4B">
            <w:pPr>
              <w:ind w:left="125" w:right="223"/>
              <w:rPr>
                <w:lang w:val="en-GB" w:eastAsia="en-GB"/>
              </w:rPr>
            </w:pPr>
            <w:r>
              <w:rPr>
                <w:rFonts w:ascii="Book Antiqua" w:hAnsi="Book Antiqua"/>
                <w:color w:val="000000"/>
                <w:lang w:val="en-GB" w:eastAsia="en-GB"/>
              </w:rPr>
              <w:t>C•CURE</w:t>
            </w:r>
            <w:r w:rsidRPr="007F6D96">
              <w:rPr>
                <w:rFonts w:ascii="Book Antiqua" w:hAnsi="Book Antiqua"/>
                <w:color w:val="000000"/>
                <w:lang w:val="en-GB" w:eastAsia="en-GB"/>
              </w:rPr>
              <w:t xml:space="preserve"> event name.</w:t>
            </w:r>
          </w:p>
        </w:tc>
      </w:tr>
    </w:tbl>
    <w:p w14:paraId="40956D3C" w14:textId="77777777" w:rsidR="00230526" w:rsidRDefault="00230526" w:rsidP="00230526"/>
    <w:p w14:paraId="3F8C78E1" w14:textId="77777777" w:rsidR="00230526" w:rsidRDefault="00230526" w:rsidP="00230526">
      <w:pPr>
        <w:pStyle w:val="Heading2"/>
        <w:rPr>
          <w:rFonts w:eastAsia="Arial"/>
        </w:rPr>
      </w:pPr>
      <w:bookmarkStart w:id="62" w:name="_Toc43122535"/>
      <w:r>
        <w:t>User Defined Fields</w:t>
      </w:r>
      <w:r w:rsidRPr="00984752">
        <w:rPr>
          <w:rFonts w:eastAsia="Arial"/>
          <w:spacing w:val="-5"/>
        </w:rPr>
        <w:t xml:space="preserve"> </w:t>
      </w:r>
      <w:r w:rsidRPr="00984752">
        <w:rPr>
          <w:rFonts w:eastAsia="Arial"/>
          <w:spacing w:val="-3"/>
        </w:rPr>
        <w:t>T</w:t>
      </w:r>
      <w:r w:rsidRPr="00984752">
        <w:rPr>
          <w:rFonts w:eastAsia="Arial"/>
          <w:spacing w:val="-2"/>
        </w:rPr>
        <w:t>a</w:t>
      </w:r>
      <w:r w:rsidRPr="00984752">
        <w:rPr>
          <w:rFonts w:eastAsia="Arial"/>
        </w:rPr>
        <w:t>b</w:t>
      </w:r>
      <w:bookmarkEnd w:id="62"/>
    </w:p>
    <w:p w14:paraId="0B0620AA" w14:textId="77777777" w:rsidR="00230526" w:rsidRPr="00500E6F" w:rsidRDefault="00230526" w:rsidP="00230526">
      <w:pPr>
        <w:pStyle w:val="Default"/>
        <w:rPr>
          <w:rFonts w:eastAsia="Arial"/>
          <w:lang w:val="en-US"/>
        </w:rPr>
      </w:pPr>
    </w:p>
    <w:p w14:paraId="1C923C40" w14:textId="77777777" w:rsidR="00DD2967" w:rsidRPr="00500E6F" w:rsidRDefault="00DD2967" w:rsidP="00DD2967">
      <w:pPr>
        <w:rPr>
          <w:rFonts w:ascii="Book Antiqua" w:hAnsi="Book Antiqua"/>
        </w:rPr>
      </w:pPr>
      <w:r>
        <w:rPr>
          <w:rFonts w:ascii="Book Antiqua" w:hAnsi="Book Antiqua"/>
        </w:rPr>
        <w:t>There are no User Defined Fields in this integration.</w:t>
      </w:r>
    </w:p>
    <w:p w14:paraId="310E3D17" w14:textId="77777777" w:rsidR="00230526" w:rsidRDefault="00230526" w:rsidP="00BD352E"/>
    <w:p w14:paraId="0A4A635D" w14:textId="77777777" w:rsidR="00BD352E" w:rsidRPr="00984752" w:rsidRDefault="00BD352E" w:rsidP="00BD352E">
      <w:pPr>
        <w:pStyle w:val="Heading2"/>
        <w:rPr>
          <w:rFonts w:eastAsia="Arial"/>
        </w:rPr>
      </w:pPr>
      <w:bookmarkStart w:id="63" w:name="_Toc43122536"/>
      <w:r>
        <w:t>State Images</w:t>
      </w:r>
      <w:r w:rsidRPr="00984752">
        <w:rPr>
          <w:rFonts w:eastAsia="Arial"/>
          <w:spacing w:val="-5"/>
        </w:rPr>
        <w:t xml:space="preserve"> </w:t>
      </w:r>
      <w:r w:rsidRPr="00984752">
        <w:rPr>
          <w:rFonts w:eastAsia="Arial"/>
          <w:spacing w:val="-3"/>
        </w:rPr>
        <w:t>T</w:t>
      </w:r>
      <w:r w:rsidRPr="00984752">
        <w:rPr>
          <w:rFonts w:eastAsia="Arial"/>
          <w:spacing w:val="-2"/>
        </w:rPr>
        <w:t>a</w:t>
      </w:r>
      <w:r w:rsidRPr="00984752">
        <w:rPr>
          <w:rFonts w:eastAsia="Arial"/>
        </w:rPr>
        <w:t>b</w:t>
      </w:r>
      <w:bookmarkEnd w:id="63"/>
    </w:p>
    <w:p w14:paraId="62D2AF9D" w14:textId="77777777" w:rsidR="00BD352E" w:rsidRPr="00984752" w:rsidRDefault="00BD352E" w:rsidP="00BD352E">
      <w:pPr>
        <w:spacing w:before="3" w:line="180" w:lineRule="exact"/>
        <w:rPr>
          <w:rFonts w:ascii="Book Antiqua" w:hAnsi="Book Antiqua"/>
          <w:sz w:val="19"/>
          <w:szCs w:val="19"/>
        </w:rPr>
      </w:pPr>
    </w:p>
    <w:p w14:paraId="47A80927" w14:textId="7FD6FD05" w:rsidR="00BD352E" w:rsidRPr="00844456" w:rsidRDefault="00BD352E" w:rsidP="00BD352E">
      <w:pPr>
        <w:rPr>
          <w:rFonts w:ascii="Book Antiqua" w:hAnsi="Book Antiqua"/>
          <w:bCs/>
          <w:iCs/>
        </w:rPr>
      </w:pPr>
      <w:r>
        <w:rPr>
          <w:rFonts w:ascii="Book Antiqua" w:hAnsi="Book Antiqua"/>
        </w:rPr>
        <w:t xml:space="preserve">The State Images tab shows the default images for different hardware states in </w:t>
      </w:r>
      <w:r w:rsidR="00307015">
        <w:rPr>
          <w:rFonts w:ascii="Book Antiqua" w:hAnsi="Book Antiqua"/>
        </w:rPr>
        <w:t xml:space="preserve">DW </w:t>
      </w:r>
      <w:r w:rsidR="00DD2967">
        <w:rPr>
          <w:rFonts w:ascii="Book Antiqua" w:hAnsi="Book Antiqua"/>
        </w:rPr>
        <w:t>Spectrum</w:t>
      </w:r>
      <w:r>
        <w:rPr>
          <w:rFonts w:ascii="Book Antiqua" w:hAnsi="Book Antiqua"/>
        </w:rPr>
        <w:t>. These images can be customized with any .JPG file.</w:t>
      </w:r>
      <w:r w:rsidRPr="004B5430">
        <w:rPr>
          <w:rFonts w:ascii="Book Antiqua" w:hAnsi="Book Antiqua"/>
          <w:bCs/>
          <w:iCs/>
        </w:rPr>
        <w:t xml:space="preserve"> </w:t>
      </w:r>
    </w:p>
    <w:p w14:paraId="14740552" w14:textId="77777777" w:rsidR="00BD352E" w:rsidRPr="00984752" w:rsidRDefault="00BD352E" w:rsidP="00BD352E">
      <w:pPr>
        <w:spacing w:line="180" w:lineRule="exact"/>
        <w:rPr>
          <w:rFonts w:ascii="Book Antiqua" w:hAnsi="Book Antiqua"/>
          <w:sz w:val="18"/>
          <w:szCs w:val="18"/>
        </w:rPr>
      </w:pPr>
    </w:p>
    <w:p w14:paraId="41FCE0B3" w14:textId="77777777" w:rsidR="00BD352E" w:rsidRDefault="00BD352E" w:rsidP="00BD352E">
      <w:pPr>
        <w:spacing w:before="3" w:line="180" w:lineRule="exact"/>
        <w:rPr>
          <w:rFonts w:ascii="Book Antiqua" w:eastAsia="Book Antiqua" w:hAnsi="Book Antiqua" w:cs="Book Antiqua"/>
          <w:color w:val="0000FF"/>
          <w:spacing w:val="-6"/>
        </w:rPr>
      </w:pPr>
    </w:p>
    <w:p w14:paraId="1D44F890" w14:textId="77777777" w:rsidR="00BD352E" w:rsidRDefault="00BD352E" w:rsidP="00BD352E">
      <w:pPr>
        <w:pStyle w:val="Heading2"/>
      </w:pPr>
      <w:bookmarkStart w:id="64" w:name="_Toc43122537"/>
      <w:r>
        <w:t>Customizing State Images</w:t>
      </w:r>
      <w:bookmarkEnd w:id="64"/>
    </w:p>
    <w:p w14:paraId="7A00755D" w14:textId="77777777" w:rsidR="00BD352E" w:rsidRDefault="00BD352E" w:rsidP="00BD352E">
      <w:pPr>
        <w:pStyle w:val="Default"/>
        <w:rPr>
          <w:rFonts w:eastAsia="Arial"/>
          <w:lang w:val="en-US"/>
        </w:rPr>
      </w:pPr>
    </w:p>
    <w:p w14:paraId="7EA374CE" w14:textId="77777777" w:rsidR="00BD352E" w:rsidRPr="00844456" w:rsidRDefault="00BD352E" w:rsidP="00BD352E">
      <w:pPr>
        <w:rPr>
          <w:rFonts w:ascii="Book Antiqua" w:hAnsi="Book Antiqua"/>
          <w:bCs/>
          <w:iCs/>
        </w:rPr>
      </w:pPr>
      <w:r>
        <w:rPr>
          <w:rFonts w:ascii="Book Antiqua" w:hAnsi="Book Antiqua"/>
        </w:rPr>
        <w:t xml:space="preserve">In the </w:t>
      </w:r>
      <w:r>
        <w:rPr>
          <w:rFonts w:ascii="Book Antiqua" w:hAnsi="Book Antiqua"/>
          <w:b/>
        </w:rPr>
        <w:t xml:space="preserve">State Images </w:t>
      </w:r>
      <w:r>
        <w:rPr>
          <w:rFonts w:ascii="Book Antiqua" w:hAnsi="Book Antiqua"/>
        </w:rPr>
        <w:t xml:space="preserve">tab, double click the image you wish to customize. Select a file from the pop up </w:t>
      </w:r>
      <w:proofErr w:type="gramStart"/>
      <w:r>
        <w:rPr>
          <w:rFonts w:ascii="Book Antiqua" w:hAnsi="Book Antiqua"/>
        </w:rPr>
        <w:t>Window, or</w:t>
      </w:r>
      <w:proofErr w:type="gramEnd"/>
      <w:r>
        <w:rPr>
          <w:rFonts w:ascii="Book Antiqua" w:hAnsi="Book Antiqua"/>
        </w:rPr>
        <w:t xml:space="preserve"> browse your system for images you may have saved.</w:t>
      </w:r>
      <w:r w:rsidRPr="004B5430">
        <w:rPr>
          <w:rFonts w:ascii="Book Antiqua" w:hAnsi="Book Antiqua"/>
          <w:bCs/>
          <w:iCs/>
        </w:rPr>
        <w:t xml:space="preserve"> </w:t>
      </w:r>
    </w:p>
    <w:p w14:paraId="5FC50522" w14:textId="77777777" w:rsidR="00BD352E" w:rsidRDefault="00BD352E" w:rsidP="00BD352E">
      <w:pPr>
        <w:jc w:val="center"/>
        <w:rPr>
          <w:rFonts w:ascii="Book Antiqua" w:eastAsia="Arial" w:hAnsi="Book Antiqua" w:cs="Arial"/>
          <w:b/>
          <w:spacing w:val="7"/>
          <w:sz w:val="16"/>
          <w:szCs w:val="16"/>
        </w:rPr>
      </w:pPr>
    </w:p>
    <w:p w14:paraId="2462E4C3" w14:textId="77777777" w:rsidR="00BD352E" w:rsidRDefault="00BD352E" w:rsidP="00BD352E">
      <w:pPr>
        <w:jc w:val="center"/>
        <w:rPr>
          <w:rFonts w:ascii="Book Antiqua" w:eastAsia="Arial" w:hAnsi="Book Antiqua" w:cs="Arial"/>
          <w:b/>
          <w:spacing w:val="7"/>
          <w:sz w:val="16"/>
          <w:szCs w:val="16"/>
        </w:rPr>
      </w:pPr>
    </w:p>
    <w:p w14:paraId="00EEC68A" w14:textId="77777777" w:rsidR="00BD352E" w:rsidRDefault="00BD352E" w:rsidP="00BD352E">
      <w:pPr>
        <w:jc w:val="center"/>
        <w:rPr>
          <w:rFonts w:ascii="Book Antiqua" w:eastAsia="Arial" w:hAnsi="Book Antiqua"/>
          <w:spacing w:val="5"/>
          <w:sz w:val="16"/>
          <w:szCs w:val="16"/>
        </w:rPr>
      </w:pPr>
      <w:r>
        <w:rPr>
          <w:rFonts w:ascii="Book Antiqua" w:eastAsia="Arial" w:hAnsi="Book Antiqua" w:cs="Arial"/>
          <w:b/>
          <w:spacing w:val="7"/>
          <w:sz w:val="16"/>
          <w:szCs w:val="16"/>
        </w:rPr>
        <w:t>Figure</w:t>
      </w:r>
      <w:r w:rsidRPr="00984752">
        <w:rPr>
          <w:rFonts w:ascii="Book Antiqua" w:eastAsia="Arial" w:hAnsi="Book Antiqua" w:cs="Arial"/>
          <w:b/>
          <w:sz w:val="16"/>
          <w:szCs w:val="16"/>
        </w:rPr>
        <w:t xml:space="preserve"> </w:t>
      </w:r>
      <w:r>
        <w:rPr>
          <w:rFonts w:ascii="Book Antiqua" w:eastAsia="Arial" w:hAnsi="Book Antiqua" w:cs="Arial"/>
          <w:b/>
          <w:sz w:val="16"/>
          <w:szCs w:val="16"/>
        </w:rPr>
        <w:t>1</w:t>
      </w:r>
      <w:r w:rsidR="00662491">
        <w:rPr>
          <w:rFonts w:ascii="Book Antiqua" w:eastAsia="Arial" w:hAnsi="Book Antiqua" w:cs="Arial"/>
          <w:b/>
          <w:sz w:val="16"/>
          <w:szCs w:val="16"/>
        </w:rPr>
        <w:t>6</w:t>
      </w:r>
      <w:r w:rsidRPr="00984752">
        <w:rPr>
          <w:rFonts w:ascii="Book Antiqua" w:eastAsia="Arial" w:hAnsi="Book Antiqua" w:cs="Arial"/>
          <w:b/>
          <w:sz w:val="16"/>
          <w:szCs w:val="16"/>
        </w:rPr>
        <w:t xml:space="preserve">: </w:t>
      </w:r>
      <w:r w:rsidRPr="00984752">
        <w:rPr>
          <w:rFonts w:ascii="Book Antiqua" w:eastAsia="Arial" w:hAnsi="Book Antiqua" w:cs="Arial"/>
          <w:b/>
          <w:spacing w:val="8"/>
          <w:sz w:val="16"/>
          <w:szCs w:val="16"/>
        </w:rPr>
        <w:t xml:space="preserve"> </w:t>
      </w:r>
      <w:r>
        <w:rPr>
          <w:rFonts w:ascii="Book Antiqua" w:eastAsia="Arial" w:hAnsi="Book Antiqua"/>
          <w:spacing w:val="5"/>
          <w:sz w:val="16"/>
          <w:szCs w:val="16"/>
        </w:rPr>
        <w:t>State Images Tab</w:t>
      </w:r>
    </w:p>
    <w:p w14:paraId="63434A5D" w14:textId="77777777" w:rsidR="00BD352E" w:rsidRPr="00984752" w:rsidRDefault="00BD352E" w:rsidP="00BD352E">
      <w:pPr>
        <w:spacing w:before="11" w:line="200" w:lineRule="exact"/>
        <w:rPr>
          <w:rFonts w:ascii="Book Antiqua" w:hAnsi="Book Antiqua"/>
        </w:rPr>
      </w:pPr>
    </w:p>
    <w:p w14:paraId="2788AE66" w14:textId="20C57612" w:rsidR="00BD352E" w:rsidRPr="00984752" w:rsidRDefault="00DD2967" w:rsidP="00BD352E">
      <w:pPr>
        <w:jc w:val="center"/>
        <w:rPr>
          <w:rFonts w:ascii="Book Antiqua" w:hAnsi="Book Antiqua"/>
        </w:rPr>
      </w:pPr>
      <w:r>
        <w:rPr>
          <w:noProof/>
        </w:rPr>
        <w:drawing>
          <wp:inline distT="0" distB="0" distL="0" distR="0" wp14:anchorId="6006503E" wp14:editId="3DA9E193">
            <wp:extent cx="2419200" cy="2664000"/>
            <wp:effectExtent l="0" t="0" r="635" b="317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871" t="693" r="1685" b="1536"/>
                    <a:stretch/>
                  </pic:blipFill>
                  <pic:spPr bwMode="auto">
                    <a:xfrm>
                      <a:off x="0" y="0"/>
                      <a:ext cx="2419200" cy="2664000"/>
                    </a:xfrm>
                    <a:prstGeom prst="rect">
                      <a:avLst/>
                    </a:prstGeom>
                    <a:ln>
                      <a:noFill/>
                    </a:ln>
                    <a:extLst>
                      <a:ext uri="{53640926-AAD7-44D8-BBD7-CCE9431645EC}">
                        <a14:shadowObscured xmlns:a14="http://schemas.microsoft.com/office/drawing/2010/main"/>
                      </a:ext>
                    </a:extLst>
                  </pic:spPr>
                </pic:pic>
              </a:graphicData>
            </a:graphic>
          </wp:inline>
        </w:drawing>
      </w:r>
    </w:p>
    <w:p w14:paraId="4197517A" w14:textId="77777777" w:rsidR="00BD352E" w:rsidRDefault="00BD352E" w:rsidP="00BD352E">
      <w:pPr>
        <w:rPr>
          <w:rFonts w:ascii="Book Antiqua" w:eastAsia="Arial" w:hAnsi="Book Antiqua" w:cs="Arial"/>
          <w:b/>
          <w:spacing w:val="7"/>
          <w:sz w:val="16"/>
          <w:szCs w:val="16"/>
        </w:rPr>
      </w:pPr>
      <w:r>
        <w:rPr>
          <w:rFonts w:ascii="Book Antiqua" w:eastAsia="Arial" w:hAnsi="Book Antiqua" w:cs="Arial"/>
          <w:b/>
          <w:spacing w:val="7"/>
          <w:sz w:val="16"/>
          <w:szCs w:val="16"/>
        </w:rPr>
        <w:br w:type="page"/>
      </w:r>
    </w:p>
    <w:p w14:paraId="651D87AA" w14:textId="77777777" w:rsidR="00BD352E" w:rsidRDefault="00BD352E" w:rsidP="00BD352E">
      <w:pPr>
        <w:jc w:val="center"/>
        <w:rPr>
          <w:rFonts w:ascii="Book Antiqua" w:eastAsia="Arial" w:hAnsi="Book Antiqua" w:cs="Arial"/>
          <w:b/>
          <w:spacing w:val="7"/>
          <w:sz w:val="16"/>
          <w:szCs w:val="16"/>
        </w:rPr>
      </w:pPr>
    </w:p>
    <w:p w14:paraId="38EA7680" w14:textId="77777777" w:rsidR="00BD352E" w:rsidRDefault="00BD352E" w:rsidP="00BD352E">
      <w:pPr>
        <w:jc w:val="center"/>
        <w:rPr>
          <w:rFonts w:ascii="Book Antiqua" w:eastAsia="Arial" w:hAnsi="Book Antiqua"/>
          <w:spacing w:val="5"/>
          <w:sz w:val="16"/>
          <w:szCs w:val="16"/>
        </w:rPr>
      </w:pPr>
      <w:r>
        <w:rPr>
          <w:rFonts w:ascii="Book Antiqua" w:eastAsia="Arial" w:hAnsi="Book Antiqua" w:cs="Arial"/>
          <w:b/>
          <w:spacing w:val="7"/>
          <w:sz w:val="16"/>
          <w:szCs w:val="16"/>
        </w:rPr>
        <w:t>Figure</w:t>
      </w:r>
      <w:r w:rsidRPr="00984752">
        <w:rPr>
          <w:rFonts w:ascii="Book Antiqua" w:eastAsia="Arial" w:hAnsi="Book Antiqua" w:cs="Arial"/>
          <w:b/>
          <w:sz w:val="16"/>
          <w:szCs w:val="16"/>
        </w:rPr>
        <w:t xml:space="preserve"> </w:t>
      </w:r>
      <w:r>
        <w:rPr>
          <w:rFonts w:ascii="Book Antiqua" w:eastAsia="Arial" w:hAnsi="Book Antiqua" w:cs="Arial"/>
          <w:b/>
          <w:sz w:val="16"/>
          <w:szCs w:val="16"/>
        </w:rPr>
        <w:t>1</w:t>
      </w:r>
      <w:r w:rsidR="00662491">
        <w:rPr>
          <w:rFonts w:ascii="Book Antiqua" w:eastAsia="Arial" w:hAnsi="Book Antiqua" w:cs="Arial"/>
          <w:b/>
          <w:sz w:val="16"/>
          <w:szCs w:val="16"/>
        </w:rPr>
        <w:t>7</w:t>
      </w:r>
      <w:r w:rsidRPr="00984752">
        <w:rPr>
          <w:rFonts w:ascii="Book Antiqua" w:eastAsia="Arial" w:hAnsi="Book Antiqua" w:cs="Arial"/>
          <w:b/>
          <w:sz w:val="16"/>
          <w:szCs w:val="16"/>
        </w:rPr>
        <w:t xml:space="preserve">: </w:t>
      </w:r>
      <w:r w:rsidRPr="00984752">
        <w:rPr>
          <w:rFonts w:ascii="Book Antiqua" w:eastAsia="Arial" w:hAnsi="Book Antiqua" w:cs="Arial"/>
          <w:b/>
          <w:spacing w:val="8"/>
          <w:sz w:val="16"/>
          <w:szCs w:val="16"/>
        </w:rPr>
        <w:t xml:space="preserve"> </w:t>
      </w:r>
      <w:r>
        <w:rPr>
          <w:rFonts w:ascii="Book Antiqua" w:eastAsia="Arial" w:hAnsi="Book Antiqua"/>
          <w:spacing w:val="5"/>
          <w:sz w:val="16"/>
          <w:szCs w:val="16"/>
        </w:rPr>
        <w:t>Customize State Images</w:t>
      </w:r>
    </w:p>
    <w:p w14:paraId="15D0DC00" w14:textId="77777777" w:rsidR="00BD352E" w:rsidRPr="00984752" w:rsidRDefault="00BD352E" w:rsidP="00BD352E">
      <w:pPr>
        <w:spacing w:before="3" w:line="140" w:lineRule="exact"/>
        <w:rPr>
          <w:rFonts w:ascii="Book Antiqua" w:hAnsi="Book Antiqua"/>
          <w:sz w:val="14"/>
          <w:szCs w:val="14"/>
        </w:rPr>
      </w:pPr>
    </w:p>
    <w:p w14:paraId="0894BB21" w14:textId="16D66DBC" w:rsidR="00BD352E" w:rsidRDefault="004E45A5" w:rsidP="00BD352E">
      <w:pPr>
        <w:jc w:val="center"/>
        <w:rPr>
          <w:rFonts w:ascii="Book Antiqua" w:eastAsia="Arial" w:hAnsi="Book Antiqua" w:cstheme="majorBidi"/>
          <w:b/>
          <w:iCs/>
          <w:color w:val="4F81BD" w:themeColor="accent1"/>
          <w:spacing w:val="5"/>
          <w:kern w:val="32"/>
          <w:sz w:val="28"/>
          <w:szCs w:val="28"/>
        </w:rPr>
      </w:pPr>
      <w:r>
        <w:rPr>
          <w:noProof/>
        </w:rPr>
        <w:drawing>
          <wp:inline distT="0" distB="0" distL="0" distR="0" wp14:anchorId="3B3C9432" wp14:editId="1E0E2645">
            <wp:extent cx="5122800" cy="2880000"/>
            <wp:effectExtent l="0" t="0" r="190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t="-1" b="368"/>
                    <a:stretch/>
                  </pic:blipFill>
                  <pic:spPr bwMode="auto">
                    <a:xfrm>
                      <a:off x="0" y="0"/>
                      <a:ext cx="5122800" cy="2880000"/>
                    </a:xfrm>
                    <a:prstGeom prst="rect">
                      <a:avLst/>
                    </a:prstGeom>
                    <a:ln>
                      <a:noFill/>
                    </a:ln>
                    <a:extLst>
                      <a:ext uri="{53640926-AAD7-44D8-BBD7-CCE9431645EC}">
                        <a14:shadowObscured xmlns:a14="http://schemas.microsoft.com/office/drawing/2010/main"/>
                      </a:ext>
                    </a:extLst>
                  </pic:spPr>
                </pic:pic>
              </a:graphicData>
            </a:graphic>
          </wp:inline>
        </w:drawing>
      </w:r>
      <w:r w:rsidR="00BD352E">
        <w:rPr>
          <w:rFonts w:ascii="Book Antiqua" w:eastAsia="Arial" w:hAnsi="Book Antiqua" w:cstheme="majorBidi"/>
          <w:b/>
          <w:iCs/>
          <w:color w:val="4F81BD" w:themeColor="accent1"/>
          <w:spacing w:val="5"/>
          <w:kern w:val="32"/>
          <w:sz w:val="28"/>
          <w:szCs w:val="28"/>
        </w:rPr>
        <w:br w:type="page"/>
      </w:r>
    </w:p>
    <w:p w14:paraId="4CDB8D45" w14:textId="77777777" w:rsidR="005B2797" w:rsidRDefault="005B2797" w:rsidP="00C924B4">
      <w:pPr>
        <w:jc w:val="center"/>
        <w:rPr>
          <w:rFonts w:ascii="Book Antiqua" w:eastAsia="Arial" w:hAnsi="Book Antiqua" w:cstheme="majorBidi"/>
          <w:b/>
          <w:iCs/>
          <w:color w:val="4F81BD" w:themeColor="accent1"/>
          <w:spacing w:val="5"/>
          <w:kern w:val="32"/>
          <w:sz w:val="28"/>
          <w:szCs w:val="28"/>
        </w:rPr>
      </w:pPr>
    </w:p>
    <w:p w14:paraId="1DC77752" w14:textId="77777777" w:rsidR="004C73B5" w:rsidRDefault="004C73B5" w:rsidP="004C73B5">
      <w:pPr>
        <w:rPr>
          <w:rFonts w:ascii="Book Antiqua" w:eastAsia="Arial" w:hAnsi="Book Antiqua" w:cstheme="majorBidi"/>
          <w:b/>
          <w:iCs/>
          <w:color w:val="4F81BD" w:themeColor="accent1"/>
          <w:spacing w:val="5"/>
          <w:kern w:val="32"/>
          <w:sz w:val="28"/>
          <w:szCs w:val="28"/>
        </w:rPr>
      </w:pPr>
    </w:p>
    <w:p w14:paraId="083943CF" w14:textId="77777777" w:rsidR="00576D4B" w:rsidRPr="00597967" w:rsidRDefault="00576D4B" w:rsidP="00576D4B">
      <w:pPr>
        <w:spacing w:before="37"/>
        <w:ind w:right="238"/>
        <w:jc w:val="right"/>
        <w:rPr>
          <w:rFonts w:ascii="Book Antiqua" w:eastAsia="Arial" w:hAnsi="Book Antiqua" w:cs="Arial"/>
          <w:b/>
          <w:sz w:val="48"/>
          <w:szCs w:val="48"/>
        </w:rPr>
      </w:pPr>
      <w:r w:rsidRPr="00597967">
        <w:rPr>
          <w:rFonts w:ascii="Book Antiqua" w:eastAsia="Arial" w:hAnsi="Book Antiqua" w:cs="Arial"/>
          <w:b/>
          <w:sz w:val="48"/>
          <w:szCs w:val="48"/>
        </w:rPr>
        <w:t>6</w:t>
      </w:r>
    </w:p>
    <w:p w14:paraId="17EB0676" w14:textId="77777777" w:rsidR="00576D4B" w:rsidRPr="00984752" w:rsidRDefault="00576D4B" w:rsidP="00576D4B">
      <w:pPr>
        <w:spacing w:line="200" w:lineRule="exact"/>
        <w:rPr>
          <w:rFonts w:ascii="Book Antiqua" w:hAnsi="Book Antiqua"/>
        </w:rPr>
      </w:pPr>
    </w:p>
    <w:p w14:paraId="2E63A16E" w14:textId="77777777" w:rsidR="00576D4B" w:rsidRPr="00984752" w:rsidRDefault="00576D4B" w:rsidP="00576D4B">
      <w:pPr>
        <w:spacing w:line="200" w:lineRule="exact"/>
        <w:rPr>
          <w:rFonts w:ascii="Book Antiqua" w:hAnsi="Book Antiqua"/>
        </w:rPr>
      </w:pPr>
    </w:p>
    <w:p w14:paraId="3F34B428" w14:textId="77777777" w:rsidR="00576D4B" w:rsidRPr="00984752" w:rsidRDefault="00576D4B" w:rsidP="00576D4B">
      <w:pPr>
        <w:spacing w:line="200" w:lineRule="exact"/>
        <w:rPr>
          <w:rFonts w:ascii="Book Antiqua" w:hAnsi="Book Antiqua"/>
        </w:rPr>
      </w:pPr>
    </w:p>
    <w:p w14:paraId="63F02909" w14:textId="77777777" w:rsidR="00576D4B" w:rsidRPr="00984752" w:rsidRDefault="00576D4B" w:rsidP="00576D4B">
      <w:pPr>
        <w:spacing w:before="16" w:line="220" w:lineRule="exact"/>
        <w:rPr>
          <w:rFonts w:ascii="Book Antiqua" w:hAnsi="Book Antiqua"/>
          <w:sz w:val="22"/>
          <w:szCs w:val="22"/>
        </w:rPr>
      </w:pPr>
    </w:p>
    <w:p w14:paraId="0F633B8E" w14:textId="77777777" w:rsidR="00576D4B" w:rsidRPr="00984752" w:rsidRDefault="00576D4B" w:rsidP="00576D4B">
      <w:pPr>
        <w:pStyle w:val="Heading1"/>
        <w:rPr>
          <w:rFonts w:eastAsia="Arial"/>
        </w:rPr>
      </w:pPr>
      <w:bookmarkStart w:id="65" w:name="_Toc43122538"/>
      <w:r w:rsidRPr="008B57B7">
        <w:rPr>
          <w:rFonts w:eastAsia="Arial"/>
          <w:spacing w:val="-7"/>
        </w:rPr>
        <w:t xml:space="preserve">C•CURE 9000 </w:t>
      </w:r>
      <w:r>
        <w:rPr>
          <w:rFonts w:eastAsia="Arial"/>
          <w:spacing w:val="-7"/>
        </w:rPr>
        <w:t>Video Camera Viewer</w:t>
      </w:r>
      <w:bookmarkEnd w:id="65"/>
      <w:r>
        <w:rPr>
          <w:rFonts w:eastAsia="Arial"/>
          <w:spacing w:val="-7"/>
        </w:rPr>
        <w:t xml:space="preserve"> </w:t>
      </w:r>
    </w:p>
    <w:p w14:paraId="6CF05EAC" w14:textId="77777777" w:rsidR="00576D4B" w:rsidRPr="00984752" w:rsidRDefault="00576D4B" w:rsidP="00576D4B">
      <w:pPr>
        <w:spacing w:line="200" w:lineRule="exact"/>
        <w:rPr>
          <w:rFonts w:ascii="Book Antiqua" w:hAnsi="Book Antiqua"/>
        </w:rPr>
      </w:pPr>
    </w:p>
    <w:p w14:paraId="5C6CCD24" w14:textId="77777777" w:rsidR="00576D4B" w:rsidRPr="00984752" w:rsidRDefault="00576D4B" w:rsidP="00576D4B">
      <w:pPr>
        <w:spacing w:line="200" w:lineRule="exact"/>
        <w:rPr>
          <w:rFonts w:ascii="Book Antiqua" w:hAnsi="Book Antiqua"/>
        </w:rPr>
      </w:pPr>
    </w:p>
    <w:p w14:paraId="5506C434" w14:textId="77777777" w:rsidR="00576D4B" w:rsidRPr="00984752" w:rsidRDefault="00576D4B" w:rsidP="00576D4B">
      <w:pPr>
        <w:spacing w:line="200" w:lineRule="exact"/>
        <w:rPr>
          <w:rFonts w:ascii="Book Antiqua" w:hAnsi="Book Antiqua"/>
        </w:rPr>
      </w:pPr>
    </w:p>
    <w:p w14:paraId="7FA1EED4" w14:textId="77777777" w:rsidR="00576D4B" w:rsidRPr="00984752" w:rsidRDefault="00576D4B" w:rsidP="00576D4B">
      <w:pPr>
        <w:spacing w:line="200" w:lineRule="exact"/>
        <w:rPr>
          <w:rFonts w:ascii="Book Antiqua" w:hAnsi="Book Antiqua"/>
        </w:rPr>
      </w:pPr>
    </w:p>
    <w:p w14:paraId="02544975" w14:textId="77777777" w:rsidR="00576D4B" w:rsidRPr="00984752" w:rsidRDefault="00576D4B" w:rsidP="00576D4B">
      <w:pPr>
        <w:spacing w:line="200" w:lineRule="exact"/>
        <w:rPr>
          <w:rFonts w:ascii="Book Antiqua" w:hAnsi="Book Antiqua"/>
        </w:rPr>
      </w:pPr>
    </w:p>
    <w:p w14:paraId="7692CC84" w14:textId="77777777" w:rsidR="00576D4B" w:rsidRPr="00984752" w:rsidRDefault="00576D4B" w:rsidP="00576D4B">
      <w:pPr>
        <w:spacing w:line="200" w:lineRule="exact"/>
        <w:rPr>
          <w:rFonts w:ascii="Book Antiqua" w:hAnsi="Book Antiqua"/>
        </w:rPr>
      </w:pPr>
    </w:p>
    <w:p w14:paraId="78BCDAF0" w14:textId="77777777" w:rsidR="00576D4B" w:rsidRPr="00984752" w:rsidRDefault="00576D4B" w:rsidP="00576D4B">
      <w:pPr>
        <w:spacing w:before="18" w:line="220" w:lineRule="exact"/>
        <w:rPr>
          <w:rFonts w:ascii="Book Antiqua" w:hAnsi="Book Antiqua"/>
          <w:sz w:val="22"/>
          <w:szCs w:val="22"/>
        </w:rPr>
      </w:pPr>
    </w:p>
    <w:p w14:paraId="00282B31" w14:textId="54729E87" w:rsidR="00576D4B" w:rsidRPr="00984752" w:rsidRDefault="00576D4B" w:rsidP="00576D4B">
      <w:pPr>
        <w:spacing w:line="420" w:lineRule="auto"/>
        <w:ind w:left="100" w:right="1153"/>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p</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00307015">
        <w:rPr>
          <w:rFonts w:ascii="Book Antiqua" w:eastAsia="Book Antiqua" w:hAnsi="Book Antiqua" w:cs="Book Antiqua"/>
          <w:spacing w:val="4"/>
        </w:rPr>
        <w:t xml:space="preserve">DW </w:t>
      </w:r>
      <w:r w:rsidR="00DD2967">
        <w:rPr>
          <w:rFonts w:ascii="Book Antiqua" w:eastAsia="Book Antiqua" w:hAnsi="Book Antiqua" w:cs="Book Antiqua"/>
          <w:spacing w:val="4"/>
        </w:rPr>
        <w:t>Spectrum</w:t>
      </w:r>
      <w:r w:rsidR="00597967">
        <w:rPr>
          <w:rFonts w:ascii="Book Antiqua" w:eastAsia="Book Antiqua" w:hAnsi="Book Antiqua" w:cs="Book Antiqua"/>
          <w:spacing w:val="4"/>
        </w:rPr>
        <w:t xml:space="preserve"> </w:t>
      </w:r>
      <w:r>
        <w:rPr>
          <w:rFonts w:ascii="Book Antiqua" w:eastAsia="Book Antiqua" w:hAnsi="Book Antiqua" w:cs="Book Antiqua"/>
          <w:spacing w:val="4"/>
        </w:rPr>
        <w:t>video camera viewer features</w:t>
      </w:r>
    </w:p>
    <w:p w14:paraId="200DAFF9" w14:textId="77777777" w:rsidR="00597967" w:rsidRDefault="00576D4B" w:rsidP="00597967">
      <w:pPr>
        <w:pStyle w:val="Heading2"/>
      </w:pPr>
      <w:r>
        <w:rPr>
          <w:rFonts w:ascii="Book Antiqua" w:eastAsia="Arial" w:hAnsi="Book Antiqua"/>
          <w:b w:val="0"/>
          <w:iCs w:val="0"/>
          <w:spacing w:val="5"/>
        </w:rPr>
        <w:br w:type="page"/>
      </w:r>
      <w:bookmarkStart w:id="66" w:name="_Toc43122539"/>
      <w:r w:rsidR="00597967">
        <w:lastRenderedPageBreak/>
        <w:t>Video Camera Viewer</w:t>
      </w:r>
      <w:bookmarkEnd w:id="66"/>
    </w:p>
    <w:p w14:paraId="4824ADA3" w14:textId="77777777" w:rsidR="00576D4B" w:rsidRPr="00597967" w:rsidRDefault="00576D4B" w:rsidP="00576D4B">
      <w:pPr>
        <w:rPr>
          <w:rFonts w:ascii="Book Antiqua" w:hAnsi="Book Antiqua" w:cs="Arial-BoldMT"/>
          <w:b/>
          <w:bCs/>
          <w:sz w:val="22"/>
          <w:szCs w:val="22"/>
          <w:lang w:val="en-IE"/>
        </w:rPr>
      </w:pPr>
    </w:p>
    <w:p w14:paraId="422627B2" w14:textId="77777777" w:rsidR="00576D4B" w:rsidRDefault="00576D4B" w:rsidP="00576D4B">
      <w:pPr>
        <w:rPr>
          <w:rFonts w:ascii="Arial-BoldMT" w:hAnsi="Arial-BoldMT" w:cs="Arial-BoldMT"/>
          <w:b/>
          <w:bCs/>
          <w:sz w:val="22"/>
          <w:szCs w:val="22"/>
          <w:lang w:val="en-IE"/>
        </w:rPr>
      </w:pPr>
    </w:p>
    <w:p w14:paraId="4CCDBD91" w14:textId="77777777" w:rsidR="00576D4B" w:rsidRDefault="00576D4B" w:rsidP="00576D4B">
      <w:pPr>
        <w:spacing w:line="420" w:lineRule="auto"/>
        <w:ind w:left="100" w:right="1153"/>
        <w:rPr>
          <w:rFonts w:ascii="Book Antiqua" w:eastAsia="Book Antiqua" w:hAnsi="Book Antiqua" w:cs="Book Antiqua"/>
          <w:spacing w:val="4"/>
        </w:rPr>
      </w:pPr>
      <w:r w:rsidRPr="00576D4B">
        <w:rPr>
          <w:rFonts w:ascii="Book Antiqua" w:eastAsia="Book Antiqua" w:hAnsi="Book Antiqua" w:cs="Book Antiqua"/>
          <w:spacing w:val="4"/>
        </w:rPr>
        <w:t>The camera view</w:t>
      </w:r>
      <w:r w:rsidR="00A71271">
        <w:rPr>
          <w:rFonts w:ascii="Book Antiqua" w:eastAsia="Book Antiqua" w:hAnsi="Book Antiqua" w:cs="Book Antiqua"/>
          <w:spacing w:val="4"/>
        </w:rPr>
        <w:t>er is the user control that</w:t>
      </w:r>
      <w:r w:rsidRPr="00576D4B">
        <w:rPr>
          <w:rFonts w:ascii="Book Antiqua" w:eastAsia="Book Antiqua" w:hAnsi="Book Antiqua" w:cs="Book Antiqua"/>
          <w:spacing w:val="4"/>
        </w:rPr>
        <w:t xml:space="preserve"> support</w:t>
      </w:r>
      <w:r w:rsidR="00A71271">
        <w:rPr>
          <w:rFonts w:ascii="Book Antiqua" w:eastAsia="Book Antiqua" w:hAnsi="Book Antiqua" w:cs="Book Antiqua"/>
          <w:spacing w:val="4"/>
        </w:rPr>
        <w:t>s</w:t>
      </w:r>
      <w:r w:rsidRPr="00576D4B">
        <w:rPr>
          <w:rFonts w:ascii="Book Antiqua" w:eastAsia="Book Antiqua" w:hAnsi="Book Antiqua" w:cs="Book Antiqua"/>
          <w:spacing w:val="4"/>
        </w:rPr>
        <w:t xml:space="preserve"> viewing</w:t>
      </w:r>
      <w:r w:rsidR="00A71271">
        <w:rPr>
          <w:rFonts w:ascii="Book Antiqua" w:eastAsia="Book Antiqua" w:hAnsi="Book Antiqua" w:cs="Book Antiqua"/>
          <w:spacing w:val="4"/>
        </w:rPr>
        <w:t xml:space="preserve"> both live and recorded video. It </w:t>
      </w:r>
      <w:r w:rsidRPr="00576D4B">
        <w:rPr>
          <w:rFonts w:ascii="Book Antiqua" w:eastAsia="Book Antiqua" w:hAnsi="Book Antiqua" w:cs="Book Antiqua"/>
          <w:spacing w:val="4"/>
        </w:rPr>
        <w:t>is also</w:t>
      </w:r>
      <w:r>
        <w:rPr>
          <w:rFonts w:ascii="Book Antiqua" w:eastAsia="Book Antiqua" w:hAnsi="Book Antiqua" w:cs="Book Antiqua"/>
          <w:spacing w:val="4"/>
        </w:rPr>
        <w:t xml:space="preserve"> </w:t>
      </w:r>
      <w:r w:rsidRPr="00576D4B">
        <w:rPr>
          <w:rFonts w:ascii="Book Antiqua" w:eastAsia="Book Antiqua" w:hAnsi="Book Antiqua" w:cs="Book Antiqua"/>
          <w:spacing w:val="4"/>
        </w:rPr>
        <w:t>used for viewing video tours.</w:t>
      </w:r>
    </w:p>
    <w:p w14:paraId="0BEE3EB8" w14:textId="77777777" w:rsidR="00597967" w:rsidRPr="00576D4B" w:rsidRDefault="00597967" w:rsidP="00576D4B">
      <w:pPr>
        <w:spacing w:line="420" w:lineRule="auto"/>
        <w:ind w:left="100" w:right="1153"/>
        <w:rPr>
          <w:rFonts w:ascii="Book Antiqua" w:eastAsia="Book Antiqua" w:hAnsi="Book Antiqua" w:cs="Book Antiqua"/>
          <w:spacing w:val="4"/>
        </w:rPr>
      </w:pPr>
    </w:p>
    <w:p w14:paraId="4DE8C08E" w14:textId="77777777" w:rsidR="00597967" w:rsidRDefault="00597967" w:rsidP="00597967">
      <w:pPr>
        <w:pStyle w:val="Heading2"/>
      </w:pPr>
      <w:bookmarkStart w:id="67" w:name="_Toc43122540"/>
      <w:r>
        <w:t>Toolbars</w:t>
      </w:r>
      <w:bookmarkEnd w:id="67"/>
    </w:p>
    <w:p w14:paraId="752FEBC3" w14:textId="77777777" w:rsidR="00597967" w:rsidRPr="00597967" w:rsidRDefault="00597967" w:rsidP="00597967">
      <w:pPr>
        <w:pStyle w:val="Default"/>
        <w:rPr>
          <w:lang w:val="en-US"/>
        </w:rPr>
      </w:pPr>
    </w:p>
    <w:p w14:paraId="4A74926C" w14:textId="77777777" w:rsidR="00576D4B" w:rsidRPr="00576D4B" w:rsidRDefault="00576D4B" w:rsidP="00576D4B">
      <w:pPr>
        <w:spacing w:line="420" w:lineRule="auto"/>
        <w:ind w:left="100" w:right="1153"/>
        <w:rPr>
          <w:rFonts w:ascii="Book Antiqua" w:eastAsia="Book Antiqua" w:hAnsi="Book Antiqua" w:cs="Book Antiqua"/>
          <w:spacing w:val="4"/>
        </w:rPr>
      </w:pPr>
      <w:r w:rsidRPr="00576D4B">
        <w:rPr>
          <w:rFonts w:ascii="Book Antiqua" w:eastAsia="Book Antiqua" w:hAnsi="Book Antiqua" w:cs="Book Antiqua"/>
          <w:spacing w:val="4"/>
        </w:rPr>
        <w:t>There are two toolbars that are shown in the viewer: One toolbar has common video functions and the other one</w:t>
      </w:r>
      <w:r>
        <w:rPr>
          <w:rFonts w:ascii="Book Antiqua" w:eastAsia="Book Antiqua" w:hAnsi="Book Antiqua" w:cs="Book Antiqua"/>
          <w:spacing w:val="4"/>
        </w:rPr>
        <w:t xml:space="preserve"> </w:t>
      </w:r>
      <w:r w:rsidRPr="00576D4B">
        <w:rPr>
          <w:rFonts w:ascii="Book Antiqua" w:eastAsia="Book Antiqua" w:hAnsi="Book Antiqua" w:cs="Book Antiqua"/>
          <w:spacing w:val="4"/>
        </w:rPr>
        <w:t>encapsulates PTZ functions.</w:t>
      </w:r>
    </w:p>
    <w:p w14:paraId="7522195D" w14:textId="77777777" w:rsidR="000459DF" w:rsidRDefault="000459DF" w:rsidP="00576D4B">
      <w:pPr>
        <w:spacing w:line="420" w:lineRule="auto"/>
        <w:ind w:left="100" w:right="1153"/>
        <w:rPr>
          <w:rFonts w:ascii="Book Antiqua" w:eastAsia="Book Antiqua" w:hAnsi="Book Antiqua" w:cs="Book Antiqua"/>
          <w:b/>
          <w:spacing w:val="4"/>
          <w:u w:val="single"/>
        </w:rPr>
      </w:pPr>
    </w:p>
    <w:p w14:paraId="383406B6" w14:textId="77777777" w:rsidR="00597967" w:rsidRPr="00984752" w:rsidRDefault="00597967" w:rsidP="00597967">
      <w:pPr>
        <w:pStyle w:val="Heading4"/>
        <w:rPr>
          <w:rFonts w:eastAsia="Arial"/>
        </w:rPr>
      </w:pPr>
      <w:bookmarkStart w:id="68" w:name="_Toc43122541"/>
      <w:r>
        <w:rPr>
          <w:rFonts w:eastAsia="Arial"/>
          <w:spacing w:val="-2"/>
        </w:rPr>
        <w:t>Video Functions (non PTZ)</w:t>
      </w:r>
      <w:bookmarkEnd w:id="68"/>
    </w:p>
    <w:p w14:paraId="3EF24CC2" w14:textId="77777777" w:rsidR="009157A0" w:rsidRDefault="009157A0" w:rsidP="00576D4B">
      <w:pPr>
        <w:spacing w:line="420" w:lineRule="auto"/>
        <w:ind w:left="100" w:right="1153"/>
        <w:rPr>
          <w:rFonts w:ascii="Book Antiqua" w:eastAsia="Book Antiqua" w:hAnsi="Book Antiqua" w:cs="Book Antiqua"/>
          <w:spacing w:val="4"/>
        </w:rPr>
      </w:pPr>
      <w:r>
        <w:rPr>
          <w:noProof/>
          <w:lang w:val="en-IE" w:eastAsia="en-IE"/>
        </w:rPr>
        <w:drawing>
          <wp:inline distT="0" distB="0" distL="0" distR="0" wp14:anchorId="5AF547E3" wp14:editId="0ED3C182">
            <wp:extent cx="209550" cy="200025"/>
            <wp:effectExtent l="0" t="0" r="0" b="9525"/>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09550" cy="200025"/>
                    </a:xfrm>
                    <a:prstGeom prst="rect">
                      <a:avLst/>
                    </a:prstGeom>
                  </pic:spPr>
                </pic:pic>
              </a:graphicData>
            </a:graphic>
          </wp:inline>
        </w:drawing>
      </w:r>
      <w:r w:rsidR="00576D4B">
        <w:rPr>
          <w:rFonts w:ascii="Book Antiqua" w:eastAsia="Book Antiqua" w:hAnsi="Book Antiqua" w:cs="Book Antiqua"/>
          <w:b/>
          <w:spacing w:val="4"/>
        </w:rPr>
        <w:t xml:space="preserve"> - </w:t>
      </w:r>
      <w:r w:rsidR="00576D4B" w:rsidRPr="00576D4B">
        <w:rPr>
          <w:rFonts w:ascii="Book Antiqua" w:eastAsia="Book Antiqua" w:hAnsi="Book Antiqua" w:cs="Book Antiqua"/>
          <w:spacing w:val="4"/>
        </w:rPr>
        <w:t xml:space="preserve"> This method is used to take a snapshot of the currently displayed video. </w:t>
      </w:r>
    </w:p>
    <w:p w14:paraId="707783BE" w14:textId="77777777" w:rsidR="00576D4B" w:rsidRPr="00576D4B" w:rsidRDefault="009157A0" w:rsidP="00576D4B">
      <w:pPr>
        <w:spacing w:line="420" w:lineRule="auto"/>
        <w:ind w:left="100" w:right="1153"/>
        <w:rPr>
          <w:rFonts w:ascii="Book Antiqua" w:eastAsia="Book Antiqua" w:hAnsi="Book Antiqua" w:cs="Book Antiqua"/>
          <w:spacing w:val="4"/>
        </w:rPr>
      </w:pPr>
      <w:r>
        <w:rPr>
          <w:noProof/>
          <w:lang w:val="en-IE" w:eastAsia="en-IE"/>
        </w:rPr>
        <w:drawing>
          <wp:inline distT="0" distB="0" distL="0" distR="0" wp14:anchorId="6CB35D3C" wp14:editId="380CABCD">
            <wp:extent cx="228600" cy="209550"/>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228600" cy="209550"/>
                    </a:xfrm>
                    <a:prstGeom prst="rect">
                      <a:avLst/>
                    </a:prstGeom>
                  </pic:spPr>
                </pic:pic>
              </a:graphicData>
            </a:graphic>
          </wp:inline>
        </w:drawing>
      </w:r>
      <w:r>
        <w:rPr>
          <w:rFonts w:ascii="Book Antiqua" w:eastAsia="Book Antiqua" w:hAnsi="Book Antiqua" w:cs="Book Antiqua"/>
          <w:spacing w:val="4"/>
        </w:rPr>
        <w:t xml:space="preserve"> - </w:t>
      </w:r>
      <w:r w:rsidR="00597967">
        <w:rPr>
          <w:rFonts w:ascii="Book Antiqua" w:eastAsia="Book Antiqua" w:hAnsi="Book Antiqua" w:cs="Book Antiqua"/>
          <w:spacing w:val="4"/>
        </w:rPr>
        <w:t>This</w:t>
      </w:r>
      <w:r w:rsidR="00576D4B" w:rsidRPr="00576D4B">
        <w:rPr>
          <w:rFonts w:ascii="Book Antiqua" w:eastAsia="Book Antiqua" w:hAnsi="Book Antiqua" w:cs="Book Antiqua"/>
          <w:spacing w:val="4"/>
        </w:rPr>
        <w:t xml:space="preserve"> method is used to toggle between live video and recorded video. When the mode is</w:t>
      </w:r>
      <w:r w:rsidR="00576D4B">
        <w:rPr>
          <w:rFonts w:ascii="Book Antiqua" w:eastAsia="Book Antiqua" w:hAnsi="Book Antiqua" w:cs="Book Antiqua"/>
          <w:spacing w:val="4"/>
        </w:rPr>
        <w:t xml:space="preserve"> </w:t>
      </w:r>
      <w:r w:rsidR="00576D4B" w:rsidRPr="00576D4B">
        <w:rPr>
          <w:rFonts w:ascii="Book Antiqua" w:eastAsia="Book Antiqua" w:hAnsi="Book Antiqua" w:cs="Book Antiqua"/>
          <w:spacing w:val="4"/>
        </w:rPr>
        <w:t>set to recorded, the recorded video controls are shown on the bottom of the control. The following are the</w:t>
      </w:r>
      <w:r w:rsidR="00576D4B">
        <w:rPr>
          <w:rFonts w:ascii="Book Antiqua" w:eastAsia="Book Antiqua" w:hAnsi="Book Antiqua" w:cs="Book Antiqua"/>
          <w:spacing w:val="4"/>
        </w:rPr>
        <w:t xml:space="preserve"> </w:t>
      </w:r>
      <w:r w:rsidR="00576D4B" w:rsidRPr="00576D4B">
        <w:rPr>
          <w:rFonts w:ascii="Book Antiqua" w:eastAsia="Book Antiqua" w:hAnsi="Book Antiqua" w:cs="Book Antiqua"/>
          <w:spacing w:val="4"/>
        </w:rPr>
        <w:t>overrides used in this mode:</w:t>
      </w:r>
    </w:p>
    <w:p w14:paraId="340604FD" w14:textId="77777777" w:rsidR="009157A0" w:rsidRDefault="009157A0" w:rsidP="00576D4B">
      <w:pPr>
        <w:spacing w:line="420" w:lineRule="auto"/>
        <w:ind w:left="100" w:right="1153"/>
        <w:rPr>
          <w:rFonts w:ascii="Book Antiqua" w:eastAsia="Book Antiqua" w:hAnsi="Book Antiqua" w:cs="Book Antiqua"/>
          <w:spacing w:val="4"/>
        </w:rPr>
      </w:pPr>
      <w:r>
        <w:rPr>
          <w:rFonts w:ascii="Book Antiqua" w:eastAsia="Book Antiqua" w:hAnsi="Book Antiqua" w:cs="Book Antiqua"/>
          <w:b/>
          <w:spacing w:val="4"/>
        </w:rPr>
        <w:t xml:space="preserve">Time Range </w:t>
      </w:r>
      <w:r w:rsidR="00ED1244">
        <w:rPr>
          <w:rFonts w:ascii="Book Antiqua" w:eastAsia="Book Antiqua" w:hAnsi="Book Antiqua" w:cs="Book Antiqua"/>
          <w:b/>
          <w:spacing w:val="4"/>
        </w:rPr>
        <w:t>–</w:t>
      </w:r>
      <w:r w:rsidR="00576D4B" w:rsidRPr="00576D4B">
        <w:rPr>
          <w:rFonts w:ascii="Book Antiqua" w:eastAsia="Book Antiqua" w:hAnsi="Book Antiqua" w:cs="Book Antiqua"/>
          <w:spacing w:val="4"/>
        </w:rPr>
        <w:t xml:space="preserve"> </w:t>
      </w:r>
      <w:r w:rsidR="00ED1244">
        <w:rPr>
          <w:rFonts w:ascii="Book Antiqua" w:eastAsia="Book Antiqua" w:hAnsi="Book Antiqua" w:cs="Book Antiqua"/>
          <w:spacing w:val="4"/>
        </w:rPr>
        <w:t>Set video time frame.</w:t>
      </w:r>
    </w:p>
    <w:p w14:paraId="65FA2637" w14:textId="77777777" w:rsidR="00576D4B" w:rsidRPr="00576D4B" w:rsidRDefault="00576D4B" w:rsidP="00576D4B">
      <w:pPr>
        <w:spacing w:line="420" w:lineRule="auto"/>
        <w:ind w:left="100" w:right="1153"/>
        <w:rPr>
          <w:rFonts w:ascii="Book Antiqua" w:eastAsia="Book Antiqua" w:hAnsi="Book Antiqua" w:cs="Book Antiqua"/>
          <w:spacing w:val="4"/>
        </w:rPr>
      </w:pPr>
      <w:r w:rsidRPr="00BF11C1">
        <w:rPr>
          <w:rFonts w:ascii="Book Antiqua" w:eastAsia="Book Antiqua" w:hAnsi="Book Antiqua" w:cs="Book Antiqua"/>
          <w:b/>
          <w:spacing w:val="4"/>
        </w:rPr>
        <w:t>Play</w:t>
      </w:r>
      <w:r w:rsidR="009157A0">
        <w:rPr>
          <w:rFonts w:ascii="Book Antiqua" w:eastAsia="Book Antiqua" w:hAnsi="Book Antiqua" w:cs="Book Antiqua"/>
          <w:b/>
          <w:spacing w:val="4"/>
        </w:rPr>
        <w:t xml:space="preserve"> </w:t>
      </w:r>
      <w:r w:rsidR="00002A5F">
        <w:rPr>
          <w:rFonts w:ascii="Book Antiqua" w:eastAsia="Book Antiqua" w:hAnsi="Book Antiqua" w:cs="Book Antiqua"/>
          <w:b/>
          <w:spacing w:val="4"/>
        </w:rPr>
        <w:t>–</w:t>
      </w:r>
      <w:r w:rsidR="009157A0">
        <w:rPr>
          <w:rFonts w:ascii="Book Antiqua" w:eastAsia="Book Antiqua" w:hAnsi="Book Antiqua" w:cs="Book Antiqua"/>
          <w:b/>
          <w:spacing w:val="4"/>
        </w:rPr>
        <w:t xml:space="preserve"> </w:t>
      </w:r>
      <w:r w:rsidR="00ED1244">
        <w:rPr>
          <w:rFonts w:ascii="Book Antiqua" w:eastAsia="Book Antiqua" w:hAnsi="Book Antiqua" w:cs="Book Antiqua"/>
          <w:spacing w:val="4"/>
        </w:rPr>
        <w:t>P</w:t>
      </w:r>
      <w:r w:rsidR="00ED1244" w:rsidRPr="00576D4B">
        <w:rPr>
          <w:rFonts w:ascii="Book Antiqua" w:eastAsia="Book Antiqua" w:hAnsi="Book Antiqua" w:cs="Book Antiqua"/>
          <w:spacing w:val="4"/>
        </w:rPr>
        <w:t>lays</w:t>
      </w:r>
      <w:r w:rsidR="00002A5F">
        <w:rPr>
          <w:rFonts w:ascii="Book Antiqua" w:eastAsia="Book Antiqua" w:hAnsi="Book Antiqua" w:cs="Book Antiqua"/>
          <w:spacing w:val="4"/>
        </w:rPr>
        <w:t xml:space="preserve"> video</w:t>
      </w:r>
      <w:r w:rsidR="00ED1244">
        <w:rPr>
          <w:rFonts w:ascii="Book Antiqua" w:eastAsia="Book Antiqua" w:hAnsi="Book Antiqua" w:cs="Book Antiqua"/>
          <w:spacing w:val="4"/>
        </w:rPr>
        <w:t xml:space="preserve"> playback</w:t>
      </w:r>
      <w:r w:rsidRPr="00576D4B">
        <w:rPr>
          <w:rFonts w:ascii="Book Antiqua" w:eastAsia="Book Antiqua" w:hAnsi="Book Antiqua" w:cs="Book Antiqua"/>
          <w:spacing w:val="4"/>
        </w:rPr>
        <w:t>.</w:t>
      </w:r>
    </w:p>
    <w:p w14:paraId="4898F0AF" w14:textId="77777777" w:rsidR="00576D4B" w:rsidRPr="00576D4B" w:rsidRDefault="009157A0" w:rsidP="00576D4B">
      <w:pPr>
        <w:spacing w:line="420" w:lineRule="auto"/>
        <w:ind w:left="100" w:right="1153"/>
        <w:rPr>
          <w:rFonts w:ascii="Book Antiqua" w:eastAsia="Book Antiqua" w:hAnsi="Book Antiqua" w:cs="Book Antiqua"/>
          <w:spacing w:val="4"/>
        </w:rPr>
      </w:pPr>
      <w:r>
        <w:rPr>
          <w:rFonts w:ascii="Book Antiqua" w:eastAsia="Book Antiqua" w:hAnsi="Book Antiqua" w:cs="Book Antiqua"/>
          <w:b/>
          <w:spacing w:val="4"/>
        </w:rPr>
        <w:t>S</w:t>
      </w:r>
      <w:r w:rsidR="00576D4B" w:rsidRPr="00BF11C1">
        <w:rPr>
          <w:rFonts w:ascii="Book Antiqua" w:eastAsia="Book Antiqua" w:hAnsi="Book Antiqua" w:cs="Book Antiqua"/>
          <w:b/>
          <w:spacing w:val="4"/>
        </w:rPr>
        <w:t>top</w:t>
      </w:r>
      <w:r>
        <w:rPr>
          <w:rFonts w:ascii="Book Antiqua" w:eastAsia="Book Antiqua" w:hAnsi="Book Antiqua" w:cs="Book Antiqua"/>
          <w:b/>
          <w:spacing w:val="4"/>
        </w:rPr>
        <w:t xml:space="preserve"> </w:t>
      </w:r>
      <w:r w:rsidR="00ED1244">
        <w:rPr>
          <w:rFonts w:ascii="Book Antiqua" w:eastAsia="Book Antiqua" w:hAnsi="Book Antiqua" w:cs="Book Antiqua"/>
          <w:b/>
          <w:spacing w:val="4"/>
        </w:rPr>
        <w:t>–</w:t>
      </w:r>
      <w:r>
        <w:rPr>
          <w:rFonts w:ascii="Book Antiqua" w:eastAsia="Book Antiqua" w:hAnsi="Book Antiqua" w:cs="Book Antiqua"/>
          <w:b/>
          <w:spacing w:val="4"/>
        </w:rPr>
        <w:t xml:space="preserve"> </w:t>
      </w:r>
      <w:r w:rsidR="00ED1244">
        <w:rPr>
          <w:rFonts w:ascii="Book Antiqua" w:eastAsia="Book Antiqua" w:hAnsi="Book Antiqua" w:cs="Book Antiqua"/>
          <w:spacing w:val="4"/>
        </w:rPr>
        <w:t>Stops video playback</w:t>
      </w:r>
    </w:p>
    <w:p w14:paraId="2E564836" w14:textId="77777777" w:rsidR="00576D4B" w:rsidRPr="00576D4B" w:rsidRDefault="009157A0" w:rsidP="00576D4B">
      <w:pPr>
        <w:spacing w:line="420" w:lineRule="auto"/>
        <w:ind w:left="100" w:right="1153"/>
        <w:rPr>
          <w:rFonts w:ascii="Book Antiqua" w:eastAsia="Book Antiqua" w:hAnsi="Book Antiqua" w:cs="Book Antiqua"/>
          <w:spacing w:val="4"/>
        </w:rPr>
      </w:pPr>
      <w:r>
        <w:rPr>
          <w:rFonts w:ascii="Book Antiqua" w:eastAsia="Book Antiqua" w:hAnsi="Book Antiqua" w:cs="Book Antiqua"/>
          <w:b/>
          <w:spacing w:val="4"/>
        </w:rPr>
        <w:t>P</w:t>
      </w:r>
      <w:r w:rsidR="00576D4B" w:rsidRPr="00BF11C1">
        <w:rPr>
          <w:rFonts w:ascii="Book Antiqua" w:eastAsia="Book Antiqua" w:hAnsi="Book Antiqua" w:cs="Book Antiqua"/>
          <w:b/>
          <w:spacing w:val="4"/>
        </w:rPr>
        <w:t>ause</w:t>
      </w:r>
      <w:r>
        <w:rPr>
          <w:rFonts w:ascii="Book Antiqua" w:eastAsia="Book Antiqua" w:hAnsi="Book Antiqua" w:cs="Book Antiqua"/>
          <w:b/>
          <w:spacing w:val="4"/>
        </w:rPr>
        <w:t xml:space="preserve"> </w:t>
      </w:r>
      <w:r w:rsidR="00ED1244">
        <w:rPr>
          <w:rFonts w:ascii="Book Antiqua" w:eastAsia="Book Antiqua" w:hAnsi="Book Antiqua" w:cs="Book Antiqua"/>
          <w:b/>
          <w:spacing w:val="4"/>
        </w:rPr>
        <w:t>–</w:t>
      </w:r>
      <w:r w:rsidR="00576D4B" w:rsidRPr="00576D4B">
        <w:rPr>
          <w:rFonts w:ascii="Book Antiqua" w:eastAsia="Book Antiqua" w:hAnsi="Book Antiqua" w:cs="Book Antiqua"/>
          <w:spacing w:val="4"/>
        </w:rPr>
        <w:t xml:space="preserve"> </w:t>
      </w:r>
      <w:r w:rsidR="00ED1244">
        <w:rPr>
          <w:rFonts w:ascii="Book Antiqua" w:eastAsia="Book Antiqua" w:hAnsi="Book Antiqua" w:cs="Book Antiqua"/>
          <w:spacing w:val="4"/>
        </w:rPr>
        <w:t>Pauses video playback</w:t>
      </w:r>
    </w:p>
    <w:p w14:paraId="3F1D02E7" w14:textId="77777777" w:rsidR="00576D4B" w:rsidRPr="00576D4B" w:rsidRDefault="00576D4B" w:rsidP="00BF11C1">
      <w:pPr>
        <w:spacing w:line="420" w:lineRule="auto"/>
        <w:ind w:left="100" w:right="1153"/>
        <w:rPr>
          <w:rFonts w:ascii="Book Antiqua" w:eastAsia="Book Antiqua" w:hAnsi="Book Antiqua" w:cs="Book Antiqua"/>
          <w:spacing w:val="4"/>
        </w:rPr>
      </w:pPr>
      <w:r w:rsidRPr="009157A0">
        <w:rPr>
          <w:rFonts w:ascii="Book Antiqua" w:eastAsia="Book Antiqua" w:hAnsi="Book Antiqua" w:cs="Book Antiqua"/>
          <w:b/>
          <w:spacing w:val="4"/>
        </w:rPr>
        <w:t>Record</w:t>
      </w:r>
      <w:r w:rsidR="009157A0">
        <w:rPr>
          <w:rFonts w:ascii="Book Antiqua" w:eastAsia="Book Antiqua" w:hAnsi="Book Antiqua" w:cs="Book Antiqua"/>
          <w:b/>
          <w:spacing w:val="4"/>
        </w:rPr>
        <w:t xml:space="preserve"> </w:t>
      </w:r>
      <w:r w:rsidRPr="009157A0">
        <w:rPr>
          <w:rFonts w:ascii="Book Antiqua" w:eastAsia="Book Antiqua" w:hAnsi="Book Antiqua" w:cs="Book Antiqua"/>
          <w:b/>
          <w:spacing w:val="4"/>
        </w:rPr>
        <w:t>Video</w:t>
      </w:r>
      <w:r w:rsidR="009157A0">
        <w:rPr>
          <w:rFonts w:ascii="Book Antiqua" w:eastAsia="Book Antiqua" w:hAnsi="Book Antiqua" w:cs="Book Antiqua"/>
          <w:b/>
          <w:spacing w:val="4"/>
        </w:rPr>
        <w:t xml:space="preserve"> </w:t>
      </w:r>
      <w:r w:rsidRPr="009157A0">
        <w:rPr>
          <w:rFonts w:ascii="Book Antiqua" w:eastAsia="Book Antiqua" w:hAnsi="Book Antiqua" w:cs="Book Antiqua"/>
          <w:b/>
          <w:spacing w:val="4"/>
        </w:rPr>
        <w:t>Track</w:t>
      </w:r>
      <w:r w:rsidR="009157A0">
        <w:rPr>
          <w:rFonts w:ascii="Book Antiqua" w:eastAsia="Book Antiqua" w:hAnsi="Book Antiqua" w:cs="Book Antiqua"/>
          <w:b/>
          <w:spacing w:val="4"/>
        </w:rPr>
        <w:t xml:space="preserve"> - </w:t>
      </w:r>
      <w:r w:rsidRPr="00576D4B">
        <w:rPr>
          <w:rFonts w:ascii="Book Antiqua" w:eastAsia="Book Antiqua" w:hAnsi="Book Antiqua" w:cs="Book Antiqua"/>
          <w:spacing w:val="4"/>
        </w:rPr>
        <w:t>The user control supports a track bar to allow the user to navigate through the recorded</w:t>
      </w:r>
      <w:r w:rsidR="00BF11C1">
        <w:rPr>
          <w:rFonts w:ascii="Book Antiqua" w:eastAsia="Book Antiqua" w:hAnsi="Book Antiqua" w:cs="Book Antiqua"/>
          <w:spacing w:val="4"/>
        </w:rPr>
        <w:t xml:space="preserve"> </w:t>
      </w:r>
      <w:r w:rsidRPr="00576D4B">
        <w:rPr>
          <w:rFonts w:ascii="Book Antiqua" w:eastAsia="Book Antiqua" w:hAnsi="Book Antiqua" w:cs="Book Antiqua"/>
          <w:spacing w:val="4"/>
        </w:rPr>
        <w:t xml:space="preserve">video timeline. </w:t>
      </w:r>
    </w:p>
    <w:p w14:paraId="5705361A" w14:textId="77777777" w:rsidR="00576D4B" w:rsidRDefault="009157A0" w:rsidP="00576D4B">
      <w:pPr>
        <w:spacing w:line="420" w:lineRule="auto"/>
        <w:ind w:left="100" w:right="1153"/>
        <w:rPr>
          <w:rFonts w:ascii="Book Antiqua" w:eastAsia="Book Antiqua" w:hAnsi="Book Antiqua" w:cs="Book Antiqua"/>
          <w:spacing w:val="4"/>
        </w:rPr>
      </w:pPr>
      <w:r>
        <w:rPr>
          <w:rFonts w:ascii="Book Antiqua" w:eastAsia="Book Antiqua" w:hAnsi="Book Antiqua" w:cs="Book Antiqua"/>
          <w:b/>
          <w:spacing w:val="4"/>
        </w:rPr>
        <w:t>Rate -</w:t>
      </w:r>
      <w:r w:rsidR="00576D4B" w:rsidRPr="00576D4B">
        <w:rPr>
          <w:rFonts w:ascii="Book Antiqua" w:eastAsia="Book Antiqua" w:hAnsi="Book Antiqua" w:cs="Book Antiqua"/>
          <w:spacing w:val="4"/>
        </w:rPr>
        <w:t xml:space="preserve"> The user can change the rate of recorded video playback by using the supplied combo box.</w:t>
      </w:r>
    </w:p>
    <w:p w14:paraId="7DF969A5" w14:textId="77777777" w:rsidR="00597967" w:rsidRPr="00984752" w:rsidRDefault="00597967" w:rsidP="00597967">
      <w:pPr>
        <w:pStyle w:val="Heading4"/>
        <w:rPr>
          <w:rFonts w:eastAsia="Arial"/>
        </w:rPr>
      </w:pPr>
      <w:bookmarkStart w:id="69" w:name="_Toc43122542"/>
      <w:r>
        <w:rPr>
          <w:rFonts w:eastAsia="Arial"/>
          <w:spacing w:val="-2"/>
        </w:rPr>
        <w:t>Video Functions (PTZ)</w:t>
      </w:r>
      <w:bookmarkEnd w:id="69"/>
    </w:p>
    <w:p w14:paraId="6456D5DA" w14:textId="77777777" w:rsidR="00576D4B" w:rsidRPr="00576D4B" w:rsidRDefault="00576D4B" w:rsidP="00576D4B">
      <w:pPr>
        <w:spacing w:line="420" w:lineRule="auto"/>
        <w:ind w:left="100" w:right="1153"/>
        <w:rPr>
          <w:rFonts w:ascii="Book Antiqua" w:eastAsia="Book Antiqua" w:hAnsi="Book Antiqua" w:cs="Book Antiqua"/>
          <w:spacing w:val="4"/>
        </w:rPr>
      </w:pPr>
      <w:r w:rsidRPr="009157A0">
        <w:rPr>
          <w:rFonts w:ascii="Book Antiqua" w:eastAsia="Book Antiqua" w:hAnsi="Book Antiqua" w:cs="Book Antiqua"/>
          <w:b/>
          <w:spacing w:val="4"/>
        </w:rPr>
        <w:t>Presets</w:t>
      </w:r>
      <w:r w:rsidR="009157A0">
        <w:rPr>
          <w:rFonts w:ascii="Book Antiqua" w:eastAsia="Book Antiqua" w:hAnsi="Book Antiqua" w:cs="Book Antiqua"/>
          <w:b/>
          <w:spacing w:val="4"/>
        </w:rPr>
        <w:t xml:space="preserve"> - </w:t>
      </w:r>
      <w:r w:rsidRPr="00576D4B">
        <w:rPr>
          <w:rFonts w:ascii="Book Antiqua" w:eastAsia="Book Antiqua" w:hAnsi="Book Antiqua" w:cs="Book Antiqua"/>
          <w:spacing w:val="4"/>
        </w:rPr>
        <w:t xml:space="preserve">The </w:t>
      </w:r>
      <w:r w:rsidR="009157A0">
        <w:rPr>
          <w:rFonts w:ascii="Book Antiqua" w:eastAsia="Book Antiqua" w:hAnsi="Book Antiqua" w:cs="Book Antiqua"/>
          <w:spacing w:val="4"/>
        </w:rPr>
        <w:t xml:space="preserve">list of </w:t>
      </w:r>
      <w:r w:rsidRPr="00576D4B">
        <w:rPr>
          <w:rFonts w:ascii="Book Antiqua" w:eastAsia="Book Antiqua" w:hAnsi="Book Antiqua" w:cs="Book Antiqua"/>
          <w:spacing w:val="4"/>
        </w:rPr>
        <w:t>presets supported by the video camera.</w:t>
      </w:r>
    </w:p>
    <w:p w14:paraId="7256F039" w14:textId="77777777" w:rsidR="00576D4B" w:rsidRPr="00576D4B" w:rsidRDefault="009157A0" w:rsidP="00576D4B">
      <w:pPr>
        <w:spacing w:line="420" w:lineRule="auto"/>
        <w:ind w:left="100" w:right="1153"/>
        <w:rPr>
          <w:rFonts w:ascii="Book Antiqua" w:eastAsia="Book Antiqua" w:hAnsi="Book Antiqua" w:cs="Book Antiqua"/>
          <w:spacing w:val="4"/>
        </w:rPr>
      </w:pPr>
      <w:r>
        <w:rPr>
          <w:noProof/>
          <w:lang w:val="en-IE" w:eastAsia="en-IE"/>
        </w:rPr>
        <w:drawing>
          <wp:inline distT="0" distB="0" distL="0" distR="0" wp14:anchorId="5927AB9E" wp14:editId="61EFA590">
            <wp:extent cx="219075" cy="209550"/>
            <wp:effectExtent l="0" t="0" r="9525"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19075" cy="209550"/>
                    </a:xfrm>
                    <a:prstGeom prst="rect">
                      <a:avLst/>
                    </a:prstGeom>
                  </pic:spPr>
                </pic:pic>
              </a:graphicData>
            </a:graphic>
          </wp:inline>
        </w:drawing>
      </w:r>
      <w:r>
        <w:rPr>
          <w:rFonts w:ascii="Book Antiqua" w:eastAsia="Book Antiqua" w:hAnsi="Book Antiqua" w:cs="Book Antiqua"/>
          <w:b/>
          <w:spacing w:val="4"/>
        </w:rPr>
        <w:t xml:space="preserve"> -  </w:t>
      </w:r>
      <w:r>
        <w:rPr>
          <w:rFonts w:ascii="Book Antiqua" w:eastAsia="Book Antiqua" w:hAnsi="Book Antiqua" w:cs="Book Antiqua"/>
          <w:spacing w:val="4"/>
        </w:rPr>
        <w:t>Moves camera view up</w:t>
      </w:r>
    </w:p>
    <w:p w14:paraId="0C4AA75B" w14:textId="77777777" w:rsidR="009157A0" w:rsidRPr="00576D4B" w:rsidRDefault="009157A0" w:rsidP="009157A0">
      <w:pPr>
        <w:spacing w:line="420" w:lineRule="auto"/>
        <w:ind w:left="100" w:right="1153"/>
        <w:rPr>
          <w:rFonts w:ascii="Book Antiqua" w:eastAsia="Book Antiqua" w:hAnsi="Book Antiqua" w:cs="Book Antiqua"/>
          <w:spacing w:val="4"/>
        </w:rPr>
      </w:pPr>
      <w:r>
        <w:rPr>
          <w:noProof/>
          <w:lang w:val="en-IE" w:eastAsia="en-IE"/>
        </w:rPr>
        <w:drawing>
          <wp:inline distT="0" distB="0" distL="0" distR="0" wp14:anchorId="41AF64FF" wp14:editId="00C262C2">
            <wp:extent cx="200025" cy="2000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00025" cy="200025"/>
                    </a:xfrm>
                    <a:prstGeom prst="rect">
                      <a:avLst/>
                    </a:prstGeom>
                  </pic:spPr>
                </pic:pic>
              </a:graphicData>
            </a:graphic>
          </wp:inline>
        </w:drawing>
      </w:r>
      <w:r>
        <w:rPr>
          <w:rFonts w:ascii="Book Antiqua" w:eastAsia="Book Antiqua" w:hAnsi="Book Antiqua" w:cs="Book Antiqua"/>
          <w:spacing w:val="4"/>
        </w:rPr>
        <w:t xml:space="preserve">  - Moves camera view down</w:t>
      </w:r>
    </w:p>
    <w:p w14:paraId="27031039" w14:textId="77777777" w:rsidR="009157A0" w:rsidRPr="00576D4B" w:rsidRDefault="009157A0" w:rsidP="009157A0">
      <w:pPr>
        <w:spacing w:line="420" w:lineRule="auto"/>
        <w:ind w:left="100" w:right="1153"/>
        <w:rPr>
          <w:rFonts w:ascii="Book Antiqua" w:eastAsia="Book Antiqua" w:hAnsi="Book Antiqua" w:cs="Book Antiqua"/>
          <w:spacing w:val="4"/>
        </w:rPr>
      </w:pPr>
      <w:r>
        <w:rPr>
          <w:noProof/>
          <w:lang w:val="en-IE" w:eastAsia="en-IE"/>
        </w:rPr>
        <w:drawing>
          <wp:inline distT="0" distB="0" distL="0" distR="0" wp14:anchorId="3C5350F8" wp14:editId="6355FF2D">
            <wp:extent cx="171450" cy="209550"/>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71450" cy="209550"/>
                    </a:xfrm>
                    <a:prstGeom prst="rect">
                      <a:avLst/>
                    </a:prstGeom>
                  </pic:spPr>
                </pic:pic>
              </a:graphicData>
            </a:graphic>
          </wp:inline>
        </w:drawing>
      </w:r>
      <w:r>
        <w:rPr>
          <w:rFonts w:ascii="Book Antiqua" w:eastAsia="Book Antiqua" w:hAnsi="Book Antiqua" w:cs="Book Antiqua"/>
          <w:b/>
          <w:spacing w:val="4"/>
        </w:rPr>
        <w:t xml:space="preserve">   - </w:t>
      </w:r>
      <w:r w:rsidR="00576D4B" w:rsidRPr="00576D4B">
        <w:rPr>
          <w:rFonts w:ascii="Book Antiqua" w:eastAsia="Book Antiqua" w:hAnsi="Book Antiqua" w:cs="Book Antiqua"/>
          <w:spacing w:val="4"/>
        </w:rPr>
        <w:t xml:space="preserve"> </w:t>
      </w:r>
      <w:r>
        <w:rPr>
          <w:rFonts w:ascii="Book Antiqua" w:eastAsia="Book Antiqua" w:hAnsi="Book Antiqua" w:cs="Book Antiqua"/>
          <w:spacing w:val="4"/>
        </w:rPr>
        <w:t>Moves camera view left</w:t>
      </w:r>
    </w:p>
    <w:p w14:paraId="3B921D18" w14:textId="77777777" w:rsidR="009157A0" w:rsidRPr="00576D4B" w:rsidRDefault="009157A0" w:rsidP="009157A0">
      <w:pPr>
        <w:spacing w:line="420" w:lineRule="auto"/>
        <w:ind w:left="100" w:right="1153"/>
        <w:rPr>
          <w:rFonts w:ascii="Book Antiqua" w:eastAsia="Book Antiqua" w:hAnsi="Book Antiqua" w:cs="Book Antiqua"/>
          <w:spacing w:val="4"/>
        </w:rPr>
      </w:pPr>
      <w:r>
        <w:rPr>
          <w:noProof/>
          <w:lang w:val="en-IE" w:eastAsia="en-IE"/>
        </w:rPr>
        <w:drawing>
          <wp:inline distT="0" distB="0" distL="0" distR="0" wp14:anchorId="752B58C8" wp14:editId="1AF9DF07">
            <wp:extent cx="219075" cy="190500"/>
            <wp:effectExtent l="0" t="0" r="952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19075" cy="190500"/>
                    </a:xfrm>
                    <a:prstGeom prst="rect">
                      <a:avLst/>
                    </a:prstGeom>
                  </pic:spPr>
                </pic:pic>
              </a:graphicData>
            </a:graphic>
          </wp:inline>
        </w:drawing>
      </w:r>
      <w:r>
        <w:rPr>
          <w:rFonts w:ascii="Book Antiqua" w:eastAsia="Book Antiqua" w:hAnsi="Book Antiqua" w:cs="Book Antiqua"/>
          <w:b/>
          <w:spacing w:val="4"/>
        </w:rPr>
        <w:t xml:space="preserve"> - </w:t>
      </w:r>
      <w:r w:rsidR="00576D4B" w:rsidRPr="00BF11C1">
        <w:rPr>
          <w:rFonts w:ascii="Book Antiqua" w:eastAsia="Book Antiqua" w:hAnsi="Book Antiqua" w:cs="Book Antiqua"/>
          <w:b/>
          <w:spacing w:val="4"/>
        </w:rPr>
        <w:t xml:space="preserve"> </w:t>
      </w:r>
      <w:r>
        <w:rPr>
          <w:rFonts w:ascii="Book Antiqua" w:eastAsia="Book Antiqua" w:hAnsi="Book Antiqua" w:cs="Book Antiqua"/>
          <w:spacing w:val="4"/>
        </w:rPr>
        <w:t>Moves camera view right</w:t>
      </w:r>
    </w:p>
    <w:p w14:paraId="6F72F902" w14:textId="77777777" w:rsidR="00576D4B" w:rsidRPr="00576D4B" w:rsidRDefault="000459DF" w:rsidP="00576D4B">
      <w:pPr>
        <w:spacing w:line="420" w:lineRule="auto"/>
        <w:ind w:left="100" w:right="1153"/>
        <w:rPr>
          <w:rFonts w:ascii="Book Antiqua" w:eastAsia="Book Antiqua" w:hAnsi="Book Antiqua" w:cs="Book Antiqua"/>
          <w:spacing w:val="4"/>
        </w:rPr>
      </w:pPr>
      <w:r>
        <w:rPr>
          <w:noProof/>
          <w:lang w:val="en-IE" w:eastAsia="en-IE"/>
        </w:rPr>
        <w:drawing>
          <wp:inline distT="0" distB="0" distL="0" distR="0" wp14:anchorId="7EEDD872" wp14:editId="05958381">
            <wp:extent cx="257175" cy="2190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57175" cy="219075"/>
                    </a:xfrm>
                    <a:prstGeom prst="rect">
                      <a:avLst/>
                    </a:prstGeom>
                  </pic:spPr>
                </pic:pic>
              </a:graphicData>
            </a:graphic>
          </wp:inline>
        </w:drawing>
      </w:r>
      <w:r>
        <w:rPr>
          <w:rFonts w:ascii="Book Antiqua" w:eastAsia="Book Antiqua" w:hAnsi="Book Antiqua" w:cs="Book Antiqua"/>
          <w:spacing w:val="4"/>
        </w:rPr>
        <w:t xml:space="preserve"> - </w:t>
      </w:r>
      <w:r w:rsidR="00576D4B" w:rsidRPr="00576D4B">
        <w:rPr>
          <w:rFonts w:ascii="Book Antiqua" w:eastAsia="Book Antiqua" w:hAnsi="Book Antiqua" w:cs="Book Antiqua"/>
          <w:spacing w:val="4"/>
        </w:rPr>
        <w:t xml:space="preserve"> </w:t>
      </w:r>
      <w:r w:rsidR="00597967">
        <w:rPr>
          <w:rFonts w:ascii="Book Antiqua" w:eastAsia="Book Antiqua" w:hAnsi="Book Antiqua" w:cs="Book Antiqua"/>
          <w:spacing w:val="4"/>
        </w:rPr>
        <w:t>Zooms in</w:t>
      </w:r>
      <w:r>
        <w:rPr>
          <w:rFonts w:ascii="Book Antiqua" w:eastAsia="Book Antiqua" w:hAnsi="Book Antiqua" w:cs="Book Antiqua"/>
          <w:spacing w:val="4"/>
        </w:rPr>
        <w:t xml:space="preserve"> </w:t>
      </w:r>
    </w:p>
    <w:p w14:paraId="28C7B305" w14:textId="77777777" w:rsidR="00334B8C" w:rsidRDefault="000459DF" w:rsidP="000459DF">
      <w:pPr>
        <w:spacing w:line="420" w:lineRule="auto"/>
        <w:ind w:left="100" w:right="1153"/>
        <w:rPr>
          <w:rFonts w:ascii="Book Antiqua" w:eastAsia="Book Antiqua" w:hAnsi="Book Antiqua" w:cs="Book Antiqua"/>
          <w:spacing w:val="4"/>
        </w:rPr>
      </w:pPr>
      <w:r>
        <w:rPr>
          <w:noProof/>
          <w:lang w:val="en-IE" w:eastAsia="en-IE"/>
        </w:rPr>
        <w:lastRenderedPageBreak/>
        <w:drawing>
          <wp:inline distT="0" distB="0" distL="0" distR="0" wp14:anchorId="53E2A987" wp14:editId="398E8CB1">
            <wp:extent cx="238125" cy="20002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38125" cy="200025"/>
                    </a:xfrm>
                    <a:prstGeom prst="rect">
                      <a:avLst/>
                    </a:prstGeom>
                  </pic:spPr>
                </pic:pic>
              </a:graphicData>
            </a:graphic>
          </wp:inline>
        </w:drawing>
      </w:r>
      <w:r>
        <w:rPr>
          <w:rFonts w:ascii="Book Antiqua" w:eastAsia="Book Antiqua" w:hAnsi="Book Antiqua" w:cs="Book Antiqua"/>
          <w:spacing w:val="4"/>
        </w:rPr>
        <w:t xml:space="preserve">- </w:t>
      </w:r>
      <w:r w:rsidRPr="00576D4B">
        <w:rPr>
          <w:rFonts w:ascii="Book Antiqua" w:eastAsia="Book Antiqua" w:hAnsi="Book Antiqua" w:cs="Book Antiqua"/>
          <w:spacing w:val="4"/>
        </w:rPr>
        <w:t xml:space="preserve"> </w:t>
      </w:r>
      <w:r w:rsidR="00597967">
        <w:rPr>
          <w:rFonts w:ascii="Book Antiqua" w:eastAsia="Book Antiqua" w:hAnsi="Book Antiqua" w:cs="Book Antiqua"/>
          <w:spacing w:val="4"/>
        </w:rPr>
        <w:t>Zooms out</w:t>
      </w:r>
      <w:r>
        <w:rPr>
          <w:rFonts w:ascii="Book Antiqua" w:eastAsia="Book Antiqua" w:hAnsi="Book Antiqua" w:cs="Book Antiqua"/>
          <w:spacing w:val="4"/>
        </w:rPr>
        <w:t xml:space="preserve"> </w:t>
      </w:r>
      <w:bookmarkStart w:id="70" w:name="_Toc468870928"/>
      <w:bookmarkStart w:id="71" w:name="OLE_LINK171"/>
      <w:bookmarkStart w:id="72" w:name="OLE_LINK172"/>
    </w:p>
    <w:p w14:paraId="102B92DF" w14:textId="77777777" w:rsidR="00334B8C" w:rsidRDefault="00334B8C">
      <w:pPr>
        <w:rPr>
          <w:rFonts w:ascii="Book Antiqua" w:eastAsia="Book Antiqua" w:hAnsi="Book Antiqua" w:cs="Book Antiqua"/>
          <w:spacing w:val="4"/>
        </w:rPr>
      </w:pPr>
      <w:r>
        <w:rPr>
          <w:rFonts w:ascii="Book Antiqua" w:eastAsia="Book Antiqua" w:hAnsi="Book Antiqua" w:cs="Book Antiqua"/>
          <w:spacing w:val="4"/>
        </w:rPr>
        <w:br w:type="page"/>
      </w:r>
    </w:p>
    <w:p w14:paraId="72AE367F" w14:textId="77777777" w:rsidR="00334B8C" w:rsidRPr="00597967" w:rsidRDefault="00334B8C" w:rsidP="00334B8C">
      <w:pPr>
        <w:spacing w:before="37"/>
        <w:ind w:right="238"/>
        <w:jc w:val="right"/>
        <w:rPr>
          <w:rFonts w:ascii="Book Antiqua" w:eastAsia="Arial" w:hAnsi="Book Antiqua" w:cs="Arial"/>
          <w:b/>
          <w:sz w:val="48"/>
          <w:szCs w:val="48"/>
        </w:rPr>
      </w:pPr>
      <w:r w:rsidRPr="00597967">
        <w:rPr>
          <w:rFonts w:ascii="Book Antiqua" w:eastAsia="Arial" w:hAnsi="Book Antiqua" w:cs="Arial"/>
          <w:b/>
          <w:sz w:val="48"/>
          <w:szCs w:val="48"/>
        </w:rPr>
        <w:lastRenderedPageBreak/>
        <w:t>7</w:t>
      </w:r>
    </w:p>
    <w:p w14:paraId="206D9CE6" w14:textId="77777777" w:rsidR="00334B8C" w:rsidRPr="00984752" w:rsidRDefault="00334B8C" w:rsidP="00334B8C">
      <w:pPr>
        <w:spacing w:line="200" w:lineRule="exact"/>
        <w:rPr>
          <w:rFonts w:ascii="Book Antiqua" w:hAnsi="Book Antiqua"/>
        </w:rPr>
      </w:pPr>
    </w:p>
    <w:p w14:paraId="2828F9A6" w14:textId="77777777" w:rsidR="00334B8C" w:rsidRPr="00984752" w:rsidRDefault="00334B8C" w:rsidP="00334B8C">
      <w:pPr>
        <w:spacing w:line="200" w:lineRule="exact"/>
        <w:rPr>
          <w:rFonts w:ascii="Book Antiqua" w:hAnsi="Book Antiqua"/>
        </w:rPr>
      </w:pPr>
    </w:p>
    <w:p w14:paraId="46FE23D4" w14:textId="77777777" w:rsidR="00334B8C" w:rsidRPr="00984752" w:rsidRDefault="00334B8C" w:rsidP="00334B8C">
      <w:pPr>
        <w:spacing w:line="200" w:lineRule="exact"/>
        <w:rPr>
          <w:rFonts w:ascii="Book Antiqua" w:hAnsi="Book Antiqua"/>
        </w:rPr>
      </w:pPr>
    </w:p>
    <w:p w14:paraId="1EB163A5" w14:textId="77777777" w:rsidR="00334B8C" w:rsidRPr="00984752" w:rsidRDefault="00334B8C" w:rsidP="00334B8C">
      <w:pPr>
        <w:spacing w:before="16" w:line="220" w:lineRule="exact"/>
        <w:rPr>
          <w:rFonts w:ascii="Book Antiqua" w:hAnsi="Book Antiqua"/>
          <w:sz w:val="22"/>
          <w:szCs w:val="22"/>
        </w:rPr>
      </w:pPr>
    </w:p>
    <w:p w14:paraId="16486C70" w14:textId="77777777" w:rsidR="00334B8C" w:rsidRPr="00984752" w:rsidRDefault="00334B8C" w:rsidP="00334B8C">
      <w:pPr>
        <w:pStyle w:val="Heading1"/>
        <w:rPr>
          <w:rFonts w:eastAsia="Arial"/>
        </w:rPr>
      </w:pPr>
      <w:bookmarkStart w:id="73" w:name="_Toc43122543"/>
      <w:r w:rsidRPr="008B57B7">
        <w:rPr>
          <w:rFonts w:eastAsia="Arial"/>
          <w:spacing w:val="-7"/>
        </w:rPr>
        <w:t xml:space="preserve">C•CURE 9000 </w:t>
      </w:r>
      <w:r>
        <w:rPr>
          <w:rFonts w:eastAsia="Arial"/>
          <w:spacing w:val="-7"/>
        </w:rPr>
        <w:t>Event Actions</w:t>
      </w:r>
      <w:bookmarkEnd w:id="73"/>
      <w:r>
        <w:rPr>
          <w:rFonts w:eastAsia="Arial"/>
          <w:spacing w:val="-7"/>
        </w:rPr>
        <w:t xml:space="preserve">  </w:t>
      </w:r>
    </w:p>
    <w:p w14:paraId="7374C0B4" w14:textId="77777777" w:rsidR="00334B8C" w:rsidRPr="00984752" w:rsidRDefault="00334B8C" w:rsidP="00334B8C">
      <w:pPr>
        <w:spacing w:line="200" w:lineRule="exact"/>
        <w:rPr>
          <w:rFonts w:ascii="Book Antiqua" w:hAnsi="Book Antiqua"/>
        </w:rPr>
      </w:pPr>
    </w:p>
    <w:p w14:paraId="6111A62F" w14:textId="77777777" w:rsidR="00334B8C" w:rsidRPr="00984752" w:rsidRDefault="00334B8C" w:rsidP="00334B8C">
      <w:pPr>
        <w:spacing w:line="200" w:lineRule="exact"/>
        <w:rPr>
          <w:rFonts w:ascii="Book Antiqua" w:hAnsi="Book Antiqua"/>
        </w:rPr>
      </w:pPr>
    </w:p>
    <w:p w14:paraId="7D214F62" w14:textId="77777777" w:rsidR="00334B8C" w:rsidRPr="00984752" w:rsidRDefault="00334B8C" w:rsidP="00334B8C">
      <w:pPr>
        <w:spacing w:line="200" w:lineRule="exact"/>
        <w:rPr>
          <w:rFonts w:ascii="Book Antiqua" w:hAnsi="Book Antiqua"/>
        </w:rPr>
      </w:pPr>
    </w:p>
    <w:p w14:paraId="01EF5B8A" w14:textId="77777777" w:rsidR="00334B8C" w:rsidRPr="00984752" w:rsidRDefault="00334B8C" w:rsidP="00334B8C">
      <w:pPr>
        <w:spacing w:line="200" w:lineRule="exact"/>
        <w:rPr>
          <w:rFonts w:ascii="Book Antiqua" w:hAnsi="Book Antiqua"/>
        </w:rPr>
      </w:pPr>
    </w:p>
    <w:p w14:paraId="56977734" w14:textId="77777777" w:rsidR="00334B8C" w:rsidRPr="00984752" w:rsidRDefault="00334B8C" w:rsidP="00334B8C">
      <w:pPr>
        <w:spacing w:line="200" w:lineRule="exact"/>
        <w:rPr>
          <w:rFonts w:ascii="Book Antiqua" w:hAnsi="Book Antiqua"/>
        </w:rPr>
      </w:pPr>
    </w:p>
    <w:p w14:paraId="0BC4D6F8" w14:textId="77777777" w:rsidR="00334B8C" w:rsidRPr="00984752" w:rsidRDefault="00334B8C" w:rsidP="00334B8C">
      <w:pPr>
        <w:spacing w:line="200" w:lineRule="exact"/>
        <w:rPr>
          <w:rFonts w:ascii="Book Antiqua" w:hAnsi="Book Antiqua"/>
        </w:rPr>
      </w:pPr>
    </w:p>
    <w:p w14:paraId="1977A0BE" w14:textId="77777777" w:rsidR="00334B8C" w:rsidRPr="00984752" w:rsidRDefault="00334B8C" w:rsidP="00334B8C">
      <w:pPr>
        <w:spacing w:before="18" w:line="220" w:lineRule="exact"/>
        <w:rPr>
          <w:rFonts w:ascii="Book Antiqua" w:hAnsi="Book Antiqua"/>
          <w:sz w:val="22"/>
          <w:szCs w:val="22"/>
        </w:rPr>
      </w:pPr>
    </w:p>
    <w:p w14:paraId="1D5E58CA" w14:textId="2D4507FC" w:rsidR="00334B8C" w:rsidRPr="00984752" w:rsidRDefault="00334B8C" w:rsidP="00334B8C">
      <w:pPr>
        <w:spacing w:line="420" w:lineRule="auto"/>
        <w:ind w:left="100" w:right="1153"/>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p</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00307015">
        <w:rPr>
          <w:rFonts w:ascii="Book Antiqua" w:eastAsia="Book Antiqua" w:hAnsi="Book Antiqua" w:cs="Book Antiqua"/>
          <w:spacing w:val="4"/>
        </w:rPr>
        <w:t xml:space="preserve">DW </w:t>
      </w:r>
      <w:r w:rsidR="00DD2967">
        <w:rPr>
          <w:rFonts w:ascii="Book Antiqua" w:eastAsia="Book Antiqua" w:hAnsi="Book Antiqua" w:cs="Book Antiqua"/>
          <w:spacing w:val="4"/>
        </w:rPr>
        <w:t>Spectrum</w:t>
      </w:r>
      <w:r>
        <w:rPr>
          <w:rFonts w:ascii="Book Antiqua" w:eastAsia="Book Antiqua" w:hAnsi="Book Antiqua" w:cs="Book Antiqua"/>
          <w:spacing w:val="4"/>
        </w:rPr>
        <w:t xml:space="preserve"> event custom actions </w:t>
      </w:r>
    </w:p>
    <w:p w14:paraId="478106F6" w14:textId="77777777" w:rsidR="00334B8C" w:rsidRDefault="00334B8C" w:rsidP="00334B8C">
      <w:pPr>
        <w:rPr>
          <w:rFonts w:ascii="Book Antiqua" w:hAnsi="Book Antiqua"/>
          <w:sz w:val="17"/>
          <w:szCs w:val="17"/>
        </w:rPr>
      </w:pPr>
      <w:r>
        <w:rPr>
          <w:rFonts w:ascii="Book Antiqua" w:hAnsi="Book Antiqua"/>
          <w:sz w:val="17"/>
          <w:szCs w:val="17"/>
        </w:rPr>
        <w:br w:type="page"/>
      </w:r>
    </w:p>
    <w:p w14:paraId="3BF4F371" w14:textId="77777777" w:rsidR="00262141" w:rsidRPr="00004A93" w:rsidRDefault="00262141" w:rsidP="00262141">
      <w:pPr>
        <w:pStyle w:val="Heading2"/>
      </w:pPr>
      <w:bookmarkStart w:id="74" w:name="_Toc43122544"/>
      <w:r>
        <w:lastRenderedPageBreak/>
        <w:t>Actions</w:t>
      </w:r>
      <w:r w:rsidRPr="00004A93">
        <w:t xml:space="preserve"> Overview</w:t>
      </w:r>
      <w:bookmarkEnd w:id="74"/>
      <w:r w:rsidRPr="00004A93">
        <w:t xml:space="preserve"> </w:t>
      </w:r>
    </w:p>
    <w:p w14:paraId="3F2C1B5B" w14:textId="77777777" w:rsidR="00D4668E" w:rsidRDefault="00D4668E" w:rsidP="00787BDF">
      <w:pPr>
        <w:autoSpaceDE w:val="0"/>
        <w:autoSpaceDN w:val="0"/>
        <w:adjustRightInd w:val="0"/>
        <w:spacing w:before="120" w:after="120"/>
        <w:jc w:val="both"/>
        <w:rPr>
          <w:rFonts w:ascii="Book Antiqua" w:hAnsi="Book Antiqua" w:cs="Arial"/>
          <w:color w:val="000000"/>
          <w:lang w:val="en-GB"/>
        </w:rPr>
      </w:pPr>
    </w:p>
    <w:p w14:paraId="1A223BB7" w14:textId="77777777" w:rsidR="00376658" w:rsidRDefault="00787BDF" w:rsidP="00787BDF">
      <w:pPr>
        <w:autoSpaceDE w:val="0"/>
        <w:autoSpaceDN w:val="0"/>
        <w:adjustRightInd w:val="0"/>
        <w:spacing w:before="120" w:after="120"/>
        <w:jc w:val="both"/>
        <w:rPr>
          <w:rFonts w:ascii="Book Antiqua" w:hAnsi="Book Antiqua" w:cs="Arial"/>
          <w:color w:val="000000"/>
          <w:lang w:val="en-GB"/>
        </w:rPr>
      </w:pPr>
      <w:r w:rsidRPr="00787BDF">
        <w:rPr>
          <w:rFonts w:ascii="Book Antiqua" w:hAnsi="Book Antiqua" w:cs="Arial"/>
          <w:color w:val="000000"/>
          <w:lang w:val="en-GB"/>
        </w:rPr>
        <w:t xml:space="preserve">Actions are triggered by events, which make actions very powerful since these events may be triggered by many conditions and may themselves invoke other actions. </w:t>
      </w:r>
      <w:r w:rsidR="00376658">
        <w:rPr>
          <w:rFonts w:ascii="Book Antiqua" w:hAnsi="Book Antiqua" w:cs="Arial"/>
          <w:color w:val="000000"/>
          <w:lang w:val="en-GB"/>
        </w:rPr>
        <w:t xml:space="preserve"> </w:t>
      </w:r>
      <w:r w:rsidRPr="00787BDF">
        <w:rPr>
          <w:rFonts w:ascii="Book Antiqua" w:hAnsi="Book Antiqua" w:cs="Arial"/>
          <w:color w:val="000000"/>
          <w:lang w:val="en-GB"/>
        </w:rPr>
        <w:t xml:space="preserve">When an event is configured, the user </w:t>
      </w:r>
      <w:proofErr w:type="gramStart"/>
      <w:r w:rsidRPr="00787BDF">
        <w:rPr>
          <w:rFonts w:ascii="Book Antiqua" w:hAnsi="Book Antiqua" w:cs="Arial"/>
          <w:color w:val="000000"/>
          <w:lang w:val="en-GB"/>
        </w:rPr>
        <w:t>has the ability to</w:t>
      </w:r>
      <w:proofErr w:type="gramEnd"/>
      <w:r w:rsidRPr="00787BDF">
        <w:rPr>
          <w:rFonts w:ascii="Book Antiqua" w:hAnsi="Book Antiqua" w:cs="Arial"/>
          <w:color w:val="000000"/>
          <w:lang w:val="en-GB"/>
        </w:rPr>
        <w:t xml:space="preserve"> configure the actions the event is going to trigger </w:t>
      </w:r>
      <w:r w:rsidR="00A71271">
        <w:rPr>
          <w:rFonts w:ascii="Book Antiqua" w:hAnsi="Book Antiqua" w:cs="Arial"/>
          <w:color w:val="000000"/>
          <w:lang w:val="en-GB"/>
        </w:rPr>
        <w:t>when activated</w:t>
      </w:r>
      <w:r w:rsidRPr="00787BDF">
        <w:rPr>
          <w:rFonts w:ascii="Book Antiqua" w:hAnsi="Book Antiqua" w:cs="Arial"/>
          <w:color w:val="000000"/>
          <w:lang w:val="en-GB"/>
        </w:rPr>
        <w:t xml:space="preserve">. </w:t>
      </w:r>
      <w:r w:rsidR="00597967">
        <w:rPr>
          <w:rFonts w:ascii="Book Antiqua" w:hAnsi="Book Antiqua" w:cs="Arial"/>
          <w:color w:val="000000"/>
          <w:lang w:val="en-GB"/>
        </w:rPr>
        <w:t>Currently the</w:t>
      </w:r>
      <w:r w:rsidR="00D4668E">
        <w:rPr>
          <w:rFonts w:ascii="Book Antiqua" w:hAnsi="Book Antiqua" w:cs="Arial"/>
          <w:color w:val="000000"/>
          <w:lang w:val="en-GB"/>
        </w:rPr>
        <w:t xml:space="preserve"> </w:t>
      </w:r>
      <w:r w:rsidR="00307015">
        <w:rPr>
          <w:rFonts w:ascii="Book Antiqua" w:hAnsi="Book Antiqua" w:cs="Arial"/>
          <w:color w:val="000000"/>
          <w:lang w:val="en-GB"/>
        </w:rPr>
        <w:t>DW Spectrum</w:t>
      </w:r>
      <w:r w:rsidR="00D4668E">
        <w:rPr>
          <w:rFonts w:ascii="Book Antiqua" w:hAnsi="Book Antiqua" w:cs="Arial"/>
          <w:color w:val="000000"/>
          <w:lang w:val="en-GB"/>
        </w:rPr>
        <w:t xml:space="preserve"> integration provides</w:t>
      </w:r>
      <w:r w:rsidR="00597967">
        <w:rPr>
          <w:rFonts w:ascii="Book Antiqua" w:hAnsi="Book Antiqua" w:cs="Arial"/>
          <w:color w:val="000000"/>
          <w:lang w:val="en-GB"/>
        </w:rPr>
        <w:t xml:space="preserve"> the</w:t>
      </w:r>
      <w:r w:rsidR="00D4668E">
        <w:rPr>
          <w:rFonts w:ascii="Book Antiqua" w:hAnsi="Book Antiqua" w:cs="Arial"/>
          <w:color w:val="000000"/>
          <w:lang w:val="en-GB"/>
        </w:rPr>
        <w:t xml:space="preserve"> following actions:</w:t>
      </w:r>
    </w:p>
    <w:p w14:paraId="2E59A42A" w14:textId="77777777" w:rsidR="00D4668E" w:rsidRDefault="00D4668E" w:rsidP="00787BDF">
      <w:pPr>
        <w:autoSpaceDE w:val="0"/>
        <w:autoSpaceDN w:val="0"/>
        <w:adjustRightInd w:val="0"/>
        <w:spacing w:before="120" w:after="120"/>
        <w:jc w:val="both"/>
        <w:rPr>
          <w:rFonts w:ascii="Book Antiqua" w:hAnsi="Book Antiqua" w:cs="Arial"/>
          <w:color w:val="000000"/>
          <w:lang w:val="en-GB"/>
        </w:rPr>
      </w:pPr>
    </w:p>
    <w:p w14:paraId="3FFB9A14" w14:textId="77777777" w:rsidR="00D4668E" w:rsidRPr="00D4668E" w:rsidRDefault="00307015" w:rsidP="00D4668E">
      <w:pPr>
        <w:pStyle w:val="ListParagraph"/>
        <w:numPr>
          <w:ilvl w:val="0"/>
          <w:numId w:val="25"/>
        </w:numPr>
        <w:autoSpaceDE w:val="0"/>
        <w:autoSpaceDN w:val="0"/>
        <w:adjustRightInd w:val="0"/>
        <w:spacing w:before="120" w:after="120"/>
        <w:jc w:val="both"/>
        <w:rPr>
          <w:rFonts w:ascii="Book Antiqua" w:hAnsi="Book Antiqua" w:cs="Arial"/>
          <w:color w:val="000000"/>
          <w:lang w:val="en-GB"/>
        </w:rPr>
      </w:pPr>
      <w:r>
        <w:rPr>
          <w:rFonts w:ascii="Book Antiqua" w:hAnsi="Book Antiqua" w:cs="Arial"/>
          <w:color w:val="000000"/>
          <w:lang w:val="en-GB"/>
        </w:rPr>
        <w:t>DW Spectrum</w:t>
      </w:r>
      <w:r w:rsidR="00D4668E" w:rsidRPr="00D4668E">
        <w:rPr>
          <w:rFonts w:ascii="Book Antiqua" w:hAnsi="Book Antiqua" w:cs="Arial"/>
          <w:color w:val="000000"/>
          <w:lang w:val="en-GB"/>
        </w:rPr>
        <w:t xml:space="preserve"> Bookmark Camera</w:t>
      </w:r>
    </w:p>
    <w:p w14:paraId="3252BB4C" w14:textId="77777777" w:rsidR="00D4668E" w:rsidRDefault="00307015" w:rsidP="00D4668E">
      <w:pPr>
        <w:pStyle w:val="ListParagraph"/>
        <w:numPr>
          <w:ilvl w:val="0"/>
          <w:numId w:val="25"/>
        </w:numPr>
        <w:autoSpaceDE w:val="0"/>
        <w:autoSpaceDN w:val="0"/>
        <w:adjustRightInd w:val="0"/>
        <w:spacing w:before="120" w:after="120"/>
        <w:jc w:val="both"/>
        <w:rPr>
          <w:rFonts w:ascii="Book Antiqua" w:hAnsi="Book Antiqua" w:cs="Arial"/>
          <w:color w:val="000000"/>
          <w:lang w:val="en-GB"/>
        </w:rPr>
      </w:pPr>
      <w:r>
        <w:rPr>
          <w:rFonts w:ascii="Book Antiqua" w:hAnsi="Book Antiqua" w:cs="Arial"/>
          <w:color w:val="000000"/>
          <w:lang w:val="en-GB"/>
        </w:rPr>
        <w:t>DW Spectrum</w:t>
      </w:r>
      <w:r w:rsidR="00D4668E" w:rsidRPr="00D4668E">
        <w:rPr>
          <w:rFonts w:ascii="Book Antiqua" w:hAnsi="Book Antiqua" w:cs="Arial"/>
          <w:color w:val="000000"/>
          <w:lang w:val="en-GB"/>
        </w:rPr>
        <w:t xml:space="preserve"> Generic Event</w:t>
      </w:r>
    </w:p>
    <w:p w14:paraId="2AE817C5" w14:textId="77777777" w:rsidR="00D4668E" w:rsidRDefault="00D4668E" w:rsidP="00D4668E">
      <w:pPr>
        <w:autoSpaceDE w:val="0"/>
        <w:autoSpaceDN w:val="0"/>
        <w:adjustRightInd w:val="0"/>
        <w:spacing w:before="120" w:after="120"/>
        <w:jc w:val="both"/>
        <w:rPr>
          <w:rFonts w:ascii="Book Antiqua" w:hAnsi="Book Antiqua" w:cs="Arial"/>
          <w:color w:val="000000"/>
          <w:lang w:val="en-GB"/>
        </w:rPr>
      </w:pPr>
    </w:p>
    <w:p w14:paraId="24E4AD25" w14:textId="77777777" w:rsidR="00D4668E" w:rsidRPr="00004A93" w:rsidRDefault="00D4668E" w:rsidP="00D4668E">
      <w:pPr>
        <w:pStyle w:val="Heading2"/>
      </w:pPr>
      <w:bookmarkStart w:id="75" w:name="_Toc43122545"/>
      <w:r>
        <w:t>Configuring Actions</w:t>
      </w:r>
      <w:bookmarkEnd w:id="75"/>
      <w:r w:rsidRPr="00004A93">
        <w:t xml:space="preserve"> </w:t>
      </w:r>
    </w:p>
    <w:p w14:paraId="73D33057" w14:textId="77777777" w:rsidR="00D4668E" w:rsidRPr="00D4668E" w:rsidRDefault="00D4668E" w:rsidP="00D4668E">
      <w:pPr>
        <w:autoSpaceDE w:val="0"/>
        <w:autoSpaceDN w:val="0"/>
        <w:adjustRightInd w:val="0"/>
        <w:spacing w:before="120" w:after="120"/>
        <w:jc w:val="both"/>
        <w:rPr>
          <w:rFonts w:ascii="Book Antiqua" w:hAnsi="Book Antiqua" w:cs="Arial"/>
          <w:color w:val="000000"/>
          <w:lang w:val="en-GB"/>
        </w:rPr>
      </w:pPr>
    </w:p>
    <w:p w14:paraId="07F279E3" w14:textId="77777777" w:rsidR="00D4668E" w:rsidRDefault="00D4668E">
      <w:pPr>
        <w:rPr>
          <w:rFonts w:ascii="Book Antiqua" w:hAnsi="Book Antiqua" w:cs="Arial"/>
          <w:color w:val="000000"/>
          <w:lang w:val="en-GB"/>
        </w:rPr>
      </w:pPr>
      <w:r>
        <w:rPr>
          <w:rFonts w:ascii="Book Antiqua" w:hAnsi="Book Antiqua" w:cs="Arial"/>
          <w:color w:val="000000"/>
          <w:lang w:val="en-GB"/>
        </w:rPr>
        <w:t>As illustrated below user</w:t>
      </w:r>
      <w:r w:rsidR="00597967">
        <w:rPr>
          <w:rFonts w:ascii="Book Antiqua" w:hAnsi="Book Antiqua" w:cs="Arial"/>
          <w:color w:val="000000"/>
          <w:lang w:val="en-GB"/>
        </w:rPr>
        <w:t>s are</w:t>
      </w:r>
      <w:r>
        <w:rPr>
          <w:rFonts w:ascii="Book Antiqua" w:hAnsi="Book Antiqua" w:cs="Arial"/>
          <w:color w:val="000000"/>
          <w:lang w:val="en-GB"/>
        </w:rPr>
        <w:t xml:space="preserve"> enabled to configure </w:t>
      </w:r>
      <w:r w:rsidR="00FE083B" w:rsidRPr="00FE083B">
        <w:rPr>
          <w:rFonts w:ascii="Book Antiqua" w:hAnsi="Book Antiqua" w:cs="Arial"/>
          <w:color w:val="000000"/>
        </w:rPr>
        <w:t>C•CURE</w:t>
      </w:r>
      <w:r>
        <w:rPr>
          <w:rFonts w:ascii="Book Antiqua" w:hAnsi="Book Antiqua" w:cs="Arial"/>
          <w:color w:val="000000"/>
          <w:lang w:val="en-GB"/>
        </w:rPr>
        <w:t xml:space="preserve"> event action</w:t>
      </w:r>
      <w:r w:rsidR="00FE083B">
        <w:rPr>
          <w:rFonts w:ascii="Book Antiqua" w:hAnsi="Book Antiqua" w:cs="Arial"/>
          <w:color w:val="000000"/>
          <w:lang w:val="en-GB"/>
        </w:rPr>
        <w:t>s</w:t>
      </w:r>
      <w:r>
        <w:rPr>
          <w:rFonts w:ascii="Book Antiqua" w:hAnsi="Book Antiqua" w:cs="Arial"/>
          <w:color w:val="000000"/>
          <w:lang w:val="en-GB"/>
        </w:rPr>
        <w:t xml:space="preserve"> by providing appropriate values for</w:t>
      </w:r>
      <w:r w:rsidR="00FE083B">
        <w:rPr>
          <w:rFonts w:ascii="Book Antiqua" w:hAnsi="Book Antiqua" w:cs="Arial"/>
          <w:color w:val="000000"/>
          <w:lang w:val="en-GB"/>
        </w:rPr>
        <w:t xml:space="preserve"> the</w:t>
      </w:r>
      <w:r>
        <w:rPr>
          <w:rFonts w:ascii="Book Antiqua" w:hAnsi="Book Antiqua" w:cs="Arial"/>
          <w:color w:val="000000"/>
          <w:lang w:val="en-GB"/>
        </w:rPr>
        <w:t xml:space="preserve"> </w:t>
      </w:r>
      <w:r w:rsidR="00307015">
        <w:rPr>
          <w:rFonts w:ascii="Book Antiqua" w:hAnsi="Book Antiqua" w:cs="Arial"/>
          <w:color w:val="000000"/>
          <w:lang w:val="en-GB"/>
        </w:rPr>
        <w:t>DW Spectrum</w:t>
      </w:r>
      <w:r>
        <w:rPr>
          <w:rFonts w:ascii="Book Antiqua" w:hAnsi="Book Antiqua" w:cs="Arial"/>
          <w:color w:val="000000"/>
          <w:lang w:val="en-GB"/>
        </w:rPr>
        <w:t xml:space="preserve"> Server along with</w:t>
      </w:r>
      <w:r w:rsidR="00FE083B">
        <w:rPr>
          <w:rFonts w:ascii="Book Antiqua" w:hAnsi="Book Antiqua" w:cs="Arial"/>
          <w:color w:val="000000"/>
          <w:lang w:val="en-GB"/>
        </w:rPr>
        <w:t xml:space="preserve"> a</w:t>
      </w:r>
      <w:r>
        <w:rPr>
          <w:rFonts w:ascii="Book Antiqua" w:hAnsi="Book Antiqua" w:cs="Arial"/>
          <w:color w:val="000000"/>
          <w:lang w:val="en-GB"/>
        </w:rPr>
        <w:t xml:space="preserve"> </w:t>
      </w:r>
      <w:r w:rsidR="00307015">
        <w:rPr>
          <w:rFonts w:ascii="Book Antiqua" w:hAnsi="Book Antiqua" w:cs="Arial"/>
          <w:color w:val="000000"/>
          <w:lang w:val="en-GB"/>
        </w:rPr>
        <w:t>DW Spectrum</w:t>
      </w:r>
      <w:r>
        <w:rPr>
          <w:rFonts w:ascii="Book Antiqua" w:hAnsi="Book Antiqua" w:cs="Arial"/>
          <w:color w:val="000000"/>
          <w:lang w:val="en-GB"/>
        </w:rPr>
        <w:t xml:space="preserve"> Camera</w:t>
      </w:r>
      <w:r w:rsidR="00FE083B">
        <w:rPr>
          <w:rFonts w:ascii="Book Antiqua" w:hAnsi="Book Antiqua" w:cs="Arial"/>
          <w:color w:val="000000"/>
          <w:lang w:val="en-GB"/>
        </w:rPr>
        <w:t>.</w:t>
      </w:r>
    </w:p>
    <w:p w14:paraId="7C3AABBD" w14:textId="77777777" w:rsidR="00D4668E" w:rsidRDefault="00D4668E">
      <w:pPr>
        <w:rPr>
          <w:rFonts w:ascii="Book Antiqua" w:hAnsi="Book Antiqua" w:cs="Arial"/>
          <w:color w:val="000000"/>
          <w:lang w:val="en-GB"/>
        </w:rPr>
      </w:pPr>
    </w:p>
    <w:p w14:paraId="71DB6D4A" w14:textId="77777777" w:rsidR="00D4668E" w:rsidRPr="00004A93" w:rsidRDefault="00D4668E" w:rsidP="004E45A5">
      <w:pPr>
        <w:spacing w:before="6"/>
        <w:ind w:left="360" w:right="8"/>
        <w:contextualSpacing/>
        <w:jc w:val="center"/>
        <w:rPr>
          <w:rFonts w:ascii="Book Antiqua" w:eastAsia="Arial" w:hAnsi="Book Antiqua" w:cs="Arial"/>
          <w:sz w:val="16"/>
          <w:szCs w:val="16"/>
        </w:rPr>
      </w:pPr>
      <w:r w:rsidRPr="00004A93">
        <w:rPr>
          <w:rFonts w:ascii="Book Antiqua" w:eastAsia="Arial" w:hAnsi="Book Antiqua" w:cs="Arial"/>
          <w:b/>
          <w:spacing w:val="7"/>
          <w:sz w:val="16"/>
          <w:szCs w:val="16"/>
        </w:rPr>
        <w:t>F</w:t>
      </w:r>
      <w:r w:rsidRPr="00004A93">
        <w:rPr>
          <w:rFonts w:ascii="Book Antiqua" w:eastAsia="Arial" w:hAnsi="Book Antiqua" w:cs="Arial"/>
          <w:b/>
          <w:spacing w:val="1"/>
          <w:sz w:val="16"/>
          <w:szCs w:val="16"/>
        </w:rPr>
        <w:t>i</w:t>
      </w:r>
      <w:r w:rsidRPr="00004A93">
        <w:rPr>
          <w:rFonts w:ascii="Book Antiqua" w:eastAsia="Arial" w:hAnsi="Book Antiqua" w:cs="Arial"/>
          <w:b/>
          <w:spacing w:val="7"/>
          <w:sz w:val="16"/>
          <w:szCs w:val="16"/>
        </w:rPr>
        <w:t>gu</w:t>
      </w:r>
      <w:r w:rsidRPr="00004A93">
        <w:rPr>
          <w:rFonts w:ascii="Book Antiqua" w:eastAsia="Arial" w:hAnsi="Book Antiqua" w:cs="Arial"/>
          <w:b/>
          <w:spacing w:val="-2"/>
          <w:sz w:val="16"/>
          <w:szCs w:val="16"/>
        </w:rPr>
        <w:t>r</w:t>
      </w:r>
      <w:r w:rsidRPr="00004A93">
        <w:rPr>
          <w:rFonts w:ascii="Book Antiqua" w:eastAsia="Arial" w:hAnsi="Book Antiqua" w:cs="Arial"/>
          <w:b/>
          <w:sz w:val="16"/>
          <w:szCs w:val="16"/>
        </w:rPr>
        <w:t>e</w:t>
      </w:r>
      <w:r w:rsidRPr="00004A93">
        <w:rPr>
          <w:rFonts w:ascii="Book Antiqua" w:eastAsia="Arial" w:hAnsi="Book Antiqua" w:cs="Arial"/>
          <w:b/>
          <w:spacing w:val="2"/>
          <w:sz w:val="16"/>
          <w:szCs w:val="16"/>
        </w:rPr>
        <w:t xml:space="preserve"> </w:t>
      </w:r>
      <w:r>
        <w:rPr>
          <w:rFonts w:ascii="Book Antiqua" w:eastAsia="Arial" w:hAnsi="Book Antiqua" w:cs="Arial"/>
          <w:b/>
          <w:spacing w:val="2"/>
          <w:sz w:val="16"/>
          <w:szCs w:val="16"/>
        </w:rPr>
        <w:t>1</w:t>
      </w:r>
      <w:r w:rsidR="00662491">
        <w:rPr>
          <w:rFonts w:ascii="Book Antiqua" w:eastAsia="Arial" w:hAnsi="Book Antiqua" w:cs="Arial"/>
          <w:b/>
          <w:spacing w:val="2"/>
          <w:sz w:val="16"/>
          <w:szCs w:val="16"/>
        </w:rPr>
        <w:t>8</w:t>
      </w:r>
      <w:r w:rsidRPr="00004A93">
        <w:rPr>
          <w:rFonts w:ascii="Book Antiqua" w:eastAsia="Arial" w:hAnsi="Book Antiqua" w:cs="Arial"/>
          <w:b/>
          <w:sz w:val="16"/>
          <w:szCs w:val="16"/>
        </w:rPr>
        <w:t xml:space="preserve">: </w:t>
      </w:r>
      <w:r w:rsidRPr="00004A93">
        <w:rPr>
          <w:rFonts w:ascii="Book Antiqua" w:eastAsia="Arial" w:hAnsi="Book Antiqua" w:cs="Arial"/>
          <w:b/>
          <w:spacing w:val="8"/>
          <w:sz w:val="16"/>
          <w:szCs w:val="16"/>
        </w:rPr>
        <w:t xml:space="preserve"> </w:t>
      </w:r>
      <w:r>
        <w:rPr>
          <w:rFonts w:ascii="Book Antiqua" w:eastAsia="Arial" w:hAnsi="Book Antiqua" w:cs="Arial"/>
          <w:spacing w:val="-2"/>
          <w:sz w:val="16"/>
          <w:szCs w:val="16"/>
        </w:rPr>
        <w:t>Event Actions</w:t>
      </w:r>
    </w:p>
    <w:p w14:paraId="09FCA500" w14:textId="77777777" w:rsidR="00D4668E" w:rsidRDefault="00D4668E">
      <w:pPr>
        <w:rPr>
          <w:rFonts w:ascii="Book Antiqua" w:hAnsi="Book Antiqua" w:cs="Arial"/>
          <w:color w:val="000000"/>
          <w:lang w:val="en-GB"/>
        </w:rPr>
      </w:pPr>
    </w:p>
    <w:p w14:paraId="3C52A0E1" w14:textId="5FF569ED" w:rsidR="00376658" w:rsidRDefault="004E45A5" w:rsidP="00D4668E">
      <w:pPr>
        <w:jc w:val="center"/>
        <w:rPr>
          <w:rFonts w:ascii="Book Antiqua" w:hAnsi="Book Antiqua" w:cs="Arial"/>
          <w:color w:val="000000"/>
          <w:lang w:val="en-GB"/>
        </w:rPr>
      </w:pPr>
      <w:r>
        <w:rPr>
          <w:noProof/>
        </w:rPr>
        <w:drawing>
          <wp:inline distT="0" distB="0" distL="0" distR="0" wp14:anchorId="64ED9332" wp14:editId="36C40320">
            <wp:extent cx="4179600" cy="5040000"/>
            <wp:effectExtent l="0" t="0" r="0"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7"/>
                    <a:srcRect l="849" t="318" r="1604" b="581"/>
                    <a:stretch/>
                  </pic:blipFill>
                  <pic:spPr bwMode="auto">
                    <a:xfrm>
                      <a:off x="0" y="0"/>
                      <a:ext cx="4179600" cy="5040000"/>
                    </a:xfrm>
                    <a:prstGeom prst="rect">
                      <a:avLst/>
                    </a:prstGeom>
                    <a:ln>
                      <a:noFill/>
                    </a:ln>
                    <a:extLst>
                      <a:ext uri="{53640926-AAD7-44D8-BBD7-CCE9431645EC}">
                        <a14:shadowObscured xmlns:a14="http://schemas.microsoft.com/office/drawing/2010/main"/>
                      </a:ext>
                    </a:extLst>
                  </pic:spPr>
                </pic:pic>
              </a:graphicData>
            </a:graphic>
          </wp:inline>
        </w:drawing>
      </w:r>
    </w:p>
    <w:p w14:paraId="48F2B433" w14:textId="77777777" w:rsidR="00D4668E" w:rsidRDefault="00D4668E">
      <w:pPr>
        <w:rPr>
          <w:rFonts w:ascii="Book Antiqua" w:hAnsi="Book Antiqua" w:cs="Arial"/>
          <w:color w:val="000000"/>
          <w:lang w:val="en-GB"/>
        </w:rPr>
      </w:pPr>
    </w:p>
    <w:p w14:paraId="21F7E7EA" w14:textId="77777777" w:rsidR="002D68F6" w:rsidRPr="00FE083B" w:rsidRDefault="002D68F6" w:rsidP="002D68F6">
      <w:pPr>
        <w:spacing w:before="37"/>
        <w:ind w:right="238"/>
        <w:jc w:val="right"/>
        <w:rPr>
          <w:rFonts w:ascii="Book Antiqua" w:eastAsia="Arial" w:hAnsi="Book Antiqua" w:cs="Arial"/>
          <w:b/>
          <w:sz w:val="48"/>
          <w:szCs w:val="48"/>
        </w:rPr>
      </w:pPr>
      <w:r>
        <w:rPr>
          <w:rFonts w:ascii="Book Antiqua" w:hAnsi="Book Antiqua" w:cs="Arial"/>
          <w:color w:val="000000"/>
          <w:lang w:val="en-GB"/>
        </w:rPr>
        <w:br w:type="page"/>
      </w:r>
      <w:r w:rsidRPr="00FE083B">
        <w:rPr>
          <w:rFonts w:ascii="Book Antiqua" w:eastAsia="Arial" w:hAnsi="Book Antiqua" w:cs="Arial"/>
          <w:b/>
          <w:sz w:val="48"/>
          <w:szCs w:val="48"/>
        </w:rPr>
        <w:lastRenderedPageBreak/>
        <w:t>8</w:t>
      </w:r>
    </w:p>
    <w:p w14:paraId="3E88B840" w14:textId="77777777" w:rsidR="002D68F6" w:rsidRPr="00984752" w:rsidRDefault="002D68F6" w:rsidP="002D68F6">
      <w:pPr>
        <w:spacing w:line="200" w:lineRule="exact"/>
        <w:rPr>
          <w:rFonts w:ascii="Book Antiqua" w:hAnsi="Book Antiqua"/>
        </w:rPr>
      </w:pPr>
    </w:p>
    <w:p w14:paraId="1E114A97" w14:textId="77777777" w:rsidR="002D68F6" w:rsidRPr="00984752" w:rsidRDefault="002D68F6" w:rsidP="002D68F6">
      <w:pPr>
        <w:spacing w:line="200" w:lineRule="exact"/>
        <w:rPr>
          <w:rFonts w:ascii="Book Antiqua" w:hAnsi="Book Antiqua"/>
        </w:rPr>
      </w:pPr>
    </w:p>
    <w:p w14:paraId="18674672" w14:textId="77777777" w:rsidR="002D68F6" w:rsidRPr="00984752" w:rsidRDefault="002D68F6" w:rsidP="002D68F6">
      <w:pPr>
        <w:spacing w:line="200" w:lineRule="exact"/>
        <w:rPr>
          <w:rFonts w:ascii="Book Antiqua" w:hAnsi="Book Antiqua"/>
        </w:rPr>
      </w:pPr>
    </w:p>
    <w:p w14:paraId="4D0630BF" w14:textId="77777777" w:rsidR="002D68F6" w:rsidRPr="00984752" w:rsidRDefault="002D68F6" w:rsidP="002D68F6">
      <w:pPr>
        <w:spacing w:before="16" w:line="220" w:lineRule="exact"/>
        <w:rPr>
          <w:rFonts w:ascii="Book Antiqua" w:hAnsi="Book Antiqua"/>
          <w:sz w:val="22"/>
          <w:szCs w:val="22"/>
        </w:rPr>
      </w:pPr>
    </w:p>
    <w:p w14:paraId="0188E51C" w14:textId="77777777" w:rsidR="002D68F6" w:rsidRPr="00984752" w:rsidRDefault="002D68F6" w:rsidP="002D68F6">
      <w:pPr>
        <w:pStyle w:val="Heading1"/>
        <w:rPr>
          <w:rFonts w:eastAsia="Arial"/>
        </w:rPr>
      </w:pPr>
      <w:bookmarkStart w:id="76" w:name="_Toc43122546"/>
      <w:r w:rsidRPr="008B57B7">
        <w:rPr>
          <w:rFonts w:eastAsia="Arial"/>
          <w:spacing w:val="-7"/>
        </w:rPr>
        <w:t xml:space="preserve">C•CURE 9000 </w:t>
      </w:r>
      <w:r>
        <w:rPr>
          <w:rFonts w:eastAsia="Arial"/>
          <w:spacing w:val="-7"/>
        </w:rPr>
        <w:t>Event and Camera Live Video Association</w:t>
      </w:r>
      <w:bookmarkEnd w:id="76"/>
    </w:p>
    <w:p w14:paraId="7BCA0EDA" w14:textId="77777777" w:rsidR="002D68F6" w:rsidRPr="00984752" w:rsidRDefault="002D68F6" w:rsidP="002D68F6">
      <w:pPr>
        <w:spacing w:line="200" w:lineRule="exact"/>
        <w:rPr>
          <w:rFonts w:ascii="Book Antiqua" w:hAnsi="Book Antiqua"/>
        </w:rPr>
      </w:pPr>
    </w:p>
    <w:p w14:paraId="11A8BD6E" w14:textId="77777777" w:rsidR="002D68F6" w:rsidRPr="00984752" w:rsidRDefault="002D68F6" w:rsidP="002D68F6">
      <w:pPr>
        <w:spacing w:line="200" w:lineRule="exact"/>
        <w:rPr>
          <w:rFonts w:ascii="Book Antiqua" w:hAnsi="Book Antiqua"/>
        </w:rPr>
      </w:pPr>
    </w:p>
    <w:p w14:paraId="1177EA1F" w14:textId="77777777" w:rsidR="002D68F6" w:rsidRPr="00984752" w:rsidRDefault="002D68F6" w:rsidP="002D68F6">
      <w:pPr>
        <w:spacing w:line="200" w:lineRule="exact"/>
        <w:rPr>
          <w:rFonts w:ascii="Book Antiqua" w:hAnsi="Book Antiqua"/>
        </w:rPr>
      </w:pPr>
    </w:p>
    <w:p w14:paraId="405D73D7" w14:textId="77777777" w:rsidR="002D68F6" w:rsidRPr="00984752" w:rsidRDefault="002D68F6" w:rsidP="002D68F6">
      <w:pPr>
        <w:spacing w:line="200" w:lineRule="exact"/>
        <w:rPr>
          <w:rFonts w:ascii="Book Antiqua" w:hAnsi="Book Antiqua"/>
        </w:rPr>
      </w:pPr>
    </w:p>
    <w:p w14:paraId="5C31CB02" w14:textId="77777777" w:rsidR="002D68F6" w:rsidRPr="00984752" w:rsidRDefault="002D68F6" w:rsidP="002D68F6">
      <w:pPr>
        <w:spacing w:line="200" w:lineRule="exact"/>
        <w:rPr>
          <w:rFonts w:ascii="Book Antiqua" w:hAnsi="Book Antiqua"/>
        </w:rPr>
      </w:pPr>
    </w:p>
    <w:p w14:paraId="7D45E5A3" w14:textId="77777777" w:rsidR="002D68F6" w:rsidRPr="00984752" w:rsidRDefault="002D68F6" w:rsidP="002D68F6">
      <w:pPr>
        <w:spacing w:line="200" w:lineRule="exact"/>
        <w:rPr>
          <w:rFonts w:ascii="Book Antiqua" w:hAnsi="Book Antiqua"/>
        </w:rPr>
      </w:pPr>
    </w:p>
    <w:p w14:paraId="7D879D37" w14:textId="77777777" w:rsidR="002D68F6" w:rsidRPr="00984752" w:rsidRDefault="002D68F6" w:rsidP="002D68F6">
      <w:pPr>
        <w:spacing w:before="18" w:line="220" w:lineRule="exact"/>
        <w:rPr>
          <w:rFonts w:ascii="Book Antiqua" w:hAnsi="Book Antiqua"/>
          <w:sz w:val="22"/>
          <w:szCs w:val="22"/>
        </w:rPr>
      </w:pPr>
    </w:p>
    <w:p w14:paraId="56A742B0" w14:textId="353F2848" w:rsidR="002D68F6" w:rsidRPr="00984752" w:rsidRDefault="002D68F6" w:rsidP="002D68F6">
      <w:pPr>
        <w:spacing w:line="420" w:lineRule="auto"/>
        <w:ind w:left="100" w:right="1153"/>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p</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Pr>
          <w:rFonts w:ascii="Book Antiqua" w:eastAsia="Book Antiqua" w:hAnsi="Book Antiqua" w:cs="Book Antiqua"/>
          <w:spacing w:val="4"/>
        </w:rPr>
        <w:t xml:space="preserve">DW </w:t>
      </w:r>
      <w:r w:rsidR="00DD2967">
        <w:rPr>
          <w:rFonts w:ascii="Book Antiqua" w:eastAsia="Book Antiqua" w:hAnsi="Book Antiqua" w:cs="Book Antiqua"/>
          <w:spacing w:val="4"/>
        </w:rPr>
        <w:t>Spectrum</w:t>
      </w:r>
      <w:r>
        <w:rPr>
          <w:rFonts w:ascii="Book Antiqua" w:eastAsia="Book Antiqua" w:hAnsi="Book Antiqua" w:cs="Book Antiqua"/>
          <w:spacing w:val="4"/>
        </w:rPr>
        <w:t xml:space="preserve"> event</w:t>
      </w:r>
      <w:r w:rsidR="00FE083B">
        <w:rPr>
          <w:rFonts w:ascii="Book Antiqua" w:eastAsia="Book Antiqua" w:hAnsi="Book Antiqua" w:cs="Book Antiqua"/>
          <w:spacing w:val="4"/>
        </w:rPr>
        <w:t>s</w:t>
      </w:r>
      <w:r>
        <w:rPr>
          <w:rFonts w:ascii="Book Antiqua" w:eastAsia="Book Antiqua" w:hAnsi="Book Antiqua" w:cs="Book Antiqua"/>
          <w:spacing w:val="4"/>
        </w:rPr>
        <w:t xml:space="preserve"> and live vide</w:t>
      </w:r>
      <w:r w:rsidR="00FE083B">
        <w:rPr>
          <w:rFonts w:ascii="Book Antiqua" w:eastAsia="Book Antiqua" w:hAnsi="Book Antiqua" w:cs="Book Antiqua"/>
          <w:spacing w:val="4"/>
        </w:rPr>
        <w:t>o</w:t>
      </w:r>
      <w:r>
        <w:rPr>
          <w:rFonts w:ascii="Book Antiqua" w:eastAsia="Book Antiqua" w:hAnsi="Book Antiqua" w:cs="Book Antiqua"/>
          <w:spacing w:val="4"/>
        </w:rPr>
        <w:t xml:space="preserve"> association</w:t>
      </w:r>
      <w:r w:rsidR="00FE083B">
        <w:rPr>
          <w:rFonts w:ascii="Book Antiqua" w:eastAsia="Book Antiqua" w:hAnsi="Book Antiqua" w:cs="Book Antiqua"/>
          <w:spacing w:val="4"/>
        </w:rPr>
        <w:t>s</w:t>
      </w:r>
      <w:r>
        <w:rPr>
          <w:rFonts w:ascii="Book Antiqua" w:eastAsia="Book Antiqua" w:hAnsi="Book Antiqua" w:cs="Book Antiqua"/>
          <w:spacing w:val="4"/>
        </w:rPr>
        <w:t xml:space="preserve"> </w:t>
      </w:r>
    </w:p>
    <w:p w14:paraId="69B62F94" w14:textId="77777777" w:rsidR="002D68F6" w:rsidRDefault="002D68F6" w:rsidP="002D68F6">
      <w:pPr>
        <w:rPr>
          <w:rFonts w:ascii="Book Antiqua" w:hAnsi="Book Antiqua"/>
          <w:sz w:val="17"/>
          <w:szCs w:val="17"/>
        </w:rPr>
      </w:pPr>
      <w:r>
        <w:rPr>
          <w:rFonts w:ascii="Book Antiqua" w:hAnsi="Book Antiqua"/>
          <w:sz w:val="17"/>
          <w:szCs w:val="17"/>
        </w:rPr>
        <w:br w:type="page"/>
      </w:r>
    </w:p>
    <w:p w14:paraId="0D4C3236" w14:textId="77777777" w:rsidR="002D68F6" w:rsidRPr="00004A93" w:rsidRDefault="002D68F6" w:rsidP="002D68F6">
      <w:pPr>
        <w:pStyle w:val="Heading2"/>
      </w:pPr>
      <w:bookmarkStart w:id="77" w:name="_Toc43122547"/>
      <w:r>
        <w:lastRenderedPageBreak/>
        <w:t>Event Assess</w:t>
      </w:r>
      <w:r w:rsidRPr="00004A93">
        <w:t xml:space="preserve"> Overview</w:t>
      </w:r>
      <w:bookmarkEnd w:id="77"/>
      <w:r w:rsidRPr="00004A93">
        <w:t xml:space="preserve"> </w:t>
      </w:r>
    </w:p>
    <w:p w14:paraId="3F2EF53E" w14:textId="77777777" w:rsidR="002D68F6" w:rsidRDefault="002D68F6" w:rsidP="002D68F6">
      <w:pPr>
        <w:autoSpaceDE w:val="0"/>
        <w:autoSpaceDN w:val="0"/>
        <w:adjustRightInd w:val="0"/>
        <w:spacing w:before="120" w:after="120"/>
        <w:jc w:val="both"/>
        <w:rPr>
          <w:rFonts w:ascii="Book Antiqua" w:hAnsi="Book Antiqua" w:cs="Arial"/>
          <w:color w:val="000000"/>
          <w:lang w:val="en-GB"/>
        </w:rPr>
      </w:pPr>
    </w:p>
    <w:p w14:paraId="07832B23" w14:textId="77777777" w:rsidR="002D68F6" w:rsidRPr="002D68F6" w:rsidRDefault="002D68F6" w:rsidP="002D68F6">
      <w:pPr>
        <w:rPr>
          <w:rFonts w:ascii="Book Antiqua" w:hAnsi="Book Antiqua" w:cs="Arial"/>
          <w:color w:val="000000"/>
          <w:lang w:val="en-GB"/>
        </w:rPr>
      </w:pPr>
      <w:r w:rsidRPr="002D68F6">
        <w:rPr>
          <w:rFonts w:ascii="Book Antiqua" w:hAnsi="Book Antiqua" w:cs="Arial"/>
          <w:color w:val="000000"/>
          <w:lang w:val="en-GB"/>
        </w:rPr>
        <w:t>If the Monitoring Station Application Layout displays an Assess Event button, a selected Event that includes Assess</w:t>
      </w:r>
    </w:p>
    <w:p w14:paraId="4E1A8880" w14:textId="77777777" w:rsidR="002D68F6" w:rsidRDefault="002D68F6" w:rsidP="002D68F6">
      <w:pPr>
        <w:rPr>
          <w:rFonts w:ascii="Book Antiqua" w:hAnsi="Book Antiqua" w:cs="Arial"/>
          <w:color w:val="000000"/>
          <w:lang w:val="en-GB"/>
        </w:rPr>
      </w:pPr>
      <w:r w:rsidRPr="002D68F6">
        <w:rPr>
          <w:rFonts w:ascii="Book Antiqua" w:hAnsi="Book Antiqua" w:cs="Arial"/>
          <w:color w:val="000000"/>
          <w:lang w:val="en-GB"/>
        </w:rPr>
        <w:t>Event information can be assessed by pressing this button.</w:t>
      </w:r>
      <w:r>
        <w:rPr>
          <w:rFonts w:ascii="Book Antiqua" w:hAnsi="Book Antiqua" w:cs="Arial"/>
          <w:color w:val="000000"/>
          <w:lang w:val="en-GB"/>
        </w:rPr>
        <w:t xml:space="preserve"> </w:t>
      </w:r>
      <w:r w:rsidRPr="002D68F6">
        <w:rPr>
          <w:rFonts w:ascii="Book Antiqua" w:hAnsi="Book Antiqua" w:cs="Arial"/>
          <w:color w:val="000000"/>
          <w:lang w:val="en-GB"/>
        </w:rPr>
        <w:t>The capabilities available when assessing an Event are determined by the Application Layout(s) an Operator can</w:t>
      </w:r>
      <w:r>
        <w:rPr>
          <w:rFonts w:ascii="Book Antiqua" w:hAnsi="Book Antiqua" w:cs="Arial"/>
          <w:color w:val="000000"/>
          <w:lang w:val="en-GB"/>
        </w:rPr>
        <w:t xml:space="preserve"> </w:t>
      </w:r>
      <w:r w:rsidRPr="002D68F6">
        <w:rPr>
          <w:rFonts w:ascii="Book Antiqua" w:hAnsi="Book Antiqua" w:cs="Arial"/>
          <w:color w:val="000000"/>
          <w:lang w:val="en-GB"/>
        </w:rPr>
        <w:t>access in the Monitoring Station. These can include:</w:t>
      </w:r>
    </w:p>
    <w:p w14:paraId="6AF36579" w14:textId="77777777" w:rsidR="002D68F6" w:rsidRPr="002D68F6" w:rsidRDefault="002D68F6" w:rsidP="002D68F6">
      <w:pPr>
        <w:rPr>
          <w:rFonts w:ascii="Book Antiqua" w:hAnsi="Book Antiqua" w:cs="Arial"/>
          <w:color w:val="000000"/>
          <w:lang w:val="en-GB"/>
        </w:rPr>
      </w:pPr>
    </w:p>
    <w:p w14:paraId="1688BE08" w14:textId="77777777" w:rsidR="002D68F6" w:rsidRPr="002D68F6" w:rsidRDefault="002D68F6" w:rsidP="002D68F6">
      <w:pPr>
        <w:pStyle w:val="ListParagraph"/>
        <w:numPr>
          <w:ilvl w:val="0"/>
          <w:numId w:val="30"/>
        </w:numPr>
        <w:rPr>
          <w:rFonts w:ascii="Book Antiqua" w:hAnsi="Book Antiqua" w:cs="Arial"/>
          <w:color w:val="000000"/>
          <w:lang w:val="en-GB"/>
        </w:rPr>
      </w:pPr>
      <w:r w:rsidRPr="002D68F6">
        <w:rPr>
          <w:rFonts w:ascii="Book Antiqua" w:hAnsi="Book Antiqua" w:cs="Arial"/>
          <w:color w:val="000000"/>
          <w:lang w:val="en-GB"/>
        </w:rPr>
        <w:t>Live video related to the Event.</w:t>
      </w:r>
    </w:p>
    <w:p w14:paraId="16EF021D" w14:textId="77777777" w:rsidR="002D68F6" w:rsidRPr="002D68F6" w:rsidRDefault="002D68F6" w:rsidP="002D68F6">
      <w:pPr>
        <w:pStyle w:val="ListParagraph"/>
        <w:numPr>
          <w:ilvl w:val="0"/>
          <w:numId w:val="30"/>
        </w:numPr>
        <w:rPr>
          <w:rFonts w:ascii="Book Antiqua" w:hAnsi="Book Antiqua" w:cs="Arial"/>
          <w:color w:val="000000"/>
          <w:lang w:val="en-GB"/>
        </w:rPr>
      </w:pPr>
      <w:r w:rsidRPr="002D68F6">
        <w:rPr>
          <w:rFonts w:ascii="Book Antiqua" w:hAnsi="Book Antiqua" w:cs="Arial"/>
          <w:color w:val="000000"/>
          <w:lang w:val="en-GB"/>
        </w:rPr>
        <w:t>Recorded video related to the Event.</w:t>
      </w:r>
    </w:p>
    <w:p w14:paraId="6A30D7C4" w14:textId="77777777" w:rsidR="002D68F6" w:rsidRDefault="002D68F6" w:rsidP="002D68F6">
      <w:pPr>
        <w:autoSpaceDE w:val="0"/>
        <w:autoSpaceDN w:val="0"/>
        <w:adjustRightInd w:val="0"/>
        <w:spacing w:before="120" w:after="120"/>
        <w:jc w:val="both"/>
        <w:rPr>
          <w:rFonts w:ascii="Book Antiqua" w:hAnsi="Book Antiqua" w:cs="Arial"/>
          <w:color w:val="000000"/>
          <w:lang w:val="en-GB"/>
        </w:rPr>
      </w:pPr>
    </w:p>
    <w:p w14:paraId="6ED2741C" w14:textId="77777777" w:rsidR="002D68F6" w:rsidRDefault="002D68F6" w:rsidP="002D68F6">
      <w:pPr>
        <w:autoSpaceDE w:val="0"/>
        <w:autoSpaceDN w:val="0"/>
        <w:adjustRightInd w:val="0"/>
        <w:spacing w:before="120" w:after="120"/>
        <w:jc w:val="both"/>
        <w:rPr>
          <w:rFonts w:ascii="Book Antiqua" w:hAnsi="Book Antiqua" w:cs="Arial"/>
          <w:color w:val="000000"/>
          <w:lang w:val="en-GB"/>
        </w:rPr>
      </w:pPr>
    </w:p>
    <w:p w14:paraId="1ABD4452" w14:textId="77777777" w:rsidR="002D68F6" w:rsidRPr="00004A93" w:rsidRDefault="002D68F6" w:rsidP="002D68F6">
      <w:pPr>
        <w:pStyle w:val="Heading2"/>
      </w:pPr>
      <w:bookmarkStart w:id="78" w:name="_Toc43122548"/>
      <w:r>
        <w:t xml:space="preserve">Configuring </w:t>
      </w:r>
      <w:r w:rsidR="00F32206">
        <w:t>Assess</w:t>
      </w:r>
      <w:bookmarkEnd w:id="78"/>
    </w:p>
    <w:p w14:paraId="69F2B1DD" w14:textId="77777777" w:rsidR="002D68F6" w:rsidRPr="00D4668E" w:rsidRDefault="002D68F6" w:rsidP="002D68F6">
      <w:pPr>
        <w:autoSpaceDE w:val="0"/>
        <w:autoSpaceDN w:val="0"/>
        <w:adjustRightInd w:val="0"/>
        <w:spacing w:before="120" w:after="120"/>
        <w:jc w:val="both"/>
        <w:rPr>
          <w:rFonts w:ascii="Book Antiqua" w:hAnsi="Book Antiqua" w:cs="Arial"/>
          <w:color w:val="000000"/>
          <w:lang w:val="en-GB"/>
        </w:rPr>
      </w:pPr>
    </w:p>
    <w:p w14:paraId="1E9E4E58" w14:textId="77777777" w:rsidR="002D68F6" w:rsidRPr="00FE083B" w:rsidRDefault="00F32206" w:rsidP="00F32206">
      <w:pPr>
        <w:rPr>
          <w:rFonts w:ascii="Book Antiqua" w:hAnsi="Book Antiqua" w:cs="Arial"/>
          <w:color w:val="000000"/>
          <w:lang w:val="en-GB"/>
        </w:rPr>
      </w:pPr>
      <w:r w:rsidRPr="00F32206">
        <w:rPr>
          <w:rFonts w:ascii="Book Antiqua" w:hAnsi="Book Antiqua" w:cs="Arial"/>
          <w:color w:val="000000"/>
          <w:lang w:val="en-GB"/>
        </w:rPr>
        <w:t>Event assessment is configured using the Administration client application by</w:t>
      </w:r>
      <w:r w:rsidR="00FE083B">
        <w:rPr>
          <w:rFonts w:ascii="Book Antiqua" w:hAnsi="Book Antiqua" w:cs="Arial"/>
          <w:color w:val="000000"/>
          <w:lang w:val="en-GB"/>
        </w:rPr>
        <w:t xml:space="preserve"> creating an Application Layout </w:t>
      </w:r>
      <w:r w:rsidRPr="00F32206">
        <w:rPr>
          <w:rFonts w:ascii="Book Antiqua" w:hAnsi="Book Antiqua" w:cs="Arial"/>
          <w:color w:val="000000"/>
          <w:lang w:val="en-GB"/>
        </w:rPr>
        <w:t>designed to assess Events, then configuring the Events you plan to assess with the</w:t>
      </w:r>
      <w:r w:rsidR="00FE083B">
        <w:rPr>
          <w:rFonts w:ascii="Book Antiqua" w:hAnsi="Book Antiqua" w:cs="Arial"/>
          <w:color w:val="000000"/>
          <w:lang w:val="en-GB"/>
        </w:rPr>
        <w:t xml:space="preserve"> viewers that you placed on the </w:t>
      </w:r>
      <w:r w:rsidRPr="00F32206">
        <w:rPr>
          <w:rFonts w:ascii="Book Antiqua" w:hAnsi="Book Antiqua" w:cs="Arial"/>
          <w:color w:val="000000"/>
          <w:lang w:val="en-GB"/>
        </w:rPr>
        <w:t>Assess Event Application Layout.</w:t>
      </w:r>
      <w:r>
        <w:rPr>
          <w:rFonts w:ascii="Book Antiqua" w:hAnsi="Book Antiqua" w:cs="Arial"/>
          <w:color w:val="000000"/>
          <w:lang w:val="en-GB"/>
        </w:rPr>
        <w:t xml:space="preserve"> More details can be found </w:t>
      </w:r>
      <w:r w:rsidRPr="00FE083B">
        <w:rPr>
          <w:rFonts w:ascii="Book Antiqua" w:hAnsi="Book Antiqua" w:cs="Arial"/>
          <w:color w:val="000000"/>
          <w:lang w:val="en-GB"/>
        </w:rPr>
        <w:t>in</w:t>
      </w:r>
      <w:r w:rsidR="00FE083B" w:rsidRPr="00FE083B">
        <w:rPr>
          <w:rFonts w:ascii="Book Antiqua" w:hAnsi="Book Antiqua" w:cs="Arial"/>
          <w:color w:val="000000"/>
          <w:lang w:val="en-GB"/>
        </w:rPr>
        <w:t xml:space="preserve"> the</w:t>
      </w:r>
      <w:r w:rsidRPr="00FE083B">
        <w:rPr>
          <w:rFonts w:ascii="Book Antiqua" w:hAnsi="Book Antiqua" w:cs="Arial"/>
          <w:color w:val="000000"/>
          <w:lang w:val="en-GB"/>
        </w:rPr>
        <w:t xml:space="preserve"> </w:t>
      </w:r>
      <w:r w:rsidRPr="00FE083B">
        <w:rPr>
          <w:rFonts w:ascii="Book Antiqua" w:eastAsia="Arial" w:hAnsi="Book Antiqua"/>
          <w:spacing w:val="-7"/>
        </w:rPr>
        <w:t>C•CURE 9000 user guide.</w:t>
      </w:r>
    </w:p>
    <w:p w14:paraId="3A303E64" w14:textId="77777777" w:rsidR="00F32206" w:rsidRDefault="00F32206" w:rsidP="00F32206">
      <w:pPr>
        <w:rPr>
          <w:rFonts w:ascii="Book Antiqua" w:hAnsi="Book Antiqua" w:cs="Arial"/>
          <w:color w:val="000000"/>
          <w:lang w:val="en-GB"/>
        </w:rPr>
      </w:pPr>
    </w:p>
    <w:p w14:paraId="67D6538C" w14:textId="77777777" w:rsidR="00FE083B" w:rsidRPr="00004A93" w:rsidRDefault="00FE083B" w:rsidP="00FE083B">
      <w:pPr>
        <w:pStyle w:val="Heading2"/>
      </w:pPr>
      <w:bookmarkStart w:id="79" w:name="_Toc43122549"/>
      <w:r>
        <w:t>Live Video Viewer</w:t>
      </w:r>
      <w:bookmarkEnd w:id="79"/>
    </w:p>
    <w:p w14:paraId="24501E2B" w14:textId="77777777" w:rsidR="00F32206" w:rsidRDefault="00F32206" w:rsidP="00F32206">
      <w:pPr>
        <w:autoSpaceDE w:val="0"/>
        <w:autoSpaceDN w:val="0"/>
        <w:adjustRightInd w:val="0"/>
        <w:rPr>
          <w:rFonts w:ascii="Arial-BoldMT" w:hAnsi="Arial-BoldMT" w:cs="Arial-BoldMT"/>
          <w:b/>
          <w:bCs/>
          <w:color w:val="000000"/>
          <w:sz w:val="24"/>
          <w:szCs w:val="24"/>
          <w:lang w:val="en-IE"/>
        </w:rPr>
      </w:pPr>
    </w:p>
    <w:p w14:paraId="30A21836" w14:textId="77777777" w:rsidR="00F32206" w:rsidRDefault="00F32206" w:rsidP="00F32206">
      <w:pPr>
        <w:rPr>
          <w:rFonts w:ascii="Book Antiqua" w:hAnsi="Book Antiqua" w:cs="Arial"/>
          <w:color w:val="000000"/>
          <w:lang w:val="en-GB"/>
        </w:rPr>
      </w:pPr>
      <w:r w:rsidRPr="00F32206">
        <w:rPr>
          <w:rFonts w:ascii="Book Antiqua" w:hAnsi="Book Antiqua" w:cs="Arial"/>
          <w:color w:val="000000"/>
          <w:lang w:val="en-GB"/>
        </w:rPr>
        <w:t>The Live Video viewer shows a live video view of a camera that is associated with the event. The view that is</w:t>
      </w:r>
      <w:r w:rsidR="00BD2D34">
        <w:rPr>
          <w:rFonts w:ascii="Book Antiqua" w:hAnsi="Book Antiqua" w:cs="Arial"/>
          <w:color w:val="000000"/>
          <w:lang w:val="en-GB"/>
        </w:rPr>
        <w:t xml:space="preserve"> </w:t>
      </w:r>
      <w:r w:rsidRPr="00F32206">
        <w:rPr>
          <w:rFonts w:ascii="Book Antiqua" w:hAnsi="Book Antiqua" w:cs="Arial"/>
          <w:color w:val="000000"/>
          <w:lang w:val="en-GB"/>
        </w:rPr>
        <w:t>shown is the Video View object that was configured in the Event.</w:t>
      </w:r>
      <w:r w:rsidR="00A71271">
        <w:rPr>
          <w:rFonts w:ascii="Book Antiqua" w:hAnsi="Book Antiqua" w:cs="Arial"/>
          <w:color w:val="000000"/>
          <w:lang w:val="en-GB"/>
        </w:rPr>
        <w:t xml:space="preserve"> </w:t>
      </w:r>
      <w:r w:rsidR="00975F81" w:rsidRPr="00004A93">
        <w:rPr>
          <w:rFonts w:ascii="Book Antiqua" w:eastAsia="Book Antiqua" w:hAnsi="Book Antiqua" w:cs="Book Antiqua"/>
          <w:color w:val="0000FF"/>
          <w:spacing w:val="-6"/>
        </w:rPr>
        <w:t>F</w:t>
      </w:r>
      <w:r w:rsidR="00975F81" w:rsidRPr="00004A93">
        <w:rPr>
          <w:rFonts w:ascii="Book Antiqua" w:eastAsia="Book Antiqua" w:hAnsi="Book Antiqua" w:cs="Book Antiqua"/>
          <w:color w:val="0000FF"/>
          <w:spacing w:val="2"/>
        </w:rPr>
        <w:t>i</w:t>
      </w:r>
      <w:r w:rsidR="00975F81" w:rsidRPr="00004A93">
        <w:rPr>
          <w:rFonts w:ascii="Book Antiqua" w:eastAsia="Book Antiqua" w:hAnsi="Book Antiqua" w:cs="Book Antiqua"/>
          <w:color w:val="0000FF"/>
          <w:spacing w:val="-6"/>
        </w:rPr>
        <w:t>g</w:t>
      </w:r>
      <w:r w:rsidR="00975F81" w:rsidRPr="00004A93">
        <w:rPr>
          <w:rFonts w:ascii="Book Antiqua" w:eastAsia="Book Antiqua" w:hAnsi="Book Antiqua" w:cs="Book Antiqua"/>
          <w:color w:val="0000FF"/>
          <w:spacing w:val="-1"/>
        </w:rPr>
        <w:t>u</w:t>
      </w:r>
      <w:r w:rsidR="00975F81" w:rsidRPr="00004A93">
        <w:rPr>
          <w:rFonts w:ascii="Book Antiqua" w:eastAsia="Book Antiqua" w:hAnsi="Book Antiqua" w:cs="Book Antiqua"/>
          <w:color w:val="0000FF"/>
          <w:spacing w:val="-4"/>
        </w:rPr>
        <w:t>r</w:t>
      </w:r>
      <w:r w:rsidR="00975F81" w:rsidRPr="00004A93">
        <w:rPr>
          <w:rFonts w:ascii="Book Antiqua" w:eastAsia="Book Antiqua" w:hAnsi="Book Antiqua" w:cs="Book Antiqua"/>
          <w:color w:val="0000FF"/>
        </w:rPr>
        <w:t xml:space="preserve">e </w:t>
      </w:r>
      <w:r w:rsidR="00975F81">
        <w:rPr>
          <w:rFonts w:ascii="Book Antiqua" w:eastAsia="Book Antiqua" w:hAnsi="Book Antiqua" w:cs="Book Antiqua"/>
          <w:color w:val="0000FF"/>
        </w:rPr>
        <w:t xml:space="preserve">19 </w:t>
      </w:r>
      <w:r w:rsidR="00A71271">
        <w:rPr>
          <w:rFonts w:ascii="Book Antiqua" w:hAnsi="Book Antiqua" w:cs="Arial"/>
          <w:color w:val="000000"/>
          <w:lang w:val="en-GB"/>
        </w:rPr>
        <w:t>shows the</w:t>
      </w:r>
      <w:r w:rsidRPr="00F32206">
        <w:rPr>
          <w:rFonts w:ascii="Book Antiqua" w:hAnsi="Book Antiqua" w:cs="Arial"/>
          <w:color w:val="000000"/>
          <w:lang w:val="en-GB"/>
        </w:rPr>
        <w:t xml:space="preserve"> L</w:t>
      </w:r>
      <w:r w:rsidR="00A71271">
        <w:rPr>
          <w:rFonts w:ascii="Book Antiqua" w:hAnsi="Book Antiqua" w:cs="Arial"/>
          <w:color w:val="000000"/>
          <w:lang w:val="en-GB"/>
        </w:rPr>
        <w:t>ive Video Viewer</w:t>
      </w:r>
      <w:r w:rsidRPr="00F32206">
        <w:rPr>
          <w:rFonts w:ascii="Book Antiqua" w:hAnsi="Book Antiqua" w:cs="Arial"/>
          <w:color w:val="000000"/>
          <w:lang w:val="en-GB"/>
        </w:rPr>
        <w:t>.</w:t>
      </w:r>
      <w:r>
        <w:rPr>
          <w:rFonts w:ascii="Book Antiqua" w:hAnsi="Book Antiqua" w:cs="Arial"/>
          <w:color w:val="000000"/>
          <w:lang w:val="en-GB"/>
        </w:rPr>
        <w:t xml:space="preserve"> </w:t>
      </w:r>
      <w:r w:rsidRPr="00F32206">
        <w:rPr>
          <w:rFonts w:ascii="Book Antiqua" w:hAnsi="Book Antiqua" w:cs="Arial"/>
          <w:color w:val="000000"/>
          <w:lang w:val="en-GB"/>
        </w:rPr>
        <w:t>The camera controls for the Live Video Viewer are visible if you</w:t>
      </w:r>
      <w:r w:rsidR="00BD2D34">
        <w:rPr>
          <w:rFonts w:ascii="Book Antiqua" w:hAnsi="Book Antiqua" w:cs="Arial"/>
          <w:color w:val="000000"/>
          <w:lang w:val="en-GB"/>
        </w:rPr>
        <w:t xml:space="preserve"> </w:t>
      </w:r>
      <w:r w:rsidRPr="00F32206">
        <w:rPr>
          <w:rFonts w:ascii="Book Antiqua" w:hAnsi="Book Antiqua" w:cs="Arial"/>
          <w:color w:val="000000"/>
          <w:lang w:val="en-GB"/>
        </w:rPr>
        <w:t>hover the mouse pointer at the top of a video pane</w:t>
      </w:r>
      <w:r w:rsidR="00BD2D34">
        <w:rPr>
          <w:rFonts w:ascii="Book Antiqua" w:hAnsi="Book Antiqua" w:cs="Arial"/>
          <w:color w:val="000000"/>
          <w:lang w:val="en-GB"/>
        </w:rPr>
        <w:t xml:space="preserve"> </w:t>
      </w:r>
      <w:r w:rsidRPr="00F32206">
        <w:rPr>
          <w:rFonts w:ascii="Book Antiqua" w:hAnsi="Book Antiqua" w:cs="Arial"/>
          <w:color w:val="000000"/>
          <w:lang w:val="en-GB"/>
        </w:rPr>
        <w:t>and hidden if you move the cursor away.</w:t>
      </w:r>
    </w:p>
    <w:p w14:paraId="5587991F" w14:textId="77777777" w:rsidR="00967879" w:rsidRDefault="00967879" w:rsidP="00F32206">
      <w:pPr>
        <w:rPr>
          <w:rFonts w:ascii="Book Antiqua" w:hAnsi="Book Antiqua" w:cs="Arial"/>
          <w:color w:val="000000"/>
          <w:lang w:val="en-GB"/>
        </w:rPr>
      </w:pPr>
    </w:p>
    <w:p w14:paraId="4E0A1B5E" w14:textId="1A5A29BD" w:rsidR="00967879" w:rsidRDefault="00FE083B" w:rsidP="00F32206">
      <w:pPr>
        <w:rPr>
          <w:rFonts w:ascii="Book Antiqua" w:hAnsi="Book Antiqua" w:cs="Arial"/>
          <w:color w:val="000000"/>
          <w:lang w:val="en-GB"/>
        </w:rPr>
      </w:pPr>
      <w:r>
        <w:rPr>
          <w:rFonts w:ascii="Book Antiqua" w:hAnsi="Book Antiqua" w:cs="Arial"/>
          <w:color w:val="000000"/>
          <w:lang w:val="en-GB"/>
        </w:rPr>
        <w:t xml:space="preserve">The </w:t>
      </w:r>
      <w:r w:rsidR="00967879">
        <w:rPr>
          <w:rFonts w:ascii="Book Antiqua" w:hAnsi="Book Antiqua" w:cs="Arial"/>
          <w:color w:val="000000"/>
          <w:lang w:val="en-GB"/>
        </w:rPr>
        <w:t>Live Video Viewer can</w:t>
      </w:r>
      <w:r w:rsidR="009264BE">
        <w:rPr>
          <w:rFonts w:ascii="Book Antiqua" w:hAnsi="Book Antiqua" w:cs="Arial"/>
          <w:color w:val="000000"/>
          <w:lang w:val="en-GB"/>
        </w:rPr>
        <w:t xml:space="preserve"> be</w:t>
      </w:r>
      <w:r w:rsidR="00967879">
        <w:rPr>
          <w:rFonts w:ascii="Book Antiqua" w:hAnsi="Book Antiqua" w:cs="Arial"/>
          <w:color w:val="000000"/>
          <w:lang w:val="en-GB"/>
        </w:rPr>
        <w:t xml:space="preserve"> created as shown below</w:t>
      </w:r>
      <w:r w:rsidR="001C127E">
        <w:rPr>
          <w:rFonts w:ascii="Book Antiqua" w:hAnsi="Book Antiqua" w:cs="Arial"/>
          <w:color w:val="000000"/>
          <w:lang w:val="en-GB"/>
        </w:rPr>
        <w:t>:</w:t>
      </w:r>
    </w:p>
    <w:p w14:paraId="74C8CE92" w14:textId="77777777" w:rsidR="00967879" w:rsidRDefault="00967879" w:rsidP="00F32206">
      <w:pPr>
        <w:rPr>
          <w:rFonts w:ascii="Book Antiqua" w:hAnsi="Book Antiqua" w:cs="Arial"/>
          <w:color w:val="000000"/>
          <w:lang w:val="en-GB"/>
        </w:rPr>
      </w:pPr>
    </w:p>
    <w:p w14:paraId="56A9A6AE" w14:textId="77777777" w:rsidR="00F32206" w:rsidRDefault="00F32206" w:rsidP="00F32206">
      <w:pPr>
        <w:rPr>
          <w:rFonts w:ascii="Book Antiqua" w:hAnsi="Book Antiqua" w:cs="Arial"/>
          <w:color w:val="000000"/>
          <w:lang w:val="en-GB"/>
        </w:rPr>
      </w:pPr>
    </w:p>
    <w:p w14:paraId="456C53ED" w14:textId="1E8778B7" w:rsidR="002D68F6" w:rsidRPr="00967879" w:rsidRDefault="002D68F6" w:rsidP="002D68F6">
      <w:pPr>
        <w:numPr>
          <w:ilvl w:val="0"/>
          <w:numId w:val="10"/>
        </w:numPr>
        <w:spacing w:before="6"/>
        <w:ind w:right="8"/>
        <w:contextualSpacing/>
        <w:jc w:val="center"/>
        <w:rPr>
          <w:rFonts w:ascii="Book Antiqua" w:eastAsia="Arial" w:hAnsi="Book Antiqua" w:cs="Arial"/>
          <w:sz w:val="16"/>
          <w:szCs w:val="16"/>
        </w:rPr>
      </w:pPr>
      <w:r w:rsidRPr="00004A93">
        <w:rPr>
          <w:rFonts w:ascii="Book Antiqua" w:eastAsia="Arial" w:hAnsi="Book Antiqua" w:cs="Arial"/>
          <w:b/>
          <w:spacing w:val="7"/>
          <w:sz w:val="16"/>
          <w:szCs w:val="16"/>
        </w:rPr>
        <w:t>F</w:t>
      </w:r>
      <w:r w:rsidRPr="00004A93">
        <w:rPr>
          <w:rFonts w:ascii="Book Antiqua" w:eastAsia="Arial" w:hAnsi="Book Antiqua" w:cs="Arial"/>
          <w:b/>
          <w:spacing w:val="1"/>
          <w:sz w:val="16"/>
          <w:szCs w:val="16"/>
        </w:rPr>
        <w:t>i</w:t>
      </w:r>
      <w:r w:rsidRPr="00004A93">
        <w:rPr>
          <w:rFonts w:ascii="Book Antiqua" w:eastAsia="Arial" w:hAnsi="Book Antiqua" w:cs="Arial"/>
          <w:b/>
          <w:spacing w:val="7"/>
          <w:sz w:val="16"/>
          <w:szCs w:val="16"/>
        </w:rPr>
        <w:t>gu</w:t>
      </w:r>
      <w:r w:rsidRPr="00004A93">
        <w:rPr>
          <w:rFonts w:ascii="Book Antiqua" w:eastAsia="Arial" w:hAnsi="Book Antiqua" w:cs="Arial"/>
          <w:b/>
          <w:spacing w:val="-2"/>
          <w:sz w:val="16"/>
          <w:szCs w:val="16"/>
        </w:rPr>
        <w:t>r</w:t>
      </w:r>
      <w:r w:rsidRPr="00004A93">
        <w:rPr>
          <w:rFonts w:ascii="Book Antiqua" w:eastAsia="Arial" w:hAnsi="Book Antiqua" w:cs="Arial"/>
          <w:b/>
          <w:sz w:val="16"/>
          <w:szCs w:val="16"/>
        </w:rPr>
        <w:t>e</w:t>
      </w:r>
      <w:r w:rsidRPr="00004A93">
        <w:rPr>
          <w:rFonts w:ascii="Book Antiqua" w:eastAsia="Arial" w:hAnsi="Book Antiqua" w:cs="Arial"/>
          <w:b/>
          <w:spacing w:val="2"/>
          <w:sz w:val="16"/>
          <w:szCs w:val="16"/>
        </w:rPr>
        <w:t xml:space="preserve"> </w:t>
      </w:r>
      <w:r>
        <w:rPr>
          <w:rFonts w:ascii="Book Antiqua" w:eastAsia="Arial" w:hAnsi="Book Antiqua" w:cs="Arial"/>
          <w:b/>
          <w:spacing w:val="2"/>
          <w:sz w:val="16"/>
          <w:szCs w:val="16"/>
        </w:rPr>
        <w:t>1</w:t>
      </w:r>
      <w:r w:rsidR="004E45A5">
        <w:rPr>
          <w:rFonts w:ascii="Book Antiqua" w:eastAsia="Arial" w:hAnsi="Book Antiqua" w:cs="Arial"/>
          <w:b/>
          <w:spacing w:val="2"/>
          <w:sz w:val="16"/>
          <w:szCs w:val="16"/>
        </w:rPr>
        <w:t>9</w:t>
      </w:r>
      <w:r w:rsidRPr="00004A93">
        <w:rPr>
          <w:rFonts w:ascii="Book Antiqua" w:eastAsia="Arial" w:hAnsi="Book Antiqua" w:cs="Arial"/>
          <w:b/>
          <w:sz w:val="16"/>
          <w:szCs w:val="16"/>
        </w:rPr>
        <w:t xml:space="preserve">: </w:t>
      </w:r>
      <w:r w:rsidRPr="00004A93">
        <w:rPr>
          <w:rFonts w:ascii="Book Antiqua" w:eastAsia="Arial" w:hAnsi="Book Antiqua" w:cs="Arial"/>
          <w:b/>
          <w:spacing w:val="8"/>
          <w:sz w:val="16"/>
          <w:szCs w:val="16"/>
        </w:rPr>
        <w:t xml:space="preserve"> </w:t>
      </w:r>
      <w:r w:rsidR="00401B37">
        <w:rPr>
          <w:rFonts w:ascii="Book Antiqua" w:eastAsia="Arial" w:hAnsi="Book Antiqua" w:cs="Arial"/>
          <w:spacing w:val="-2"/>
          <w:sz w:val="16"/>
          <w:szCs w:val="16"/>
        </w:rPr>
        <w:t>Create Video View</w:t>
      </w:r>
    </w:p>
    <w:p w14:paraId="67DC8875" w14:textId="77777777" w:rsidR="00967879" w:rsidRPr="00967879" w:rsidRDefault="00967879" w:rsidP="00967879">
      <w:pPr>
        <w:spacing w:before="6"/>
        <w:ind w:left="720" w:right="8"/>
        <w:contextualSpacing/>
        <w:rPr>
          <w:rFonts w:ascii="Book Antiqua" w:eastAsia="Arial" w:hAnsi="Book Antiqua" w:cs="Arial"/>
          <w:sz w:val="16"/>
          <w:szCs w:val="16"/>
        </w:rPr>
      </w:pPr>
    </w:p>
    <w:p w14:paraId="126BD6C9" w14:textId="1CE0237E" w:rsidR="00967879" w:rsidRPr="00004A93" w:rsidRDefault="00401B37" w:rsidP="00967879">
      <w:pPr>
        <w:spacing w:before="6"/>
        <w:ind w:right="8"/>
        <w:contextualSpacing/>
        <w:jc w:val="center"/>
        <w:rPr>
          <w:rFonts w:ascii="Book Antiqua" w:eastAsia="Arial" w:hAnsi="Book Antiqua" w:cs="Arial"/>
          <w:sz w:val="16"/>
          <w:szCs w:val="16"/>
        </w:rPr>
      </w:pPr>
      <w:r>
        <w:rPr>
          <w:rFonts w:ascii="Book Antiqua" w:eastAsia="Arial" w:hAnsi="Book Antiqua" w:cs="Arial"/>
          <w:noProof/>
          <w:sz w:val="16"/>
          <w:szCs w:val="16"/>
        </w:rPr>
        <w:drawing>
          <wp:inline distT="0" distB="0" distL="0" distR="0" wp14:anchorId="4031A09F" wp14:editId="455331CE">
            <wp:extent cx="3117850" cy="3064842"/>
            <wp:effectExtent l="0" t="0" r="635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126683" cy="3073525"/>
                    </a:xfrm>
                    <a:prstGeom prst="rect">
                      <a:avLst/>
                    </a:prstGeom>
                    <a:noFill/>
                    <a:ln>
                      <a:noFill/>
                    </a:ln>
                  </pic:spPr>
                </pic:pic>
              </a:graphicData>
            </a:graphic>
          </wp:inline>
        </w:drawing>
      </w:r>
    </w:p>
    <w:p w14:paraId="4E1B8E2C" w14:textId="77777777" w:rsidR="002D68F6" w:rsidRDefault="002D68F6" w:rsidP="002D68F6">
      <w:pPr>
        <w:rPr>
          <w:rFonts w:ascii="Book Antiqua" w:hAnsi="Book Antiqua" w:cs="Arial"/>
          <w:color w:val="000000"/>
          <w:lang w:val="en-GB"/>
        </w:rPr>
      </w:pPr>
    </w:p>
    <w:p w14:paraId="65DE4B04" w14:textId="77777777" w:rsidR="0080599D" w:rsidRDefault="0080599D" w:rsidP="0080599D">
      <w:pPr>
        <w:rPr>
          <w:rFonts w:ascii="Book Antiqua" w:hAnsi="Book Antiqua" w:cs="Arial"/>
          <w:color w:val="000000"/>
          <w:lang w:val="en-GB"/>
        </w:rPr>
      </w:pPr>
    </w:p>
    <w:p w14:paraId="1BF0C45A" w14:textId="77777777" w:rsidR="0080599D" w:rsidRDefault="0080599D" w:rsidP="0080599D">
      <w:pPr>
        <w:spacing w:before="6"/>
        <w:ind w:left="720" w:right="8"/>
        <w:contextualSpacing/>
        <w:rPr>
          <w:rFonts w:ascii="Book Antiqua" w:eastAsia="Arial" w:hAnsi="Book Antiqua" w:cs="Arial"/>
          <w:sz w:val="16"/>
          <w:szCs w:val="16"/>
        </w:rPr>
      </w:pPr>
      <w:r>
        <w:rPr>
          <w:rFonts w:ascii="Book Antiqua" w:eastAsia="Arial" w:hAnsi="Book Antiqua" w:cs="Arial"/>
          <w:sz w:val="16"/>
          <w:szCs w:val="16"/>
        </w:rPr>
        <w:t xml:space="preserve"> </w:t>
      </w:r>
    </w:p>
    <w:p w14:paraId="7EA979BF" w14:textId="3834E7E3" w:rsidR="0080599D" w:rsidRPr="00690096" w:rsidRDefault="00401B37" w:rsidP="00690096">
      <w:pPr>
        <w:pStyle w:val="ListParagraph"/>
        <w:numPr>
          <w:ilvl w:val="0"/>
          <w:numId w:val="31"/>
        </w:numPr>
        <w:rPr>
          <w:rFonts w:ascii="Book Antiqua" w:hAnsi="Book Antiqua" w:cs="Arial"/>
          <w:color w:val="000000"/>
          <w:lang w:val="en-GB"/>
        </w:rPr>
      </w:pPr>
      <w:r>
        <w:rPr>
          <w:rFonts w:ascii="Book Antiqua" w:hAnsi="Book Antiqua" w:cs="Arial"/>
          <w:color w:val="000000"/>
          <w:lang w:val="en-GB"/>
        </w:rPr>
        <w:lastRenderedPageBreak/>
        <w:t>Select matrix style and a</w:t>
      </w:r>
      <w:r w:rsidR="00FE083B" w:rsidRPr="00690096">
        <w:rPr>
          <w:rFonts w:ascii="Book Antiqua" w:hAnsi="Book Antiqua" w:cs="Arial"/>
          <w:color w:val="000000"/>
          <w:lang w:val="en-GB"/>
        </w:rPr>
        <w:t>dd camera</w:t>
      </w:r>
      <w:r w:rsidR="00D97F9F">
        <w:rPr>
          <w:rFonts w:ascii="Book Antiqua" w:hAnsi="Book Antiqua" w:cs="Arial"/>
          <w:color w:val="000000"/>
          <w:lang w:val="en-GB"/>
        </w:rPr>
        <w:t>/</w:t>
      </w:r>
      <w:r>
        <w:rPr>
          <w:rFonts w:ascii="Book Antiqua" w:hAnsi="Book Antiqua" w:cs="Arial"/>
          <w:color w:val="000000"/>
          <w:lang w:val="en-GB"/>
        </w:rPr>
        <w:t>s</w:t>
      </w:r>
      <w:r w:rsidR="00FE083B" w:rsidRPr="00690096">
        <w:rPr>
          <w:rFonts w:ascii="Book Antiqua" w:hAnsi="Book Antiqua" w:cs="Arial"/>
          <w:color w:val="000000"/>
          <w:lang w:val="en-GB"/>
        </w:rPr>
        <w:t xml:space="preserve"> to the viewer </w:t>
      </w:r>
      <w:r w:rsidR="00FE083B">
        <w:rPr>
          <w:rFonts w:ascii="Book Antiqua" w:hAnsi="Book Antiqua" w:cs="Arial"/>
          <w:color w:val="000000"/>
          <w:lang w:val="en-GB"/>
        </w:rPr>
        <w:t>b</w:t>
      </w:r>
      <w:r w:rsidR="0080599D" w:rsidRPr="00690096">
        <w:rPr>
          <w:rFonts w:ascii="Book Antiqua" w:hAnsi="Book Antiqua" w:cs="Arial"/>
          <w:color w:val="000000"/>
          <w:lang w:val="en-GB"/>
        </w:rPr>
        <w:t>y dragging</w:t>
      </w:r>
      <w:r w:rsidR="00FE083B">
        <w:rPr>
          <w:rFonts w:ascii="Book Antiqua" w:hAnsi="Book Antiqua" w:cs="Arial"/>
          <w:color w:val="000000"/>
          <w:lang w:val="en-GB"/>
        </w:rPr>
        <w:t xml:space="preserve"> a</w:t>
      </w:r>
      <w:r w:rsidR="0080599D" w:rsidRPr="00690096">
        <w:rPr>
          <w:rFonts w:ascii="Book Antiqua" w:hAnsi="Book Antiqua" w:cs="Arial"/>
          <w:color w:val="000000"/>
          <w:lang w:val="en-GB"/>
        </w:rPr>
        <w:t xml:space="preserve"> camera on</w:t>
      </w:r>
      <w:r>
        <w:rPr>
          <w:rFonts w:ascii="Book Antiqua" w:hAnsi="Book Antiqua" w:cs="Arial"/>
          <w:color w:val="000000"/>
          <w:lang w:val="en-GB"/>
        </w:rPr>
        <w:t>to</w:t>
      </w:r>
      <w:r w:rsidR="0080599D" w:rsidRPr="00690096">
        <w:rPr>
          <w:rFonts w:ascii="Book Antiqua" w:hAnsi="Book Antiqua" w:cs="Arial"/>
          <w:color w:val="000000"/>
          <w:lang w:val="en-GB"/>
        </w:rPr>
        <w:t xml:space="preserve"> the right</w:t>
      </w:r>
      <w:r w:rsidR="00FE083B">
        <w:rPr>
          <w:rFonts w:ascii="Book Antiqua" w:hAnsi="Book Antiqua" w:cs="Arial"/>
          <w:color w:val="000000"/>
          <w:lang w:val="en-GB"/>
        </w:rPr>
        <w:t>-hand</w:t>
      </w:r>
      <w:r w:rsidR="0080599D" w:rsidRPr="00690096">
        <w:rPr>
          <w:rFonts w:ascii="Book Antiqua" w:hAnsi="Book Antiqua" w:cs="Arial"/>
          <w:color w:val="000000"/>
          <w:lang w:val="en-GB"/>
        </w:rPr>
        <w:t xml:space="preserve"> side</w:t>
      </w:r>
      <w:r w:rsidR="00D97F9F">
        <w:rPr>
          <w:rFonts w:ascii="Book Antiqua" w:hAnsi="Book Antiqua" w:cs="Arial"/>
          <w:color w:val="000000"/>
          <w:lang w:val="en-GB"/>
        </w:rPr>
        <w:t>. Save the view.</w:t>
      </w:r>
    </w:p>
    <w:p w14:paraId="46B09869" w14:textId="77777777" w:rsidR="0080599D" w:rsidRDefault="0080599D" w:rsidP="0080599D">
      <w:pPr>
        <w:spacing w:before="6"/>
        <w:ind w:right="8"/>
        <w:contextualSpacing/>
        <w:jc w:val="center"/>
        <w:rPr>
          <w:rFonts w:ascii="Book Antiqua" w:eastAsia="Arial" w:hAnsi="Book Antiqua" w:cs="Arial"/>
          <w:sz w:val="16"/>
          <w:szCs w:val="16"/>
        </w:rPr>
      </w:pPr>
    </w:p>
    <w:p w14:paraId="7FD3D014" w14:textId="77777777" w:rsidR="0080599D" w:rsidRPr="0080599D" w:rsidRDefault="0080599D" w:rsidP="0080599D">
      <w:pPr>
        <w:numPr>
          <w:ilvl w:val="0"/>
          <w:numId w:val="10"/>
        </w:numPr>
        <w:spacing w:before="6"/>
        <w:ind w:right="8"/>
        <w:contextualSpacing/>
        <w:jc w:val="center"/>
        <w:rPr>
          <w:rFonts w:ascii="Book Antiqua" w:eastAsia="Arial" w:hAnsi="Book Antiqua" w:cs="Arial"/>
          <w:sz w:val="16"/>
          <w:szCs w:val="16"/>
        </w:rPr>
      </w:pPr>
      <w:r w:rsidRPr="00004A93">
        <w:rPr>
          <w:rFonts w:ascii="Book Antiqua" w:eastAsia="Arial" w:hAnsi="Book Antiqua" w:cs="Arial"/>
          <w:b/>
          <w:spacing w:val="7"/>
          <w:sz w:val="16"/>
          <w:szCs w:val="16"/>
        </w:rPr>
        <w:t>F</w:t>
      </w:r>
      <w:r w:rsidRPr="00004A93">
        <w:rPr>
          <w:rFonts w:ascii="Book Antiqua" w:eastAsia="Arial" w:hAnsi="Book Antiqua" w:cs="Arial"/>
          <w:b/>
          <w:spacing w:val="1"/>
          <w:sz w:val="16"/>
          <w:szCs w:val="16"/>
        </w:rPr>
        <w:t>i</w:t>
      </w:r>
      <w:r w:rsidRPr="00004A93">
        <w:rPr>
          <w:rFonts w:ascii="Book Antiqua" w:eastAsia="Arial" w:hAnsi="Book Antiqua" w:cs="Arial"/>
          <w:b/>
          <w:spacing w:val="7"/>
          <w:sz w:val="16"/>
          <w:szCs w:val="16"/>
        </w:rPr>
        <w:t>gu</w:t>
      </w:r>
      <w:r w:rsidRPr="00004A93">
        <w:rPr>
          <w:rFonts w:ascii="Book Antiqua" w:eastAsia="Arial" w:hAnsi="Book Antiqua" w:cs="Arial"/>
          <w:b/>
          <w:spacing w:val="-2"/>
          <w:sz w:val="16"/>
          <w:szCs w:val="16"/>
        </w:rPr>
        <w:t>r</w:t>
      </w:r>
      <w:r w:rsidRPr="00004A93">
        <w:rPr>
          <w:rFonts w:ascii="Book Antiqua" w:eastAsia="Arial" w:hAnsi="Book Antiqua" w:cs="Arial"/>
          <w:b/>
          <w:sz w:val="16"/>
          <w:szCs w:val="16"/>
        </w:rPr>
        <w:t>e</w:t>
      </w:r>
      <w:r w:rsidRPr="00004A93">
        <w:rPr>
          <w:rFonts w:ascii="Book Antiqua" w:eastAsia="Arial" w:hAnsi="Book Antiqua" w:cs="Arial"/>
          <w:b/>
          <w:spacing w:val="2"/>
          <w:sz w:val="16"/>
          <w:szCs w:val="16"/>
        </w:rPr>
        <w:t xml:space="preserve"> </w:t>
      </w:r>
      <w:r>
        <w:rPr>
          <w:rFonts w:ascii="Book Antiqua" w:eastAsia="Arial" w:hAnsi="Book Antiqua" w:cs="Arial"/>
          <w:b/>
          <w:spacing w:val="2"/>
          <w:sz w:val="16"/>
          <w:szCs w:val="16"/>
        </w:rPr>
        <w:t>19</w:t>
      </w:r>
      <w:r w:rsidRPr="00004A93">
        <w:rPr>
          <w:rFonts w:ascii="Book Antiqua" w:eastAsia="Arial" w:hAnsi="Book Antiqua" w:cs="Arial"/>
          <w:b/>
          <w:sz w:val="16"/>
          <w:szCs w:val="16"/>
        </w:rPr>
        <w:t xml:space="preserve">: </w:t>
      </w:r>
      <w:r w:rsidRPr="00004A93">
        <w:rPr>
          <w:rFonts w:ascii="Book Antiqua" w:eastAsia="Arial" w:hAnsi="Book Antiqua" w:cs="Arial"/>
          <w:b/>
          <w:spacing w:val="8"/>
          <w:sz w:val="16"/>
          <w:szCs w:val="16"/>
        </w:rPr>
        <w:t xml:space="preserve"> </w:t>
      </w:r>
      <w:r>
        <w:rPr>
          <w:rFonts w:ascii="Book Antiqua" w:eastAsia="Arial" w:hAnsi="Book Antiqua" w:cs="Arial"/>
          <w:spacing w:val="-2"/>
          <w:sz w:val="16"/>
          <w:szCs w:val="16"/>
        </w:rPr>
        <w:t>Live Video Viewer Editor</w:t>
      </w:r>
    </w:p>
    <w:p w14:paraId="7BE28A98" w14:textId="77777777" w:rsidR="0080599D" w:rsidRDefault="0080599D">
      <w:pPr>
        <w:rPr>
          <w:rFonts w:ascii="Book Antiqua" w:hAnsi="Book Antiqua" w:cs="Arial"/>
          <w:color w:val="000000"/>
          <w:lang w:val="en-GB"/>
        </w:rPr>
      </w:pPr>
    </w:p>
    <w:p w14:paraId="3CEBE8D2" w14:textId="6E682D70" w:rsidR="00E47324" w:rsidRDefault="00D97F9F" w:rsidP="00787BDF">
      <w:pPr>
        <w:autoSpaceDE w:val="0"/>
        <w:autoSpaceDN w:val="0"/>
        <w:adjustRightInd w:val="0"/>
        <w:spacing w:before="120" w:after="120"/>
        <w:jc w:val="both"/>
        <w:rPr>
          <w:rFonts w:ascii="Book Antiqua" w:hAnsi="Book Antiqua" w:cs="Arial"/>
          <w:color w:val="000000"/>
          <w:lang w:val="en-GB"/>
        </w:rPr>
      </w:pPr>
      <w:r>
        <w:rPr>
          <w:noProof/>
        </w:rPr>
        <w:drawing>
          <wp:inline distT="0" distB="0" distL="0" distR="0" wp14:anchorId="2DA405DE" wp14:editId="0881E9F2">
            <wp:extent cx="6448425" cy="58483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448425" cy="5848350"/>
                    </a:xfrm>
                    <a:prstGeom prst="rect">
                      <a:avLst/>
                    </a:prstGeom>
                  </pic:spPr>
                </pic:pic>
              </a:graphicData>
            </a:graphic>
          </wp:inline>
        </w:drawing>
      </w:r>
    </w:p>
    <w:p w14:paraId="414FA704" w14:textId="77777777" w:rsidR="00967879" w:rsidRDefault="00967879" w:rsidP="00787BDF">
      <w:pPr>
        <w:autoSpaceDE w:val="0"/>
        <w:autoSpaceDN w:val="0"/>
        <w:adjustRightInd w:val="0"/>
        <w:spacing w:before="120" w:after="120"/>
        <w:jc w:val="both"/>
        <w:rPr>
          <w:rFonts w:ascii="Book Antiqua" w:hAnsi="Book Antiqua" w:cs="Arial"/>
          <w:color w:val="000000"/>
          <w:lang w:val="en-GB"/>
        </w:rPr>
      </w:pPr>
    </w:p>
    <w:p w14:paraId="27C71F6B" w14:textId="2D0951BF" w:rsidR="00D95076" w:rsidRDefault="00690096" w:rsidP="00690096">
      <w:pPr>
        <w:pStyle w:val="ListParagraph"/>
        <w:numPr>
          <w:ilvl w:val="0"/>
          <w:numId w:val="31"/>
        </w:numPr>
        <w:autoSpaceDE w:val="0"/>
        <w:autoSpaceDN w:val="0"/>
        <w:adjustRightInd w:val="0"/>
        <w:spacing w:before="120" w:after="120"/>
        <w:jc w:val="both"/>
        <w:rPr>
          <w:rFonts w:ascii="Book Antiqua" w:hAnsi="Book Antiqua" w:cs="Arial"/>
          <w:color w:val="000000"/>
          <w:lang w:val="en-GB"/>
        </w:rPr>
      </w:pPr>
      <w:r>
        <w:rPr>
          <w:rFonts w:ascii="Book Antiqua" w:hAnsi="Book Antiqua" w:cs="Arial"/>
          <w:color w:val="000000"/>
          <w:lang w:val="en-GB"/>
        </w:rPr>
        <w:t>Go to</w:t>
      </w:r>
      <w:r w:rsidR="00FE083B">
        <w:rPr>
          <w:rFonts w:ascii="Book Antiqua" w:hAnsi="Book Antiqua" w:cs="Arial"/>
          <w:color w:val="000000"/>
          <w:lang w:val="en-GB"/>
        </w:rPr>
        <w:t xml:space="preserve"> the</w:t>
      </w:r>
      <w:r>
        <w:rPr>
          <w:rFonts w:ascii="Book Antiqua" w:hAnsi="Book Antiqua" w:cs="Arial"/>
          <w:color w:val="000000"/>
          <w:lang w:val="en-GB"/>
        </w:rPr>
        <w:t xml:space="preserve"> </w:t>
      </w:r>
      <w:r w:rsidRPr="00690096">
        <w:rPr>
          <w:rFonts w:ascii="Book Antiqua" w:hAnsi="Book Antiqua" w:cs="Arial"/>
          <w:b/>
          <w:color w:val="000000"/>
          <w:lang w:val="en-GB"/>
        </w:rPr>
        <w:t>Data View</w:t>
      </w:r>
      <w:r>
        <w:rPr>
          <w:rFonts w:ascii="Book Antiqua" w:hAnsi="Book Antiqua" w:cs="Arial"/>
          <w:color w:val="000000"/>
          <w:lang w:val="en-GB"/>
        </w:rPr>
        <w:t xml:space="preserve"> Pane and create</w:t>
      </w:r>
      <w:r w:rsidR="00FE083B">
        <w:rPr>
          <w:rFonts w:ascii="Book Antiqua" w:hAnsi="Book Antiqua" w:cs="Arial"/>
          <w:color w:val="000000"/>
          <w:lang w:val="en-GB"/>
        </w:rPr>
        <w:t xml:space="preserve"> a</w:t>
      </w:r>
      <w:r>
        <w:rPr>
          <w:rFonts w:ascii="Book Antiqua" w:hAnsi="Book Antiqua" w:cs="Arial"/>
          <w:color w:val="000000"/>
          <w:lang w:val="en-GB"/>
        </w:rPr>
        <w:t xml:space="preserve"> new</w:t>
      </w:r>
      <w:r w:rsidR="00B21254">
        <w:rPr>
          <w:rFonts w:ascii="Book Antiqua" w:hAnsi="Book Antiqua" w:cs="Arial"/>
          <w:color w:val="000000"/>
          <w:lang w:val="en-GB"/>
        </w:rPr>
        <w:t xml:space="preserve"> Application Layout. Select</w:t>
      </w:r>
      <w:r>
        <w:rPr>
          <w:rFonts w:ascii="Book Antiqua" w:hAnsi="Book Antiqua" w:cs="Arial"/>
          <w:color w:val="000000"/>
          <w:lang w:val="en-GB"/>
        </w:rPr>
        <w:t xml:space="preserve"> </w:t>
      </w:r>
      <w:r w:rsidR="00B21254" w:rsidRPr="00B21254">
        <w:rPr>
          <w:rFonts w:ascii="Book Antiqua" w:hAnsi="Book Antiqua" w:cs="Arial"/>
          <w:b/>
          <w:bCs/>
          <w:color w:val="000000"/>
          <w:lang w:val="en-GB"/>
        </w:rPr>
        <w:t>Assess View</w:t>
      </w:r>
      <w:r>
        <w:rPr>
          <w:rFonts w:ascii="Book Antiqua" w:hAnsi="Book Antiqua" w:cs="Arial"/>
          <w:color w:val="000000"/>
          <w:lang w:val="en-GB"/>
        </w:rPr>
        <w:t xml:space="preserve"> </w:t>
      </w:r>
      <w:r w:rsidR="00BC4E43">
        <w:rPr>
          <w:rFonts w:ascii="Book Antiqua" w:hAnsi="Book Antiqua" w:cs="Arial"/>
          <w:color w:val="000000"/>
          <w:lang w:val="en-GB"/>
        </w:rPr>
        <w:t xml:space="preserve">and remove any unwanted panes </w:t>
      </w:r>
      <w:r>
        <w:rPr>
          <w:rFonts w:ascii="Book Antiqua" w:hAnsi="Book Antiqua" w:cs="Arial"/>
          <w:color w:val="000000"/>
          <w:lang w:val="en-GB"/>
        </w:rPr>
        <w:t xml:space="preserve">as shown </w:t>
      </w:r>
      <w:r w:rsidR="00FE083B">
        <w:rPr>
          <w:rFonts w:ascii="Book Antiqua" w:hAnsi="Book Antiqua" w:cs="Arial"/>
          <w:color w:val="000000"/>
          <w:lang w:val="en-GB"/>
        </w:rPr>
        <w:t xml:space="preserve">in </w:t>
      </w:r>
      <w:r w:rsidR="00975F81" w:rsidRPr="00004A93">
        <w:rPr>
          <w:rFonts w:ascii="Book Antiqua" w:eastAsia="Book Antiqua" w:hAnsi="Book Antiqua" w:cs="Book Antiqua"/>
          <w:color w:val="0000FF"/>
          <w:spacing w:val="-6"/>
        </w:rPr>
        <w:t>F</w:t>
      </w:r>
      <w:r w:rsidR="00975F81" w:rsidRPr="00004A93">
        <w:rPr>
          <w:rFonts w:ascii="Book Antiqua" w:eastAsia="Book Antiqua" w:hAnsi="Book Antiqua" w:cs="Book Antiqua"/>
          <w:color w:val="0000FF"/>
          <w:spacing w:val="2"/>
        </w:rPr>
        <w:t>i</w:t>
      </w:r>
      <w:r w:rsidR="00975F81" w:rsidRPr="00004A93">
        <w:rPr>
          <w:rFonts w:ascii="Book Antiqua" w:eastAsia="Book Antiqua" w:hAnsi="Book Antiqua" w:cs="Book Antiqua"/>
          <w:color w:val="0000FF"/>
          <w:spacing w:val="-6"/>
        </w:rPr>
        <w:t>g</w:t>
      </w:r>
      <w:r w:rsidR="00975F81" w:rsidRPr="00004A93">
        <w:rPr>
          <w:rFonts w:ascii="Book Antiqua" w:eastAsia="Book Antiqua" w:hAnsi="Book Antiqua" w:cs="Book Antiqua"/>
          <w:color w:val="0000FF"/>
          <w:spacing w:val="-1"/>
        </w:rPr>
        <w:t>u</w:t>
      </w:r>
      <w:r w:rsidR="00975F81" w:rsidRPr="00004A93">
        <w:rPr>
          <w:rFonts w:ascii="Book Antiqua" w:eastAsia="Book Antiqua" w:hAnsi="Book Antiqua" w:cs="Book Antiqua"/>
          <w:color w:val="0000FF"/>
          <w:spacing w:val="-4"/>
        </w:rPr>
        <w:t>r</w:t>
      </w:r>
      <w:r w:rsidR="00975F81" w:rsidRPr="00004A93">
        <w:rPr>
          <w:rFonts w:ascii="Book Antiqua" w:eastAsia="Book Antiqua" w:hAnsi="Book Antiqua" w:cs="Book Antiqua"/>
          <w:color w:val="0000FF"/>
        </w:rPr>
        <w:t xml:space="preserve">e </w:t>
      </w:r>
      <w:r w:rsidR="00975F81">
        <w:rPr>
          <w:rFonts w:ascii="Book Antiqua" w:eastAsia="Book Antiqua" w:hAnsi="Book Antiqua" w:cs="Book Antiqua"/>
          <w:color w:val="0000FF"/>
        </w:rPr>
        <w:t>20.</w:t>
      </w:r>
    </w:p>
    <w:p w14:paraId="1D0D12FB" w14:textId="77777777" w:rsidR="00D95076" w:rsidRDefault="00D95076">
      <w:pPr>
        <w:rPr>
          <w:rFonts w:ascii="Book Antiqua" w:hAnsi="Book Antiqua" w:cs="Arial"/>
          <w:color w:val="000000"/>
          <w:lang w:val="en-GB"/>
        </w:rPr>
      </w:pPr>
      <w:r>
        <w:rPr>
          <w:rFonts w:ascii="Book Antiqua" w:hAnsi="Book Antiqua" w:cs="Arial"/>
          <w:color w:val="000000"/>
          <w:lang w:val="en-GB"/>
        </w:rPr>
        <w:br w:type="page"/>
      </w:r>
    </w:p>
    <w:p w14:paraId="199DE920" w14:textId="77777777" w:rsidR="00D95076" w:rsidRPr="0080599D" w:rsidRDefault="00D95076" w:rsidP="00D95076">
      <w:pPr>
        <w:numPr>
          <w:ilvl w:val="0"/>
          <w:numId w:val="10"/>
        </w:numPr>
        <w:spacing w:before="6"/>
        <w:ind w:right="8"/>
        <w:contextualSpacing/>
        <w:jc w:val="center"/>
        <w:rPr>
          <w:rFonts w:ascii="Book Antiqua" w:eastAsia="Arial" w:hAnsi="Book Antiqua" w:cs="Arial"/>
          <w:sz w:val="16"/>
          <w:szCs w:val="16"/>
        </w:rPr>
      </w:pPr>
      <w:r w:rsidRPr="00004A93">
        <w:rPr>
          <w:rFonts w:ascii="Book Antiqua" w:eastAsia="Arial" w:hAnsi="Book Antiqua" w:cs="Arial"/>
          <w:b/>
          <w:spacing w:val="7"/>
          <w:sz w:val="16"/>
          <w:szCs w:val="16"/>
        </w:rPr>
        <w:lastRenderedPageBreak/>
        <w:t>F</w:t>
      </w:r>
      <w:r w:rsidRPr="00004A93">
        <w:rPr>
          <w:rFonts w:ascii="Book Antiqua" w:eastAsia="Arial" w:hAnsi="Book Antiqua" w:cs="Arial"/>
          <w:b/>
          <w:spacing w:val="1"/>
          <w:sz w:val="16"/>
          <w:szCs w:val="16"/>
        </w:rPr>
        <w:t>i</w:t>
      </w:r>
      <w:r w:rsidRPr="00004A93">
        <w:rPr>
          <w:rFonts w:ascii="Book Antiqua" w:eastAsia="Arial" w:hAnsi="Book Antiqua" w:cs="Arial"/>
          <w:b/>
          <w:spacing w:val="7"/>
          <w:sz w:val="16"/>
          <w:szCs w:val="16"/>
        </w:rPr>
        <w:t>gu</w:t>
      </w:r>
      <w:r w:rsidRPr="00004A93">
        <w:rPr>
          <w:rFonts w:ascii="Book Antiqua" w:eastAsia="Arial" w:hAnsi="Book Antiqua" w:cs="Arial"/>
          <w:b/>
          <w:spacing w:val="-2"/>
          <w:sz w:val="16"/>
          <w:szCs w:val="16"/>
        </w:rPr>
        <w:t>r</w:t>
      </w:r>
      <w:r w:rsidRPr="00004A93">
        <w:rPr>
          <w:rFonts w:ascii="Book Antiqua" w:eastAsia="Arial" w:hAnsi="Book Antiqua" w:cs="Arial"/>
          <w:b/>
          <w:sz w:val="16"/>
          <w:szCs w:val="16"/>
        </w:rPr>
        <w:t>e</w:t>
      </w:r>
      <w:r w:rsidRPr="00004A93">
        <w:rPr>
          <w:rFonts w:ascii="Book Antiqua" w:eastAsia="Arial" w:hAnsi="Book Antiqua" w:cs="Arial"/>
          <w:b/>
          <w:spacing w:val="2"/>
          <w:sz w:val="16"/>
          <w:szCs w:val="16"/>
        </w:rPr>
        <w:t xml:space="preserve"> </w:t>
      </w:r>
      <w:r>
        <w:rPr>
          <w:rFonts w:ascii="Book Antiqua" w:eastAsia="Arial" w:hAnsi="Book Antiqua" w:cs="Arial"/>
          <w:b/>
          <w:spacing w:val="2"/>
          <w:sz w:val="16"/>
          <w:szCs w:val="16"/>
        </w:rPr>
        <w:t>20</w:t>
      </w:r>
      <w:r w:rsidRPr="00004A93">
        <w:rPr>
          <w:rFonts w:ascii="Book Antiqua" w:eastAsia="Arial" w:hAnsi="Book Antiqua" w:cs="Arial"/>
          <w:b/>
          <w:sz w:val="16"/>
          <w:szCs w:val="16"/>
        </w:rPr>
        <w:t xml:space="preserve">: </w:t>
      </w:r>
      <w:r w:rsidRPr="00004A93">
        <w:rPr>
          <w:rFonts w:ascii="Book Antiqua" w:eastAsia="Arial" w:hAnsi="Book Antiqua" w:cs="Arial"/>
          <w:b/>
          <w:spacing w:val="8"/>
          <w:sz w:val="16"/>
          <w:szCs w:val="16"/>
        </w:rPr>
        <w:t xml:space="preserve"> </w:t>
      </w:r>
      <w:r>
        <w:rPr>
          <w:rFonts w:ascii="Book Antiqua" w:eastAsia="Arial" w:hAnsi="Book Antiqua" w:cs="Arial"/>
          <w:spacing w:val="-2"/>
          <w:sz w:val="16"/>
          <w:szCs w:val="16"/>
        </w:rPr>
        <w:t>Application Layout Editor</w:t>
      </w:r>
    </w:p>
    <w:p w14:paraId="5A051E1B" w14:textId="77777777" w:rsidR="00690096" w:rsidRDefault="00690096" w:rsidP="00D95076">
      <w:pPr>
        <w:pStyle w:val="ListParagraph"/>
        <w:autoSpaceDE w:val="0"/>
        <w:autoSpaceDN w:val="0"/>
        <w:adjustRightInd w:val="0"/>
        <w:spacing w:before="120" w:after="120"/>
        <w:jc w:val="both"/>
        <w:rPr>
          <w:rFonts w:ascii="Book Antiqua" w:hAnsi="Book Antiqua" w:cs="Arial"/>
          <w:color w:val="000000"/>
          <w:lang w:val="en-GB"/>
        </w:rPr>
      </w:pPr>
    </w:p>
    <w:p w14:paraId="1160D577" w14:textId="50F02701" w:rsidR="00690096" w:rsidRDefault="00B21254" w:rsidP="00690096">
      <w:pPr>
        <w:autoSpaceDE w:val="0"/>
        <w:autoSpaceDN w:val="0"/>
        <w:adjustRightInd w:val="0"/>
        <w:spacing w:before="120" w:after="120"/>
        <w:jc w:val="both"/>
        <w:rPr>
          <w:rFonts w:ascii="Book Antiqua" w:hAnsi="Book Antiqua" w:cs="Arial"/>
          <w:color w:val="000000"/>
          <w:lang w:val="en-GB"/>
        </w:rPr>
      </w:pPr>
      <w:r>
        <w:rPr>
          <w:noProof/>
        </w:rPr>
        <w:drawing>
          <wp:inline distT="0" distB="0" distL="0" distR="0" wp14:anchorId="28153A31" wp14:editId="53389F5D">
            <wp:extent cx="6731000" cy="52641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731000" cy="5264150"/>
                    </a:xfrm>
                    <a:prstGeom prst="rect">
                      <a:avLst/>
                    </a:prstGeom>
                  </pic:spPr>
                </pic:pic>
              </a:graphicData>
            </a:graphic>
          </wp:inline>
        </w:drawing>
      </w:r>
    </w:p>
    <w:p w14:paraId="4AEA0009" w14:textId="77777777" w:rsidR="00690096" w:rsidRDefault="00690096" w:rsidP="00690096">
      <w:pPr>
        <w:autoSpaceDE w:val="0"/>
        <w:autoSpaceDN w:val="0"/>
        <w:adjustRightInd w:val="0"/>
        <w:spacing w:before="120" w:after="120"/>
        <w:jc w:val="both"/>
        <w:rPr>
          <w:rFonts w:ascii="Book Antiqua" w:hAnsi="Book Antiqua" w:cs="Arial"/>
          <w:color w:val="000000"/>
          <w:lang w:val="en-GB"/>
        </w:rPr>
      </w:pPr>
    </w:p>
    <w:p w14:paraId="4AE75518" w14:textId="2A794788" w:rsidR="00BC4E43" w:rsidRDefault="00BC4E43" w:rsidP="00690096">
      <w:pPr>
        <w:pStyle w:val="ListParagraph"/>
        <w:numPr>
          <w:ilvl w:val="0"/>
          <w:numId w:val="31"/>
        </w:numPr>
        <w:autoSpaceDE w:val="0"/>
        <w:autoSpaceDN w:val="0"/>
        <w:adjustRightInd w:val="0"/>
        <w:spacing w:before="120" w:after="120"/>
        <w:jc w:val="both"/>
        <w:rPr>
          <w:rFonts w:ascii="Book Antiqua" w:hAnsi="Book Antiqua" w:cs="Arial"/>
          <w:color w:val="000000"/>
          <w:lang w:val="en-GB"/>
        </w:rPr>
      </w:pPr>
      <w:r>
        <w:rPr>
          <w:rFonts w:ascii="Book Antiqua" w:hAnsi="Book Antiqua" w:cs="Arial"/>
          <w:color w:val="000000"/>
          <w:lang w:val="en-GB"/>
        </w:rPr>
        <w:t xml:space="preserve">Drag </w:t>
      </w:r>
      <w:r w:rsidRPr="00BC4E43">
        <w:rPr>
          <w:rFonts w:ascii="Book Antiqua" w:hAnsi="Book Antiqua" w:cs="Arial"/>
          <w:b/>
          <w:bCs/>
          <w:color w:val="000000"/>
          <w:lang w:val="en-GB"/>
        </w:rPr>
        <w:t>Assess Live Video</w:t>
      </w:r>
      <w:r>
        <w:rPr>
          <w:rFonts w:ascii="Book Antiqua" w:hAnsi="Book Antiqua" w:cs="Arial"/>
          <w:color w:val="000000"/>
          <w:lang w:val="en-GB"/>
        </w:rPr>
        <w:t xml:space="preserve"> or </w:t>
      </w:r>
      <w:r w:rsidRPr="00BC4E43">
        <w:rPr>
          <w:rFonts w:ascii="Book Antiqua" w:hAnsi="Book Antiqua" w:cs="Arial"/>
          <w:b/>
          <w:bCs/>
          <w:color w:val="000000"/>
          <w:lang w:val="en-GB"/>
        </w:rPr>
        <w:t>Assess Recorded Video</w:t>
      </w:r>
      <w:r>
        <w:rPr>
          <w:rFonts w:ascii="Book Antiqua" w:hAnsi="Book Antiqua" w:cs="Arial"/>
          <w:color w:val="000000"/>
          <w:lang w:val="en-GB"/>
        </w:rPr>
        <w:t xml:space="preserve"> onto the pane as desired. Save the view.</w:t>
      </w:r>
    </w:p>
    <w:p w14:paraId="0E102FE4" w14:textId="09B9FE9B" w:rsidR="00690096" w:rsidRDefault="00690096" w:rsidP="00690096">
      <w:pPr>
        <w:pStyle w:val="ListParagraph"/>
        <w:numPr>
          <w:ilvl w:val="0"/>
          <w:numId w:val="31"/>
        </w:numPr>
        <w:autoSpaceDE w:val="0"/>
        <w:autoSpaceDN w:val="0"/>
        <w:adjustRightInd w:val="0"/>
        <w:spacing w:before="120" w:after="120"/>
        <w:jc w:val="both"/>
        <w:rPr>
          <w:rFonts w:ascii="Book Antiqua" w:hAnsi="Book Antiqua" w:cs="Arial"/>
          <w:color w:val="000000"/>
          <w:lang w:val="en-GB"/>
        </w:rPr>
      </w:pPr>
      <w:r>
        <w:rPr>
          <w:rFonts w:ascii="Book Antiqua" w:hAnsi="Book Antiqua" w:cs="Arial"/>
          <w:color w:val="000000"/>
          <w:lang w:val="en-GB"/>
        </w:rPr>
        <w:t>Now go to</w:t>
      </w:r>
      <w:r w:rsidR="00FE083B">
        <w:rPr>
          <w:rFonts w:ascii="Book Antiqua" w:hAnsi="Book Antiqua" w:cs="Arial"/>
          <w:color w:val="000000"/>
          <w:lang w:val="en-GB"/>
        </w:rPr>
        <w:t xml:space="preserve"> the</w:t>
      </w:r>
      <w:r>
        <w:rPr>
          <w:rFonts w:ascii="Book Antiqua" w:hAnsi="Book Antiqua" w:cs="Arial"/>
          <w:color w:val="000000"/>
          <w:lang w:val="en-GB"/>
        </w:rPr>
        <w:t xml:space="preserve"> </w:t>
      </w:r>
      <w:r w:rsidRPr="00690096">
        <w:rPr>
          <w:rFonts w:ascii="Book Antiqua" w:hAnsi="Book Antiqua" w:cs="Arial"/>
          <w:b/>
          <w:color w:val="000000"/>
          <w:lang w:val="en-GB"/>
        </w:rPr>
        <w:t>Configuration</w:t>
      </w:r>
      <w:r>
        <w:rPr>
          <w:rFonts w:ascii="Book Antiqua" w:hAnsi="Book Antiqua" w:cs="Arial"/>
          <w:color w:val="000000"/>
          <w:lang w:val="en-GB"/>
        </w:rPr>
        <w:t xml:space="preserve"> pane and select</w:t>
      </w:r>
      <w:r w:rsidR="00FE083B">
        <w:rPr>
          <w:rFonts w:ascii="Book Antiqua" w:hAnsi="Book Antiqua" w:cs="Arial"/>
          <w:color w:val="000000"/>
          <w:lang w:val="en-GB"/>
        </w:rPr>
        <w:t xml:space="preserve"> the</w:t>
      </w:r>
      <w:r>
        <w:rPr>
          <w:rFonts w:ascii="Book Antiqua" w:hAnsi="Book Antiqua" w:cs="Arial"/>
          <w:color w:val="000000"/>
          <w:lang w:val="en-GB"/>
        </w:rPr>
        <w:t xml:space="preserve"> event definition to be edited</w:t>
      </w:r>
      <w:r w:rsidR="00BC4E43">
        <w:rPr>
          <w:rFonts w:ascii="Book Antiqua" w:hAnsi="Book Antiqua" w:cs="Arial"/>
          <w:color w:val="000000"/>
          <w:lang w:val="en-GB"/>
        </w:rPr>
        <w:t>.</w:t>
      </w:r>
    </w:p>
    <w:p w14:paraId="1E09F068" w14:textId="3F693DC0" w:rsidR="00690096" w:rsidRDefault="00690096" w:rsidP="00690096">
      <w:pPr>
        <w:pStyle w:val="ListParagraph"/>
        <w:numPr>
          <w:ilvl w:val="0"/>
          <w:numId w:val="31"/>
        </w:numPr>
        <w:autoSpaceDE w:val="0"/>
        <w:autoSpaceDN w:val="0"/>
        <w:adjustRightInd w:val="0"/>
        <w:spacing w:before="120" w:after="120"/>
        <w:jc w:val="both"/>
        <w:rPr>
          <w:rFonts w:ascii="Book Antiqua" w:hAnsi="Book Antiqua" w:cs="Arial"/>
          <w:color w:val="000000"/>
          <w:lang w:val="en-GB"/>
        </w:rPr>
      </w:pPr>
      <w:r>
        <w:rPr>
          <w:rFonts w:ascii="Book Antiqua" w:hAnsi="Book Antiqua" w:cs="Arial"/>
          <w:color w:val="000000"/>
          <w:lang w:val="en-GB"/>
        </w:rPr>
        <w:t xml:space="preserve">Edit event and go to </w:t>
      </w:r>
      <w:r w:rsidRPr="00690096">
        <w:rPr>
          <w:rFonts w:ascii="Book Antiqua" w:hAnsi="Book Antiqua" w:cs="Arial"/>
          <w:b/>
          <w:color w:val="000000"/>
          <w:lang w:val="en-GB"/>
        </w:rPr>
        <w:t>Assess Configuration</w:t>
      </w:r>
      <w:r>
        <w:rPr>
          <w:rFonts w:ascii="Book Antiqua" w:hAnsi="Book Antiqua" w:cs="Arial"/>
          <w:color w:val="000000"/>
          <w:lang w:val="en-GB"/>
        </w:rPr>
        <w:t xml:space="preserve"> Tab</w:t>
      </w:r>
      <w:r w:rsidR="00BC4E43">
        <w:rPr>
          <w:rFonts w:ascii="Book Antiqua" w:hAnsi="Book Antiqua" w:cs="Arial"/>
          <w:color w:val="000000"/>
          <w:lang w:val="en-GB"/>
        </w:rPr>
        <w:t>.</w:t>
      </w:r>
    </w:p>
    <w:p w14:paraId="7E58908E" w14:textId="2287F00B" w:rsidR="00690096" w:rsidRDefault="00690096" w:rsidP="00690096">
      <w:pPr>
        <w:pStyle w:val="ListParagraph"/>
        <w:numPr>
          <w:ilvl w:val="0"/>
          <w:numId w:val="31"/>
        </w:numPr>
        <w:autoSpaceDE w:val="0"/>
        <w:autoSpaceDN w:val="0"/>
        <w:adjustRightInd w:val="0"/>
        <w:spacing w:before="120" w:after="120"/>
        <w:jc w:val="both"/>
        <w:rPr>
          <w:rFonts w:ascii="Book Antiqua" w:hAnsi="Book Antiqua" w:cs="Arial"/>
          <w:color w:val="000000"/>
          <w:lang w:val="en-GB"/>
        </w:rPr>
      </w:pPr>
      <w:r>
        <w:rPr>
          <w:rFonts w:ascii="Book Antiqua" w:hAnsi="Book Antiqua" w:cs="Arial"/>
          <w:color w:val="000000"/>
          <w:lang w:val="en-GB"/>
        </w:rPr>
        <w:t xml:space="preserve">Set Assess Layout created in step </w:t>
      </w:r>
      <w:r w:rsidR="00D97F9F">
        <w:rPr>
          <w:rFonts w:ascii="Book Antiqua" w:hAnsi="Book Antiqua" w:cs="Arial"/>
          <w:color w:val="000000"/>
          <w:lang w:val="en-GB"/>
        </w:rPr>
        <w:t>3.</w:t>
      </w:r>
    </w:p>
    <w:p w14:paraId="26AEA26E" w14:textId="54109203" w:rsidR="00690096" w:rsidRDefault="00690096" w:rsidP="00690096">
      <w:pPr>
        <w:pStyle w:val="ListParagraph"/>
        <w:numPr>
          <w:ilvl w:val="0"/>
          <w:numId w:val="31"/>
        </w:numPr>
        <w:autoSpaceDE w:val="0"/>
        <w:autoSpaceDN w:val="0"/>
        <w:adjustRightInd w:val="0"/>
        <w:spacing w:before="120" w:after="120"/>
        <w:jc w:val="both"/>
        <w:rPr>
          <w:rFonts w:ascii="Book Antiqua" w:hAnsi="Book Antiqua" w:cs="Arial"/>
          <w:color w:val="000000"/>
          <w:lang w:val="en-GB"/>
        </w:rPr>
      </w:pPr>
      <w:r>
        <w:rPr>
          <w:rFonts w:ascii="Book Antiqua" w:hAnsi="Book Antiqua" w:cs="Arial"/>
          <w:color w:val="000000"/>
          <w:lang w:val="en-GB"/>
        </w:rPr>
        <w:t>In Assessment Properties section add</w:t>
      </w:r>
      <w:r w:rsidR="00A71271">
        <w:rPr>
          <w:rFonts w:ascii="Book Antiqua" w:hAnsi="Book Antiqua" w:cs="Arial"/>
          <w:color w:val="000000"/>
          <w:lang w:val="en-GB"/>
        </w:rPr>
        <w:t xml:space="preserve"> the</w:t>
      </w:r>
      <w:r>
        <w:rPr>
          <w:rFonts w:ascii="Book Antiqua" w:hAnsi="Book Antiqua" w:cs="Arial"/>
          <w:color w:val="000000"/>
          <w:lang w:val="en-GB"/>
        </w:rPr>
        <w:t xml:space="preserve"> Vide</w:t>
      </w:r>
      <w:r w:rsidR="00FE083B">
        <w:rPr>
          <w:rFonts w:ascii="Book Antiqua" w:hAnsi="Book Antiqua" w:cs="Arial"/>
          <w:color w:val="000000"/>
          <w:lang w:val="en-GB"/>
        </w:rPr>
        <w:t>o</w:t>
      </w:r>
      <w:r>
        <w:rPr>
          <w:rFonts w:ascii="Book Antiqua" w:hAnsi="Book Antiqua" w:cs="Arial"/>
          <w:color w:val="000000"/>
          <w:lang w:val="en-GB"/>
        </w:rPr>
        <w:t xml:space="preserve"> View created in step 1</w:t>
      </w:r>
      <w:r w:rsidR="00D97F9F">
        <w:rPr>
          <w:rFonts w:ascii="Book Antiqua" w:hAnsi="Book Antiqua" w:cs="Arial"/>
          <w:color w:val="000000"/>
          <w:lang w:val="en-GB"/>
        </w:rPr>
        <w:t>.</w:t>
      </w:r>
    </w:p>
    <w:p w14:paraId="149A1FC5" w14:textId="77777777" w:rsidR="00690096" w:rsidRDefault="00690096" w:rsidP="00690096">
      <w:pPr>
        <w:pStyle w:val="ListParagraph"/>
        <w:autoSpaceDE w:val="0"/>
        <w:autoSpaceDN w:val="0"/>
        <w:adjustRightInd w:val="0"/>
        <w:spacing w:before="120" w:after="120"/>
        <w:jc w:val="both"/>
        <w:rPr>
          <w:rFonts w:ascii="Book Antiqua" w:hAnsi="Book Antiqua" w:cs="Arial"/>
          <w:color w:val="000000"/>
          <w:lang w:val="en-GB"/>
        </w:rPr>
      </w:pPr>
    </w:p>
    <w:p w14:paraId="77C178D1" w14:textId="77777777" w:rsidR="00D95076" w:rsidRDefault="00D95076">
      <w:pPr>
        <w:rPr>
          <w:rFonts w:ascii="Book Antiqua" w:hAnsi="Book Antiqua" w:cs="Arial"/>
          <w:color w:val="000000"/>
          <w:lang w:val="en-GB"/>
        </w:rPr>
      </w:pPr>
      <w:r>
        <w:rPr>
          <w:rFonts w:ascii="Book Antiqua" w:hAnsi="Book Antiqua" w:cs="Arial"/>
          <w:color w:val="000000"/>
          <w:lang w:val="en-GB"/>
        </w:rPr>
        <w:br w:type="page"/>
      </w:r>
    </w:p>
    <w:p w14:paraId="5444E93A" w14:textId="2E525EA4" w:rsidR="00D95076" w:rsidRPr="0080599D" w:rsidRDefault="00D95076" w:rsidP="00D95076">
      <w:pPr>
        <w:numPr>
          <w:ilvl w:val="0"/>
          <w:numId w:val="10"/>
        </w:numPr>
        <w:spacing w:before="6"/>
        <w:ind w:right="8"/>
        <w:contextualSpacing/>
        <w:jc w:val="center"/>
        <w:rPr>
          <w:rFonts w:ascii="Book Antiqua" w:eastAsia="Arial" w:hAnsi="Book Antiqua" w:cs="Arial"/>
          <w:sz w:val="16"/>
          <w:szCs w:val="16"/>
        </w:rPr>
      </w:pPr>
      <w:r w:rsidRPr="00004A93">
        <w:rPr>
          <w:rFonts w:ascii="Book Antiqua" w:eastAsia="Arial" w:hAnsi="Book Antiqua" w:cs="Arial"/>
          <w:b/>
          <w:spacing w:val="7"/>
          <w:sz w:val="16"/>
          <w:szCs w:val="16"/>
        </w:rPr>
        <w:lastRenderedPageBreak/>
        <w:t>F</w:t>
      </w:r>
      <w:r w:rsidRPr="00004A93">
        <w:rPr>
          <w:rFonts w:ascii="Book Antiqua" w:eastAsia="Arial" w:hAnsi="Book Antiqua" w:cs="Arial"/>
          <w:b/>
          <w:spacing w:val="1"/>
          <w:sz w:val="16"/>
          <w:szCs w:val="16"/>
        </w:rPr>
        <w:t>i</w:t>
      </w:r>
      <w:r w:rsidRPr="00004A93">
        <w:rPr>
          <w:rFonts w:ascii="Book Antiqua" w:eastAsia="Arial" w:hAnsi="Book Antiqua" w:cs="Arial"/>
          <w:b/>
          <w:spacing w:val="7"/>
          <w:sz w:val="16"/>
          <w:szCs w:val="16"/>
        </w:rPr>
        <w:t>gu</w:t>
      </w:r>
      <w:r w:rsidRPr="00004A93">
        <w:rPr>
          <w:rFonts w:ascii="Book Antiqua" w:eastAsia="Arial" w:hAnsi="Book Antiqua" w:cs="Arial"/>
          <w:b/>
          <w:spacing w:val="-2"/>
          <w:sz w:val="16"/>
          <w:szCs w:val="16"/>
        </w:rPr>
        <w:t>r</w:t>
      </w:r>
      <w:r w:rsidRPr="00004A93">
        <w:rPr>
          <w:rFonts w:ascii="Book Antiqua" w:eastAsia="Arial" w:hAnsi="Book Antiqua" w:cs="Arial"/>
          <w:b/>
          <w:sz w:val="16"/>
          <w:szCs w:val="16"/>
        </w:rPr>
        <w:t>e</w:t>
      </w:r>
      <w:r w:rsidRPr="00004A93">
        <w:rPr>
          <w:rFonts w:ascii="Book Antiqua" w:eastAsia="Arial" w:hAnsi="Book Antiqua" w:cs="Arial"/>
          <w:b/>
          <w:spacing w:val="2"/>
          <w:sz w:val="16"/>
          <w:szCs w:val="16"/>
        </w:rPr>
        <w:t xml:space="preserve"> </w:t>
      </w:r>
      <w:r>
        <w:rPr>
          <w:rFonts w:ascii="Book Antiqua" w:eastAsia="Arial" w:hAnsi="Book Antiqua" w:cs="Arial"/>
          <w:b/>
          <w:spacing w:val="2"/>
          <w:sz w:val="16"/>
          <w:szCs w:val="16"/>
        </w:rPr>
        <w:t>21</w:t>
      </w:r>
      <w:r w:rsidRPr="00004A93">
        <w:rPr>
          <w:rFonts w:ascii="Book Antiqua" w:eastAsia="Arial" w:hAnsi="Book Antiqua" w:cs="Arial"/>
          <w:b/>
          <w:sz w:val="16"/>
          <w:szCs w:val="16"/>
        </w:rPr>
        <w:t xml:space="preserve">: </w:t>
      </w:r>
      <w:r w:rsidRPr="00004A93">
        <w:rPr>
          <w:rFonts w:ascii="Book Antiqua" w:eastAsia="Arial" w:hAnsi="Book Antiqua" w:cs="Arial"/>
          <w:b/>
          <w:spacing w:val="8"/>
          <w:sz w:val="16"/>
          <w:szCs w:val="16"/>
        </w:rPr>
        <w:t xml:space="preserve"> </w:t>
      </w:r>
      <w:r>
        <w:rPr>
          <w:rFonts w:ascii="Book Antiqua" w:eastAsia="Arial" w:hAnsi="Book Antiqua" w:cs="Arial"/>
          <w:spacing w:val="-2"/>
          <w:sz w:val="16"/>
          <w:szCs w:val="16"/>
        </w:rPr>
        <w:t>Event Configuration Editor</w:t>
      </w:r>
    </w:p>
    <w:p w14:paraId="72B44749" w14:textId="77777777" w:rsidR="00D95076" w:rsidRDefault="00D95076" w:rsidP="00690096">
      <w:pPr>
        <w:pStyle w:val="ListParagraph"/>
        <w:autoSpaceDE w:val="0"/>
        <w:autoSpaceDN w:val="0"/>
        <w:adjustRightInd w:val="0"/>
        <w:spacing w:before="120" w:after="120"/>
        <w:jc w:val="both"/>
        <w:rPr>
          <w:rFonts w:ascii="Book Antiqua" w:hAnsi="Book Antiqua" w:cs="Arial"/>
          <w:color w:val="000000"/>
          <w:lang w:val="en-GB"/>
        </w:rPr>
      </w:pPr>
    </w:p>
    <w:p w14:paraId="091FA6F8" w14:textId="7A2BFEF2" w:rsidR="00690096" w:rsidRDefault="00D97F9F" w:rsidP="00D97F9F">
      <w:pPr>
        <w:pStyle w:val="ListParagraph"/>
        <w:autoSpaceDE w:val="0"/>
        <w:autoSpaceDN w:val="0"/>
        <w:adjustRightInd w:val="0"/>
        <w:spacing w:before="120" w:after="120"/>
        <w:jc w:val="center"/>
        <w:rPr>
          <w:rFonts w:ascii="Book Antiqua" w:hAnsi="Book Antiqua" w:cs="Arial"/>
          <w:color w:val="000000"/>
          <w:lang w:val="en-GB"/>
        </w:rPr>
      </w:pPr>
      <w:r>
        <w:rPr>
          <w:noProof/>
        </w:rPr>
        <w:drawing>
          <wp:inline distT="0" distB="0" distL="0" distR="0" wp14:anchorId="04E0737E" wp14:editId="59DDD572">
            <wp:extent cx="5929200" cy="71100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29200" cy="7110000"/>
                    </a:xfrm>
                    <a:prstGeom prst="rect">
                      <a:avLst/>
                    </a:prstGeom>
                  </pic:spPr>
                </pic:pic>
              </a:graphicData>
            </a:graphic>
          </wp:inline>
        </w:drawing>
      </w:r>
    </w:p>
    <w:p w14:paraId="1E553DDB" w14:textId="77777777" w:rsidR="00690096" w:rsidRDefault="00690096" w:rsidP="00690096">
      <w:pPr>
        <w:pStyle w:val="ListParagraph"/>
        <w:autoSpaceDE w:val="0"/>
        <w:autoSpaceDN w:val="0"/>
        <w:adjustRightInd w:val="0"/>
        <w:spacing w:before="120" w:after="120"/>
        <w:jc w:val="both"/>
        <w:rPr>
          <w:rFonts w:ascii="Book Antiqua" w:hAnsi="Book Antiqua" w:cs="Arial"/>
          <w:color w:val="000000"/>
          <w:lang w:val="en-GB"/>
        </w:rPr>
      </w:pPr>
    </w:p>
    <w:p w14:paraId="4732B228" w14:textId="77777777" w:rsidR="00690096" w:rsidRDefault="00690096" w:rsidP="00690096">
      <w:pPr>
        <w:pStyle w:val="ListParagraph"/>
        <w:numPr>
          <w:ilvl w:val="0"/>
          <w:numId w:val="31"/>
        </w:numPr>
        <w:autoSpaceDE w:val="0"/>
        <w:autoSpaceDN w:val="0"/>
        <w:adjustRightInd w:val="0"/>
        <w:spacing w:before="120" w:after="120"/>
        <w:jc w:val="both"/>
        <w:rPr>
          <w:rFonts w:ascii="Book Antiqua" w:hAnsi="Book Antiqua" w:cs="Arial"/>
          <w:color w:val="000000"/>
          <w:lang w:val="en-GB"/>
        </w:rPr>
      </w:pPr>
      <w:r>
        <w:rPr>
          <w:rFonts w:ascii="Book Antiqua" w:hAnsi="Book Antiqua" w:cs="Arial"/>
          <w:color w:val="000000"/>
          <w:lang w:val="en-GB"/>
        </w:rPr>
        <w:t>Configuration is completed</w:t>
      </w:r>
    </w:p>
    <w:p w14:paraId="7EE979D3" w14:textId="6A9D1478" w:rsidR="00D95076" w:rsidRDefault="00FE083B" w:rsidP="00690096">
      <w:pPr>
        <w:autoSpaceDE w:val="0"/>
        <w:autoSpaceDN w:val="0"/>
        <w:adjustRightInd w:val="0"/>
        <w:spacing w:before="120" w:after="120"/>
        <w:ind w:left="720"/>
        <w:jc w:val="both"/>
        <w:rPr>
          <w:rFonts w:ascii="Book Antiqua" w:hAnsi="Book Antiqua" w:cs="Arial"/>
          <w:color w:val="000000"/>
          <w:lang w:val="en-GB"/>
        </w:rPr>
      </w:pPr>
      <w:r>
        <w:rPr>
          <w:rFonts w:ascii="Book Antiqua" w:hAnsi="Book Antiqua" w:cs="Arial"/>
          <w:color w:val="000000"/>
          <w:lang w:val="en-GB"/>
        </w:rPr>
        <w:t>Operators are now enabled</w:t>
      </w:r>
      <w:r w:rsidR="00690096">
        <w:rPr>
          <w:rFonts w:ascii="Book Antiqua" w:hAnsi="Book Antiqua" w:cs="Arial"/>
          <w:color w:val="000000"/>
          <w:lang w:val="en-GB"/>
        </w:rPr>
        <w:t xml:space="preserve"> to open</w:t>
      </w:r>
      <w:r>
        <w:rPr>
          <w:rFonts w:ascii="Book Antiqua" w:hAnsi="Book Antiqua" w:cs="Arial"/>
          <w:color w:val="000000"/>
          <w:lang w:val="en-GB"/>
        </w:rPr>
        <w:t xml:space="preserve"> the</w:t>
      </w:r>
      <w:r w:rsidR="00690096">
        <w:rPr>
          <w:rFonts w:ascii="Book Antiqua" w:hAnsi="Book Antiqua" w:cs="Arial"/>
          <w:color w:val="000000"/>
          <w:lang w:val="en-GB"/>
        </w:rPr>
        <w:t xml:space="preserve"> camera </w:t>
      </w:r>
      <w:r w:rsidR="00D95076">
        <w:rPr>
          <w:rFonts w:ascii="Book Antiqua" w:hAnsi="Book Antiqua" w:cs="Arial"/>
          <w:color w:val="000000"/>
          <w:lang w:val="en-GB"/>
        </w:rPr>
        <w:t>viewer</w:t>
      </w:r>
      <w:r w:rsidR="00690096">
        <w:rPr>
          <w:rFonts w:ascii="Book Antiqua" w:hAnsi="Book Antiqua" w:cs="Arial"/>
          <w:color w:val="000000"/>
          <w:lang w:val="en-GB"/>
        </w:rPr>
        <w:t xml:space="preserve"> when</w:t>
      </w:r>
      <w:r>
        <w:rPr>
          <w:rFonts w:ascii="Book Antiqua" w:hAnsi="Book Antiqua" w:cs="Arial"/>
          <w:color w:val="000000"/>
          <w:lang w:val="en-GB"/>
        </w:rPr>
        <w:t xml:space="preserve"> a</w:t>
      </w:r>
      <w:r w:rsidR="00690096">
        <w:rPr>
          <w:rFonts w:ascii="Book Antiqua" w:hAnsi="Book Antiqua" w:cs="Arial"/>
          <w:color w:val="000000"/>
          <w:lang w:val="en-GB"/>
        </w:rPr>
        <w:t xml:space="preserve"> new event</w:t>
      </w:r>
      <w:r w:rsidR="00D97F9F">
        <w:rPr>
          <w:rFonts w:ascii="Book Antiqua" w:hAnsi="Book Antiqua" w:cs="Arial"/>
          <w:color w:val="000000"/>
          <w:lang w:val="en-GB"/>
        </w:rPr>
        <w:t xml:space="preserve"> of the configured type</w:t>
      </w:r>
      <w:r w:rsidR="00690096">
        <w:rPr>
          <w:rFonts w:ascii="Book Antiqua" w:hAnsi="Book Antiqua" w:cs="Arial"/>
          <w:color w:val="000000"/>
          <w:lang w:val="en-GB"/>
        </w:rPr>
        <w:t xml:space="preserve"> comes into Event </w:t>
      </w:r>
      <w:r w:rsidR="00D95076">
        <w:rPr>
          <w:rFonts w:ascii="Book Antiqua" w:hAnsi="Book Antiqua" w:cs="Arial"/>
          <w:color w:val="000000"/>
          <w:lang w:val="en-GB"/>
        </w:rPr>
        <w:t>Viewer</w:t>
      </w:r>
      <w:r>
        <w:rPr>
          <w:rFonts w:ascii="Book Antiqua" w:hAnsi="Book Antiqua" w:cs="Arial"/>
          <w:color w:val="000000"/>
          <w:lang w:val="en-GB"/>
        </w:rPr>
        <w:t>.</w:t>
      </w:r>
    </w:p>
    <w:p w14:paraId="5DF396ED" w14:textId="77777777" w:rsidR="00D95076" w:rsidRDefault="00D95076">
      <w:pPr>
        <w:rPr>
          <w:rFonts w:ascii="Book Antiqua" w:hAnsi="Book Antiqua" w:cs="Arial"/>
          <w:color w:val="000000"/>
          <w:lang w:val="en-GB"/>
        </w:rPr>
      </w:pPr>
      <w:r>
        <w:rPr>
          <w:rFonts w:ascii="Book Antiqua" w:hAnsi="Book Antiqua" w:cs="Arial"/>
          <w:color w:val="000000"/>
          <w:lang w:val="en-GB"/>
        </w:rPr>
        <w:br w:type="page"/>
      </w:r>
    </w:p>
    <w:p w14:paraId="64F1E4ED" w14:textId="77777777" w:rsidR="00690096" w:rsidRPr="00D95076" w:rsidRDefault="00D95076" w:rsidP="00D95076">
      <w:pPr>
        <w:numPr>
          <w:ilvl w:val="5"/>
          <w:numId w:val="10"/>
        </w:numPr>
        <w:autoSpaceDE w:val="0"/>
        <w:autoSpaceDN w:val="0"/>
        <w:adjustRightInd w:val="0"/>
        <w:spacing w:before="120" w:after="120"/>
        <w:ind w:right="8"/>
        <w:contextualSpacing/>
        <w:jc w:val="both"/>
        <w:rPr>
          <w:rFonts w:ascii="Book Antiqua" w:hAnsi="Book Antiqua" w:cs="Arial"/>
          <w:color w:val="000000"/>
          <w:lang w:val="en-GB"/>
        </w:rPr>
      </w:pPr>
      <w:r w:rsidRPr="00D95076">
        <w:rPr>
          <w:rFonts w:ascii="Book Antiqua" w:eastAsia="Arial" w:hAnsi="Book Antiqua" w:cs="Arial"/>
          <w:b/>
          <w:spacing w:val="7"/>
          <w:sz w:val="16"/>
          <w:szCs w:val="16"/>
        </w:rPr>
        <w:lastRenderedPageBreak/>
        <w:t>F</w:t>
      </w:r>
      <w:r w:rsidRPr="00D95076">
        <w:rPr>
          <w:rFonts w:ascii="Book Antiqua" w:eastAsia="Arial" w:hAnsi="Book Antiqua" w:cs="Arial"/>
          <w:b/>
          <w:spacing w:val="1"/>
          <w:sz w:val="16"/>
          <w:szCs w:val="16"/>
        </w:rPr>
        <w:t>i</w:t>
      </w:r>
      <w:r w:rsidRPr="00D95076">
        <w:rPr>
          <w:rFonts w:ascii="Book Antiqua" w:eastAsia="Arial" w:hAnsi="Book Antiqua" w:cs="Arial"/>
          <w:b/>
          <w:spacing w:val="7"/>
          <w:sz w:val="16"/>
          <w:szCs w:val="16"/>
        </w:rPr>
        <w:t>gu</w:t>
      </w:r>
      <w:r w:rsidRPr="00D95076">
        <w:rPr>
          <w:rFonts w:ascii="Book Antiqua" w:eastAsia="Arial" w:hAnsi="Book Antiqua" w:cs="Arial"/>
          <w:b/>
          <w:spacing w:val="-2"/>
          <w:sz w:val="16"/>
          <w:szCs w:val="16"/>
        </w:rPr>
        <w:t>r</w:t>
      </w:r>
      <w:r w:rsidRPr="00D95076">
        <w:rPr>
          <w:rFonts w:ascii="Book Antiqua" w:eastAsia="Arial" w:hAnsi="Book Antiqua" w:cs="Arial"/>
          <w:b/>
          <w:sz w:val="16"/>
          <w:szCs w:val="16"/>
        </w:rPr>
        <w:t>e</w:t>
      </w:r>
      <w:r w:rsidRPr="00D95076">
        <w:rPr>
          <w:rFonts w:ascii="Book Antiqua" w:eastAsia="Arial" w:hAnsi="Book Antiqua" w:cs="Arial"/>
          <w:b/>
          <w:spacing w:val="2"/>
          <w:sz w:val="16"/>
          <w:szCs w:val="16"/>
        </w:rPr>
        <w:t xml:space="preserve"> 22</w:t>
      </w:r>
      <w:r w:rsidRPr="00D95076">
        <w:rPr>
          <w:rFonts w:ascii="Book Antiqua" w:eastAsia="Arial" w:hAnsi="Book Antiqua" w:cs="Arial"/>
          <w:b/>
          <w:sz w:val="16"/>
          <w:szCs w:val="16"/>
        </w:rPr>
        <w:t xml:space="preserve">: </w:t>
      </w:r>
      <w:r w:rsidRPr="00D95076">
        <w:rPr>
          <w:rFonts w:ascii="Book Antiqua" w:eastAsia="Arial" w:hAnsi="Book Antiqua" w:cs="Arial"/>
          <w:b/>
          <w:spacing w:val="8"/>
          <w:sz w:val="16"/>
          <w:szCs w:val="16"/>
        </w:rPr>
        <w:t xml:space="preserve"> </w:t>
      </w:r>
      <w:r w:rsidRPr="00D95076">
        <w:rPr>
          <w:rFonts w:ascii="Book Antiqua" w:eastAsia="Arial" w:hAnsi="Book Antiqua" w:cs="Arial"/>
          <w:spacing w:val="-2"/>
          <w:sz w:val="16"/>
          <w:szCs w:val="16"/>
        </w:rPr>
        <w:t>Event Viewer</w:t>
      </w:r>
    </w:p>
    <w:p w14:paraId="2EE84857" w14:textId="77777777" w:rsidR="00D95076" w:rsidRPr="00D95076" w:rsidRDefault="00D95076" w:rsidP="00D95076">
      <w:pPr>
        <w:autoSpaceDE w:val="0"/>
        <w:autoSpaceDN w:val="0"/>
        <w:adjustRightInd w:val="0"/>
        <w:spacing w:before="120" w:after="120"/>
        <w:ind w:left="4320" w:right="8"/>
        <w:contextualSpacing/>
        <w:jc w:val="both"/>
        <w:rPr>
          <w:rFonts w:ascii="Book Antiqua" w:hAnsi="Book Antiqua" w:cs="Arial"/>
          <w:color w:val="000000"/>
          <w:lang w:val="en-GB"/>
        </w:rPr>
      </w:pPr>
    </w:p>
    <w:p w14:paraId="202C0F31" w14:textId="2BAD77C4" w:rsidR="00D95076" w:rsidRDefault="00D97F9F" w:rsidP="00D95076">
      <w:pPr>
        <w:jc w:val="center"/>
        <w:rPr>
          <w:rFonts w:ascii="Book Antiqua" w:hAnsi="Book Antiqua" w:cs="Arial"/>
          <w:color w:val="000000"/>
          <w:lang w:val="en-GB"/>
        </w:rPr>
      </w:pPr>
      <w:r>
        <w:rPr>
          <w:rFonts w:ascii="Book Antiqua" w:hAnsi="Book Antiqua" w:cs="Arial"/>
          <w:noProof/>
          <w:color w:val="000000"/>
          <w:lang w:val="en-GB"/>
        </w:rPr>
        <w:drawing>
          <wp:inline distT="0" distB="0" distL="0" distR="0" wp14:anchorId="70397339" wp14:editId="38D85459">
            <wp:extent cx="6476400" cy="4500000"/>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476400" cy="4500000"/>
                    </a:xfrm>
                    <a:prstGeom prst="rect">
                      <a:avLst/>
                    </a:prstGeom>
                    <a:noFill/>
                    <a:ln>
                      <a:noFill/>
                    </a:ln>
                  </pic:spPr>
                </pic:pic>
              </a:graphicData>
            </a:graphic>
          </wp:inline>
        </w:drawing>
      </w:r>
    </w:p>
    <w:p w14:paraId="554F9F9E" w14:textId="77777777" w:rsidR="00690096" w:rsidRDefault="00690096" w:rsidP="00690096">
      <w:pPr>
        <w:autoSpaceDE w:val="0"/>
        <w:autoSpaceDN w:val="0"/>
        <w:adjustRightInd w:val="0"/>
        <w:spacing w:before="120" w:after="120"/>
        <w:ind w:left="720"/>
        <w:jc w:val="both"/>
        <w:rPr>
          <w:rFonts w:ascii="Book Antiqua" w:hAnsi="Book Antiqua" w:cs="Arial"/>
          <w:color w:val="000000"/>
          <w:lang w:val="en-GB"/>
        </w:rPr>
      </w:pPr>
    </w:p>
    <w:p w14:paraId="6AAB61EA" w14:textId="77777777" w:rsidR="00690096" w:rsidRPr="00690096" w:rsidRDefault="00690096" w:rsidP="00690096">
      <w:pPr>
        <w:autoSpaceDE w:val="0"/>
        <w:autoSpaceDN w:val="0"/>
        <w:adjustRightInd w:val="0"/>
        <w:spacing w:before="120" w:after="120"/>
        <w:ind w:left="720"/>
        <w:jc w:val="both"/>
        <w:rPr>
          <w:rFonts w:ascii="Book Antiqua" w:hAnsi="Book Antiqua" w:cs="Arial"/>
          <w:color w:val="000000"/>
          <w:lang w:val="en-GB"/>
        </w:rPr>
      </w:pPr>
    </w:p>
    <w:p w14:paraId="4BD82EF7" w14:textId="77777777" w:rsidR="00690096" w:rsidRPr="00690096" w:rsidRDefault="00690096" w:rsidP="00690096">
      <w:pPr>
        <w:pStyle w:val="ListParagraph"/>
        <w:autoSpaceDE w:val="0"/>
        <w:autoSpaceDN w:val="0"/>
        <w:adjustRightInd w:val="0"/>
        <w:spacing w:before="120" w:after="120"/>
        <w:jc w:val="both"/>
        <w:rPr>
          <w:rFonts w:ascii="Book Antiqua" w:hAnsi="Book Antiqua" w:cs="Arial"/>
          <w:color w:val="000000"/>
          <w:lang w:val="en-GB"/>
        </w:rPr>
      </w:pPr>
    </w:p>
    <w:p w14:paraId="3F8E9538" w14:textId="77777777" w:rsidR="00690096" w:rsidRDefault="00690096">
      <w:pPr>
        <w:rPr>
          <w:rFonts w:ascii="Book Antiqua" w:hAnsi="Book Antiqua" w:cs="Arial"/>
          <w:color w:val="000000"/>
          <w:lang w:val="en-GB"/>
        </w:rPr>
      </w:pPr>
      <w:r>
        <w:rPr>
          <w:rFonts w:ascii="Book Antiqua" w:hAnsi="Book Antiqua" w:cs="Arial"/>
          <w:color w:val="000000"/>
          <w:lang w:val="en-GB"/>
        </w:rPr>
        <w:br w:type="page"/>
      </w:r>
    </w:p>
    <w:p w14:paraId="5BFF56DD" w14:textId="77777777" w:rsidR="00690096" w:rsidRPr="00787BDF" w:rsidRDefault="00690096" w:rsidP="00787BDF">
      <w:pPr>
        <w:autoSpaceDE w:val="0"/>
        <w:autoSpaceDN w:val="0"/>
        <w:adjustRightInd w:val="0"/>
        <w:spacing w:before="120" w:after="120"/>
        <w:jc w:val="both"/>
        <w:rPr>
          <w:rFonts w:ascii="Book Antiqua" w:hAnsi="Book Antiqua" w:cs="Arial"/>
          <w:color w:val="000000"/>
          <w:lang w:val="en-GB"/>
        </w:rPr>
      </w:pPr>
    </w:p>
    <w:p w14:paraId="6DB44E19" w14:textId="77777777" w:rsidR="00301272" w:rsidRPr="00787BDF" w:rsidRDefault="00301272" w:rsidP="00787BDF">
      <w:pPr>
        <w:spacing w:line="420" w:lineRule="auto"/>
        <w:ind w:left="100" w:right="1153"/>
        <w:rPr>
          <w:rFonts w:ascii="Book Antiqua" w:eastAsia="Book Antiqua" w:hAnsi="Book Antiqua" w:cs="Book Antiqua"/>
          <w:spacing w:val="16"/>
        </w:rPr>
      </w:pPr>
    </w:p>
    <w:p w14:paraId="392511EA" w14:textId="77777777" w:rsidR="00301272" w:rsidRPr="00FE083B" w:rsidRDefault="00967879" w:rsidP="00301272">
      <w:pPr>
        <w:spacing w:before="37"/>
        <w:ind w:right="238"/>
        <w:jc w:val="right"/>
        <w:rPr>
          <w:rFonts w:ascii="Book Antiqua" w:eastAsia="Arial" w:hAnsi="Book Antiqua" w:cs="Arial"/>
          <w:b/>
          <w:sz w:val="48"/>
          <w:szCs w:val="48"/>
        </w:rPr>
      </w:pPr>
      <w:r w:rsidRPr="00FE083B">
        <w:rPr>
          <w:rFonts w:ascii="Book Antiqua" w:eastAsia="Arial" w:hAnsi="Book Antiqua" w:cs="Arial"/>
          <w:b/>
          <w:sz w:val="48"/>
          <w:szCs w:val="48"/>
        </w:rPr>
        <w:t>9</w:t>
      </w:r>
    </w:p>
    <w:p w14:paraId="5E2D0929" w14:textId="77777777" w:rsidR="00301272" w:rsidRPr="00984752" w:rsidRDefault="00301272" w:rsidP="00301272">
      <w:pPr>
        <w:spacing w:line="200" w:lineRule="exact"/>
        <w:rPr>
          <w:rFonts w:ascii="Book Antiqua" w:hAnsi="Book Antiqua"/>
        </w:rPr>
      </w:pPr>
    </w:p>
    <w:p w14:paraId="00C54ADB" w14:textId="77777777" w:rsidR="00301272" w:rsidRPr="00984752" w:rsidRDefault="00301272" w:rsidP="00301272">
      <w:pPr>
        <w:spacing w:line="200" w:lineRule="exact"/>
        <w:rPr>
          <w:rFonts w:ascii="Book Antiqua" w:hAnsi="Book Antiqua"/>
        </w:rPr>
      </w:pPr>
    </w:p>
    <w:p w14:paraId="2BD568AF" w14:textId="77777777" w:rsidR="00301272" w:rsidRPr="00984752" w:rsidRDefault="00301272" w:rsidP="00301272">
      <w:pPr>
        <w:spacing w:line="200" w:lineRule="exact"/>
        <w:rPr>
          <w:rFonts w:ascii="Book Antiqua" w:hAnsi="Book Antiqua"/>
        </w:rPr>
      </w:pPr>
    </w:p>
    <w:p w14:paraId="351DD319" w14:textId="77777777" w:rsidR="00301272" w:rsidRPr="00984752" w:rsidRDefault="00301272" w:rsidP="00301272">
      <w:pPr>
        <w:spacing w:before="16" w:line="220" w:lineRule="exact"/>
        <w:rPr>
          <w:rFonts w:ascii="Book Antiqua" w:hAnsi="Book Antiqua"/>
          <w:sz w:val="22"/>
          <w:szCs w:val="22"/>
        </w:rPr>
      </w:pPr>
    </w:p>
    <w:p w14:paraId="54383D09" w14:textId="77777777" w:rsidR="00301272" w:rsidRPr="00984752" w:rsidRDefault="00301272" w:rsidP="00301272">
      <w:pPr>
        <w:pStyle w:val="Heading1"/>
        <w:rPr>
          <w:rFonts w:eastAsia="Arial"/>
        </w:rPr>
      </w:pPr>
      <w:bookmarkStart w:id="80" w:name="_Toc43122550"/>
      <w:r w:rsidRPr="008B57B7">
        <w:rPr>
          <w:rFonts w:eastAsia="Arial"/>
          <w:spacing w:val="-7"/>
        </w:rPr>
        <w:t xml:space="preserve">C•CURE 9000 </w:t>
      </w:r>
      <w:r>
        <w:rPr>
          <w:rFonts w:eastAsia="Arial"/>
          <w:spacing w:val="-7"/>
        </w:rPr>
        <w:t>Alerts and Journaling System</w:t>
      </w:r>
      <w:bookmarkEnd w:id="80"/>
      <w:r>
        <w:rPr>
          <w:rFonts w:eastAsia="Arial"/>
          <w:spacing w:val="-7"/>
        </w:rPr>
        <w:t xml:space="preserve"> </w:t>
      </w:r>
    </w:p>
    <w:p w14:paraId="0C8A6764" w14:textId="77777777" w:rsidR="00301272" w:rsidRPr="00984752" w:rsidRDefault="00301272" w:rsidP="00301272">
      <w:pPr>
        <w:spacing w:line="200" w:lineRule="exact"/>
        <w:rPr>
          <w:rFonts w:ascii="Book Antiqua" w:hAnsi="Book Antiqua"/>
        </w:rPr>
      </w:pPr>
    </w:p>
    <w:p w14:paraId="34AD0C58" w14:textId="77777777" w:rsidR="00301272" w:rsidRPr="00984752" w:rsidRDefault="00301272" w:rsidP="00301272">
      <w:pPr>
        <w:spacing w:line="200" w:lineRule="exact"/>
        <w:rPr>
          <w:rFonts w:ascii="Book Antiqua" w:hAnsi="Book Antiqua"/>
        </w:rPr>
      </w:pPr>
    </w:p>
    <w:p w14:paraId="6DBF5B77" w14:textId="77777777" w:rsidR="00301272" w:rsidRPr="00984752" w:rsidRDefault="00301272" w:rsidP="00301272">
      <w:pPr>
        <w:spacing w:line="200" w:lineRule="exact"/>
        <w:rPr>
          <w:rFonts w:ascii="Book Antiqua" w:hAnsi="Book Antiqua"/>
        </w:rPr>
      </w:pPr>
    </w:p>
    <w:p w14:paraId="6124D9B7" w14:textId="77777777" w:rsidR="00301272" w:rsidRPr="00984752" w:rsidRDefault="00301272" w:rsidP="00301272">
      <w:pPr>
        <w:spacing w:line="200" w:lineRule="exact"/>
        <w:rPr>
          <w:rFonts w:ascii="Book Antiqua" w:hAnsi="Book Antiqua"/>
        </w:rPr>
      </w:pPr>
    </w:p>
    <w:p w14:paraId="5DC13A7D" w14:textId="77777777" w:rsidR="00301272" w:rsidRPr="00984752" w:rsidRDefault="00301272" w:rsidP="00301272">
      <w:pPr>
        <w:spacing w:line="200" w:lineRule="exact"/>
        <w:rPr>
          <w:rFonts w:ascii="Book Antiqua" w:hAnsi="Book Antiqua"/>
        </w:rPr>
      </w:pPr>
    </w:p>
    <w:p w14:paraId="58EDB4A9" w14:textId="77777777" w:rsidR="00301272" w:rsidRPr="00984752" w:rsidRDefault="00301272" w:rsidP="00301272">
      <w:pPr>
        <w:spacing w:line="200" w:lineRule="exact"/>
        <w:rPr>
          <w:rFonts w:ascii="Book Antiqua" w:hAnsi="Book Antiqua"/>
        </w:rPr>
      </w:pPr>
    </w:p>
    <w:p w14:paraId="32389CC6" w14:textId="77777777" w:rsidR="00301272" w:rsidRPr="00984752" w:rsidRDefault="00301272" w:rsidP="00301272">
      <w:pPr>
        <w:spacing w:before="18" w:line="220" w:lineRule="exact"/>
        <w:rPr>
          <w:rFonts w:ascii="Book Antiqua" w:hAnsi="Book Antiqua"/>
          <w:sz w:val="22"/>
          <w:szCs w:val="22"/>
        </w:rPr>
      </w:pPr>
    </w:p>
    <w:p w14:paraId="40E3288E" w14:textId="3C5324B9" w:rsidR="00301272" w:rsidRPr="00984752" w:rsidRDefault="00301272" w:rsidP="00301272">
      <w:pPr>
        <w:spacing w:line="420" w:lineRule="auto"/>
        <w:ind w:left="100" w:right="1153"/>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p</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sidR="00307015">
        <w:rPr>
          <w:rFonts w:ascii="Book Antiqua" w:eastAsia="Book Antiqua" w:hAnsi="Book Antiqua" w:cs="Book Antiqua"/>
          <w:spacing w:val="4"/>
        </w:rPr>
        <w:t xml:space="preserve">DW </w:t>
      </w:r>
      <w:r w:rsidR="00DD2967">
        <w:rPr>
          <w:rFonts w:ascii="Book Antiqua" w:eastAsia="Book Antiqua" w:hAnsi="Book Antiqua" w:cs="Book Antiqua"/>
          <w:spacing w:val="4"/>
        </w:rPr>
        <w:t>Spectrum</w:t>
      </w:r>
      <w:r>
        <w:rPr>
          <w:rFonts w:ascii="Book Antiqua" w:eastAsia="Book Antiqua" w:hAnsi="Book Antiqua" w:cs="Book Antiqua"/>
          <w:spacing w:val="4"/>
        </w:rPr>
        <w:t xml:space="preserve"> alerts handling by</w:t>
      </w:r>
      <w:r w:rsidR="00A71271">
        <w:rPr>
          <w:rFonts w:ascii="Book Antiqua" w:eastAsia="Book Antiqua" w:hAnsi="Book Antiqua" w:cs="Book Antiqua"/>
          <w:spacing w:val="4"/>
        </w:rPr>
        <w:t xml:space="preserve"> the</w:t>
      </w:r>
      <w:r>
        <w:rPr>
          <w:rFonts w:ascii="Book Antiqua" w:eastAsia="Book Antiqua" w:hAnsi="Book Antiqua" w:cs="Book Antiqua"/>
          <w:spacing w:val="4"/>
        </w:rPr>
        <w:t xml:space="preserve"> </w:t>
      </w:r>
      <w:r w:rsidRPr="00301272">
        <w:rPr>
          <w:rFonts w:ascii="Book Antiqua" w:eastAsia="Book Antiqua" w:hAnsi="Book Antiqua" w:cs="Book Antiqua"/>
        </w:rPr>
        <w:t>C•CURE 9000</w:t>
      </w:r>
      <w:r>
        <w:rPr>
          <w:rFonts w:ascii="Book Antiqua" w:eastAsia="Book Antiqua" w:hAnsi="Book Antiqua" w:cs="Book Antiqua"/>
        </w:rPr>
        <w:t xml:space="preserve"> Journaling System</w:t>
      </w:r>
    </w:p>
    <w:p w14:paraId="65979425" w14:textId="77777777" w:rsidR="00301272" w:rsidRDefault="00301272" w:rsidP="00301272">
      <w:pPr>
        <w:rPr>
          <w:rFonts w:ascii="Book Antiqua" w:hAnsi="Book Antiqua"/>
          <w:sz w:val="17"/>
          <w:szCs w:val="17"/>
        </w:rPr>
      </w:pPr>
      <w:r>
        <w:rPr>
          <w:rFonts w:ascii="Book Antiqua" w:hAnsi="Book Antiqua"/>
          <w:sz w:val="17"/>
          <w:szCs w:val="17"/>
        </w:rPr>
        <w:br w:type="page"/>
      </w:r>
    </w:p>
    <w:p w14:paraId="031B3101" w14:textId="77777777" w:rsidR="00004A93" w:rsidRPr="00004A93" w:rsidRDefault="00004A93" w:rsidP="00A538DE">
      <w:pPr>
        <w:pStyle w:val="Heading2"/>
      </w:pPr>
      <w:bookmarkStart w:id="81" w:name="_Toc43122551"/>
      <w:r w:rsidRPr="00004A93">
        <w:lastRenderedPageBreak/>
        <w:t>Journaling Overview</w:t>
      </w:r>
      <w:bookmarkEnd w:id="70"/>
      <w:bookmarkEnd w:id="81"/>
      <w:r w:rsidRPr="00004A93">
        <w:t xml:space="preserve"> </w:t>
      </w:r>
    </w:p>
    <w:p w14:paraId="45339382" w14:textId="77777777" w:rsidR="00004A93" w:rsidRPr="00004A93" w:rsidRDefault="00004A93" w:rsidP="00004A93">
      <w:pPr>
        <w:autoSpaceDE w:val="0"/>
        <w:autoSpaceDN w:val="0"/>
        <w:adjustRightInd w:val="0"/>
        <w:rPr>
          <w:rFonts w:ascii="Book Antiqua" w:hAnsi="Book Antiqua" w:cs="Arial"/>
          <w:color w:val="000000"/>
          <w:sz w:val="24"/>
          <w:szCs w:val="24"/>
          <w:lang w:val="en-GB"/>
        </w:rPr>
      </w:pPr>
    </w:p>
    <w:p w14:paraId="66AEB925" w14:textId="188D93A3" w:rsidR="00004A93" w:rsidRPr="00004A93" w:rsidRDefault="00307015" w:rsidP="00004A93">
      <w:pPr>
        <w:autoSpaceDE w:val="0"/>
        <w:autoSpaceDN w:val="0"/>
        <w:adjustRightInd w:val="0"/>
        <w:spacing w:before="120" w:after="120"/>
        <w:jc w:val="both"/>
        <w:rPr>
          <w:rFonts w:ascii="Book Antiqua" w:hAnsi="Book Antiqua" w:cs="Arial"/>
          <w:color w:val="000000"/>
          <w:lang w:val="en-GB"/>
        </w:rPr>
      </w:pPr>
      <w:r>
        <w:rPr>
          <w:rFonts w:ascii="Book Antiqua" w:hAnsi="Book Antiqua" w:cs="Arial"/>
          <w:color w:val="000000"/>
          <w:lang w:val="en-GB"/>
        </w:rPr>
        <w:t xml:space="preserve">DW </w:t>
      </w:r>
      <w:r w:rsidR="00DD2967">
        <w:rPr>
          <w:rFonts w:ascii="Book Antiqua" w:hAnsi="Book Antiqua" w:cs="Arial"/>
          <w:color w:val="000000"/>
          <w:lang w:val="en-GB"/>
        </w:rPr>
        <w:t>Spectrum</w:t>
      </w:r>
      <w:r w:rsidR="00004A93" w:rsidRPr="00004A93">
        <w:rPr>
          <w:rFonts w:ascii="Book Antiqua" w:hAnsi="Book Antiqua" w:cs="Arial"/>
          <w:color w:val="000000"/>
          <w:lang w:val="en-GB"/>
        </w:rPr>
        <w:t xml:space="preserve"> </w:t>
      </w:r>
      <w:r w:rsidR="00004A93">
        <w:rPr>
          <w:rFonts w:ascii="Book Antiqua" w:hAnsi="Book Antiqua" w:cs="Arial"/>
          <w:color w:val="000000"/>
          <w:lang w:val="en-GB"/>
        </w:rPr>
        <w:t>server connection a</w:t>
      </w:r>
      <w:r w:rsidR="00004A93" w:rsidRPr="00004A93">
        <w:rPr>
          <w:rFonts w:ascii="Book Antiqua" w:hAnsi="Book Antiqua" w:cs="Arial"/>
          <w:color w:val="000000"/>
          <w:lang w:val="en-GB"/>
        </w:rPr>
        <w:t xml:space="preserve">lerts </w:t>
      </w:r>
      <w:r w:rsidR="00004A93">
        <w:rPr>
          <w:rFonts w:ascii="Book Antiqua" w:hAnsi="Book Antiqua" w:cs="Arial"/>
          <w:color w:val="000000"/>
          <w:lang w:val="en-GB"/>
        </w:rPr>
        <w:t xml:space="preserve">detected </w:t>
      </w:r>
      <w:r w:rsidR="00004A93" w:rsidRPr="00004A93">
        <w:rPr>
          <w:rFonts w:ascii="Book Antiqua" w:hAnsi="Book Antiqua" w:cs="Arial"/>
          <w:color w:val="000000"/>
          <w:lang w:val="en-GB"/>
        </w:rPr>
        <w:t xml:space="preserve">in </w:t>
      </w:r>
      <w:r w:rsidR="00004A93">
        <w:rPr>
          <w:rFonts w:ascii="Book Antiqua" w:hAnsi="Book Antiqua" w:cs="Arial"/>
          <w:color w:val="000000"/>
          <w:lang w:val="en-GB"/>
        </w:rPr>
        <w:t>the integration are generated as</w:t>
      </w:r>
      <w:r w:rsidR="00004A93" w:rsidRPr="00004A93">
        <w:rPr>
          <w:rFonts w:ascii="Book Antiqua" w:hAnsi="Book Antiqua" w:cs="Arial"/>
          <w:color w:val="000000"/>
          <w:lang w:val="en-GB"/>
        </w:rPr>
        <w:t xml:space="preserve"> C•CURE 9000</w:t>
      </w:r>
      <w:r w:rsidR="00004A93" w:rsidRPr="00004A93">
        <w:rPr>
          <w:rFonts w:ascii="Book Antiqua" w:eastAsia="Book Antiqua" w:hAnsi="Book Antiqua" w:cs="Book Antiqua"/>
          <w:color w:val="000000"/>
          <w:spacing w:val="5"/>
          <w:sz w:val="24"/>
          <w:szCs w:val="24"/>
          <w:lang w:val="en-GB"/>
        </w:rPr>
        <w:t xml:space="preserve"> </w:t>
      </w:r>
      <w:r w:rsidR="00004A93" w:rsidRPr="00004A93">
        <w:rPr>
          <w:rFonts w:ascii="Book Antiqua" w:hAnsi="Book Antiqua" w:cs="Arial"/>
          <w:color w:val="000000"/>
          <w:lang w:val="en-GB"/>
        </w:rPr>
        <w:t>Journal message</w:t>
      </w:r>
      <w:r w:rsidR="00004A93">
        <w:rPr>
          <w:rFonts w:ascii="Book Antiqua" w:hAnsi="Book Antiqua" w:cs="Arial"/>
          <w:color w:val="000000"/>
          <w:lang w:val="en-GB"/>
        </w:rPr>
        <w:t>s</w:t>
      </w:r>
      <w:r w:rsidR="00004A93" w:rsidRPr="00004A93">
        <w:rPr>
          <w:rFonts w:ascii="Book Antiqua" w:hAnsi="Book Antiqua" w:cs="Arial"/>
          <w:color w:val="000000"/>
          <w:lang w:val="en-GB"/>
        </w:rPr>
        <w:t xml:space="preserve">. </w:t>
      </w:r>
    </w:p>
    <w:p w14:paraId="5801A5E5" w14:textId="78A82E34" w:rsidR="00004A93" w:rsidRPr="00004A93" w:rsidRDefault="00004A93" w:rsidP="00004A93">
      <w:pPr>
        <w:autoSpaceDE w:val="0"/>
        <w:autoSpaceDN w:val="0"/>
        <w:adjustRightInd w:val="0"/>
        <w:spacing w:before="120" w:after="120"/>
        <w:jc w:val="both"/>
        <w:rPr>
          <w:rFonts w:ascii="Book Antiqua" w:hAnsi="Book Antiqua" w:cs="Arial"/>
          <w:color w:val="000000"/>
          <w:lang w:val="en-GB"/>
        </w:rPr>
      </w:pPr>
      <w:r w:rsidRPr="00004A93">
        <w:rPr>
          <w:rFonts w:ascii="Book Antiqua" w:hAnsi="Book Antiqua" w:cs="Arial"/>
          <w:color w:val="000000"/>
          <w:lang w:val="en-GB"/>
        </w:rPr>
        <w:t>C•CURE 9000</w:t>
      </w:r>
      <w:r w:rsidRPr="00004A93">
        <w:rPr>
          <w:rFonts w:ascii="Book Antiqua" w:eastAsia="Book Antiqua" w:hAnsi="Book Antiqua" w:cs="Book Antiqua"/>
          <w:color w:val="000000"/>
          <w:spacing w:val="5"/>
          <w:sz w:val="24"/>
          <w:szCs w:val="24"/>
          <w:lang w:val="en-GB"/>
        </w:rPr>
        <w:t xml:space="preserve"> </w:t>
      </w:r>
      <w:r w:rsidRPr="00004A93">
        <w:rPr>
          <w:rFonts w:ascii="Book Antiqua" w:hAnsi="Book Antiqua" w:cs="Arial"/>
          <w:color w:val="000000"/>
          <w:lang w:val="en-GB"/>
        </w:rPr>
        <w:t>Journal messages m</w:t>
      </w:r>
      <w:r w:rsidR="00FE083B">
        <w:rPr>
          <w:rFonts w:ascii="Book Antiqua" w:hAnsi="Book Antiqua" w:cs="Arial"/>
          <w:color w:val="000000"/>
          <w:lang w:val="en-GB"/>
        </w:rPr>
        <w:t>ay</w:t>
      </w:r>
      <w:r w:rsidRPr="00004A93">
        <w:rPr>
          <w:rFonts w:ascii="Book Antiqua" w:hAnsi="Book Antiqua" w:cs="Arial"/>
          <w:color w:val="000000"/>
          <w:lang w:val="en-GB"/>
        </w:rPr>
        <w:t xml:space="preserve"> be monitored and respectively handled by the operator in the Activity Monitor window of the </w:t>
      </w:r>
      <w:r w:rsidR="00FE083B">
        <w:rPr>
          <w:rFonts w:ascii="Book Antiqua" w:hAnsi="Book Antiqua" w:cs="Arial"/>
          <w:color w:val="000000"/>
          <w:lang w:val="en-GB"/>
        </w:rPr>
        <w:t xml:space="preserve">Monitoring Station. </w:t>
      </w:r>
      <w:r w:rsidR="00301272">
        <w:rPr>
          <w:rFonts w:ascii="Book Antiqua" w:hAnsi="Book Antiqua" w:cs="Arial"/>
          <w:color w:val="000000"/>
          <w:lang w:val="en-GB"/>
        </w:rPr>
        <w:t xml:space="preserve">Depending on requirements </w:t>
      </w:r>
      <w:r w:rsidRPr="00004A93">
        <w:rPr>
          <w:rFonts w:ascii="Book Antiqua" w:hAnsi="Book Antiqua" w:cs="Arial"/>
          <w:color w:val="000000"/>
          <w:lang w:val="en-GB"/>
        </w:rPr>
        <w:t>user</w:t>
      </w:r>
      <w:r w:rsidR="00301272">
        <w:rPr>
          <w:rFonts w:ascii="Book Antiqua" w:hAnsi="Book Antiqua" w:cs="Arial"/>
          <w:color w:val="000000"/>
          <w:lang w:val="en-GB"/>
        </w:rPr>
        <w:t>s are</w:t>
      </w:r>
      <w:r w:rsidRPr="00004A93">
        <w:rPr>
          <w:rFonts w:ascii="Book Antiqua" w:hAnsi="Book Antiqua" w:cs="Arial"/>
          <w:color w:val="000000"/>
          <w:lang w:val="en-GB"/>
        </w:rPr>
        <w:t xml:space="preserve"> also enabled to setup respective triggers/actions to be taken once </w:t>
      </w:r>
      <w:r>
        <w:rPr>
          <w:rFonts w:ascii="Book Antiqua" w:hAnsi="Book Antiqua" w:cs="Arial"/>
          <w:color w:val="000000"/>
          <w:lang w:val="en-GB"/>
        </w:rPr>
        <w:t xml:space="preserve">a </w:t>
      </w:r>
      <w:r w:rsidR="00307015">
        <w:rPr>
          <w:rFonts w:ascii="Book Antiqua" w:hAnsi="Book Antiqua" w:cs="Arial"/>
          <w:color w:val="000000"/>
          <w:lang w:val="en-GB"/>
        </w:rPr>
        <w:t xml:space="preserve">DW </w:t>
      </w:r>
      <w:r w:rsidR="00DD2967">
        <w:rPr>
          <w:rFonts w:ascii="Book Antiqua" w:hAnsi="Book Antiqua" w:cs="Arial"/>
          <w:color w:val="000000"/>
          <w:lang w:val="en-GB"/>
        </w:rPr>
        <w:t>Spectrum</w:t>
      </w:r>
      <w:r w:rsidRPr="00004A93">
        <w:rPr>
          <w:rFonts w:ascii="Book Antiqua" w:hAnsi="Book Antiqua" w:cs="Arial"/>
          <w:color w:val="000000"/>
          <w:lang w:val="en-GB"/>
        </w:rPr>
        <w:t xml:space="preserve"> alert </w:t>
      </w:r>
      <w:r>
        <w:rPr>
          <w:rFonts w:ascii="Book Antiqua" w:hAnsi="Book Antiqua" w:cs="Arial"/>
          <w:color w:val="000000"/>
          <w:lang w:val="en-GB"/>
        </w:rPr>
        <w:t>is triggered</w:t>
      </w:r>
      <w:r w:rsidR="00301272">
        <w:rPr>
          <w:rFonts w:ascii="Book Antiqua" w:hAnsi="Book Antiqua" w:cs="Arial"/>
          <w:color w:val="000000"/>
          <w:lang w:val="en-GB"/>
        </w:rPr>
        <w:t>. This</w:t>
      </w:r>
      <w:r w:rsidRPr="00004A93">
        <w:rPr>
          <w:rFonts w:ascii="Book Antiqua" w:hAnsi="Book Antiqua" w:cs="Arial"/>
          <w:color w:val="000000"/>
          <w:lang w:val="en-GB"/>
        </w:rPr>
        <w:t xml:space="preserve"> means </w:t>
      </w:r>
      <w:r w:rsidR="00937D52">
        <w:rPr>
          <w:rFonts w:ascii="Book Antiqua" w:hAnsi="Book Antiqua" w:cs="Arial"/>
          <w:color w:val="000000"/>
          <w:lang w:val="en-GB"/>
        </w:rPr>
        <w:t>C•CURE</w:t>
      </w:r>
      <w:r w:rsidRPr="00004A93">
        <w:rPr>
          <w:rFonts w:ascii="Book Antiqua" w:hAnsi="Book Antiqua" w:cs="Arial"/>
          <w:color w:val="000000"/>
          <w:lang w:val="en-GB"/>
        </w:rPr>
        <w:t xml:space="preserve"> alert</w:t>
      </w:r>
      <w:r w:rsidR="00301272">
        <w:rPr>
          <w:rFonts w:ascii="Book Antiqua" w:hAnsi="Book Antiqua" w:cs="Arial"/>
          <w:color w:val="000000"/>
          <w:lang w:val="en-GB"/>
        </w:rPr>
        <w:t>s may</w:t>
      </w:r>
      <w:r w:rsidRPr="00004A93">
        <w:rPr>
          <w:rFonts w:ascii="Book Antiqua" w:hAnsi="Book Antiqua" w:cs="Arial"/>
          <w:color w:val="000000"/>
          <w:lang w:val="en-GB"/>
        </w:rPr>
        <w:t xml:space="preserve"> be raised accordingly. </w:t>
      </w:r>
    </w:p>
    <w:p w14:paraId="524619C8" w14:textId="77777777" w:rsidR="00004A93" w:rsidRPr="00004A93" w:rsidRDefault="00004A93" w:rsidP="00004A93">
      <w:pPr>
        <w:autoSpaceDE w:val="0"/>
        <w:autoSpaceDN w:val="0"/>
        <w:adjustRightInd w:val="0"/>
        <w:spacing w:before="120" w:after="120"/>
        <w:rPr>
          <w:rFonts w:ascii="Book Antiqua" w:hAnsi="Book Antiqua" w:cs="Arial"/>
          <w:color w:val="000000"/>
          <w:lang w:val="en-GB"/>
        </w:rPr>
      </w:pPr>
    </w:p>
    <w:p w14:paraId="6657F475" w14:textId="77777777" w:rsidR="00004A93" w:rsidRPr="00004A93" w:rsidRDefault="00004A93" w:rsidP="00A538DE">
      <w:pPr>
        <w:pStyle w:val="Heading2"/>
      </w:pPr>
      <w:bookmarkStart w:id="82" w:name="_Toc468870929"/>
      <w:bookmarkStart w:id="83" w:name="_Toc43122552"/>
      <w:r w:rsidRPr="00004A93">
        <w:t>Accessing Event Viewer and Activity Monitor</w:t>
      </w:r>
      <w:bookmarkEnd w:id="82"/>
      <w:bookmarkEnd w:id="83"/>
    </w:p>
    <w:p w14:paraId="574A0E6F" w14:textId="77777777" w:rsidR="00004A93" w:rsidRPr="00004A93" w:rsidRDefault="00004A93" w:rsidP="00004A93">
      <w:pPr>
        <w:spacing w:before="1" w:line="240" w:lineRule="exact"/>
        <w:rPr>
          <w:rFonts w:ascii="Book Antiqua" w:hAnsi="Book Antiqua"/>
          <w:sz w:val="24"/>
          <w:szCs w:val="24"/>
        </w:rPr>
      </w:pPr>
    </w:p>
    <w:p w14:paraId="4F18A1AC" w14:textId="77777777" w:rsidR="00004A93" w:rsidRPr="00004A93" w:rsidRDefault="00004A93" w:rsidP="00004A93">
      <w:pPr>
        <w:spacing w:line="220" w:lineRule="exact"/>
        <w:ind w:left="100"/>
        <w:rPr>
          <w:rFonts w:ascii="Book Antiqua" w:eastAsia="Book Antiqua" w:hAnsi="Book Antiqua" w:cs="Book Antiqua"/>
        </w:rPr>
      </w:pPr>
      <w:r w:rsidRPr="00004A93">
        <w:rPr>
          <w:rFonts w:ascii="Book Antiqua" w:eastAsia="Book Antiqua" w:hAnsi="Book Antiqua" w:cs="Book Antiqua"/>
          <w:spacing w:val="-2"/>
        </w:rPr>
        <w:t>T</w:t>
      </w:r>
      <w:r w:rsidRPr="00004A93">
        <w:rPr>
          <w:rFonts w:ascii="Book Antiqua" w:eastAsia="Book Antiqua" w:hAnsi="Book Antiqua" w:cs="Book Antiqua"/>
          <w:spacing w:val="4"/>
        </w:rPr>
        <w:t>h</w:t>
      </w:r>
      <w:r w:rsidRPr="00004A93">
        <w:rPr>
          <w:rFonts w:ascii="Book Antiqua" w:eastAsia="Book Antiqua" w:hAnsi="Book Antiqua" w:cs="Book Antiqua"/>
          <w:spacing w:val="2"/>
        </w:rPr>
        <w:t>i</w:t>
      </w:r>
      <w:r w:rsidRPr="00004A93">
        <w:rPr>
          <w:rFonts w:ascii="Book Antiqua" w:eastAsia="Book Antiqua" w:hAnsi="Book Antiqua" w:cs="Book Antiqua"/>
        </w:rPr>
        <w:t>s</w:t>
      </w:r>
      <w:r w:rsidRPr="00004A93">
        <w:rPr>
          <w:rFonts w:ascii="Book Antiqua" w:eastAsia="Book Antiqua" w:hAnsi="Book Antiqua" w:cs="Book Antiqua"/>
          <w:spacing w:val="15"/>
        </w:rPr>
        <w:t xml:space="preserve"> </w:t>
      </w:r>
      <w:r w:rsidRPr="00004A93">
        <w:rPr>
          <w:rFonts w:ascii="Book Antiqua" w:eastAsia="Book Antiqua" w:hAnsi="Book Antiqua" w:cs="Book Antiqua"/>
          <w:spacing w:val="5"/>
        </w:rPr>
        <w:t>s</w:t>
      </w:r>
      <w:r w:rsidRPr="00004A93">
        <w:rPr>
          <w:rFonts w:ascii="Book Antiqua" w:eastAsia="Book Antiqua" w:hAnsi="Book Antiqua" w:cs="Book Antiqua"/>
          <w:spacing w:val="-6"/>
        </w:rPr>
        <w:t>e</w:t>
      </w:r>
      <w:r w:rsidRPr="00004A93">
        <w:rPr>
          <w:rFonts w:ascii="Book Antiqua" w:eastAsia="Book Antiqua" w:hAnsi="Book Antiqua" w:cs="Book Antiqua"/>
          <w:spacing w:val="1"/>
        </w:rPr>
        <w:t>c</w:t>
      </w:r>
      <w:r w:rsidRPr="00004A93">
        <w:rPr>
          <w:rFonts w:ascii="Book Antiqua" w:eastAsia="Book Antiqua" w:hAnsi="Book Antiqua" w:cs="Book Antiqua"/>
          <w:spacing w:val="-5"/>
        </w:rPr>
        <w:t>t</w:t>
      </w:r>
      <w:r w:rsidRPr="00004A93">
        <w:rPr>
          <w:rFonts w:ascii="Book Antiqua" w:eastAsia="Book Antiqua" w:hAnsi="Book Antiqua" w:cs="Book Antiqua"/>
          <w:spacing w:val="2"/>
        </w:rPr>
        <w:t>i</w:t>
      </w:r>
      <w:r w:rsidRPr="00004A93">
        <w:rPr>
          <w:rFonts w:ascii="Book Antiqua" w:eastAsia="Book Antiqua" w:hAnsi="Book Antiqua" w:cs="Book Antiqua"/>
          <w:spacing w:val="-4"/>
        </w:rPr>
        <w:t>o</w:t>
      </w:r>
      <w:r w:rsidRPr="00004A93">
        <w:rPr>
          <w:rFonts w:ascii="Book Antiqua" w:eastAsia="Book Antiqua" w:hAnsi="Book Antiqua" w:cs="Book Antiqua"/>
        </w:rPr>
        <w:t>n</w:t>
      </w:r>
      <w:r w:rsidRPr="00004A93">
        <w:rPr>
          <w:rFonts w:ascii="Book Antiqua" w:eastAsia="Book Antiqua" w:hAnsi="Book Antiqua" w:cs="Book Antiqua"/>
          <w:spacing w:val="14"/>
        </w:rPr>
        <w:t xml:space="preserve"> </w:t>
      </w:r>
      <w:r w:rsidRPr="00004A93">
        <w:rPr>
          <w:rFonts w:ascii="Book Antiqua" w:eastAsia="Book Antiqua" w:hAnsi="Book Antiqua" w:cs="Book Antiqua"/>
          <w:spacing w:val="-2"/>
        </w:rPr>
        <w:t>d</w:t>
      </w:r>
      <w:r w:rsidRPr="00004A93">
        <w:rPr>
          <w:rFonts w:ascii="Book Antiqua" w:eastAsia="Book Antiqua" w:hAnsi="Book Antiqua" w:cs="Book Antiqua"/>
          <w:spacing w:val="-6"/>
        </w:rPr>
        <w:t>e</w:t>
      </w:r>
      <w:r w:rsidRPr="00004A93">
        <w:rPr>
          <w:rFonts w:ascii="Book Antiqua" w:eastAsia="Book Antiqua" w:hAnsi="Book Antiqua" w:cs="Book Antiqua"/>
          <w:spacing w:val="5"/>
        </w:rPr>
        <w:t>s</w:t>
      </w:r>
      <w:r w:rsidRPr="00004A93">
        <w:rPr>
          <w:rFonts w:ascii="Book Antiqua" w:eastAsia="Book Antiqua" w:hAnsi="Book Antiqua" w:cs="Book Antiqua"/>
          <w:spacing w:val="1"/>
        </w:rPr>
        <w:t>c</w:t>
      </w:r>
      <w:r w:rsidRPr="00004A93">
        <w:rPr>
          <w:rFonts w:ascii="Book Antiqua" w:eastAsia="Book Antiqua" w:hAnsi="Book Antiqua" w:cs="Book Antiqua"/>
          <w:spacing w:val="-4"/>
        </w:rPr>
        <w:t>r</w:t>
      </w:r>
      <w:r w:rsidRPr="00004A93">
        <w:rPr>
          <w:rFonts w:ascii="Book Antiqua" w:eastAsia="Book Antiqua" w:hAnsi="Book Antiqua" w:cs="Book Antiqua"/>
          <w:spacing w:val="2"/>
        </w:rPr>
        <w:t>i</w:t>
      </w:r>
      <w:r w:rsidRPr="00004A93">
        <w:rPr>
          <w:rFonts w:ascii="Book Antiqua" w:eastAsia="Book Antiqua" w:hAnsi="Book Antiqua" w:cs="Book Antiqua"/>
          <w:spacing w:val="-6"/>
        </w:rPr>
        <w:t>be</w:t>
      </w:r>
      <w:r w:rsidRPr="00004A93">
        <w:rPr>
          <w:rFonts w:ascii="Book Antiqua" w:eastAsia="Book Antiqua" w:hAnsi="Book Antiqua" w:cs="Book Antiqua"/>
        </w:rPr>
        <w:t>s</w:t>
      </w:r>
      <w:r w:rsidRPr="00004A93">
        <w:rPr>
          <w:rFonts w:ascii="Book Antiqua" w:eastAsia="Book Antiqua" w:hAnsi="Book Antiqua" w:cs="Book Antiqua"/>
          <w:spacing w:val="16"/>
        </w:rPr>
        <w:t xml:space="preserve"> </w:t>
      </w:r>
      <w:r w:rsidRPr="00004A93">
        <w:rPr>
          <w:rFonts w:ascii="Book Antiqua" w:eastAsia="Book Antiqua" w:hAnsi="Book Antiqua" w:cs="Book Antiqua"/>
          <w:spacing w:val="4"/>
        </w:rPr>
        <w:t>h</w:t>
      </w:r>
      <w:r w:rsidRPr="00004A93">
        <w:rPr>
          <w:rFonts w:ascii="Book Antiqua" w:eastAsia="Book Antiqua" w:hAnsi="Book Antiqua" w:cs="Book Antiqua"/>
          <w:spacing w:val="-4"/>
        </w:rPr>
        <w:t>o</w:t>
      </w:r>
      <w:r w:rsidRPr="00004A93">
        <w:rPr>
          <w:rFonts w:ascii="Book Antiqua" w:eastAsia="Book Antiqua" w:hAnsi="Book Antiqua" w:cs="Book Antiqua"/>
        </w:rPr>
        <w:t>w</w:t>
      </w:r>
      <w:r w:rsidRPr="00004A93">
        <w:rPr>
          <w:rFonts w:ascii="Book Antiqua" w:eastAsia="Book Antiqua" w:hAnsi="Book Antiqua" w:cs="Book Antiqua"/>
          <w:spacing w:val="8"/>
        </w:rPr>
        <w:t xml:space="preserve"> </w:t>
      </w:r>
      <w:r w:rsidRPr="00004A93">
        <w:rPr>
          <w:rFonts w:ascii="Book Antiqua" w:eastAsia="Book Antiqua" w:hAnsi="Book Antiqua" w:cs="Book Antiqua"/>
          <w:spacing w:val="-5"/>
        </w:rPr>
        <w:t>access Event Viewer and Activity Monitor in Monitoring Station</w:t>
      </w:r>
    </w:p>
    <w:p w14:paraId="7EFF2C28" w14:textId="77777777" w:rsidR="00004A93" w:rsidRPr="00004A93" w:rsidRDefault="00004A93" w:rsidP="00A538DE">
      <w:pPr>
        <w:pStyle w:val="Heading3"/>
      </w:pPr>
      <w:bookmarkStart w:id="84" w:name="_Toc468870930"/>
      <w:bookmarkStart w:id="85" w:name="_Toc43122553"/>
      <w:r w:rsidRPr="00004A93">
        <w:rPr>
          <w:spacing w:val="-2"/>
        </w:rPr>
        <w:t>T</w:t>
      </w:r>
      <w:r w:rsidRPr="00004A93">
        <w:t>o</w:t>
      </w:r>
      <w:r w:rsidRPr="00004A93">
        <w:rPr>
          <w:spacing w:val="3"/>
        </w:rPr>
        <w:t xml:space="preserve"> </w:t>
      </w:r>
      <w:r w:rsidRPr="00004A93">
        <w:t xml:space="preserve">Access Activity </w:t>
      </w:r>
      <w:r w:rsidRPr="00004A93">
        <w:rPr>
          <w:rFonts w:eastAsiaTheme="minorEastAsia"/>
        </w:rPr>
        <w:t>Monitor</w:t>
      </w:r>
      <w:bookmarkEnd w:id="84"/>
      <w:bookmarkEnd w:id="85"/>
    </w:p>
    <w:p w14:paraId="1E4DF138" w14:textId="77777777" w:rsidR="00004A93" w:rsidRPr="00004A93" w:rsidRDefault="00004A93" w:rsidP="00300BB7">
      <w:pPr>
        <w:rPr>
          <w:rFonts w:eastAsiaTheme="majorEastAsia"/>
        </w:rPr>
      </w:pPr>
    </w:p>
    <w:p w14:paraId="2F2BC065" w14:textId="77777777" w:rsidR="00004A93" w:rsidRPr="00004A93" w:rsidRDefault="00004A93" w:rsidP="00004A93">
      <w:pPr>
        <w:numPr>
          <w:ilvl w:val="0"/>
          <w:numId w:val="10"/>
        </w:numPr>
        <w:spacing w:line="360" w:lineRule="auto"/>
        <w:ind w:left="714" w:hanging="357"/>
        <w:contextualSpacing/>
        <w:rPr>
          <w:rFonts w:ascii="Book Antiqua" w:eastAsia="Book Antiqua" w:hAnsi="Book Antiqua" w:cs="Book Antiqua"/>
        </w:rPr>
      </w:pPr>
      <w:r w:rsidRPr="00004A93">
        <w:rPr>
          <w:rFonts w:ascii="Book Antiqua" w:eastAsia="Book Antiqua" w:hAnsi="Book Antiqua" w:cs="Book Antiqua"/>
        </w:rPr>
        <w:t>Login to Monitoring Station</w:t>
      </w:r>
    </w:p>
    <w:p w14:paraId="3C80AE5F" w14:textId="77777777" w:rsidR="00004A93" w:rsidRPr="00004A93" w:rsidRDefault="00FE083B" w:rsidP="00004A93">
      <w:pPr>
        <w:numPr>
          <w:ilvl w:val="0"/>
          <w:numId w:val="10"/>
        </w:numPr>
        <w:spacing w:line="360" w:lineRule="auto"/>
        <w:ind w:left="714" w:hanging="357"/>
        <w:contextualSpacing/>
        <w:rPr>
          <w:rFonts w:ascii="Book Antiqua" w:eastAsia="Book Antiqua" w:hAnsi="Book Antiqua" w:cs="Book Antiqua"/>
        </w:rPr>
      </w:pPr>
      <w:r>
        <w:rPr>
          <w:rFonts w:ascii="Book Antiqua" w:eastAsia="Book Antiqua" w:hAnsi="Book Antiqua" w:cs="Book Antiqua"/>
        </w:rPr>
        <w:t>At the</w:t>
      </w:r>
      <w:r w:rsidR="00004A93" w:rsidRPr="00004A93">
        <w:rPr>
          <w:rFonts w:ascii="Book Antiqua" w:eastAsia="Book Antiqua" w:hAnsi="Book Antiqua" w:cs="Book Antiqua"/>
        </w:rPr>
        <w:t xml:space="preserve"> top of the Window select one of</w:t>
      </w:r>
      <w:r>
        <w:rPr>
          <w:rFonts w:ascii="Book Antiqua" w:eastAsia="Book Antiqua" w:hAnsi="Book Antiqua" w:cs="Book Antiqua"/>
        </w:rPr>
        <w:t xml:space="preserve"> the</w:t>
      </w:r>
      <w:r w:rsidR="00004A93" w:rsidRPr="00004A93">
        <w:rPr>
          <w:rFonts w:ascii="Book Antiqua" w:eastAsia="Book Antiqua" w:hAnsi="Book Antiqua" w:cs="Book Antiqua"/>
        </w:rPr>
        <w:t xml:space="preserve"> available Application </w:t>
      </w:r>
      <w:proofErr w:type="gramStart"/>
      <w:r w:rsidR="00004A93" w:rsidRPr="00004A93">
        <w:rPr>
          <w:rFonts w:ascii="Book Antiqua" w:eastAsia="Book Antiqua" w:hAnsi="Book Antiqua" w:cs="Book Antiqua"/>
        </w:rPr>
        <w:t>Layouts  tabs</w:t>
      </w:r>
      <w:proofErr w:type="gramEnd"/>
      <w:r w:rsidR="00004A93" w:rsidRPr="00004A93">
        <w:rPr>
          <w:rFonts w:ascii="Book Antiqua" w:eastAsia="Book Antiqua" w:hAnsi="Book Antiqua" w:cs="Book Antiqua"/>
        </w:rPr>
        <w:t xml:space="preserve"> (default: Default</w:t>
      </w:r>
      <w:r>
        <w:rPr>
          <w:rFonts w:ascii="Book Antiqua" w:eastAsia="Book Antiqua" w:hAnsi="Book Antiqua" w:cs="Book Antiqua"/>
        </w:rPr>
        <w:t xml:space="preserve"> </w:t>
      </w:r>
      <w:r w:rsidR="00004A93" w:rsidRPr="00004A93">
        <w:rPr>
          <w:rFonts w:ascii="Book Antiqua" w:eastAsia="Book Antiqua" w:hAnsi="Book Antiqua" w:cs="Book Antiqua"/>
        </w:rPr>
        <w:t>Application</w:t>
      </w:r>
      <w:r>
        <w:rPr>
          <w:rFonts w:ascii="Book Antiqua" w:eastAsia="Book Antiqua" w:hAnsi="Book Antiqua" w:cs="Book Antiqua"/>
        </w:rPr>
        <w:t xml:space="preserve"> </w:t>
      </w:r>
      <w:r w:rsidR="00004A93" w:rsidRPr="00004A93">
        <w:rPr>
          <w:rFonts w:ascii="Book Antiqua" w:eastAsia="Book Antiqua" w:hAnsi="Book Antiqua" w:cs="Book Antiqua"/>
        </w:rPr>
        <w:t>Layout)</w:t>
      </w:r>
    </w:p>
    <w:p w14:paraId="2FAE3786" w14:textId="77777777" w:rsidR="00004A93" w:rsidRPr="00004A93" w:rsidRDefault="00004A93" w:rsidP="00004A93">
      <w:pPr>
        <w:numPr>
          <w:ilvl w:val="0"/>
          <w:numId w:val="10"/>
        </w:numPr>
        <w:spacing w:line="360" w:lineRule="auto"/>
        <w:contextualSpacing/>
        <w:rPr>
          <w:rFonts w:ascii="Book Antiqua" w:eastAsia="Book Antiqua" w:hAnsi="Book Antiqua" w:cs="Book Antiqua"/>
        </w:rPr>
      </w:pPr>
      <w:r w:rsidRPr="00004A93">
        <w:rPr>
          <w:rFonts w:ascii="Book Antiqua" w:eastAsia="Book Antiqua" w:hAnsi="Book Antiqua" w:cs="Book Antiqua"/>
        </w:rPr>
        <w:t>Select “Dual phase event acknowledgement layout” to have all available views in place.</w:t>
      </w:r>
    </w:p>
    <w:p w14:paraId="4994CE52" w14:textId="77777777" w:rsidR="00004A93" w:rsidRPr="00004A93" w:rsidRDefault="00004A93" w:rsidP="00004A93">
      <w:pPr>
        <w:spacing w:line="420" w:lineRule="auto"/>
        <w:ind w:left="720" w:right="3688"/>
        <w:contextualSpacing/>
        <w:rPr>
          <w:rFonts w:ascii="Book Antiqua" w:eastAsia="Book Antiqua" w:hAnsi="Book Antiqua" w:cs="Book Antiqua"/>
          <w:color w:val="0000FF"/>
          <w:spacing w:val="-6"/>
        </w:rPr>
      </w:pPr>
    </w:p>
    <w:p w14:paraId="6CBBF3EE" w14:textId="77777777" w:rsidR="00004A93" w:rsidRPr="00004A93" w:rsidRDefault="00004A93" w:rsidP="00FE083B">
      <w:pPr>
        <w:spacing w:line="420" w:lineRule="auto"/>
        <w:ind w:left="720" w:right="3688"/>
        <w:contextualSpacing/>
        <w:rPr>
          <w:rFonts w:ascii="Book Antiqua" w:eastAsia="Book Antiqua" w:hAnsi="Book Antiqua" w:cs="Book Antiqua"/>
        </w:rPr>
      </w:pPr>
      <w:r w:rsidRPr="00004A93">
        <w:rPr>
          <w:rFonts w:ascii="Book Antiqua" w:eastAsia="Book Antiqua" w:hAnsi="Book Antiqua" w:cs="Book Antiqua"/>
          <w:color w:val="0000FF"/>
          <w:spacing w:val="-6"/>
        </w:rPr>
        <w:t>F</w:t>
      </w:r>
      <w:r w:rsidRPr="00004A93">
        <w:rPr>
          <w:rFonts w:ascii="Book Antiqua" w:eastAsia="Book Antiqua" w:hAnsi="Book Antiqua" w:cs="Book Antiqua"/>
          <w:color w:val="0000FF"/>
          <w:spacing w:val="2"/>
        </w:rPr>
        <w:t>i</w:t>
      </w:r>
      <w:r w:rsidRPr="00004A93">
        <w:rPr>
          <w:rFonts w:ascii="Book Antiqua" w:eastAsia="Book Antiqua" w:hAnsi="Book Antiqua" w:cs="Book Antiqua"/>
          <w:color w:val="0000FF"/>
          <w:spacing w:val="-6"/>
        </w:rPr>
        <w:t>g</w:t>
      </w:r>
      <w:r w:rsidRPr="00004A93">
        <w:rPr>
          <w:rFonts w:ascii="Book Antiqua" w:eastAsia="Book Antiqua" w:hAnsi="Book Antiqua" w:cs="Book Antiqua"/>
          <w:color w:val="0000FF"/>
          <w:spacing w:val="-1"/>
        </w:rPr>
        <w:t>u</w:t>
      </w:r>
      <w:r w:rsidRPr="00004A93">
        <w:rPr>
          <w:rFonts w:ascii="Book Antiqua" w:eastAsia="Book Antiqua" w:hAnsi="Book Antiqua" w:cs="Book Antiqua"/>
          <w:color w:val="0000FF"/>
          <w:spacing w:val="-4"/>
        </w:rPr>
        <w:t>r</w:t>
      </w:r>
      <w:r w:rsidRPr="00004A93">
        <w:rPr>
          <w:rFonts w:ascii="Book Antiqua" w:eastAsia="Book Antiqua" w:hAnsi="Book Antiqua" w:cs="Book Antiqua"/>
          <w:color w:val="0000FF"/>
        </w:rPr>
        <w:t xml:space="preserve">e </w:t>
      </w:r>
      <w:r w:rsidR="00975F81">
        <w:rPr>
          <w:rFonts w:ascii="Book Antiqua" w:eastAsia="Book Antiqua" w:hAnsi="Book Antiqua" w:cs="Book Antiqua"/>
          <w:color w:val="0000FF"/>
        </w:rPr>
        <w:t>23</w:t>
      </w:r>
      <w:r w:rsidRPr="00004A93">
        <w:rPr>
          <w:rFonts w:ascii="Book Antiqua" w:eastAsia="Book Antiqua" w:hAnsi="Book Antiqua" w:cs="Book Antiqua"/>
          <w:color w:val="0000FF"/>
          <w:spacing w:val="15"/>
        </w:rPr>
        <w:t xml:space="preserve"> </w:t>
      </w:r>
      <w:r w:rsidRPr="00004A93">
        <w:rPr>
          <w:rFonts w:ascii="Book Antiqua" w:eastAsia="Book Antiqua" w:hAnsi="Book Antiqua" w:cs="Book Antiqua"/>
          <w:color w:val="000000"/>
          <w:spacing w:val="5"/>
        </w:rPr>
        <w:t>s</w:t>
      </w:r>
      <w:r w:rsidRPr="00004A93">
        <w:rPr>
          <w:rFonts w:ascii="Book Antiqua" w:eastAsia="Book Antiqua" w:hAnsi="Book Antiqua" w:cs="Book Antiqua"/>
          <w:color w:val="000000"/>
          <w:spacing w:val="4"/>
        </w:rPr>
        <w:t>h</w:t>
      </w:r>
      <w:r w:rsidRPr="00004A93">
        <w:rPr>
          <w:rFonts w:ascii="Book Antiqua" w:eastAsia="Book Antiqua" w:hAnsi="Book Antiqua" w:cs="Book Antiqua"/>
          <w:color w:val="000000"/>
          <w:spacing w:val="-4"/>
        </w:rPr>
        <w:t>o</w:t>
      </w:r>
      <w:r w:rsidRPr="00004A93">
        <w:rPr>
          <w:rFonts w:ascii="Book Antiqua" w:eastAsia="Book Antiqua" w:hAnsi="Book Antiqua" w:cs="Book Antiqua"/>
          <w:color w:val="000000"/>
          <w:spacing w:val="-2"/>
        </w:rPr>
        <w:t>w</w:t>
      </w:r>
      <w:r w:rsidRPr="00004A93">
        <w:rPr>
          <w:rFonts w:ascii="Book Antiqua" w:eastAsia="Book Antiqua" w:hAnsi="Book Antiqua" w:cs="Book Antiqua"/>
          <w:color w:val="000000"/>
        </w:rPr>
        <w:t>s</w:t>
      </w:r>
      <w:r w:rsidR="00FE083B">
        <w:rPr>
          <w:rFonts w:ascii="Book Antiqua" w:eastAsia="Book Antiqua" w:hAnsi="Book Antiqua" w:cs="Book Antiqua"/>
          <w:color w:val="000000"/>
        </w:rPr>
        <w:t xml:space="preserve"> the</w:t>
      </w:r>
      <w:r w:rsidRPr="00004A93">
        <w:rPr>
          <w:rFonts w:ascii="Book Antiqua" w:eastAsia="Book Antiqua" w:hAnsi="Book Antiqua" w:cs="Book Antiqua"/>
          <w:color w:val="000000"/>
        </w:rPr>
        <w:t xml:space="preserve"> Event Vie</w:t>
      </w:r>
      <w:r w:rsidR="00FE083B">
        <w:rPr>
          <w:rFonts w:ascii="Book Antiqua" w:eastAsia="Book Antiqua" w:hAnsi="Book Antiqua" w:cs="Book Antiqua"/>
          <w:color w:val="000000"/>
        </w:rPr>
        <w:t>wer along with Activity Monitor window</w:t>
      </w:r>
    </w:p>
    <w:p w14:paraId="0189F0FE" w14:textId="77777777" w:rsidR="00004A93" w:rsidRPr="00004A93" w:rsidRDefault="00004A93" w:rsidP="00004A93">
      <w:pPr>
        <w:numPr>
          <w:ilvl w:val="0"/>
          <w:numId w:val="10"/>
        </w:numPr>
        <w:spacing w:before="6"/>
        <w:ind w:right="8"/>
        <w:contextualSpacing/>
        <w:jc w:val="center"/>
        <w:rPr>
          <w:rFonts w:ascii="Book Antiqua" w:eastAsia="Arial" w:hAnsi="Book Antiqua" w:cs="Arial"/>
          <w:sz w:val="16"/>
          <w:szCs w:val="16"/>
        </w:rPr>
      </w:pPr>
      <w:r w:rsidRPr="00004A93">
        <w:rPr>
          <w:rFonts w:ascii="Book Antiqua" w:eastAsia="Arial" w:hAnsi="Book Antiqua" w:cs="Arial"/>
          <w:b/>
          <w:spacing w:val="7"/>
          <w:sz w:val="16"/>
          <w:szCs w:val="16"/>
        </w:rPr>
        <w:t>F</w:t>
      </w:r>
      <w:r w:rsidRPr="00004A93">
        <w:rPr>
          <w:rFonts w:ascii="Book Antiqua" w:eastAsia="Arial" w:hAnsi="Book Antiqua" w:cs="Arial"/>
          <w:b/>
          <w:spacing w:val="1"/>
          <w:sz w:val="16"/>
          <w:szCs w:val="16"/>
        </w:rPr>
        <w:t>i</w:t>
      </w:r>
      <w:r w:rsidRPr="00004A93">
        <w:rPr>
          <w:rFonts w:ascii="Book Antiqua" w:eastAsia="Arial" w:hAnsi="Book Antiqua" w:cs="Arial"/>
          <w:b/>
          <w:spacing w:val="7"/>
          <w:sz w:val="16"/>
          <w:szCs w:val="16"/>
        </w:rPr>
        <w:t>gu</w:t>
      </w:r>
      <w:r w:rsidRPr="00004A93">
        <w:rPr>
          <w:rFonts w:ascii="Book Antiqua" w:eastAsia="Arial" w:hAnsi="Book Antiqua" w:cs="Arial"/>
          <w:b/>
          <w:spacing w:val="-2"/>
          <w:sz w:val="16"/>
          <w:szCs w:val="16"/>
        </w:rPr>
        <w:t>r</w:t>
      </w:r>
      <w:r w:rsidRPr="00004A93">
        <w:rPr>
          <w:rFonts w:ascii="Book Antiqua" w:eastAsia="Arial" w:hAnsi="Book Antiqua" w:cs="Arial"/>
          <w:b/>
          <w:sz w:val="16"/>
          <w:szCs w:val="16"/>
        </w:rPr>
        <w:t>e</w:t>
      </w:r>
      <w:r w:rsidRPr="00004A93">
        <w:rPr>
          <w:rFonts w:ascii="Book Antiqua" w:eastAsia="Arial" w:hAnsi="Book Antiqua" w:cs="Arial"/>
          <w:b/>
          <w:spacing w:val="2"/>
          <w:sz w:val="16"/>
          <w:szCs w:val="16"/>
        </w:rPr>
        <w:t xml:space="preserve"> </w:t>
      </w:r>
      <w:r w:rsidR="00D95076">
        <w:rPr>
          <w:rFonts w:ascii="Book Antiqua" w:eastAsia="Arial" w:hAnsi="Book Antiqua" w:cs="Arial"/>
          <w:b/>
          <w:spacing w:val="2"/>
          <w:sz w:val="16"/>
          <w:szCs w:val="16"/>
        </w:rPr>
        <w:t>23</w:t>
      </w:r>
      <w:r w:rsidRPr="00004A93">
        <w:rPr>
          <w:rFonts w:ascii="Book Antiqua" w:eastAsia="Arial" w:hAnsi="Book Antiqua" w:cs="Arial"/>
          <w:b/>
          <w:sz w:val="16"/>
          <w:szCs w:val="16"/>
        </w:rPr>
        <w:t xml:space="preserve">: </w:t>
      </w:r>
      <w:r w:rsidRPr="00004A93">
        <w:rPr>
          <w:rFonts w:ascii="Book Antiqua" w:eastAsia="Arial" w:hAnsi="Book Antiqua" w:cs="Arial"/>
          <w:b/>
          <w:spacing w:val="8"/>
          <w:sz w:val="16"/>
          <w:szCs w:val="16"/>
        </w:rPr>
        <w:t xml:space="preserve"> </w:t>
      </w:r>
      <w:r w:rsidRPr="00004A93">
        <w:rPr>
          <w:rFonts w:ascii="Book Antiqua" w:eastAsia="Arial" w:hAnsi="Book Antiqua" w:cs="Arial"/>
          <w:spacing w:val="-2"/>
          <w:sz w:val="16"/>
          <w:szCs w:val="16"/>
        </w:rPr>
        <w:t>Activity Monitor</w:t>
      </w:r>
    </w:p>
    <w:p w14:paraId="23EEF9BF" w14:textId="77777777" w:rsidR="00004A93" w:rsidRPr="00004A93" w:rsidRDefault="00004A93" w:rsidP="00004A93">
      <w:pPr>
        <w:spacing w:line="360" w:lineRule="auto"/>
        <w:ind w:left="714"/>
        <w:contextualSpacing/>
        <w:rPr>
          <w:rFonts w:ascii="Book Antiqua" w:eastAsia="Book Antiqua" w:hAnsi="Book Antiqua" w:cs="Book Antiqua"/>
        </w:rPr>
      </w:pPr>
    </w:p>
    <w:p w14:paraId="21EFD414" w14:textId="77777777" w:rsidR="00004A93" w:rsidRPr="00004A93" w:rsidRDefault="00004A93" w:rsidP="00004A93">
      <w:pPr>
        <w:spacing w:line="360" w:lineRule="auto"/>
        <w:jc w:val="center"/>
        <w:rPr>
          <w:rFonts w:ascii="Book Antiqua" w:eastAsia="Book Antiqua" w:hAnsi="Book Antiqua" w:cs="Book Antiqua"/>
        </w:rPr>
      </w:pPr>
      <w:r w:rsidRPr="00004A93">
        <w:rPr>
          <w:noProof/>
          <w:lang w:val="en-IE" w:eastAsia="en-IE"/>
        </w:rPr>
        <w:drawing>
          <wp:inline distT="0" distB="0" distL="0" distR="0" wp14:anchorId="7543A55C" wp14:editId="3F2BAA37">
            <wp:extent cx="4812015" cy="2777705"/>
            <wp:effectExtent l="0" t="0" r="8255"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812015" cy="2777705"/>
                    </a:xfrm>
                    <a:prstGeom prst="rect">
                      <a:avLst/>
                    </a:prstGeom>
                  </pic:spPr>
                </pic:pic>
              </a:graphicData>
            </a:graphic>
          </wp:inline>
        </w:drawing>
      </w:r>
    </w:p>
    <w:p w14:paraId="08A7D162" w14:textId="77777777" w:rsidR="00004A93" w:rsidRPr="00004A93" w:rsidRDefault="00004A93" w:rsidP="00004A93">
      <w:pPr>
        <w:spacing w:before="1" w:line="240" w:lineRule="exact"/>
        <w:rPr>
          <w:rFonts w:ascii="Book Antiqua" w:hAnsi="Book Antiqua"/>
          <w:sz w:val="24"/>
          <w:szCs w:val="24"/>
        </w:rPr>
      </w:pPr>
    </w:p>
    <w:p w14:paraId="29184AB9" w14:textId="77777777" w:rsidR="00004A93" w:rsidRPr="00004A93" w:rsidRDefault="00004A93" w:rsidP="00004A93">
      <w:pPr>
        <w:rPr>
          <w:rFonts w:asciiTheme="majorHAnsi" w:eastAsiaTheme="majorEastAsia" w:hAnsiTheme="majorHAnsi" w:cstheme="majorBidi"/>
          <w:b/>
          <w:iCs/>
          <w:color w:val="4F81BD" w:themeColor="accent1"/>
          <w:spacing w:val="20"/>
          <w:kern w:val="32"/>
          <w:sz w:val="28"/>
          <w:szCs w:val="28"/>
        </w:rPr>
      </w:pPr>
      <w:r w:rsidRPr="00004A93">
        <w:br w:type="page"/>
      </w:r>
    </w:p>
    <w:p w14:paraId="23F75A30" w14:textId="77777777" w:rsidR="00004A93" w:rsidRPr="00004A93" w:rsidRDefault="00004A93" w:rsidP="00A538DE">
      <w:pPr>
        <w:pStyle w:val="Heading2"/>
      </w:pPr>
      <w:bookmarkStart w:id="86" w:name="_Toc468870931"/>
      <w:bookmarkStart w:id="87" w:name="_Toc43122554"/>
      <w:r w:rsidRPr="00004A93">
        <w:lastRenderedPageBreak/>
        <w:t>Interpreting Journal Message</w:t>
      </w:r>
      <w:bookmarkEnd w:id="86"/>
      <w:r w:rsidR="00301272">
        <w:t>s</w:t>
      </w:r>
      <w:bookmarkEnd w:id="87"/>
    </w:p>
    <w:p w14:paraId="634B9D65" w14:textId="77777777" w:rsidR="00004A93" w:rsidRPr="00004A93" w:rsidRDefault="00004A93" w:rsidP="00004A93">
      <w:pPr>
        <w:autoSpaceDE w:val="0"/>
        <w:autoSpaceDN w:val="0"/>
        <w:adjustRightInd w:val="0"/>
        <w:spacing w:before="120" w:after="120"/>
        <w:jc w:val="both"/>
        <w:rPr>
          <w:rFonts w:ascii="Book Antiqua" w:hAnsi="Book Antiqua" w:cs="Arial"/>
          <w:color w:val="000000"/>
          <w:lang w:val="en-GB"/>
        </w:rPr>
      </w:pPr>
    </w:p>
    <w:p w14:paraId="66E2057E" w14:textId="40ADFCDC" w:rsidR="00004A93" w:rsidRPr="00004A93" w:rsidRDefault="00975F81" w:rsidP="00004A93">
      <w:pPr>
        <w:autoSpaceDE w:val="0"/>
        <w:autoSpaceDN w:val="0"/>
        <w:adjustRightInd w:val="0"/>
        <w:spacing w:before="120" w:after="120"/>
        <w:jc w:val="both"/>
        <w:rPr>
          <w:rFonts w:ascii="Book Antiqua" w:hAnsi="Book Antiqua" w:cs="Arial"/>
          <w:color w:val="000000"/>
          <w:lang w:val="en-GB"/>
        </w:rPr>
      </w:pPr>
      <w:r>
        <w:rPr>
          <w:rFonts w:ascii="Book Antiqua" w:hAnsi="Book Antiqua" w:cs="Arial"/>
          <w:color w:val="000000"/>
          <w:lang w:val="en-GB"/>
        </w:rPr>
        <w:t xml:space="preserve">Each journal message provides </w:t>
      </w:r>
      <w:r w:rsidR="00004A93" w:rsidRPr="00004A93">
        <w:rPr>
          <w:rFonts w:ascii="Book Antiqua" w:hAnsi="Book Antiqua" w:cs="Arial"/>
          <w:color w:val="000000"/>
          <w:lang w:val="en-GB"/>
        </w:rPr>
        <w:t>information enabling user</w:t>
      </w:r>
      <w:r w:rsidR="00301272">
        <w:rPr>
          <w:rFonts w:ascii="Book Antiqua" w:hAnsi="Book Antiqua" w:cs="Arial"/>
          <w:color w:val="000000"/>
          <w:lang w:val="en-GB"/>
        </w:rPr>
        <w:t>s</w:t>
      </w:r>
      <w:r w:rsidR="00004A93" w:rsidRPr="00004A93">
        <w:rPr>
          <w:rFonts w:ascii="Book Antiqua" w:hAnsi="Book Antiqua" w:cs="Arial"/>
          <w:color w:val="000000"/>
          <w:lang w:val="en-GB"/>
        </w:rPr>
        <w:t xml:space="preserve"> to identify </w:t>
      </w:r>
      <w:r w:rsidR="00004A93">
        <w:rPr>
          <w:rFonts w:ascii="Book Antiqua" w:hAnsi="Book Antiqua" w:cs="Arial"/>
          <w:color w:val="000000"/>
          <w:lang w:val="en-GB"/>
        </w:rPr>
        <w:t xml:space="preserve">the </w:t>
      </w:r>
      <w:r w:rsidR="00307015">
        <w:rPr>
          <w:rFonts w:ascii="Book Antiqua" w:hAnsi="Book Antiqua" w:cs="Arial"/>
          <w:color w:val="000000"/>
          <w:lang w:val="en-GB"/>
        </w:rPr>
        <w:t xml:space="preserve">DW </w:t>
      </w:r>
      <w:r w:rsidR="00DD2967">
        <w:rPr>
          <w:rFonts w:ascii="Book Antiqua" w:hAnsi="Book Antiqua" w:cs="Arial"/>
          <w:color w:val="000000"/>
          <w:lang w:val="en-GB"/>
        </w:rPr>
        <w:t>Spectrum</w:t>
      </w:r>
      <w:r w:rsidR="00004A93" w:rsidRPr="00004A93">
        <w:rPr>
          <w:rFonts w:ascii="Book Antiqua" w:hAnsi="Book Antiqua" w:cs="Arial"/>
          <w:color w:val="000000"/>
          <w:lang w:val="en-GB"/>
        </w:rPr>
        <w:t xml:space="preserve"> system. It also provides details about the C•CURE 9000</w:t>
      </w:r>
      <w:r w:rsidR="00004A93" w:rsidRPr="00004A93">
        <w:rPr>
          <w:rFonts w:ascii="Book Antiqua" w:eastAsia="Book Antiqua" w:hAnsi="Book Antiqua" w:cs="Book Antiqua"/>
          <w:color w:val="000000"/>
          <w:spacing w:val="5"/>
          <w:sz w:val="24"/>
          <w:szCs w:val="24"/>
          <w:lang w:val="en-GB"/>
        </w:rPr>
        <w:t xml:space="preserve"> </w:t>
      </w:r>
      <w:r w:rsidR="00004A93" w:rsidRPr="00004A93">
        <w:rPr>
          <w:rFonts w:ascii="Book Antiqua" w:hAnsi="Book Antiqua" w:cs="Arial"/>
          <w:color w:val="000000"/>
          <w:lang w:val="en-GB"/>
        </w:rPr>
        <w:t>object</w:t>
      </w:r>
      <w:r w:rsidR="00A71271">
        <w:rPr>
          <w:rFonts w:ascii="Book Antiqua" w:hAnsi="Book Antiqua" w:cs="Arial"/>
          <w:color w:val="000000"/>
          <w:lang w:val="en-GB"/>
        </w:rPr>
        <w:t xml:space="preserve"> that owns</w:t>
      </w:r>
      <w:r w:rsidR="00004A93" w:rsidRPr="00004A93">
        <w:rPr>
          <w:rFonts w:ascii="Book Antiqua" w:hAnsi="Book Antiqua" w:cs="Arial"/>
          <w:color w:val="000000"/>
          <w:lang w:val="en-GB"/>
        </w:rPr>
        <w:t xml:space="preserve"> the journal message. Information about the corresponding object</w:t>
      </w:r>
      <w:r>
        <w:rPr>
          <w:rFonts w:ascii="Book Antiqua" w:hAnsi="Book Antiqua" w:cs="Arial"/>
          <w:color w:val="000000"/>
          <w:lang w:val="en-GB"/>
        </w:rPr>
        <w:t xml:space="preserve"> is</w:t>
      </w:r>
      <w:r w:rsidR="00004A93" w:rsidRPr="00004A93">
        <w:rPr>
          <w:rFonts w:ascii="Book Antiqua" w:hAnsi="Book Antiqua" w:cs="Arial"/>
          <w:color w:val="000000"/>
          <w:lang w:val="en-GB"/>
        </w:rPr>
        <w:t xml:space="preserve"> accessed by double-click</w:t>
      </w:r>
      <w:r>
        <w:rPr>
          <w:rFonts w:ascii="Book Antiqua" w:hAnsi="Book Antiqua" w:cs="Arial"/>
          <w:color w:val="000000"/>
          <w:lang w:val="en-GB"/>
        </w:rPr>
        <w:t>ing on the</w:t>
      </w:r>
      <w:r w:rsidR="00004A93" w:rsidRPr="00004A93">
        <w:rPr>
          <w:rFonts w:ascii="Book Antiqua" w:hAnsi="Book Antiqua" w:cs="Arial"/>
          <w:color w:val="000000"/>
          <w:lang w:val="en-GB"/>
        </w:rPr>
        <w:t xml:space="preserve"> message header (see </w:t>
      </w:r>
      <w:r w:rsidR="00004A93" w:rsidRPr="00004A93">
        <w:rPr>
          <w:rFonts w:ascii="Book Antiqua" w:eastAsia="Book Antiqua" w:hAnsi="Book Antiqua" w:cs="Book Antiqua"/>
          <w:color w:val="0000FF"/>
          <w:spacing w:val="-4"/>
        </w:rPr>
        <w:t>Figure 2</w:t>
      </w:r>
      <w:r>
        <w:rPr>
          <w:rFonts w:ascii="Book Antiqua" w:eastAsia="Book Antiqua" w:hAnsi="Book Antiqua" w:cs="Book Antiqua"/>
          <w:color w:val="0000FF"/>
          <w:spacing w:val="-4"/>
        </w:rPr>
        <w:t>4</w:t>
      </w:r>
      <w:r w:rsidR="00004A93" w:rsidRPr="00004A93">
        <w:rPr>
          <w:rFonts w:ascii="Book Antiqua" w:hAnsi="Book Antiqua" w:cs="Arial"/>
          <w:color w:val="000000"/>
          <w:lang w:val="en-GB"/>
        </w:rPr>
        <w:t xml:space="preserve">). </w:t>
      </w:r>
      <w:proofErr w:type="gramStart"/>
      <w:r w:rsidR="00004A93" w:rsidRPr="00004A93">
        <w:rPr>
          <w:rFonts w:ascii="Book Antiqua" w:hAnsi="Book Antiqua" w:cs="Arial"/>
          <w:color w:val="000000"/>
          <w:lang w:val="en-GB"/>
        </w:rPr>
        <w:t>Alternatively</w:t>
      </w:r>
      <w:proofErr w:type="gramEnd"/>
      <w:r w:rsidR="00004A93" w:rsidRPr="00004A93">
        <w:rPr>
          <w:rFonts w:ascii="Book Antiqua" w:hAnsi="Book Antiqua" w:cs="Arial"/>
          <w:color w:val="000000"/>
          <w:lang w:val="en-GB"/>
        </w:rPr>
        <w:t xml:space="preserve"> user</w:t>
      </w:r>
      <w:r w:rsidR="00F3053B">
        <w:rPr>
          <w:rFonts w:ascii="Book Antiqua" w:hAnsi="Book Antiqua" w:cs="Arial"/>
          <w:color w:val="000000"/>
          <w:lang w:val="en-GB"/>
        </w:rPr>
        <w:t>s</w:t>
      </w:r>
      <w:r w:rsidR="00004A93" w:rsidRPr="00004A93">
        <w:rPr>
          <w:rFonts w:ascii="Book Antiqua" w:hAnsi="Book Antiqua" w:cs="Arial"/>
          <w:color w:val="000000"/>
          <w:lang w:val="en-GB"/>
        </w:rPr>
        <w:t xml:space="preserve"> may popup details by right click</w:t>
      </w:r>
      <w:r w:rsidR="00F3053B">
        <w:rPr>
          <w:rFonts w:ascii="Book Antiqua" w:hAnsi="Book Antiqua" w:cs="Arial"/>
          <w:color w:val="000000"/>
          <w:lang w:val="en-GB"/>
        </w:rPr>
        <w:t>ing on</w:t>
      </w:r>
      <w:r w:rsidR="00A71271">
        <w:rPr>
          <w:rFonts w:ascii="Book Antiqua" w:hAnsi="Book Antiqua" w:cs="Arial"/>
          <w:color w:val="000000"/>
          <w:lang w:val="en-GB"/>
        </w:rPr>
        <w:t xml:space="preserve"> a</w:t>
      </w:r>
      <w:r w:rsidR="00F3053B">
        <w:rPr>
          <w:rFonts w:ascii="Book Antiqua" w:hAnsi="Book Antiqua" w:cs="Arial"/>
          <w:color w:val="000000"/>
          <w:lang w:val="en-GB"/>
        </w:rPr>
        <w:t xml:space="preserve"> message and selecting</w:t>
      </w:r>
      <w:r>
        <w:rPr>
          <w:rFonts w:ascii="Book Antiqua" w:hAnsi="Book Antiqua" w:cs="Arial"/>
          <w:color w:val="000000"/>
          <w:lang w:val="en-GB"/>
        </w:rPr>
        <w:t xml:space="preserve"> the</w:t>
      </w:r>
      <w:r w:rsidR="00004A93" w:rsidRPr="00004A93">
        <w:rPr>
          <w:rFonts w:ascii="Book Antiqua" w:hAnsi="Book Antiqua" w:cs="Arial"/>
          <w:color w:val="000000"/>
          <w:lang w:val="en-GB"/>
        </w:rPr>
        <w:t xml:space="preserve"> </w:t>
      </w:r>
      <w:r w:rsidR="00004A93" w:rsidRPr="00004A93">
        <w:rPr>
          <w:rFonts w:ascii="Book Antiqua" w:hAnsi="Book Antiqua" w:cs="Arial"/>
          <w:b/>
          <w:color w:val="000000"/>
          <w:lang w:val="en-GB"/>
        </w:rPr>
        <w:t>Edit</w:t>
      </w:r>
      <w:r w:rsidR="00004A93" w:rsidRPr="00004A93">
        <w:rPr>
          <w:rFonts w:ascii="Book Antiqua" w:hAnsi="Book Antiqua" w:cs="Arial"/>
          <w:color w:val="000000"/>
          <w:lang w:val="en-GB"/>
        </w:rPr>
        <w:t xml:space="preserve"> option from context menu.</w:t>
      </w:r>
    </w:p>
    <w:p w14:paraId="07F9942F" w14:textId="77777777" w:rsidR="00004A93" w:rsidRPr="00004A93" w:rsidRDefault="00004A93" w:rsidP="00004A93">
      <w:pPr>
        <w:numPr>
          <w:ilvl w:val="0"/>
          <w:numId w:val="10"/>
        </w:numPr>
        <w:spacing w:before="6"/>
        <w:ind w:right="8"/>
        <w:contextualSpacing/>
        <w:jc w:val="center"/>
        <w:rPr>
          <w:rFonts w:ascii="Book Antiqua" w:eastAsia="Arial" w:hAnsi="Book Antiqua" w:cs="Arial"/>
          <w:sz w:val="16"/>
          <w:szCs w:val="16"/>
        </w:rPr>
      </w:pPr>
      <w:r w:rsidRPr="00004A93">
        <w:rPr>
          <w:rFonts w:ascii="Book Antiqua" w:eastAsia="Arial" w:hAnsi="Book Antiqua" w:cs="Arial"/>
          <w:b/>
          <w:spacing w:val="7"/>
          <w:sz w:val="16"/>
          <w:szCs w:val="16"/>
        </w:rPr>
        <w:t>F</w:t>
      </w:r>
      <w:r w:rsidRPr="00004A93">
        <w:rPr>
          <w:rFonts w:ascii="Book Antiqua" w:eastAsia="Arial" w:hAnsi="Book Antiqua" w:cs="Arial"/>
          <w:b/>
          <w:spacing w:val="1"/>
          <w:sz w:val="16"/>
          <w:szCs w:val="16"/>
        </w:rPr>
        <w:t>i</w:t>
      </w:r>
      <w:r w:rsidRPr="00004A93">
        <w:rPr>
          <w:rFonts w:ascii="Book Antiqua" w:eastAsia="Arial" w:hAnsi="Book Antiqua" w:cs="Arial"/>
          <w:b/>
          <w:spacing w:val="7"/>
          <w:sz w:val="16"/>
          <w:szCs w:val="16"/>
        </w:rPr>
        <w:t>gu</w:t>
      </w:r>
      <w:r w:rsidRPr="00004A93">
        <w:rPr>
          <w:rFonts w:ascii="Book Antiqua" w:eastAsia="Arial" w:hAnsi="Book Antiqua" w:cs="Arial"/>
          <w:b/>
          <w:spacing w:val="-2"/>
          <w:sz w:val="16"/>
          <w:szCs w:val="16"/>
        </w:rPr>
        <w:t>r</w:t>
      </w:r>
      <w:r w:rsidRPr="00004A93">
        <w:rPr>
          <w:rFonts w:ascii="Book Antiqua" w:eastAsia="Arial" w:hAnsi="Book Antiqua" w:cs="Arial"/>
          <w:b/>
          <w:sz w:val="16"/>
          <w:szCs w:val="16"/>
        </w:rPr>
        <w:t>e</w:t>
      </w:r>
      <w:r w:rsidRPr="00004A93">
        <w:rPr>
          <w:rFonts w:ascii="Book Antiqua" w:eastAsia="Arial" w:hAnsi="Book Antiqua" w:cs="Arial"/>
          <w:b/>
          <w:spacing w:val="2"/>
          <w:sz w:val="16"/>
          <w:szCs w:val="16"/>
        </w:rPr>
        <w:t xml:space="preserve"> 2</w:t>
      </w:r>
      <w:r w:rsidR="00D95076">
        <w:rPr>
          <w:rFonts w:ascii="Book Antiqua" w:eastAsia="Arial" w:hAnsi="Book Antiqua" w:cs="Arial"/>
          <w:b/>
          <w:spacing w:val="2"/>
          <w:sz w:val="16"/>
          <w:szCs w:val="16"/>
        </w:rPr>
        <w:t>4</w:t>
      </w:r>
      <w:r w:rsidRPr="00004A93">
        <w:rPr>
          <w:rFonts w:ascii="Book Antiqua" w:eastAsia="Arial" w:hAnsi="Book Antiqua" w:cs="Arial"/>
          <w:b/>
          <w:sz w:val="16"/>
          <w:szCs w:val="16"/>
        </w:rPr>
        <w:t xml:space="preserve">: </w:t>
      </w:r>
      <w:r w:rsidRPr="00004A93">
        <w:rPr>
          <w:rFonts w:ascii="Book Antiqua" w:eastAsia="Arial" w:hAnsi="Book Antiqua" w:cs="Arial"/>
          <w:b/>
          <w:spacing w:val="8"/>
          <w:sz w:val="16"/>
          <w:szCs w:val="16"/>
        </w:rPr>
        <w:t xml:space="preserve"> </w:t>
      </w:r>
      <w:r w:rsidRPr="00004A93">
        <w:rPr>
          <w:rFonts w:ascii="Book Antiqua" w:eastAsia="Arial" w:hAnsi="Book Antiqua" w:cs="Arial"/>
          <w:spacing w:val="-2"/>
          <w:sz w:val="16"/>
          <w:szCs w:val="16"/>
        </w:rPr>
        <w:t>Journal message details</w:t>
      </w:r>
    </w:p>
    <w:p w14:paraId="0CB687A6" w14:textId="77777777" w:rsidR="00004A93" w:rsidRPr="00004A93" w:rsidRDefault="00004A93" w:rsidP="00004A93">
      <w:pPr>
        <w:spacing w:before="6"/>
        <w:ind w:left="720" w:right="8"/>
        <w:contextualSpacing/>
        <w:rPr>
          <w:rFonts w:ascii="Book Antiqua" w:eastAsia="Arial" w:hAnsi="Book Antiqua" w:cs="Arial"/>
          <w:sz w:val="16"/>
          <w:szCs w:val="16"/>
        </w:rPr>
      </w:pPr>
    </w:p>
    <w:p w14:paraId="517EA419" w14:textId="77777777" w:rsidR="00004A93" w:rsidRPr="00004A93" w:rsidRDefault="0097193B" w:rsidP="00004A93">
      <w:pPr>
        <w:autoSpaceDE w:val="0"/>
        <w:autoSpaceDN w:val="0"/>
        <w:adjustRightInd w:val="0"/>
        <w:spacing w:before="120" w:after="120"/>
        <w:jc w:val="center"/>
        <w:rPr>
          <w:rFonts w:ascii="Book Antiqua" w:hAnsi="Book Antiqua" w:cs="Arial"/>
          <w:color w:val="000000"/>
          <w:lang w:val="en-GB"/>
        </w:rPr>
      </w:pPr>
      <w:r>
        <w:rPr>
          <w:noProof/>
          <w:lang w:val="en-IE" w:eastAsia="en-IE"/>
        </w:rPr>
        <w:drawing>
          <wp:inline distT="0" distB="0" distL="0" distR="0" wp14:anchorId="092DDA1F" wp14:editId="3F159E72">
            <wp:extent cx="5943600" cy="355600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943600" cy="3556000"/>
                    </a:xfrm>
                    <a:prstGeom prst="rect">
                      <a:avLst/>
                    </a:prstGeom>
                  </pic:spPr>
                </pic:pic>
              </a:graphicData>
            </a:graphic>
          </wp:inline>
        </w:drawing>
      </w:r>
    </w:p>
    <w:bookmarkEnd w:id="71"/>
    <w:bookmarkEnd w:id="72"/>
    <w:p w14:paraId="026A4726" w14:textId="77777777" w:rsidR="000C7F86" w:rsidRDefault="000C7F86" w:rsidP="00170C09">
      <w:pPr>
        <w:pStyle w:val="Default"/>
        <w:spacing w:before="120" w:after="120"/>
        <w:rPr>
          <w:rFonts w:ascii="Book Antiqua" w:hAnsi="Book Antiqua"/>
          <w:sz w:val="20"/>
          <w:szCs w:val="20"/>
        </w:rPr>
      </w:pPr>
    </w:p>
    <w:p w14:paraId="42383E24" w14:textId="77777777" w:rsidR="00170C09" w:rsidRDefault="00170C09" w:rsidP="00170C09">
      <w:pPr>
        <w:pStyle w:val="Default"/>
        <w:spacing w:before="120" w:after="120"/>
        <w:rPr>
          <w:rFonts w:ascii="Book Antiqua" w:hAnsi="Book Antiqua"/>
          <w:sz w:val="20"/>
          <w:szCs w:val="20"/>
        </w:rPr>
      </w:pPr>
    </w:p>
    <w:p w14:paraId="02B4D3E9" w14:textId="77777777" w:rsidR="00170C09" w:rsidRDefault="00170C09" w:rsidP="00170C09">
      <w:pPr>
        <w:pStyle w:val="Default"/>
        <w:spacing w:before="120" w:after="120"/>
        <w:rPr>
          <w:rFonts w:ascii="Book Antiqua" w:hAnsi="Book Antiqua"/>
          <w:sz w:val="20"/>
          <w:szCs w:val="20"/>
        </w:rPr>
      </w:pPr>
    </w:p>
    <w:p w14:paraId="6E323A2E" w14:textId="77777777" w:rsidR="00170C09" w:rsidRDefault="00170C09" w:rsidP="00170C09">
      <w:pPr>
        <w:pStyle w:val="Default"/>
        <w:spacing w:before="120" w:after="120"/>
        <w:rPr>
          <w:rFonts w:ascii="Book Antiqua" w:hAnsi="Book Antiqua"/>
          <w:sz w:val="20"/>
          <w:szCs w:val="20"/>
        </w:rPr>
      </w:pPr>
    </w:p>
    <w:p w14:paraId="17EEDAD2" w14:textId="77777777" w:rsidR="00601D7E" w:rsidRDefault="00601D7E">
      <w:pPr>
        <w:rPr>
          <w:rFonts w:ascii="Book Antiqua" w:hAnsi="Book Antiqua" w:cs="Arial"/>
          <w:color w:val="000000"/>
          <w:lang w:val="en-GB"/>
        </w:rPr>
      </w:pPr>
      <w:r>
        <w:rPr>
          <w:rFonts w:ascii="Book Antiqua" w:hAnsi="Book Antiqua"/>
        </w:rPr>
        <w:br w:type="page"/>
      </w:r>
    </w:p>
    <w:p w14:paraId="414D6841" w14:textId="77777777" w:rsidR="00F3053B" w:rsidRDefault="00F3053B" w:rsidP="00601D7E">
      <w:pPr>
        <w:pStyle w:val="Heading1"/>
      </w:pPr>
    </w:p>
    <w:p w14:paraId="51A567C5" w14:textId="77777777" w:rsidR="00F3053B" w:rsidRDefault="00F3053B" w:rsidP="00F3053B">
      <w:pPr>
        <w:spacing w:before="37"/>
        <w:ind w:right="238"/>
        <w:jc w:val="right"/>
        <w:rPr>
          <w:rFonts w:ascii="Book Antiqua" w:eastAsia="Arial" w:hAnsi="Book Antiqua" w:cs="Arial"/>
          <w:b/>
          <w:sz w:val="48"/>
          <w:szCs w:val="48"/>
        </w:rPr>
      </w:pPr>
    </w:p>
    <w:p w14:paraId="518AC875" w14:textId="77777777" w:rsidR="00F3053B" w:rsidRDefault="00F3053B" w:rsidP="00F3053B">
      <w:pPr>
        <w:spacing w:before="37"/>
        <w:ind w:right="238"/>
        <w:jc w:val="right"/>
        <w:rPr>
          <w:rFonts w:ascii="Book Antiqua" w:eastAsia="Arial" w:hAnsi="Book Antiqua" w:cs="Arial"/>
          <w:b/>
          <w:sz w:val="48"/>
          <w:szCs w:val="48"/>
        </w:rPr>
      </w:pPr>
    </w:p>
    <w:p w14:paraId="54390CD1" w14:textId="77777777" w:rsidR="00F3053B" w:rsidRPr="00975F81" w:rsidRDefault="00B314CF" w:rsidP="00F3053B">
      <w:pPr>
        <w:spacing w:before="37"/>
        <w:ind w:right="238"/>
        <w:jc w:val="right"/>
        <w:rPr>
          <w:rFonts w:ascii="Book Antiqua" w:eastAsia="Arial" w:hAnsi="Book Antiqua" w:cs="Arial"/>
          <w:b/>
          <w:sz w:val="48"/>
          <w:szCs w:val="48"/>
        </w:rPr>
      </w:pPr>
      <w:r w:rsidRPr="00975F81">
        <w:rPr>
          <w:rFonts w:ascii="Book Antiqua" w:eastAsia="Arial" w:hAnsi="Book Antiqua" w:cs="Arial"/>
          <w:b/>
          <w:sz w:val="48"/>
          <w:szCs w:val="48"/>
        </w:rPr>
        <w:t>10</w:t>
      </w:r>
    </w:p>
    <w:p w14:paraId="2BAD7F60" w14:textId="77777777" w:rsidR="00F3053B" w:rsidRPr="00984752" w:rsidRDefault="00F3053B" w:rsidP="00F3053B">
      <w:pPr>
        <w:spacing w:line="200" w:lineRule="exact"/>
        <w:rPr>
          <w:rFonts w:ascii="Book Antiqua" w:hAnsi="Book Antiqua"/>
        </w:rPr>
      </w:pPr>
    </w:p>
    <w:p w14:paraId="39FC4A5C" w14:textId="77777777" w:rsidR="00F3053B" w:rsidRPr="00984752" w:rsidRDefault="00F3053B" w:rsidP="00F3053B">
      <w:pPr>
        <w:spacing w:line="200" w:lineRule="exact"/>
        <w:rPr>
          <w:rFonts w:ascii="Book Antiqua" w:hAnsi="Book Antiqua"/>
        </w:rPr>
      </w:pPr>
    </w:p>
    <w:p w14:paraId="1EBD8603" w14:textId="77777777" w:rsidR="00F3053B" w:rsidRPr="00984752" w:rsidRDefault="00F3053B" w:rsidP="00F3053B">
      <w:pPr>
        <w:spacing w:line="200" w:lineRule="exact"/>
        <w:rPr>
          <w:rFonts w:ascii="Book Antiqua" w:hAnsi="Book Antiqua"/>
        </w:rPr>
      </w:pPr>
    </w:p>
    <w:p w14:paraId="67CAEBB7" w14:textId="77777777" w:rsidR="00F3053B" w:rsidRPr="00984752" w:rsidRDefault="00F3053B" w:rsidP="00F3053B">
      <w:pPr>
        <w:spacing w:before="16" w:line="220" w:lineRule="exact"/>
        <w:rPr>
          <w:rFonts w:ascii="Book Antiqua" w:hAnsi="Book Antiqua"/>
          <w:sz w:val="22"/>
          <w:szCs w:val="22"/>
        </w:rPr>
      </w:pPr>
    </w:p>
    <w:p w14:paraId="6EC1C862" w14:textId="48A65D0D" w:rsidR="00F3053B" w:rsidRPr="00984752" w:rsidRDefault="00F3053B" w:rsidP="00F3053B">
      <w:pPr>
        <w:pStyle w:val="Heading1"/>
        <w:rPr>
          <w:rFonts w:eastAsia="Arial"/>
        </w:rPr>
      </w:pPr>
      <w:bookmarkStart w:id="88" w:name="_Toc43122555"/>
      <w:r>
        <w:rPr>
          <w:rFonts w:eastAsia="Arial"/>
          <w:spacing w:val="-7"/>
        </w:rPr>
        <w:t xml:space="preserve">Troubleshooting the </w:t>
      </w:r>
      <w:r w:rsidR="00307015">
        <w:rPr>
          <w:rFonts w:eastAsia="Arial"/>
          <w:spacing w:val="-7"/>
        </w:rPr>
        <w:t xml:space="preserve">DW </w:t>
      </w:r>
      <w:r w:rsidR="00DD2967">
        <w:rPr>
          <w:rFonts w:eastAsia="Arial"/>
          <w:spacing w:val="-7"/>
        </w:rPr>
        <w:t>Spectrum</w:t>
      </w:r>
      <w:r>
        <w:rPr>
          <w:rFonts w:eastAsia="Arial"/>
          <w:spacing w:val="-7"/>
        </w:rPr>
        <w:t xml:space="preserve"> Integration</w:t>
      </w:r>
      <w:bookmarkEnd w:id="88"/>
    </w:p>
    <w:p w14:paraId="1B314FF0" w14:textId="77777777" w:rsidR="00F3053B" w:rsidRPr="00984752" w:rsidRDefault="00F3053B" w:rsidP="00F3053B">
      <w:pPr>
        <w:spacing w:line="200" w:lineRule="exact"/>
        <w:rPr>
          <w:rFonts w:ascii="Book Antiqua" w:hAnsi="Book Antiqua"/>
        </w:rPr>
      </w:pPr>
    </w:p>
    <w:p w14:paraId="4DD4793D" w14:textId="77777777" w:rsidR="00F3053B" w:rsidRPr="00984752" w:rsidRDefault="00F3053B" w:rsidP="00F3053B">
      <w:pPr>
        <w:spacing w:line="200" w:lineRule="exact"/>
        <w:rPr>
          <w:rFonts w:ascii="Book Antiqua" w:hAnsi="Book Antiqua"/>
        </w:rPr>
      </w:pPr>
    </w:p>
    <w:p w14:paraId="6B3BE4D6" w14:textId="77777777" w:rsidR="00F3053B" w:rsidRPr="00984752" w:rsidRDefault="00F3053B" w:rsidP="00F3053B">
      <w:pPr>
        <w:spacing w:line="200" w:lineRule="exact"/>
        <w:rPr>
          <w:rFonts w:ascii="Book Antiqua" w:hAnsi="Book Antiqua"/>
        </w:rPr>
      </w:pPr>
    </w:p>
    <w:p w14:paraId="73C6D11D" w14:textId="77777777" w:rsidR="00F3053B" w:rsidRPr="00984752" w:rsidRDefault="00F3053B" w:rsidP="00F3053B">
      <w:pPr>
        <w:spacing w:line="200" w:lineRule="exact"/>
        <w:rPr>
          <w:rFonts w:ascii="Book Antiqua" w:hAnsi="Book Antiqua"/>
        </w:rPr>
      </w:pPr>
    </w:p>
    <w:p w14:paraId="2D512A9D" w14:textId="77777777" w:rsidR="00F3053B" w:rsidRPr="00984752" w:rsidRDefault="00F3053B" w:rsidP="00F3053B">
      <w:pPr>
        <w:spacing w:line="200" w:lineRule="exact"/>
        <w:rPr>
          <w:rFonts w:ascii="Book Antiqua" w:hAnsi="Book Antiqua"/>
        </w:rPr>
      </w:pPr>
    </w:p>
    <w:p w14:paraId="1DDCA43A" w14:textId="77777777" w:rsidR="00F3053B" w:rsidRPr="00984752" w:rsidRDefault="00F3053B" w:rsidP="00F3053B">
      <w:pPr>
        <w:spacing w:line="200" w:lineRule="exact"/>
        <w:rPr>
          <w:rFonts w:ascii="Book Antiqua" w:hAnsi="Book Antiqua"/>
        </w:rPr>
      </w:pPr>
    </w:p>
    <w:p w14:paraId="3494FAB8" w14:textId="77777777" w:rsidR="00F3053B" w:rsidRPr="00984752" w:rsidRDefault="00F3053B" w:rsidP="00F3053B">
      <w:pPr>
        <w:spacing w:before="18" w:line="220" w:lineRule="exact"/>
        <w:rPr>
          <w:rFonts w:ascii="Book Antiqua" w:hAnsi="Book Antiqua"/>
          <w:sz w:val="22"/>
          <w:szCs w:val="22"/>
        </w:rPr>
      </w:pPr>
    </w:p>
    <w:p w14:paraId="526340C8" w14:textId="78E6F09E" w:rsidR="00F3053B" w:rsidRPr="00984752" w:rsidRDefault="00F3053B" w:rsidP="00F3053B">
      <w:pPr>
        <w:spacing w:line="420" w:lineRule="auto"/>
        <w:ind w:left="100" w:right="1153"/>
        <w:rPr>
          <w:rFonts w:ascii="Book Antiqua" w:eastAsia="Book Antiqua" w:hAnsi="Book Antiqua" w:cs="Book Antiqua"/>
        </w:rPr>
      </w:pPr>
      <w:r w:rsidRPr="00984752">
        <w:rPr>
          <w:rFonts w:ascii="Book Antiqua" w:eastAsia="Book Antiqua" w:hAnsi="Book Antiqua" w:cs="Book Antiqua"/>
          <w:spacing w:val="-2"/>
        </w:rPr>
        <w:t>T</w:t>
      </w:r>
      <w:r w:rsidRPr="00984752">
        <w:rPr>
          <w:rFonts w:ascii="Book Antiqua" w:eastAsia="Book Antiqua" w:hAnsi="Book Antiqua" w:cs="Book Antiqua"/>
          <w:spacing w:val="4"/>
        </w:rPr>
        <w:t>h</w:t>
      </w:r>
      <w:r w:rsidRPr="00984752">
        <w:rPr>
          <w:rFonts w:ascii="Book Antiqua" w:eastAsia="Book Antiqua" w:hAnsi="Book Antiqua" w:cs="Book Antiqua"/>
          <w:spacing w:val="2"/>
        </w:rPr>
        <w:t>i</w:t>
      </w:r>
      <w:r w:rsidRPr="00984752">
        <w:rPr>
          <w:rFonts w:ascii="Book Antiqua" w:eastAsia="Book Antiqua" w:hAnsi="Book Antiqua" w:cs="Book Antiqua"/>
        </w:rPr>
        <w:t>s</w:t>
      </w:r>
      <w:r w:rsidRPr="00984752">
        <w:rPr>
          <w:rFonts w:ascii="Book Antiqua" w:eastAsia="Book Antiqua" w:hAnsi="Book Antiqua" w:cs="Book Antiqua"/>
          <w:spacing w:val="15"/>
        </w:rPr>
        <w:t xml:space="preserve"> </w:t>
      </w:r>
      <w:r w:rsidRPr="00984752">
        <w:rPr>
          <w:rFonts w:ascii="Book Antiqua" w:eastAsia="Book Antiqua" w:hAnsi="Book Antiqua" w:cs="Book Antiqua"/>
          <w:spacing w:val="1"/>
        </w:rPr>
        <w:t>c</w:t>
      </w:r>
      <w:r w:rsidRPr="00984752">
        <w:rPr>
          <w:rFonts w:ascii="Book Antiqua" w:eastAsia="Book Antiqua" w:hAnsi="Book Antiqua" w:cs="Book Antiqua"/>
          <w:spacing w:val="4"/>
        </w:rPr>
        <w:t>h</w:t>
      </w:r>
      <w:r w:rsidRPr="00984752">
        <w:rPr>
          <w:rFonts w:ascii="Book Antiqua" w:eastAsia="Book Antiqua" w:hAnsi="Book Antiqua" w:cs="Book Antiqua"/>
          <w:spacing w:val="5"/>
        </w:rPr>
        <w:t>a</w:t>
      </w:r>
      <w:r w:rsidRPr="00984752">
        <w:rPr>
          <w:rFonts w:ascii="Book Antiqua" w:eastAsia="Book Antiqua" w:hAnsi="Book Antiqua" w:cs="Book Antiqua"/>
        </w:rPr>
        <w:t>p</w:t>
      </w:r>
      <w:r w:rsidRPr="00984752">
        <w:rPr>
          <w:rFonts w:ascii="Book Antiqua" w:eastAsia="Book Antiqua" w:hAnsi="Book Antiqua" w:cs="Book Antiqua"/>
          <w:spacing w:val="-5"/>
        </w:rPr>
        <w:t>t</w:t>
      </w:r>
      <w:r w:rsidRPr="00984752">
        <w:rPr>
          <w:rFonts w:ascii="Book Antiqua" w:eastAsia="Book Antiqua" w:hAnsi="Book Antiqua" w:cs="Book Antiqua"/>
          <w:spacing w:val="-6"/>
        </w:rPr>
        <w:t>e</w:t>
      </w:r>
      <w:r w:rsidRPr="00984752">
        <w:rPr>
          <w:rFonts w:ascii="Book Antiqua" w:eastAsia="Book Antiqua" w:hAnsi="Book Antiqua" w:cs="Book Antiqua"/>
        </w:rPr>
        <w:t>r</w:t>
      </w:r>
      <w:r w:rsidRPr="00984752">
        <w:rPr>
          <w:rFonts w:ascii="Book Antiqua" w:eastAsia="Book Antiqua" w:hAnsi="Book Antiqua" w:cs="Book Antiqua"/>
          <w:spacing w:val="6"/>
        </w:rPr>
        <w:t xml:space="preserve"> </w:t>
      </w:r>
      <w:r w:rsidRPr="00984752">
        <w:rPr>
          <w:rFonts w:ascii="Book Antiqua" w:eastAsia="Book Antiqua" w:hAnsi="Book Antiqua" w:cs="Book Antiqua"/>
          <w:spacing w:val="-6"/>
        </w:rPr>
        <w:t>e</w:t>
      </w:r>
      <w:r w:rsidRPr="00984752">
        <w:rPr>
          <w:rFonts w:ascii="Book Antiqua" w:eastAsia="Book Antiqua" w:hAnsi="Book Antiqua" w:cs="Book Antiqua"/>
          <w:spacing w:val="2"/>
        </w:rPr>
        <w:t>x</w:t>
      </w:r>
      <w:r w:rsidRPr="00984752">
        <w:rPr>
          <w:rFonts w:ascii="Book Antiqua" w:eastAsia="Book Antiqua" w:hAnsi="Book Antiqua" w:cs="Book Antiqua"/>
        </w:rPr>
        <w:t>p</w:t>
      </w:r>
      <w:r w:rsidRPr="00984752">
        <w:rPr>
          <w:rFonts w:ascii="Book Antiqua" w:eastAsia="Book Antiqua" w:hAnsi="Book Antiqua" w:cs="Book Antiqua"/>
          <w:spacing w:val="2"/>
        </w:rPr>
        <w:t>l</w:t>
      </w:r>
      <w:r w:rsidRPr="00984752">
        <w:rPr>
          <w:rFonts w:ascii="Book Antiqua" w:eastAsia="Book Antiqua" w:hAnsi="Book Antiqua" w:cs="Book Antiqua"/>
          <w:spacing w:val="5"/>
        </w:rPr>
        <w:t>a</w:t>
      </w:r>
      <w:r w:rsidRPr="00984752">
        <w:rPr>
          <w:rFonts w:ascii="Book Antiqua" w:eastAsia="Book Antiqua" w:hAnsi="Book Antiqua" w:cs="Book Antiqua"/>
          <w:spacing w:val="2"/>
        </w:rPr>
        <w:t>i</w:t>
      </w:r>
      <w:r w:rsidRPr="00984752">
        <w:rPr>
          <w:rFonts w:ascii="Book Antiqua" w:eastAsia="Book Antiqua" w:hAnsi="Book Antiqua" w:cs="Book Antiqua"/>
          <w:spacing w:val="4"/>
        </w:rPr>
        <w:t>n</w:t>
      </w:r>
      <w:r w:rsidRPr="00984752">
        <w:rPr>
          <w:rFonts w:ascii="Book Antiqua" w:eastAsia="Book Antiqua" w:hAnsi="Book Antiqua" w:cs="Book Antiqua"/>
        </w:rPr>
        <w:t>s</w:t>
      </w:r>
      <w:r w:rsidRPr="00984752">
        <w:rPr>
          <w:rFonts w:ascii="Book Antiqua" w:eastAsia="Book Antiqua" w:hAnsi="Book Antiqua" w:cs="Book Antiqua"/>
          <w:spacing w:val="16"/>
        </w:rPr>
        <w:t xml:space="preserve"> </w:t>
      </w:r>
      <w:r>
        <w:rPr>
          <w:rFonts w:ascii="Book Antiqua" w:eastAsia="Book Antiqua" w:hAnsi="Book Antiqua" w:cs="Book Antiqua"/>
          <w:spacing w:val="4"/>
        </w:rPr>
        <w:t xml:space="preserve">how to troubleshoot any issues with the </w:t>
      </w:r>
      <w:r w:rsidR="00307015">
        <w:rPr>
          <w:rFonts w:ascii="Book Antiqua" w:eastAsia="Book Antiqua" w:hAnsi="Book Antiqua" w:cs="Book Antiqua"/>
          <w:spacing w:val="4"/>
        </w:rPr>
        <w:t xml:space="preserve">DW </w:t>
      </w:r>
      <w:r w:rsidR="00DD2967">
        <w:rPr>
          <w:rFonts w:ascii="Book Antiqua" w:eastAsia="Book Antiqua" w:hAnsi="Book Antiqua" w:cs="Book Antiqua"/>
          <w:spacing w:val="4"/>
        </w:rPr>
        <w:t>Spectrum</w:t>
      </w:r>
      <w:r>
        <w:rPr>
          <w:rFonts w:ascii="Book Antiqua" w:eastAsia="Book Antiqua" w:hAnsi="Book Antiqua" w:cs="Book Antiqua"/>
          <w:spacing w:val="4"/>
        </w:rPr>
        <w:t xml:space="preserve"> Integration</w:t>
      </w:r>
    </w:p>
    <w:p w14:paraId="44B90DA0" w14:textId="77777777" w:rsidR="00F3053B" w:rsidRDefault="00F3053B" w:rsidP="00F3053B">
      <w:pPr>
        <w:rPr>
          <w:rFonts w:ascii="Book Antiqua" w:hAnsi="Book Antiqua"/>
          <w:sz w:val="17"/>
          <w:szCs w:val="17"/>
        </w:rPr>
      </w:pPr>
      <w:r>
        <w:rPr>
          <w:rFonts w:ascii="Book Antiqua" w:hAnsi="Book Antiqua"/>
          <w:sz w:val="17"/>
          <w:szCs w:val="17"/>
        </w:rPr>
        <w:br w:type="page"/>
      </w:r>
    </w:p>
    <w:p w14:paraId="0A4C8C38" w14:textId="77777777" w:rsidR="00F3053B" w:rsidRDefault="00F3053B">
      <w:pPr>
        <w:rPr>
          <w:rFonts w:asciiTheme="majorHAnsi" w:eastAsiaTheme="majorEastAsia" w:hAnsiTheme="majorHAnsi" w:cstheme="majorBidi"/>
          <w:b/>
          <w:bCs/>
          <w:spacing w:val="20"/>
          <w:kern w:val="32"/>
          <w:sz w:val="32"/>
          <w:szCs w:val="32"/>
        </w:rPr>
      </w:pPr>
    </w:p>
    <w:p w14:paraId="35ABF2B2" w14:textId="77777777" w:rsidR="00901F2D" w:rsidRDefault="00901F2D" w:rsidP="00901F2D"/>
    <w:p w14:paraId="208A72E7" w14:textId="77777777" w:rsidR="00901F2D" w:rsidRPr="00901F2D" w:rsidRDefault="00901F2D" w:rsidP="00901F2D"/>
    <w:tbl>
      <w:tblPr>
        <w:tblStyle w:val="LightList"/>
        <w:tblW w:w="0" w:type="auto"/>
        <w:jc w:val="center"/>
        <w:tblLook w:val="04A0" w:firstRow="1" w:lastRow="0" w:firstColumn="1" w:lastColumn="0" w:noHBand="0" w:noVBand="1"/>
      </w:tblPr>
      <w:tblGrid>
        <w:gridCol w:w="6665"/>
        <w:gridCol w:w="3915"/>
      </w:tblGrid>
      <w:tr w:rsidR="00FA00CB" w14:paraId="50A33CAF" w14:textId="77777777" w:rsidTr="0097193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846" w:type="dxa"/>
          </w:tcPr>
          <w:p w14:paraId="7A66D265" w14:textId="77777777" w:rsidR="00FA00CB" w:rsidRPr="00FA00CB" w:rsidRDefault="00FA00CB" w:rsidP="00601D7E">
            <w:pPr>
              <w:rPr>
                <w:rFonts w:ascii="Book Antiqua" w:hAnsi="Book Antiqua"/>
              </w:rPr>
            </w:pPr>
            <w:r w:rsidRPr="00FA00CB">
              <w:rPr>
                <w:rFonts w:ascii="Book Antiqua" w:hAnsi="Book Antiqua"/>
              </w:rPr>
              <w:t>Issue</w:t>
            </w:r>
          </w:p>
        </w:tc>
        <w:tc>
          <w:tcPr>
            <w:tcW w:w="3970" w:type="dxa"/>
          </w:tcPr>
          <w:p w14:paraId="55A25BA9" w14:textId="77777777" w:rsidR="00FA00CB" w:rsidRPr="00FA00CB" w:rsidRDefault="00FA00CB" w:rsidP="00601D7E">
            <w:pPr>
              <w:cnfStyle w:val="100000000000" w:firstRow="1" w:lastRow="0" w:firstColumn="0" w:lastColumn="0" w:oddVBand="0" w:evenVBand="0" w:oddHBand="0" w:evenHBand="0" w:firstRowFirstColumn="0" w:firstRowLastColumn="0" w:lastRowFirstColumn="0" w:lastRowLastColumn="0"/>
              <w:rPr>
                <w:rFonts w:ascii="Book Antiqua" w:hAnsi="Book Antiqua"/>
              </w:rPr>
            </w:pPr>
            <w:r w:rsidRPr="00FA00CB">
              <w:rPr>
                <w:rFonts w:ascii="Book Antiqua" w:hAnsi="Book Antiqua"/>
              </w:rPr>
              <w:t>Troubleshooting steps</w:t>
            </w:r>
          </w:p>
        </w:tc>
      </w:tr>
      <w:tr w:rsidR="00FA00CB" w14:paraId="43E45A11" w14:textId="77777777" w:rsidTr="009719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846" w:type="dxa"/>
          </w:tcPr>
          <w:p w14:paraId="215BDAB2" w14:textId="668D2458" w:rsidR="00FA00CB" w:rsidRPr="00FA00CB" w:rsidRDefault="00307015" w:rsidP="00975F81">
            <w:pPr>
              <w:rPr>
                <w:rFonts w:ascii="Book Antiqua" w:hAnsi="Book Antiqua"/>
                <w:b w:val="0"/>
              </w:rPr>
            </w:pPr>
            <w:r>
              <w:rPr>
                <w:rFonts w:ascii="Book Antiqua" w:hAnsi="Book Antiqua"/>
                <w:b w:val="0"/>
              </w:rPr>
              <w:t xml:space="preserve">DW </w:t>
            </w:r>
            <w:r w:rsidR="00DD2967">
              <w:rPr>
                <w:rFonts w:ascii="Book Antiqua" w:hAnsi="Book Antiqua"/>
                <w:b w:val="0"/>
              </w:rPr>
              <w:t>Spectrum</w:t>
            </w:r>
            <w:r w:rsidR="00FA00CB">
              <w:rPr>
                <w:rFonts w:ascii="Book Antiqua" w:hAnsi="Book Antiqua"/>
                <w:b w:val="0"/>
              </w:rPr>
              <w:t xml:space="preserve"> Offline in C</w:t>
            </w:r>
            <w:r w:rsidR="00FA00CB">
              <w:rPr>
                <w:rFonts w:ascii="Calibri" w:hAnsi="Calibri" w:cs="Calibri"/>
                <w:b w:val="0"/>
              </w:rPr>
              <w:t>•</w:t>
            </w:r>
            <w:r w:rsidR="00FA00CB">
              <w:rPr>
                <w:rFonts w:ascii="Book Antiqua" w:hAnsi="Book Antiqua"/>
                <w:b w:val="0"/>
              </w:rPr>
              <w:t>C</w:t>
            </w:r>
            <w:r w:rsidR="00975F81">
              <w:rPr>
                <w:rFonts w:ascii="Book Antiqua" w:hAnsi="Book Antiqua"/>
                <w:b w:val="0"/>
              </w:rPr>
              <w:t>URE</w:t>
            </w:r>
          </w:p>
        </w:tc>
        <w:tc>
          <w:tcPr>
            <w:tcW w:w="3970" w:type="dxa"/>
          </w:tcPr>
          <w:p w14:paraId="5BE19F53" w14:textId="6315650B" w:rsidR="00FA00CB" w:rsidRDefault="00FA00CB" w:rsidP="00FA00CB">
            <w:pPr>
              <w:pStyle w:val="ListParagraph"/>
              <w:numPr>
                <w:ilvl w:val="0"/>
                <w:numId w:val="18"/>
              </w:numPr>
              <w:cnfStyle w:val="000000100000" w:firstRow="0" w:lastRow="0" w:firstColumn="0" w:lastColumn="0" w:oddVBand="0" w:evenVBand="0" w:oddHBand="1" w:evenHBand="0" w:firstRowFirstColumn="0" w:firstRowLastColumn="0" w:lastRowFirstColumn="0" w:lastRowLastColumn="0"/>
              <w:rPr>
                <w:rFonts w:ascii="Book Antiqua" w:hAnsi="Book Antiqua"/>
              </w:rPr>
            </w:pPr>
            <w:r>
              <w:rPr>
                <w:rFonts w:ascii="Book Antiqua" w:hAnsi="Book Antiqua"/>
              </w:rPr>
              <w:t>Check all server authentication credentials are correct in</w:t>
            </w:r>
            <w:r w:rsidR="00975F81">
              <w:rPr>
                <w:rFonts w:ascii="Book Antiqua" w:hAnsi="Book Antiqua"/>
              </w:rPr>
              <w:t xml:space="preserve"> the</w:t>
            </w:r>
            <w:r>
              <w:rPr>
                <w:rFonts w:ascii="Book Antiqua" w:hAnsi="Book Antiqua"/>
              </w:rPr>
              <w:t xml:space="preserve"> </w:t>
            </w:r>
            <w:r w:rsidR="00307015">
              <w:rPr>
                <w:rFonts w:ascii="Book Antiqua" w:hAnsi="Book Antiqua"/>
              </w:rPr>
              <w:t xml:space="preserve">DW </w:t>
            </w:r>
            <w:r w:rsidR="00DD2967">
              <w:rPr>
                <w:rFonts w:ascii="Book Antiqua" w:hAnsi="Book Antiqua"/>
              </w:rPr>
              <w:t>Spectrum</w:t>
            </w:r>
            <w:r>
              <w:rPr>
                <w:rFonts w:ascii="Book Antiqua" w:hAnsi="Book Antiqua"/>
              </w:rPr>
              <w:t xml:space="preserve"> server object</w:t>
            </w:r>
          </w:p>
          <w:p w14:paraId="79AA29FC" w14:textId="4CE1E626" w:rsidR="00FA00CB" w:rsidRDefault="00FA00CB" w:rsidP="00FA00CB">
            <w:pPr>
              <w:pStyle w:val="ListParagraph"/>
              <w:numPr>
                <w:ilvl w:val="0"/>
                <w:numId w:val="18"/>
              </w:numPr>
              <w:cnfStyle w:val="000000100000" w:firstRow="0" w:lastRow="0" w:firstColumn="0" w:lastColumn="0" w:oddVBand="0" w:evenVBand="0" w:oddHBand="1" w:evenHBand="0" w:firstRowFirstColumn="0" w:firstRowLastColumn="0" w:lastRowFirstColumn="0" w:lastRowLastColumn="0"/>
              <w:rPr>
                <w:rFonts w:ascii="Book Antiqua" w:hAnsi="Book Antiqua"/>
              </w:rPr>
            </w:pPr>
            <w:r>
              <w:rPr>
                <w:rFonts w:ascii="Book Antiqua" w:hAnsi="Book Antiqua"/>
              </w:rPr>
              <w:t xml:space="preserve">Check </w:t>
            </w:r>
            <w:r w:rsidR="00975F81">
              <w:rPr>
                <w:rFonts w:ascii="Book Antiqua" w:hAnsi="Book Antiqua"/>
              </w:rPr>
              <w:t>that you have</w:t>
            </w:r>
            <w:r>
              <w:rPr>
                <w:rFonts w:ascii="Book Antiqua" w:hAnsi="Book Antiqua"/>
              </w:rPr>
              <w:t xml:space="preserve"> access to the </w:t>
            </w:r>
            <w:r w:rsidR="00307015">
              <w:rPr>
                <w:rFonts w:ascii="Book Antiqua" w:hAnsi="Book Antiqua"/>
              </w:rPr>
              <w:t xml:space="preserve">DW </w:t>
            </w:r>
            <w:r w:rsidR="00DD2967">
              <w:rPr>
                <w:rFonts w:ascii="Book Antiqua" w:hAnsi="Book Antiqua"/>
              </w:rPr>
              <w:t>Spectrum</w:t>
            </w:r>
            <w:r>
              <w:rPr>
                <w:rFonts w:ascii="Book Antiqua" w:hAnsi="Book Antiqua"/>
              </w:rPr>
              <w:t xml:space="preserve"> </w:t>
            </w:r>
            <w:r w:rsidR="0097193B">
              <w:rPr>
                <w:rFonts w:ascii="Book Antiqua" w:hAnsi="Book Antiqua"/>
              </w:rPr>
              <w:t>server</w:t>
            </w:r>
          </w:p>
          <w:p w14:paraId="11472170" w14:textId="7458B33C" w:rsidR="00012695" w:rsidRPr="00012695" w:rsidRDefault="00012695" w:rsidP="00012695">
            <w:pPr>
              <w:pStyle w:val="ListParagraph"/>
              <w:numPr>
                <w:ilvl w:val="0"/>
                <w:numId w:val="18"/>
              </w:numPr>
              <w:cnfStyle w:val="000000100000" w:firstRow="0" w:lastRow="0" w:firstColumn="0" w:lastColumn="0" w:oddVBand="0" w:evenVBand="0" w:oddHBand="1" w:evenHBand="0" w:firstRowFirstColumn="0" w:firstRowLastColumn="0" w:lastRowFirstColumn="0" w:lastRowLastColumn="0"/>
              <w:rPr>
                <w:rFonts w:ascii="Book Antiqua" w:hAnsi="Book Antiqua"/>
              </w:rPr>
            </w:pPr>
            <w:r>
              <w:rPr>
                <w:rFonts w:ascii="Book Antiqua" w:hAnsi="Book Antiqua"/>
              </w:rPr>
              <w:t>Check Secure Connection settings on the DW Server</w:t>
            </w:r>
          </w:p>
          <w:p w14:paraId="1019ABE6" w14:textId="203CAB0B" w:rsidR="00FA00CB" w:rsidRPr="00FA00CB" w:rsidRDefault="00FA00CB" w:rsidP="00975F81">
            <w:pPr>
              <w:pStyle w:val="ListParagraph"/>
              <w:numPr>
                <w:ilvl w:val="0"/>
                <w:numId w:val="18"/>
              </w:numPr>
              <w:cnfStyle w:val="000000100000" w:firstRow="0" w:lastRow="0" w:firstColumn="0" w:lastColumn="0" w:oddVBand="0" w:evenVBand="0" w:oddHBand="1" w:evenHBand="0" w:firstRowFirstColumn="0" w:firstRowLastColumn="0" w:lastRowFirstColumn="0" w:lastRowLastColumn="0"/>
              <w:rPr>
                <w:rFonts w:ascii="Book Antiqua" w:hAnsi="Book Antiqua"/>
              </w:rPr>
            </w:pPr>
            <w:r>
              <w:rPr>
                <w:rFonts w:ascii="Book Antiqua" w:hAnsi="Book Antiqua"/>
              </w:rPr>
              <w:t>Check Window</w:t>
            </w:r>
            <w:r w:rsidR="00975F81">
              <w:rPr>
                <w:rFonts w:ascii="Book Antiqua" w:hAnsi="Book Antiqua"/>
              </w:rPr>
              <w:t>s</w:t>
            </w:r>
            <w:r>
              <w:rPr>
                <w:rFonts w:ascii="Book Antiqua" w:hAnsi="Book Antiqua"/>
              </w:rPr>
              <w:t xml:space="preserve"> Event </w:t>
            </w:r>
            <w:r w:rsidR="00901F2D">
              <w:rPr>
                <w:rFonts w:ascii="Book Antiqua" w:hAnsi="Book Antiqua"/>
              </w:rPr>
              <w:t>V</w:t>
            </w:r>
            <w:r>
              <w:rPr>
                <w:rFonts w:ascii="Book Antiqua" w:hAnsi="Book Antiqua"/>
              </w:rPr>
              <w:t>iewer for</w:t>
            </w:r>
            <w:r w:rsidR="00975F81">
              <w:rPr>
                <w:rFonts w:ascii="Book Antiqua" w:hAnsi="Book Antiqua"/>
              </w:rPr>
              <w:t xml:space="preserve"> any</w:t>
            </w:r>
            <w:r>
              <w:rPr>
                <w:rFonts w:ascii="Book Antiqua" w:hAnsi="Book Antiqua"/>
              </w:rPr>
              <w:t xml:space="preserve"> </w:t>
            </w:r>
            <w:r w:rsidR="00307015">
              <w:rPr>
                <w:rFonts w:ascii="Book Antiqua" w:hAnsi="Book Antiqua"/>
              </w:rPr>
              <w:t xml:space="preserve">DW </w:t>
            </w:r>
            <w:r w:rsidR="00DD2967">
              <w:rPr>
                <w:rFonts w:ascii="Book Antiqua" w:hAnsi="Book Antiqua"/>
              </w:rPr>
              <w:t>Spectrum</w:t>
            </w:r>
            <w:r>
              <w:rPr>
                <w:rFonts w:ascii="Book Antiqua" w:hAnsi="Book Antiqua"/>
              </w:rPr>
              <w:t xml:space="preserve"> Integration errors on the C</w:t>
            </w:r>
            <w:r>
              <w:rPr>
                <w:rFonts w:ascii="Calibri" w:hAnsi="Calibri" w:cs="Calibri"/>
              </w:rPr>
              <w:t>•</w:t>
            </w:r>
            <w:r>
              <w:rPr>
                <w:rFonts w:ascii="Book Antiqua" w:hAnsi="Book Antiqua"/>
              </w:rPr>
              <w:t>C</w:t>
            </w:r>
            <w:r w:rsidR="00975F81">
              <w:rPr>
                <w:rFonts w:ascii="Book Antiqua" w:hAnsi="Book Antiqua"/>
              </w:rPr>
              <w:t xml:space="preserve">URE </w:t>
            </w:r>
            <w:r>
              <w:rPr>
                <w:rFonts w:ascii="Book Antiqua" w:hAnsi="Book Antiqua"/>
              </w:rPr>
              <w:t>server</w:t>
            </w:r>
          </w:p>
        </w:tc>
      </w:tr>
    </w:tbl>
    <w:p w14:paraId="2A600AE7" w14:textId="77777777" w:rsidR="00601D7E" w:rsidRPr="00601D7E" w:rsidRDefault="00601D7E" w:rsidP="00601D7E"/>
    <w:sectPr w:rsidR="00601D7E" w:rsidRPr="00601D7E" w:rsidSect="00C509CF">
      <w:headerReference w:type="default" r:id="rId55"/>
      <w:pgSz w:w="12240" w:h="15840"/>
      <w:pgMar w:top="1020" w:right="1020" w:bottom="280" w:left="620" w:header="878" w:footer="78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39A220" w14:textId="77777777" w:rsidR="001A57AF" w:rsidRDefault="001A57AF">
      <w:r>
        <w:separator/>
      </w:r>
    </w:p>
  </w:endnote>
  <w:endnote w:type="continuationSeparator" w:id="0">
    <w:p w14:paraId="464AD328" w14:textId="77777777" w:rsidR="001A57AF" w:rsidRDefault="001A5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Bold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650843"/>
      <w:docPartObj>
        <w:docPartGallery w:val="Page Numbers (Bottom of Page)"/>
        <w:docPartUnique/>
      </w:docPartObj>
    </w:sdtPr>
    <w:sdtEndPr>
      <w:rPr>
        <w:noProof/>
      </w:rPr>
    </w:sdtEndPr>
    <w:sdtContent>
      <w:p w14:paraId="42F5EA9A" w14:textId="77777777" w:rsidR="00B569E1" w:rsidRDefault="00B569E1">
        <w:pPr>
          <w:pStyle w:val="Footer"/>
          <w:jc w:val="right"/>
        </w:pPr>
        <w:r>
          <w:fldChar w:fldCharType="begin"/>
        </w:r>
        <w:r>
          <w:instrText xml:space="preserve"> PAGE   \* MERGEFORMAT </w:instrText>
        </w:r>
        <w:r>
          <w:fldChar w:fldCharType="separate"/>
        </w:r>
        <w:r>
          <w:rPr>
            <w:noProof/>
          </w:rPr>
          <w:t>7</w:t>
        </w:r>
        <w:r>
          <w:rPr>
            <w:noProof/>
          </w:rPr>
          <w:fldChar w:fldCharType="end"/>
        </w:r>
      </w:p>
    </w:sdtContent>
  </w:sdt>
  <w:p w14:paraId="6F35F9AC" w14:textId="77777777" w:rsidR="00B569E1" w:rsidRDefault="00B569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78217035"/>
      <w:docPartObj>
        <w:docPartGallery w:val="Page Numbers (Bottom of Page)"/>
        <w:docPartUnique/>
      </w:docPartObj>
    </w:sdtPr>
    <w:sdtEndPr>
      <w:rPr>
        <w:noProof/>
      </w:rPr>
    </w:sdtEndPr>
    <w:sdtContent>
      <w:p w14:paraId="21ECFF8F" w14:textId="77777777" w:rsidR="00B569E1" w:rsidRDefault="00B569E1">
        <w:pPr>
          <w:pStyle w:val="Footer"/>
          <w:jc w:val="right"/>
        </w:pPr>
        <w:r>
          <w:fldChar w:fldCharType="begin"/>
        </w:r>
        <w:r>
          <w:instrText xml:space="preserve"> PAGE   \* MERGEFORMAT </w:instrText>
        </w:r>
        <w:r>
          <w:fldChar w:fldCharType="separate"/>
        </w:r>
        <w:r>
          <w:rPr>
            <w:noProof/>
          </w:rPr>
          <w:t>12</w:t>
        </w:r>
        <w:r>
          <w:rPr>
            <w:noProof/>
          </w:rPr>
          <w:fldChar w:fldCharType="end"/>
        </w:r>
      </w:p>
    </w:sdtContent>
  </w:sdt>
  <w:p w14:paraId="1C14C720" w14:textId="77777777" w:rsidR="00B569E1" w:rsidRDefault="00B569E1">
    <w:pPr>
      <w:spacing w:line="200" w:lineRule="exac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4D969E" w14:textId="77777777" w:rsidR="001A57AF" w:rsidRDefault="001A57AF">
      <w:r>
        <w:separator/>
      </w:r>
    </w:p>
  </w:footnote>
  <w:footnote w:type="continuationSeparator" w:id="0">
    <w:p w14:paraId="35176B81" w14:textId="77777777" w:rsidR="001A57AF" w:rsidRDefault="001A57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AD069" w14:textId="77777777" w:rsidR="00B569E1" w:rsidRDefault="00B569E1">
    <w:pPr>
      <w:spacing w:line="200" w:lineRule="exact"/>
    </w:pPr>
  </w:p>
  <w:p w14:paraId="679A0D08" w14:textId="77777777" w:rsidR="00B569E1" w:rsidRDefault="00B569E1"/>
  <w:p w14:paraId="1BF2D149" w14:textId="77777777" w:rsidR="00B569E1" w:rsidRDefault="00B569E1">
    <w:pPr>
      <w:spacing w:line="20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4C8601" w14:textId="77777777" w:rsidR="00B569E1" w:rsidRDefault="00B569E1">
    <w:pPr>
      <w:spacing w:line="200" w:lineRule="exact"/>
    </w:pPr>
  </w:p>
  <w:p w14:paraId="78BD8F8E" w14:textId="77777777" w:rsidR="00B569E1" w:rsidRDefault="00B569E1"/>
  <w:p w14:paraId="1B392776" w14:textId="77777777" w:rsidR="00B569E1" w:rsidRDefault="00B569E1">
    <w:pPr>
      <w:spacing w:line="20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612385" w14:textId="77777777" w:rsidR="00B569E1" w:rsidRDefault="00B569E1">
    <w:pPr>
      <w:spacing w:line="200" w:lineRule="exact"/>
    </w:pPr>
  </w:p>
  <w:p w14:paraId="149C8108" w14:textId="77777777" w:rsidR="00B569E1" w:rsidRDefault="00B569E1"/>
  <w:p w14:paraId="530ECFF8" w14:textId="77777777" w:rsidR="00B569E1" w:rsidRDefault="00B569E1">
    <w:pPr>
      <w:spacing w:line="200" w:lineRule="exac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FECC74" w14:textId="77777777" w:rsidR="00B569E1" w:rsidRDefault="00B569E1">
    <w:pPr>
      <w:spacing w:line="200" w:lineRule="exact"/>
    </w:pPr>
  </w:p>
  <w:p w14:paraId="49F63EA7" w14:textId="77777777" w:rsidR="00B569E1" w:rsidRDefault="00B569E1"/>
  <w:p w14:paraId="06CE7593" w14:textId="77777777" w:rsidR="00B569E1" w:rsidRDefault="00B569E1">
    <w:pPr>
      <w:spacing w:line="20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8FF32F" w14:textId="77777777" w:rsidR="00B569E1" w:rsidRDefault="00B569E1">
    <w:pPr>
      <w:spacing w:line="200" w:lineRule="exac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6DC964C"/>
    <w:multiLevelType w:val="hybridMultilevel"/>
    <w:tmpl w:val="DFA39882"/>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5"/>
    <w:multiLevelType w:val="hybridMultilevel"/>
    <w:tmpl w:val="2D1D5AE8"/>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6"/>
    <w:multiLevelType w:val="hybridMultilevel"/>
    <w:tmpl w:val="6763845E"/>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7"/>
    <w:multiLevelType w:val="hybridMultilevel"/>
    <w:tmpl w:val="75A2A8D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29659F4"/>
    <w:multiLevelType w:val="hybridMultilevel"/>
    <w:tmpl w:val="DCE6E4A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 w15:restartNumberingAfterBreak="0">
    <w:nsid w:val="058571F2"/>
    <w:multiLevelType w:val="hybridMultilevel"/>
    <w:tmpl w:val="1EC0316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08B24321"/>
    <w:multiLevelType w:val="hybridMultilevel"/>
    <w:tmpl w:val="262A964A"/>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095B1FB1"/>
    <w:multiLevelType w:val="multilevel"/>
    <w:tmpl w:val="9EBAE218"/>
    <w:lvl w:ilvl="0">
      <w:start w:val="1"/>
      <w:numFmt w:val="decimal"/>
      <w:lvlText w:val="%1."/>
      <w:lvlJc w:val="left"/>
      <w:pPr>
        <w:ind w:left="720" w:hanging="360"/>
      </w:pPr>
      <w:rPr>
        <w:sz w:val="20"/>
        <w:szCs w:val="20"/>
      </w:rPr>
    </w:lvl>
    <w:lvl w:ilvl="1">
      <w:start w:val="1"/>
      <w:numFmt w:val="decimal"/>
      <w:isLgl/>
      <w:lvlText w:val="%1.%2"/>
      <w:lvlJc w:val="left"/>
      <w:pPr>
        <w:ind w:left="862" w:hanging="360"/>
      </w:pPr>
      <w:rPr>
        <w:rFonts w:hint="default"/>
        <w:b w:val="0"/>
      </w:rPr>
    </w:lvl>
    <w:lvl w:ilvl="2">
      <w:start w:val="1"/>
      <w:numFmt w:val="decimal"/>
      <w:isLgl/>
      <w:lvlText w:val="%1.%2.%3"/>
      <w:lvlJc w:val="left"/>
      <w:pPr>
        <w:ind w:left="1364" w:hanging="720"/>
      </w:pPr>
      <w:rPr>
        <w:rFonts w:hint="default"/>
        <w:b w:val="0"/>
      </w:rPr>
    </w:lvl>
    <w:lvl w:ilvl="3">
      <w:start w:val="1"/>
      <w:numFmt w:val="decimal"/>
      <w:isLgl/>
      <w:lvlText w:val="%1.%2.%3.%4"/>
      <w:lvlJc w:val="left"/>
      <w:pPr>
        <w:ind w:left="1506" w:hanging="720"/>
      </w:pPr>
      <w:rPr>
        <w:rFonts w:hint="default"/>
        <w:b w:val="0"/>
      </w:rPr>
    </w:lvl>
    <w:lvl w:ilvl="4">
      <w:start w:val="1"/>
      <w:numFmt w:val="decimal"/>
      <w:isLgl/>
      <w:lvlText w:val="%1.%2.%3.%4.%5"/>
      <w:lvlJc w:val="left"/>
      <w:pPr>
        <w:ind w:left="2008" w:hanging="1080"/>
      </w:pPr>
      <w:rPr>
        <w:rFonts w:hint="default"/>
        <w:b w:val="0"/>
      </w:rPr>
    </w:lvl>
    <w:lvl w:ilvl="5">
      <w:start w:val="1"/>
      <w:numFmt w:val="decimal"/>
      <w:isLgl/>
      <w:lvlText w:val="%1.%2.%3.%4.%5.%6"/>
      <w:lvlJc w:val="left"/>
      <w:pPr>
        <w:ind w:left="2150" w:hanging="1080"/>
      </w:pPr>
      <w:rPr>
        <w:rFonts w:hint="default"/>
        <w:b w:val="0"/>
      </w:rPr>
    </w:lvl>
    <w:lvl w:ilvl="6">
      <w:start w:val="1"/>
      <w:numFmt w:val="decimal"/>
      <w:isLgl/>
      <w:lvlText w:val="%1.%2.%3.%4.%5.%6.%7"/>
      <w:lvlJc w:val="left"/>
      <w:pPr>
        <w:ind w:left="2652" w:hanging="1440"/>
      </w:pPr>
      <w:rPr>
        <w:rFonts w:hint="default"/>
        <w:b w:val="0"/>
      </w:rPr>
    </w:lvl>
    <w:lvl w:ilvl="7">
      <w:start w:val="1"/>
      <w:numFmt w:val="decimal"/>
      <w:isLgl/>
      <w:lvlText w:val="%1.%2.%3.%4.%5.%6.%7.%8"/>
      <w:lvlJc w:val="left"/>
      <w:pPr>
        <w:ind w:left="2794" w:hanging="1440"/>
      </w:pPr>
      <w:rPr>
        <w:rFonts w:hint="default"/>
        <w:b w:val="0"/>
      </w:rPr>
    </w:lvl>
    <w:lvl w:ilvl="8">
      <w:start w:val="1"/>
      <w:numFmt w:val="decimal"/>
      <w:isLgl/>
      <w:lvlText w:val="%1.%2.%3.%4.%5.%6.%7.%8.%9"/>
      <w:lvlJc w:val="left"/>
      <w:pPr>
        <w:ind w:left="2936" w:hanging="1440"/>
      </w:pPr>
      <w:rPr>
        <w:rFonts w:hint="default"/>
        <w:b w:val="0"/>
      </w:rPr>
    </w:lvl>
  </w:abstractNum>
  <w:abstractNum w:abstractNumId="8" w15:restartNumberingAfterBreak="0">
    <w:nsid w:val="0A4C342E"/>
    <w:multiLevelType w:val="hybridMultilevel"/>
    <w:tmpl w:val="82AA5058"/>
    <w:lvl w:ilvl="0" w:tplc="18090001">
      <w:start w:val="1"/>
      <w:numFmt w:val="bullet"/>
      <w:lvlText w:val=""/>
      <w:lvlJc w:val="left"/>
      <w:pPr>
        <w:ind w:left="940" w:hanging="360"/>
      </w:pPr>
      <w:rPr>
        <w:rFonts w:ascii="Symbol" w:hAnsi="Symbol" w:hint="default"/>
      </w:rPr>
    </w:lvl>
    <w:lvl w:ilvl="1" w:tplc="18090003" w:tentative="1">
      <w:start w:val="1"/>
      <w:numFmt w:val="bullet"/>
      <w:lvlText w:val="o"/>
      <w:lvlJc w:val="left"/>
      <w:pPr>
        <w:ind w:left="1660" w:hanging="360"/>
      </w:pPr>
      <w:rPr>
        <w:rFonts w:ascii="Courier New" w:hAnsi="Courier New" w:cs="Courier New" w:hint="default"/>
      </w:rPr>
    </w:lvl>
    <w:lvl w:ilvl="2" w:tplc="18090005" w:tentative="1">
      <w:start w:val="1"/>
      <w:numFmt w:val="bullet"/>
      <w:lvlText w:val=""/>
      <w:lvlJc w:val="left"/>
      <w:pPr>
        <w:ind w:left="2380" w:hanging="360"/>
      </w:pPr>
      <w:rPr>
        <w:rFonts w:ascii="Wingdings" w:hAnsi="Wingdings" w:hint="default"/>
      </w:rPr>
    </w:lvl>
    <w:lvl w:ilvl="3" w:tplc="18090001" w:tentative="1">
      <w:start w:val="1"/>
      <w:numFmt w:val="bullet"/>
      <w:lvlText w:val=""/>
      <w:lvlJc w:val="left"/>
      <w:pPr>
        <w:ind w:left="3100" w:hanging="360"/>
      </w:pPr>
      <w:rPr>
        <w:rFonts w:ascii="Symbol" w:hAnsi="Symbol" w:hint="default"/>
      </w:rPr>
    </w:lvl>
    <w:lvl w:ilvl="4" w:tplc="18090003" w:tentative="1">
      <w:start w:val="1"/>
      <w:numFmt w:val="bullet"/>
      <w:lvlText w:val="o"/>
      <w:lvlJc w:val="left"/>
      <w:pPr>
        <w:ind w:left="3820" w:hanging="360"/>
      </w:pPr>
      <w:rPr>
        <w:rFonts w:ascii="Courier New" w:hAnsi="Courier New" w:cs="Courier New" w:hint="default"/>
      </w:rPr>
    </w:lvl>
    <w:lvl w:ilvl="5" w:tplc="18090005" w:tentative="1">
      <w:start w:val="1"/>
      <w:numFmt w:val="bullet"/>
      <w:lvlText w:val=""/>
      <w:lvlJc w:val="left"/>
      <w:pPr>
        <w:ind w:left="4540" w:hanging="360"/>
      </w:pPr>
      <w:rPr>
        <w:rFonts w:ascii="Wingdings" w:hAnsi="Wingdings" w:hint="default"/>
      </w:rPr>
    </w:lvl>
    <w:lvl w:ilvl="6" w:tplc="18090001" w:tentative="1">
      <w:start w:val="1"/>
      <w:numFmt w:val="bullet"/>
      <w:lvlText w:val=""/>
      <w:lvlJc w:val="left"/>
      <w:pPr>
        <w:ind w:left="5260" w:hanging="360"/>
      </w:pPr>
      <w:rPr>
        <w:rFonts w:ascii="Symbol" w:hAnsi="Symbol" w:hint="default"/>
      </w:rPr>
    </w:lvl>
    <w:lvl w:ilvl="7" w:tplc="18090003" w:tentative="1">
      <w:start w:val="1"/>
      <w:numFmt w:val="bullet"/>
      <w:lvlText w:val="o"/>
      <w:lvlJc w:val="left"/>
      <w:pPr>
        <w:ind w:left="5980" w:hanging="360"/>
      </w:pPr>
      <w:rPr>
        <w:rFonts w:ascii="Courier New" w:hAnsi="Courier New" w:cs="Courier New" w:hint="default"/>
      </w:rPr>
    </w:lvl>
    <w:lvl w:ilvl="8" w:tplc="18090005" w:tentative="1">
      <w:start w:val="1"/>
      <w:numFmt w:val="bullet"/>
      <w:lvlText w:val=""/>
      <w:lvlJc w:val="left"/>
      <w:pPr>
        <w:ind w:left="6700" w:hanging="360"/>
      </w:pPr>
      <w:rPr>
        <w:rFonts w:ascii="Wingdings" w:hAnsi="Wingdings" w:hint="default"/>
      </w:rPr>
    </w:lvl>
  </w:abstractNum>
  <w:abstractNum w:abstractNumId="9" w15:restartNumberingAfterBreak="0">
    <w:nsid w:val="0CA707C7"/>
    <w:multiLevelType w:val="hybridMultilevel"/>
    <w:tmpl w:val="00F4F762"/>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0" w15:restartNumberingAfterBreak="0">
    <w:nsid w:val="0DC20D7B"/>
    <w:multiLevelType w:val="hybridMultilevel"/>
    <w:tmpl w:val="B86471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0FB1D84"/>
    <w:multiLevelType w:val="hybridMultilevel"/>
    <w:tmpl w:val="0CB6F18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2" w15:restartNumberingAfterBreak="0">
    <w:nsid w:val="1C9F3B9E"/>
    <w:multiLevelType w:val="hybridMultilevel"/>
    <w:tmpl w:val="95905A98"/>
    <w:lvl w:ilvl="0" w:tplc="130AD438">
      <w:start w:val="1"/>
      <w:numFmt w:val="decimal"/>
      <w:lvlText w:val="%1."/>
      <w:lvlJc w:val="left"/>
      <w:pPr>
        <w:ind w:left="720" w:hanging="360"/>
      </w:pPr>
      <w:rPr>
        <w:sz w:val="20"/>
        <w:szCs w:val="2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3" w15:restartNumberingAfterBreak="0">
    <w:nsid w:val="20047348"/>
    <w:multiLevelType w:val="multilevel"/>
    <w:tmpl w:val="9EBAE218"/>
    <w:lvl w:ilvl="0">
      <w:start w:val="1"/>
      <w:numFmt w:val="decimal"/>
      <w:lvlText w:val="%1."/>
      <w:lvlJc w:val="left"/>
      <w:pPr>
        <w:ind w:left="720" w:hanging="360"/>
      </w:pPr>
      <w:rPr>
        <w:sz w:val="20"/>
        <w:szCs w:val="20"/>
      </w:rPr>
    </w:lvl>
    <w:lvl w:ilvl="1">
      <w:start w:val="1"/>
      <w:numFmt w:val="decimal"/>
      <w:isLgl/>
      <w:lvlText w:val="%1.%2"/>
      <w:lvlJc w:val="left"/>
      <w:pPr>
        <w:ind w:left="862" w:hanging="360"/>
      </w:pPr>
      <w:rPr>
        <w:rFonts w:hint="default"/>
        <w:b w:val="0"/>
      </w:rPr>
    </w:lvl>
    <w:lvl w:ilvl="2">
      <w:start w:val="1"/>
      <w:numFmt w:val="decimal"/>
      <w:isLgl/>
      <w:lvlText w:val="%1.%2.%3"/>
      <w:lvlJc w:val="left"/>
      <w:pPr>
        <w:ind w:left="1364" w:hanging="720"/>
      </w:pPr>
      <w:rPr>
        <w:rFonts w:hint="default"/>
        <w:b w:val="0"/>
      </w:rPr>
    </w:lvl>
    <w:lvl w:ilvl="3">
      <w:start w:val="1"/>
      <w:numFmt w:val="decimal"/>
      <w:isLgl/>
      <w:lvlText w:val="%1.%2.%3.%4"/>
      <w:lvlJc w:val="left"/>
      <w:pPr>
        <w:ind w:left="1506" w:hanging="720"/>
      </w:pPr>
      <w:rPr>
        <w:rFonts w:hint="default"/>
        <w:b w:val="0"/>
      </w:rPr>
    </w:lvl>
    <w:lvl w:ilvl="4">
      <w:start w:val="1"/>
      <w:numFmt w:val="decimal"/>
      <w:isLgl/>
      <w:lvlText w:val="%1.%2.%3.%4.%5"/>
      <w:lvlJc w:val="left"/>
      <w:pPr>
        <w:ind w:left="2008" w:hanging="1080"/>
      </w:pPr>
      <w:rPr>
        <w:rFonts w:hint="default"/>
        <w:b w:val="0"/>
      </w:rPr>
    </w:lvl>
    <w:lvl w:ilvl="5">
      <w:start w:val="1"/>
      <w:numFmt w:val="decimal"/>
      <w:isLgl/>
      <w:lvlText w:val="%1.%2.%3.%4.%5.%6"/>
      <w:lvlJc w:val="left"/>
      <w:pPr>
        <w:ind w:left="2150" w:hanging="1080"/>
      </w:pPr>
      <w:rPr>
        <w:rFonts w:hint="default"/>
        <w:b w:val="0"/>
      </w:rPr>
    </w:lvl>
    <w:lvl w:ilvl="6">
      <w:start w:val="1"/>
      <w:numFmt w:val="decimal"/>
      <w:isLgl/>
      <w:lvlText w:val="%1.%2.%3.%4.%5.%6.%7"/>
      <w:lvlJc w:val="left"/>
      <w:pPr>
        <w:ind w:left="2652" w:hanging="1440"/>
      </w:pPr>
      <w:rPr>
        <w:rFonts w:hint="default"/>
        <w:b w:val="0"/>
      </w:rPr>
    </w:lvl>
    <w:lvl w:ilvl="7">
      <w:start w:val="1"/>
      <w:numFmt w:val="decimal"/>
      <w:isLgl/>
      <w:lvlText w:val="%1.%2.%3.%4.%5.%6.%7.%8"/>
      <w:lvlJc w:val="left"/>
      <w:pPr>
        <w:ind w:left="2794" w:hanging="1440"/>
      </w:pPr>
      <w:rPr>
        <w:rFonts w:hint="default"/>
        <w:b w:val="0"/>
      </w:rPr>
    </w:lvl>
    <w:lvl w:ilvl="8">
      <w:start w:val="1"/>
      <w:numFmt w:val="decimal"/>
      <w:isLgl/>
      <w:lvlText w:val="%1.%2.%3.%4.%5.%6.%7.%8.%9"/>
      <w:lvlJc w:val="left"/>
      <w:pPr>
        <w:ind w:left="2936" w:hanging="1440"/>
      </w:pPr>
      <w:rPr>
        <w:rFonts w:hint="default"/>
        <w:b w:val="0"/>
      </w:rPr>
    </w:lvl>
  </w:abstractNum>
  <w:abstractNum w:abstractNumId="14" w15:restartNumberingAfterBreak="0">
    <w:nsid w:val="282664F5"/>
    <w:multiLevelType w:val="hybridMultilevel"/>
    <w:tmpl w:val="C0842C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EB7646C"/>
    <w:multiLevelType w:val="hybridMultilevel"/>
    <w:tmpl w:val="9662A39C"/>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6" w15:restartNumberingAfterBreak="0">
    <w:nsid w:val="2EB76DC7"/>
    <w:multiLevelType w:val="multilevel"/>
    <w:tmpl w:val="4F48076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7" w15:restartNumberingAfterBreak="0">
    <w:nsid w:val="2FE362E8"/>
    <w:multiLevelType w:val="hybridMultilevel"/>
    <w:tmpl w:val="95905A98"/>
    <w:lvl w:ilvl="0" w:tplc="130AD438">
      <w:start w:val="1"/>
      <w:numFmt w:val="decimal"/>
      <w:lvlText w:val="%1."/>
      <w:lvlJc w:val="left"/>
      <w:pPr>
        <w:ind w:left="720" w:hanging="360"/>
      </w:pPr>
      <w:rPr>
        <w:sz w:val="20"/>
        <w:szCs w:val="2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8" w15:restartNumberingAfterBreak="0">
    <w:nsid w:val="31AA1517"/>
    <w:multiLevelType w:val="hybridMultilevel"/>
    <w:tmpl w:val="B1A8E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A602C40"/>
    <w:multiLevelType w:val="hybridMultilevel"/>
    <w:tmpl w:val="2DA451CA"/>
    <w:lvl w:ilvl="0" w:tplc="ED8CBDF6">
      <w:start w:val="1"/>
      <w:numFmt w:val="decimal"/>
      <w:lvlText w:val="%1."/>
      <w:lvlJc w:val="left"/>
      <w:pPr>
        <w:ind w:left="520" w:hanging="360"/>
      </w:pPr>
      <w:rPr>
        <w:rFonts w:hint="default"/>
      </w:rPr>
    </w:lvl>
    <w:lvl w:ilvl="1" w:tplc="08090019" w:tentative="1">
      <w:start w:val="1"/>
      <w:numFmt w:val="lowerLetter"/>
      <w:lvlText w:val="%2."/>
      <w:lvlJc w:val="left"/>
      <w:pPr>
        <w:ind w:left="1240" w:hanging="360"/>
      </w:pPr>
    </w:lvl>
    <w:lvl w:ilvl="2" w:tplc="0809001B" w:tentative="1">
      <w:start w:val="1"/>
      <w:numFmt w:val="lowerRoman"/>
      <w:lvlText w:val="%3."/>
      <w:lvlJc w:val="right"/>
      <w:pPr>
        <w:ind w:left="1960" w:hanging="180"/>
      </w:pPr>
    </w:lvl>
    <w:lvl w:ilvl="3" w:tplc="0809000F" w:tentative="1">
      <w:start w:val="1"/>
      <w:numFmt w:val="decimal"/>
      <w:lvlText w:val="%4."/>
      <w:lvlJc w:val="left"/>
      <w:pPr>
        <w:ind w:left="2680" w:hanging="360"/>
      </w:pPr>
    </w:lvl>
    <w:lvl w:ilvl="4" w:tplc="08090019" w:tentative="1">
      <w:start w:val="1"/>
      <w:numFmt w:val="lowerLetter"/>
      <w:lvlText w:val="%5."/>
      <w:lvlJc w:val="left"/>
      <w:pPr>
        <w:ind w:left="3400" w:hanging="360"/>
      </w:pPr>
    </w:lvl>
    <w:lvl w:ilvl="5" w:tplc="0809001B" w:tentative="1">
      <w:start w:val="1"/>
      <w:numFmt w:val="lowerRoman"/>
      <w:lvlText w:val="%6."/>
      <w:lvlJc w:val="right"/>
      <w:pPr>
        <w:ind w:left="4120" w:hanging="180"/>
      </w:pPr>
    </w:lvl>
    <w:lvl w:ilvl="6" w:tplc="0809000F" w:tentative="1">
      <w:start w:val="1"/>
      <w:numFmt w:val="decimal"/>
      <w:lvlText w:val="%7."/>
      <w:lvlJc w:val="left"/>
      <w:pPr>
        <w:ind w:left="4840" w:hanging="360"/>
      </w:pPr>
    </w:lvl>
    <w:lvl w:ilvl="7" w:tplc="08090019" w:tentative="1">
      <w:start w:val="1"/>
      <w:numFmt w:val="lowerLetter"/>
      <w:lvlText w:val="%8."/>
      <w:lvlJc w:val="left"/>
      <w:pPr>
        <w:ind w:left="5560" w:hanging="360"/>
      </w:pPr>
    </w:lvl>
    <w:lvl w:ilvl="8" w:tplc="0809001B" w:tentative="1">
      <w:start w:val="1"/>
      <w:numFmt w:val="lowerRoman"/>
      <w:lvlText w:val="%9."/>
      <w:lvlJc w:val="right"/>
      <w:pPr>
        <w:ind w:left="6280" w:hanging="180"/>
      </w:pPr>
    </w:lvl>
  </w:abstractNum>
  <w:abstractNum w:abstractNumId="20" w15:restartNumberingAfterBreak="0">
    <w:nsid w:val="464333A5"/>
    <w:multiLevelType w:val="hybridMultilevel"/>
    <w:tmpl w:val="0758FAAC"/>
    <w:lvl w:ilvl="0" w:tplc="130AD438">
      <w:start w:val="1"/>
      <w:numFmt w:val="decimal"/>
      <w:lvlText w:val="%1."/>
      <w:lvlJc w:val="left"/>
      <w:pPr>
        <w:ind w:left="720" w:hanging="360"/>
      </w:pPr>
      <w:rPr>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866449D"/>
    <w:multiLevelType w:val="hybridMultilevel"/>
    <w:tmpl w:val="D94EFC96"/>
    <w:lvl w:ilvl="0" w:tplc="A372DB14">
      <w:start w:val="1"/>
      <w:numFmt w:val="decimal"/>
      <w:lvlText w:val="%1."/>
      <w:lvlJc w:val="left"/>
      <w:pPr>
        <w:ind w:left="520" w:hanging="360"/>
      </w:pPr>
      <w:rPr>
        <w:rFonts w:hint="default"/>
      </w:r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2" w15:restartNumberingAfterBreak="0">
    <w:nsid w:val="4C8832C2"/>
    <w:multiLevelType w:val="hybridMultilevel"/>
    <w:tmpl w:val="738E8D9A"/>
    <w:lvl w:ilvl="0" w:tplc="130AD438">
      <w:start w:val="1"/>
      <w:numFmt w:val="decimal"/>
      <w:lvlText w:val="%1."/>
      <w:lvlJc w:val="left"/>
      <w:pPr>
        <w:ind w:left="720" w:hanging="360"/>
      </w:pPr>
      <w:rPr>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52164CB7"/>
    <w:multiLevelType w:val="hybridMultilevel"/>
    <w:tmpl w:val="4A82C040"/>
    <w:lvl w:ilvl="0" w:tplc="130AD438">
      <w:start w:val="1"/>
      <w:numFmt w:val="decimal"/>
      <w:lvlText w:val="%1."/>
      <w:lvlJc w:val="left"/>
      <w:pPr>
        <w:ind w:left="720" w:hanging="360"/>
      </w:pPr>
      <w:rPr>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DE859A4"/>
    <w:multiLevelType w:val="hybridMultilevel"/>
    <w:tmpl w:val="50AC60C6"/>
    <w:lvl w:ilvl="0" w:tplc="A372DB14">
      <w:start w:val="1"/>
      <w:numFmt w:val="decimal"/>
      <w:lvlText w:val="%1."/>
      <w:lvlJc w:val="left"/>
      <w:pPr>
        <w:ind w:left="5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5" w15:restartNumberingAfterBreak="0">
    <w:nsid w:val="615D6BAF"/>
    <w:multiLevelType w:val="hybridMultilevel"/>
    <w:tmpl w:val="C896D1AE"/>
    <w:lvl w:ilvl="0" w:tplc="08090001">
      <w:start w:val="1"/>
      <w:numFmt w:val="bullet"/>
      <w:lvlText w:val=""/>
      <w:lvlJc w:val="left"/>
      <w:pPr>
        <w:ind w:left="940" w:hanging="360"/>
      </w:pPr>
      <w:rPr>
        <w:rFonts w:ascii="Symbol" w:hAnsi="Symbol" w:hint="default"/>
      </w:rPr>
    </w:lvl>
    <w:lvl w:ilvl="1" w:tplc="08090003" w:tentative="1">
      <w:start w:val="1"/>
      <w:numFmt w:val="bullet"/>
      <w:lvlText w:val="o"/>
      <w:lvlJc w:val="left"/>
      <w:pPr>
        <w:ind w:left="1660" w:hanging="360"/>
      </w:pPr>
      <w:rPr>
        <w:rFonts w:ascii="Courier New" w:hAnsi="Courier New" w:cs="Courier New" w:hint="default"/>
      </w:rPr>
    </w:lvl>
    <w:lvl w:ilvl="2" w:tplc="08090005" w:tentative="1">
      <w:start w:val="1"/>
      <w:numFmt w:val="bullet"/>
      <w:lvlText w:val=""/>
      <w:lvlJc w:val="left"/>
      <w:pPr>
        <w:ind w:left="2380" w:hanging="360"/>
      </w:pPr>
      <w:rPr>
        <w:rFonts w:ascii="Wingdings" w:hAnsi="Wingdings" w:hint="default"/>
      </w:rPr>
    </w:lvl>
    <w:lvl w:ilvl="3" w:tplc="08090001" w:tentative="1">
      <w:start w:val="1"/>
      <w:numFmt w:val="bullet"/>
      <w:lvlText w:val=""/>
      <w:lvlJc w:val="left"/>
      <w:pPr>
        <w:ind w:left="3100" w:hanging="360"/>
      </w:pPr>
      <w:rPr>
        <w:rFonts w:ascii="Symbol" w:hAnsi="Symbol" w:hint="default"/>
      </w:rPr>
    </w:lvl>
    <w:lvl w:ilvl="4" w:tplc="08090003" w:tentative="1">
      <w:start w:val="1"/>
      <w:numFmt w:val="bullet"/>
      <w:lvlText w:val="o"/>
      <w:lvlJc w:val="left"/>
      <w:pPr>
        <w:ind w:left="3820" w:hanging="360"/>
      </w:pPr>
      <w:rPr>
        <w:rFonts w:ascii="Courier New" w:hAnsi="Courier New" w:cs="Courier New" w:hint="default"/>
      </w:rPr>
    </w:lvl>
    <w:lvl w:ilvl="5" w:tplc="08090005" w:tentative="1">
      <w:start w:val="1"/>
      <w:numFmt w:val="bullet"/>
      <w:lvlText w:val=""/>
      <w:lvlJc w:val="left"/>
      <w:pPr>
        <w:ind w:left="4540" w:hanging="360"/>
      </w:pPr>
      <w:rPr>
        <w:rFonts w:ascii="Wingdings" w:hAnsi="Wingdings" w:hint="default"/>
      </w:rPr>
    </w:lvl>
    <w:lvl w:ilvl="6" w:tplc="08090001" w:tentative="1">
      <w:start w:val="1"/>
      <w:numFmt w:val="bullet"/>
      <w:lvlText w:val=""/>
      <w:lvlJc w:val="left"/>
      <w:pPr>
        <w:ind w:left="5260" w:hanging="360"/>
      </w:pPr>
      <w:rPr>
        <w:rFonts w:ascii="Symbol" w:hAnsi="Symbol" w:hint="default"/>
      </w:rPr>
    </w:lvl>
    <w:lvl w:ilvl="7" w:tplc="08090003" w:tentative="1">
      <w:start w:val="1"/>
      <w:numFmt w:val="bullet"/>
      <w:lvlText w:val="o"/>
      <w:lvlJc w:val="left"/>
      <w:pPr>
        <w:ind w:left="5980" w:hanging="360"/>
      </w:pPr>
      <w:rPr>
        <w:rFonts w:ascii="Courier New" w:hAnsi="Courier New" w:cs="Courier New" w:hint="default"/>
      </w:rPr>
    </w:lvl>
    <w:lvl w:ilvl="8" w:tplc="08090005" w:tentative="1">
      <w:start w:val="1"/>
      <w:numFmt w:val="bullet"/>
      <w:lvlText w:val=""/>
      <w:lvlJc w:val="left"/>
      <w:pPr>
        <w:ind w:left="6700" w:hanging="360"/>
      </w:pPr>
      <w:rPr>
        <w:rFonts w:ascii="Wingdings" w:hAnsi="Wingdings" w:hint="default"/>
      </w:rPr>
    </w:lvl>
  </w:abstractNum>
  <w:abstractNum w:abstractNumId="26" w15:restartNumberingAfterBreak="0">
    <w:nsid w:val="64195978"/>
    <w:multiLevelType w:val="hybridMultilevel"/>
    <w:tmpl w:val="154690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1B624C6"/>
    <w:multiLevelType w:val="hybridMultilevel"/>
    <w:tmpl w:val="188E458A"/>
    <w:lvl w:ilvl="0" w:tplc="130AD438">
      <w:start w:val="1"/>
      <w:numFmt w:val="decimal"/>
      <w:lvlText w:val="%1."/>
      <w:lvlJc w:val="left"/>
      <w:pPr>
        <w:ind w:left="1080" w:hanging="360"/>
      </w:pPr>
      <w:rPr>
        <w:sz w:val="20"/>
        <w:szCs w:val="20"/>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28" w15:restartNumberingAfterBreak="0">
    <w:nsid w:val="73CE679E"/>
    <w:multiLevelType w:val="hybridMultilevel"/>
    <w:tmpl w:val="B2329BAA"/>
    <w:lvl w:ilvl="0" w:tplc="18090001">
      <w:start w:val="1"/>
      <w:numFmt w:val="bullet"/>
      <w:lvlText w:val=""/>
      <w:lvlJc w:val="left"/>
      <w:pPr>
        <w:ind w:left="862" w:hanging="360"/>
      </w:pPr>
      <w:rPr>
        <w:rFonts w:ascii="Symbol" w:hAnsi="Symbol" w:hint="default"/>
      </w:rPr>
    </w:lvl>
    <w:lvl w:ilvl="1" w:tplc="18090003" w:tentative="1">
      <w:start w:val="1"/>
      <w:numFmt w:val="bullet"/>
      <w:lvlText w:val="o"/>
      <w:lvlJc w:val="left"/>
      <w:pPr>
        <w:ind w:left="1582" w:hanging="360"/>
      </w:pPr>
      <w:rPr>
        <w:rFonts w:ascii="Courier New" w:hAnsi="Courier New" w:cs="Courier New" w:hint="default"/>
      </w:rPr>
    </w:lvl>
    <w:lvl w:ilvl="2" w:tplc="18090005" w:tentative="1">
      <w:start w:val="1"/>
      <w:numFmt w:val="bullet"/>
      <w:lvlText w:val=""/>
      <w:lvlJc w:val="left"/>
      <w:pPr>
        <w:ind w:left="2302" w:hanging="360"/>
      </w:pPr>
      <w:rPr>
        <w:rFonts w:ascii="Wingdings" w:hAnsi="Wingdings" w:hint="default"/>
      </w:rPr>
    </w:lvl>
    <w:lvl w:ilvl="3" w:tplc="18090001" w:tentative="1">
      <w:start w:val="1"/>
      <w:numFmt w:val="bullet"/>
      <w:lvlText w:val=""/>
      <w:lvlJc w:val="left"/>
      <w:pPr>
        <w:ind w:left="3022" w:hanging="360"/>
      </w:pPr>
      <w:rPr>
        <w:rFonts w:ascii="Symbol" w:hAnsi="Symbol" w:hint="default"/>
      </w:rPr>
    </w:lvl>
    <w:lvl w:ilvl="4" w:tplc="18090003" w:tentative="1">
      <w:start w:val="1"/>
      <w:numFmt w:val="bullet"/>
      <w:lvlText w:val="o"/>
      <w:lvlJc w:val="left"/>
      <w:pPr>
        <w:ind w:left="3742" w:hanging="360"/>
      </w:pPr>
      <w:rPr>
        <w:rFonts w:ascii="Courier New" w:hAnsi="Courier New" w:cs="Courier New" w:hint="default"/>
      </w:rPr>
    </w:lvl>
    <w:lvl w:ilvl="5" w:tplc="18090005" w:tentative="1">
      <w:start w:val="1"/>
      <w:numFmt w:val="bullet"/>
      <w:lvlText w:val=""/>
      <w:lvlJc w:val="left"/>
      <w:pPr>
        <w:ind w:left="4462" w:hanging="360"/>
      </w:pPr>
      <w:rPr>
        <w:rFonts w:ascii="Wingdings" w:hAnsi="Wingdings" w:hint="default"/>
      </w:rPr>
    </w:lvl>
    <w:lvl w:ilvl="6" w:tplc="18090001" w:tentative="1">
      <w:start w:val="1"/>
      <w:numFmt w:val="bullet"/>
      <w:lvlText w:val=""/>
      <w:lvlJc w:val="left"/>
      <w:pPr>
        <w:ind w:left="5182" w:hanging="360"/>
      </w:pPr>
      <w:rPr>
        <w:rFonts w:ascii="Symbol" w:hAnsi="Symbol" w:hint="default"/>
      </w:rPr>
    </w:lvl>
    <w:lvl w:ilvl="7" w:tplc="18090003" w:tentative="1">
      <w:start w:val="1"/>
      <w:numFmt w:val="bullet"/>
      <w:lvlText w:val="o"/>
      <w:lvlJc w:val="left"/>
      <w:pPr>
        <w:ind w:left="5902" w:hanging="360"/>
      </w:pPr>
      <w:rPr>
        <w:rFonts w:ascii="Courier New" w:hAnsi="Courier New" w:cs="Courier New" w:hint="default"/>
      </w:rPr>
    </w:lvl>
    <w:lvl w:ilvl="8" w:tplc="18090005" w:tentative="1">
      <w:start w:val="1"/>
      <w:numFmt w:val="bullet"/>
      <w:lvlText w:val=""/>
      <w:lvlJc w:val="left"/>
      <w:pPr>
        <w:ind w:left="6622" w:hanging="360"/>
      </w:pPr>
      <w:rPr>
        <w:rFonts w:ascii="Wingdings" w:hAnsi="Wingdings" w:hint="default"/>
      </w:rPr>
    </w:lvl>
  </w:abstractNum>
  <w:abstractNum w:abstractNumId="29" w15:restartNumberingAfterBreak="0">
    <w:nsid w:val="74245C20"/>
    <w:multiLevelType w:val="hybridMultilevel"/>
    <w:tmpl w:val="232A80F2"/>
    <w:lvl w:ilvl="0" w:tplc="18090001">
      <w:start w:val="1"/>
      <w:numFmt w:val="bullet"/>
      <w:lvlText w:val=""/>
      <w:lvlJc w:val="left"/>
      <w:pPr>
        <w:ind w:left="1180" w:hanging="360"/>
      </w:pPr>
      <w:rPr>
        <w:rFonts w:ascii="Symbol" w:hAnsi="Symbol" w:hint="default"/>
      </w:rPr>
    </w:lvl>
    <w:lvl w:ilvl="1" w:tplc="18090003" w:tentative="1">
      <w:start w:val="1"/>
      <w:numFmt w:val="bullet"/>
      <w:lvlText w:val="o"/>
      <w:lvlJc w:val="left"/>
      <w:pPr>
        <w:ind w:left="1900" w:hanging="360"/>
      </w:pPr>
      <w:rPr>
        <w:rFonts w:ascii="Courier New" w:hAnsi="Courier New" w:cs="Courier New" w:hint="default"/>
      </w:rPr>
    </w:lvl>
    <w:lvl w:ilvl="2" w:tplc="18090005" w:tentative="1">
      <w:start w:val="1"/>
      <w:numFmt w:val="bullet"/>
      <w:lvlText w:val=""/>
      <w:lvlJc w:val="left"/>
      <w:pPr>
        <w:ind w:left="2620" w:hanging="360"/>
      </w:pPr>
      <w:rPr>
        <w:rFonts w:ascii="Wingdings" w:hAnsi="Wingdings" w:hint="default"/>
      </w:rPr>
    </w:lvl>
    <w:lvl w:ilvl="3" w:tplc="18090001" w:tentative="1">
      <w:start w:val="1"/>
      <w:numFmt w:val="bullet"/>
      <w:lvlText w:val=""/>
      <w:lvlJc w:val="left"/>
      <w:pPr>
        <w:ind w:left="3340" w:hanging="360"/>
      </w:pPr>
      <w:rPr>
        <w:rFonts w:ascii="Symbol" w:hAnsi="Symbol" w:hint="default"/>
      </w:rPr>
    </w:lvl>
    <w:lvl w:ilvl="4" w:tplc="18090003" w:tentative="1">
      <w:start w:val="1"/>
      <w:numFmt w:val="bullet"/>
      <w:lvlText w:val="o"/>
      <w:lvlJc w:val="left"/>
      <w:pPr>
        <w:ind w:left="4060" w:hanging="360"/>
      </w:pPr>
      <w:rPr>
        <w:rFonts w:ascii="Courier New" w:hAnsi="Courier New" w:cs="Courier New" w:hint="default"/>
      </w:rPr>
    </w:lvl>
    <w:lvl w:ilvl="5" w:tplc="18090005" w:tentative="1">
      <w:start w:val="1"/>
      <w:numFmt w:val="bullet"/>
      <w:lvlText w:val=""/>
      <w:lvlJc w:val="left"/>
      <w:pPr>
        <w:ind w:left="4780" w:hanging="360"/>
      </w:pPr>
      <w:rPr>
        <w:rFonts w:ascii="Wingdings" w:hAnsi="Wingdings" w:hint="default"/>
      </w:rPr>
    </w:lvl>
    <w:lvl w:ilvl="6" w:tplc="18090001" w:tentative="1">
      <w:start w:val="1"/>
      <w:numFmt w:val="bullet"/>
      <w:lvlText w:val=""/>
      <w:lvlJc w:val="left"/>
      <w:pPr>
        <w:ind w:left="5500" w:hanging="360"/>
      </w:pPr>
      <w:rPr>
        <w:rFonts w:ascii="Symbol" w:hAnsi="Symbol" w:hint="default"/>
      </w:rPr>
    </w:lvl>
    <w:lvl w:ilvl="7" w:tplc="18090003" w:tentative="1">
      <w:start w:val="1"/>
      <w:numFmt w:val="bullet"/>
      <w:lvlText w:val="o"/>
      <w:lvlJc w:val="left"/>
      <w:pPr>
        <w:ind w:left="6220" w:hanging="360"/>
      </w:pPr>
      <w:rPr>
        <w:rFonts w:ascii="Courier New" w:hAnsi="Courier New" w:cs="Courier New" w:hint="default"/>
      </w:rPr>
    </w:lvl>
    <w:lvl w:ilvl="8" w:tplc="18090005" w:tentative="1">
      <w:start w:val="1"/>
      <w:numFmt w:val="bullet"/>
      <w:lvlText w:val=""/>
      <w:lvlJc w:val="left"/>
      <w:pPr>
        <w:ind w:left="6940" w:hanging="360"/>
      </w:pPr>
      <w:rPr>
        <w:rFonts w:ascii="Wingdings" w:hAnsi="Wingdings" w:hint="default"/>
      </w:rPr>
    </w:lvl>
  </w:abstractNum>
  <w:abstractNum w:abstractNumId="30" w15:restartNumberingAfterBreak="0">
    <w:nsid w:val="787742F3"/>
    <w:multiLevelType w:val="hybridMultilevel"/>
    <w:tmpl w:val="154C8A0E"/>
    <w:lvl w:ilvl="0" w:tplc="A372DB14">
      <w:start w:val="1"/>
      <w:numFmt w:val="decimal"/>
      <w:lvlText w:val="%1."/>
      <w:lvlJc w:val="left"/>
      <w:pPr>
        <w:ind w:left="520" w:hanging="360"/>
      </w:pPr>
      <w:rPr>
        <w:rFonts w:hint="default"/>
      </w:rPr>
    </w:lvl>
    <w:lvl w:ilvl="1" w:tplc="18090019" w:tentative="1">
      <w:start w:val="1"/>
      <w:numFmt w:val="lowerLetter"/>
      <w:lvlText w:val="%2."/>
      <w:lvlJc w:val="left"/>
      <w:pPr>
        <w:ind w:left="1240" w:hanging="360"/>
      </w:pPr>
    </w:lvl>
    <w:lvl w:ilvl="2" w:tplc="1809001B" w:tentative="1">
      <w:start w:val="1"/>
      <w:numFmt w:val="lowerRoman"/>
      <w:lvlText w:val="%3."/>
      <w:lvlJc w:val="right"/>
      <w:pPr>
        <w:ind w:left="1960" w:hanging="180"/>
      </w:pPr>
    </w:lvl>
    <w:lvl w:ilvl="3" w:tplc="1809000F" w:tentative="1">
      <w:start w:val="1"/>
      <w:numFmt w:val="decimal"/>
      <w:lvlText w:val="%4."/>
      <w:lvlJc w:val="left"/>
      <w:pPr>
        <w:ind w:left="2680" w:hanging="360"/>
      </w:pPr>
    </w:lvl>
    <w:lvl w:ilvl="4" w:tplc="18090019" w:tentative="1">
      <w:start w:val="1"/>
      <w:numFmt w:val="lowerLetter"/>
      <w:lvlText w:val="%5."/>
      <w:lvlJc w:val="left"/>
      <w:pPr>
        <w:ind w:left="3400" w:hanging="360"/>
      </w:pPr>
    </w:lvl>
    <w:lvl w:ilvl="5" w:tplc="1809001B" w:tentative="1">
      <w:start w:val="1"/>
      <w:numFmt w:val="lowerRoman"/>
      <w:lvlText w:val="%6."/>
      <w:lvlJc w:val="right"/>
      <w:pPr>
        <w:ind w:left="4120" w:hanging="180"/>
      </w:pPr>
    </w:lvl>
    <w:lvl w:ilvl="6" w:tplc="1809000F" w:tentative="1">
      <w:start w:val="1"/>
      <w:numFmt w:val="decimal"/>
      <w:lvlText w:val="%7."/>
      <w:lvlJc w:val="left"/>
      <w:pPr>
        <w:ind w:left="4840" w:hanging="360"/>
      </w:pPr>
    </w:lvl>
    <w:lvl w:ilvl="7" w:tplc="18090019" w:tentative="1">
      <w:start w:val="1"/>
      <w:numFmt w:val="lowerLetter"/>
      <w:lvlText w:val="%8."/>
      <w:lvlJc w:val="left"/>
      <w:pPr>
        <w:ind w:left="5560" w:hanging="360"/>
      </w:pPr>
    </w:lvl>
    <w:lvl w:ilvl="8" w:tplc="1809001B" w:tentative="1">
      <w:start w:val="1"/>
      <w:numFmt w:val="lowerRoman"/>
      <w:lvlText w:val="%9."/>
      <w:lvlJc w:val="right"/>
      <w:pPr>
        <w:ind w:left="6280" w:hanging="180"/>
      </w:pPr>
    </w:lvl>
  </w:abstractNum>
  <w:abstractNum w:abstractNumId="31" w15:restartNumberingAfterBreak="0">
    <w:nsid w:val="7C4B1F3C"/>
    <w:multiLevelType w:val="hybridMultilevel"/>
    <w:tmpl w:val="0610E1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D3D5E3F"/>
    <w:multiLevelType w:val="hybridMultilevel"/>
    <w:tmpl w:val="61101F6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41481107">
    <w:abstractNumId w:val="16"/>
  </w:num>
  <w:num w:numId="2" w16cid:durableId="1913345390">
    <w:abstractNumId w:val="26"/>
  </w:num>
  <w:num w:numId="3" w16cid:durableId="42871561">
    <w:abstractNumId w:val="25"/>
  </w:num>
  <w:num w:numId="4" w16cid:durableId="459422572">
    <w:abstractNumId w:val="14"/>
  </w:num>
  <w:num w:numId="5" w16cid:durableId="227688292">
    <w:abstractNumId w:val="7"/>
  </w:num>
  <w:num w:numId="6" w16cid:durableId="1019772496">
    <w:abstractNumId w:val="18"/>
  </w:num>
  <w:num w:numId="7" w16cid:durableId="1453524561">
    <w:abstractNumId w:val="22"/>
  </w:num>
  <w:num w:numId="8" w16cid:durableId="254897624">
    <w:abstractNumId w:val="31"/>
  </w:num>
  <w:num w:numId="9" w16cid:durableId="51465944">
    <w:abstractNumId w:val="19"/>
  </w:num>
  <w:num w:numId="10" w16cid:durableId="1059673268">
    <w:abstractNumId w:val="32"/>
  </w:num>
  <w:num w:numId="11" w16cid:durableId="1663779379">
    <w:abstractNumId w:val="10"/>
  </w:num>
  <w:num w:numId="12" w16cid:durableId="1579896723">
    <w:abstractNumId w:val="0"/>
  </w:num>
  <w:num w:numId="13" w16cid:durableId="1662465761">
    <w:abstractNumId w:val="23"/>
  </w:num>
  <w:num w:numId="14" w16cid:durableId="1632588926">
    <w:abstractNumId w:val="20"/>
  </w:num>
  <w:num w:numId="15" w16cid:durableId="1732540495">
    <w:abstractNumId w:val="27"/>
  </w:num>
  <w:num w:numId="16" w16cid:durableId="147706357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33013097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514266432">
    <w:abstractNumId w:val="5"/>
  </w:num>
  <w:num w:numId="19" w16cid:durableId="1660503035">
    <w:abstractNumId w:val="12"/>
  </w:num>
  <w:num w:numId="20" w16cid:durableId="557396453">
    <w:abstractNumId w:val="28"/>
  </w:num>
  <w:num w:numId="21" w16cid:durableId="24988185">
    <w:abstractNumId w:val="6"/>
  </w:num>
  <w:num w:numId="22" w16cid:durableId="473764677">
    <w:abstractNumId w:val="30"/>
  </w:num>
  <w:num w:numId="23" w16cid:durableId="1266843041">
    <w:abstractNumId w:val="24"/>
  </w:num>
  <w:num w:numId="24" w16cid:durableId="213740592">
    <w:abstractNumId w:val="21"/>
  </w:num>
  <w:num w:numId="25" w16cid:durableId="784078188">
    <w:abstractNumId w:val="8"/>
  </w:num>
  <w:num w:numId="26" w16cid:durableId="100419785">
    <w:abstractNumId w:val="4"/>
  </w:num>
  <w:num w:numId="27" w16cid:durableId="258149625">
    <w:abstractNumId w:val="1"/>
  </w:num>
  <w:num w:numId="28" w16cid:durableId="1961304461">
    <w:abstractNumId w:val="2"/>
  </w:num>
  <w:num w:numId="29" w16cid:durableId="1588153158">
    <w:abstractNumId w:val="3"/>
  </w:num>
  <w:num w:numId="30" w16cid:durableId="1049914776">
    <w:abstractNumId w:val="11"/>
  </w:num>
  <w:num w:numId="31" w16cid:durableId="832915170">
    <w:abstractNumId w:val="9"/>
  </w:num>
  <w:num w:numId="32" w16cid:durableId="1510174207">
    <w:abstractNumId w:val="29"/>
  </w:num>
  <w:num w:numId="33" w16cid:durableId="1122728746">
    <w:abstractNumId w:val="15"/>
  </w:num>
  <w:num w:numId="34" w16cid:durableId="170335778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3D5E"/>
    <w:rsid w:val="0000093E"/>
    <w:rsid w:val="000020D1"/>
    <w:rsid w:val="00002A5F"/>
    <w:rsid w:val="00004A93"/>
    <w:rsid w:val="00005E89"/>
    <w:rsid w:val="00011902"/>
    <w:rsid w:val="00012695"/>
    <w:rsid w:val="00014EFE"/>
    <w:rsid w:val="0001587B"/>
    <w:rsid w:val="00015A47"/>
    <w:rsid w:val="00017ADA"/>
    <w:rsid w:val="00022F9C"/>
    <w:rsid w:val="000231A0"/>
    <w:rsid w:val="0002363B"/>
    <w:rsid w:val="00033B47"/>
    <w:rsid w:val="000341E7"/>
    <w:rsid w:val="0003646F"/>
    <w:rsid w:val="00037D0F"/>
    <w:rsid w:val="00040A20"/>
    <w:rsid w:val="00040A3A"/>
    <w:rsid w:val="000459DF"/>
    <w:rsid w:val="000462F4"/>
    <w:rsid w:val="0005472F"/>
    <w:rsid w:val="00055557"/>
    <w:rsid w:val="00056182"/>
    <w:rsid w:val="000562B7"/>
    <w:rsid w:val="00057AF2"/>
    <w:rsid w:val="00057D5D"/>
    <w:rsid w:val="00061A8E"/>
    <w:rsid w:val="000625DB"/>
    <w:rsid w:val="00062D27"/>
    <w:rsid w:val="00065CD5"/>
    <w:rsid w:val="00067FA9"/>
    <w:rsid w:val="0007207D"/>
    <w:rsid w:val="00074C57"/>
    <w:rsid w:val="00076075"/>
    <w:rsid w:val="0008160B"/>
    <w:rsid w:val="00090C30"/>
    <w:rsid w:val="00091322"/>
    <w:rsid w:val="0009467C"/>
    <w:rsid w:val="000971C2"/>
    <w:rsid w:val="000A2A11"/>
    <w:rsid w:val="000A2FDD"/>
    <w:rsid w:val="000A52C3"/>
    <w:rsid w:val="000A689B"/>
    <w:rsid w:val="000B0105"/>
    <w:rsid w:val="000B3682"/>
    <w:rsid w:val="000B4933"/>
    <w:rsid w:val="000C1369"/>
    <w:rsid w:val="000C1B5E"/>
    <w:rsid w:val="000C4591"/>
    <w:rsid w:val="000C7BBE"/>
    <w:rsid w:val="000C7F86"/>
    <w:rsid w:val="000D457E"/>
    <w:rsid w:val="000E397F"/>
    <w:rsid w:val="000E456E"/>
    <w:rsid w:val="000E48FE"/>
    <w:rsid w:val="000E7A84"/>
    <w:rsid w:val="000F20DF"/>
    <w:rsid w:val="000F6951"/>
    <w:rsid w:val="001010BF"/>
    <w:rsid w:val="00105473"/>
    <w:rsid w:val="00105BD2"/>
    <w:rsid w:val="00106A5F"/>
    <w:rsid w:val="00106D7A"/>
    <w:rsid w:val="00110F7D"/>
    <w:rsid w:val="00111300"/>
    <w:rsid w:val="001138E7"/>
    <w:rsid w:val="0012170B"/>
    <w:rsid w:val="00121A6F"/>
    <w:rsid w:val="0012487D"/>
    <w:rsid w:val="001263F7"/>
    <w:rsid w:val="001301B9"/>
    <w:rsid w:val="00130EAD"/>
    <w:rsid w:val="001343DC"/>
    <w:rsid w:val="00135D83"/>
    <w:rsid w:val="001413DF"/>
    <w:rsid w:val="00142B3A"/>
    <w:rsid w:val="001454A1"/>
    <w:rsid w:val="00145A60"/>
    <w:rsid w:val="00146BE4"/>
    <w:rsid w:val="00147EC0"/>
    <w:rsid w:val="00153C57"/>
    <w:rsid w:val="00155158"/>
    <w:rsid w:val="00156107"/>
    <w:rsid w:val="00156A75"/>
    <w:rsid w:val="001575C4"/>
    <w:rsid w:val="00157D11"/>
    <w:rsid w:val="00160FFC"/>
    <w:rsid w:val="001624BE"/>
    <w:rsid w:val="001641C7"/>
    <w:rsid w:val="001641D0"/>
    <w:rsid w:val="00165018"/>
    <w:rsid w:val="00170A00"/>
    <w:rsid w:val="00170BDD"/>
    <w:rsid w:val="00170C09"/>
    <w:rsid w:val="00171BC0"/>
    <w:rsid w:val="0017440F"/>
    <w:rsid w:val="001769DB"/>
    <w:rsid w:val="00180D67"/>
    <w:rsid w:val="00181C54"/>
    <w:rsid w:val="00183B0A"/>
    <w:rsid w:val="0018544C"/>
    <w:rsid w:val="0018604A"/>
    <w:rsid w:val="001867BF"/>
    <w:rsid w:val="00192B58"/>
    <w:rsid w:val="00192E27"/>
    <w:rsid w:val="00193749"/>
    <w:rsid w:val="00194094"/>
    <w:rsid w:val="00195637"/>
    <w:rsid w:val="00196205"/>
    <w:rsid w:val="001A04E9"/>
    <w:rsid w:val="001A3E76"/>
    <w:rsid w:val="001A57AE"/>
    <w:rsid w:val="001A57AF"/>
    <w:rsid w:val="001A6C78"/>
    <w:rsid w:val="001B044F"/>
    <w:rsid w:val="001B2DEE"/>
    <w:rsid w:val="001B32BA"/>
    <w:rsid w:val="001C1085"/>
    <w:rsid w:val="001C1177"/>
    <w:rsid w:val="001C127E"/>
    <w:rsid w:val="001C1377"/>
    <w:rsid w:val="001C48C8"/>
    <w:rsid w:val="001D2AD7"/>
    <w:rsid w:val="001D2ADA"/>
    <w:rsid w:val="001D3266"/>
    <w:rsid w:val="001D37A9"/>
    <w:rsid w:val="001D4353"/>
    <w:rsid w:val="001D6B3D"/>
    <w:rsid w:val="001E2968"/>
    <w:rsid w:val="001E342E"/>
    <w:rsid w:val="001E57F1"/>
    <w:rsid w:val="001F624F"/>
    <w:rsid w:val="001F6546"/>
    <w:rsid w:val="001F7D00"/>
    <w:rsid w:val="002022F9"/>
    <w:rsid w:val="002045BD"/>
    <w:rsid w:val="002047BF"/>
    <w:rsid w:val="00205079"/>
    <w:rsid w:val="002065EF"/>
    <w:rsid w:val="0020774C"/>
    <w:rsid w:val="002203A2"/>
    <w:rsid w:val="00226CA3"/>
    <w:rsid w:val="00230526"/>
    <w:rsid w:val="002366FE"/>
    <w:rsid w:val="00241667"/>
    <w:rsid w:val="00242211"/>
    <w:rsid w:val="002478B2"/>
    <w:rsid w:val="00250BC2"/>
    <w:rsid w:val="00253304"/>
    <w:rsid w:val="00253406"/>
    <w:rsid w:val="002546F7"/>
    <w:rsid w:val="00262141"/>
    <w:rsid w:val="0026268F"/>
    <w:rsid w:val="00264EC2"/>
    <w:rsid w:val="00265928"/>
    <w:rsid w:val="0027024D"/>
    <w:rsid w:val="00270284"/>
    <w:rsid w:val="0027042A"/>
    <w:rsid w:val="00273D7A"/>
    <w:rsid w:val="00275211"/>
    <w:rsid w:val="00275F07"/>
    <w:rsid w:val="00276D64"/>
    <w:rsid w:val="002775DB"/>
    <w:rsid w:val="0027785F"/>
    <w:rsid w:val="00281F0E"/>
    <w:rsid w:val="0028712F"/>
    <w:rsid w:val="00291190"/>
    <w:rsid w:val="00293045"/>
    <w:rsid w:val="002939DC"/>
    <w:rsid w:val="00294B11"/>
    <w:rsid w:val="002958C2"/>
    <w:rsid w:val="002A1E49"/>
    <w:rsid w:val="002A1EBB"/>
    <w:rsid w:val="002A2921"/>
    <w:rsid w:val="002A3FC3"/>
    <w:rsid w:val="002A50BB"/>
    <w:rsid w:val="002A7F43"/>
    <w:rsid w:val="002B6BC8"/>
    <w:rsid w:val="002C3595"/>
    <w:rsid w:val="002D0BFC"/>
    <w:rsid w:val="002D63F5"/>
    <w:rsid w:val="002D68F6"/>
    <w:rsid w:val="002D6E73"/>
    <w:rsid w:val="002E36B1"/>
    <w:rsid w:val="002E39B1"/>
    <w:rsid w:val="002E5170"/>
    <w:rsid w:val="002E53D4"/>
    <w:rsid w:val="002F5280"/>
    <w:rsid w:val="002F68F4"/>
    <w:rsid w:val="00300717"/>
    <w:rsid w:val="00300BB7"/>
    <w:rsid w:val="00301272"/>
    <w:rsid w:val="003021F5"/>
    <w:rsid w:val="00302EDD"/>
    <w:rsid w:val="00304D0D"/>
    <w:rsid w:val="00305A8A"/>
    <w:rsid w:val="00307015"/>
    <w:rsid w:val="00311252"/>
    <w:rsid w:val="00311D7C"/>
    <w:rsid w:val="00312860"/>
    <w:rsid w:val="003148B1"/>
    <w:rsid w:val="003149A0"/>
    <w:rsid w:val="003174B3"/>
    <w:rsid w:val="00320139"/>
    <w:rsid w:val="003207CF"/>
    <w:rsid w:val="003211D1"/>
    <w:rsid w:val="003257EA"/>
    <w:rsid w:val="00326FEE"/>
    <w:rsid w:val="0032767E"/>
    <w:rsid w:val="00327C47"/>
    <w:rsid w:val="00330EA7"/>
    <w:rsid w:val="00334B8C"/>
    <w:rsid w:val="00340489"/>
    <w:rsid w:val="00340DBD"/>
    <w:rsid w:val="00341F1A"/>
    <w:rsid w:val="003453C5"/>
    <w:rsid w:val="00346412"/>
    <w:rsid w:val="00346807"/>
    <w:rsid w:val="00350F9F"/>
    <w:rsid w:val="00352B77"/>
    <w:rsid w:val="00353AF0"/>
    <w:rsid w:val="00355BF9"/>
    <w:rsid w:val="003609EE"/>
    <w:rsid w:val="00361DB8"/>
    <w:rsid w:val="00363125"/>
    <w:rsid w:val="00366DB1"/>
    <w:rsid w:val="003713D3"/>
    <w:rsid w:val="0037262C"/>
    <w:rsid w:val="00372889"/>
    <w:rsid w:val="0037507F"/>
    <w:rsid w:val="00375795"/>
    <w:rsid w:val="00376658"/>
    <w:rsid w:val="00377B32"/>
    <w:rsid w:val="003839B3"/>
    <w:rsid w:val="00391876"/>
    <w:rsid w:val="003923E8"/>
    <w:rsid w:val="003931A6"/>
    <w:rsid w:val="00394301"/>
    <w:rsid w:val="00397C4D"/>
    <w:rsid w:val="003A16E0"/>
    <w:rsid w:val="003A2923"/>
    <w:rsid w:val="003A688E"/>
    <w:rsid w:val="003B5BC4"/>
    <w:rsid w:val="003B6081"/>
    <w:rsid w:val="003C12E2"/>
    <w:rsid w:val="003C375D"/>
    <w:rsid w:val="003C5720"/>
    <w:rsid w:val="003C7E5E"/>
    <w:rsid w:val="003D0E5A"/>
    <w:rsid w:val="003D398C"/>
    <w:rsid w:val="003D3E51"/>
    <w:rsid w:val="003D4094"/>
    <w:rsid w:val="003D4272"/>
    <w:rsid w:val="003D62C8"/>
    <w:rsid w:val="003D6F5F"/>
    <w:rsid w:val="003E4A5B"/>
    <w:rsid w:val="003F02D3"/>
    <w:rsid w:val="003F5E67"/>
    <w:rsid w:val="00401B37"/>
    <w:rsid w:val="00402524"/>
    <w:rsid w:val="00402A8F"/>
    <w:rsid w:val="0040614C"/>
    <w:rsid w:val="00406478"/>
    <w:rsid w:val="00407AD9"/>
    <w:rsid w:val="00407CAC"/>
    <w:rsid w:val="00410A9D"/>
    <w:rsid w:val="0041407B"/>
    <w:rsid w:val="00415BD8"/>
    <w:rsid w:val="00417006"/>
    <w:rsid w:val="00421A89"/>
    <w:rsid w:val="00422B35"/>
    <w:rsid w:val="004259D0"/>
    <w:rsid w:val="004267CE"/>
    <w:rsid w:val="004275FA"/>
    <w:rsid w:val="00430D01"/>
    <w:rsid w:val="0043736F"/>
    <w:rsid w:val="00440AF7"/>
    <w:rsid w:val="00440BF9"/>
    <w:rsid w:val="004430FE"/>
    <w:rsid w:val="0045150A"/>
    <w:rsid w:val="00454D81"/>
    <w:rsid w:val="00455E2A"/>
    <w:rsid w:val="00457297"/>
    <w:rsid w:val="00461BF9"/>
    <w:rsid w:val="00462004"/>
    <w:rsid w:val="004661DA"/>
    <w:rsid w:val="00466CA4"/>
    <w:rsid w:val="00473023"/>
    <w:rsid w:val="0048272A"/>
    <w:rsid w:val="004879BC"/>
    <w:rsid w:val="00493913"/>
    <w:rsid w:val="00494EF5"/>
    <w:rsid w:val="004951FE"/>
    <w:rsid w:val="004A2AA8"/>
    <w:rsid w:val="004A40E6"/>
    <w:rsid w:val="004A61EB"/>
    <w:rsid w:val="004A6259"/>
    <w:rsid w:val="004A6434"/>
    <w:rsid w:val="004A652A"/>
    <w:rsid w:val="004B144D"/>
    <w:rsid w:val="004B433E"/>
    <w:rsid w:val="004B5430"/>
    <w:rsid w:val="004B6B81"/>
    <w:rsid w:val="004B7204"/>
    <w:rsid w:val="004B73D3"/>
    <w:rsid w:val="004C0373"/>
    <w:rsid w:val="004C5792"/>
    <w:rsid w:val="004C73B5"/>
    <w:rsid w:val="004D135E"/>
    <w:rsid w:val="004D1585"/>
    <w:rsid w:val="004D2642"/>
    <w:rsid w:val="004D32FA"/>
    <w:rsid w:val="004D52ED"/>
    <w:rsid w:val="004D5703"/>
    <w:rsid w:val="004D5EB3"/>
    <w:rsid w:val="004E3CB8"/>
    <w:rsid w:val="004E44C7"/>
    <w:rsid w:val="004E45A5"/>
    <w:rsid w:val="004E5CDD"/>
    <w:rsid w:val="004F08FD"/>
    <w:rsid w:val="004F0D60"/>
    <w:rsid w:val="004F0E88"/>
    <w:rsid w:val="004F0F6A"/>
    <w:rsid w:val="004F2CE5"/>
    <w:rsid w:val="004F5420"/>
    <w:rsid w:val="00500E6F"/>
    <w:rsid w:val="00502CFE"/>
    <w:rsid w:val="00505599"/>
    <w:rsid w:val="00505B43"/>
    <w:rsid w:val="00516388"/>
    <w:rsid w:val="0052362D"/>
    <w:rsid w:val="00523F1F"/>
    <w:rsid w:val="00527A24"/>
    <w:rsid w:val="005313BB"/>
    <w:rsid w:val="00536FE0"/>
    <w:rsid w:val="00540187"/>
    <w:rsid w:val="00540B6E"/>
    <w:rsid w:val="00540D7B"/>
    <w:rsid w:val="00550158"/>
    <w:rsid w:val="00552345"/>
    <w:rsid w:val="005537CD"/>
    <w:rsid w:val="00562D4B"/>
    <w:rsid w:val="005677B6"/>
    <w:rsid w:val="0057173F"/>
    <w:rsid w:val="005750C5"/>
    <w:rsid w:val="00575A92"/>
    <w:rsid w:val="00576D4B"/>
    <w:rsid w:val="0058078F"/>
    <w:rsid w:val="00582412"/>
    <w:rsid w:val="00591CD4"/>
    <w:rsid w:val="00594204"/>
    <w:rsid w:val="005975AF"/>
    <w:rsid w:val="00597967"/>
    <w:rsid w:val="00597EED"/>
    <w:rsid w:val="005A0E16"/>
    <w:rsid w:val="005A2534"/>
    <w:rsid w:val="005B02E3"/>
    <w:rsid w:val="005B1AEE"/>
    <w:rsid w:val="005B2797"/>
    <w:rsid w:val="005B4F89"/>
    <w:rsid w:val="005C0A93"/>
    <w:rsid w:val="005C3C98"/>
    <w:rsid w:val="005C4E70"/>
    <w:rsid w:val="005C5137"/>
    <w:rsid w:val="005C67B9"/>
    <w:rsid w:val="005D1E63"/>
    <w:rsid w:val="005D2B88"/>
    <w:rsid w:val="005D38D0"/>
    <w:rsid w:val="005E1810"/>
    <w:rsid w:val="005E3F99"/>
    <w:rsid w:val="005E4CC5"/>
    <w:rsid w:val="005E5E01"/>
    <w:rsid w:val="005F0D31"/>
    <w:rsid w:val="005F5FB6"/>
    <w:rsid w:val="005F6B45"/>
    <w:rsid w:val="005F7FBC"/>
    <w:rsid w:val="00601D7E"/>
    <w:rsid w:val="00602868"/>
    <w:rsid w:val="0060697F"/>
    <w:rsid w:val="006069FD"/>
    <w:rsid w:val="00607DC1"/>
    <w:rsid w:val="006121F7"/>
    <w:rsid w:val="00613D83"/>
    <w:rsid w:val="00615AD3"/>
    <w:rsid w:val="00616E3F"/>
    <w:rsid w:val="006201CA"/>
    <w:rsid w:val="00621D00"/>
    <w:rsid w:val="00624539"/>
    <w:rsid w:val="006263F3"/>
    <w:rsid w:val="006316B0"/>
    <w:rsid w:val="00631B61"/>
    <w:rsid w:val="00632A1E"/>
    <w:rsid w:val="00633E39"/>
    <w:rsid w:val="00634693"/>
    <w:rsid w:val="006357D2"/>
    <w:rsid w:val="00637DE1"/>
    <w:rsid w:val="00642462"/>
    <w:rsid w:val="0064340F"/>
    <w:rsid w:val="00643BF5"/>
    <w:rsid w:val="00643F61"/>
    <w:rsid w:val="006453F6"/>
    <w:rsid w:val="00646B76"/>
    <w:rsid w:val="00650AE0"/>
    <w:rsid w:val="00651111"/>
    <w:rsid w:val="00651E2B"/>
    <w:rsid w:val="006579AE"/>
    <w:rsid w:val="00662491"/>
    <w:rsid w:val="00663493"/>
    <w:rsid w:val="00667CF3"/>
    <w:rsid w:val="00672BF0"/>
    <w:rsid w:val="00676A22"/>
    <w:rsid w:val="00677F0D"/>
    <w:rsid w:val="006818C9"/>
    <w:rsid w:val="00683C9D"/>
    <w:rsid w:val="00684AF1"/>
    <w:rsid w:val="00690096"/>
    <w:rsid w:val="006917BF"/>
    <w:rsid w:val="006962C0"/>
    <w:rsid w:val="006A2FA6"/>
    <w:rsid w:val="006A3345"/>
    <w:rsid w:val="006A4828"/>
    <w:rsid w:val="006A70AF"/>
    <w:rsid w:val="006B32B0"/>
    <w:rsid w:val="006B4193"/>
    <w:rsid w:val="006B6F64"/>
    <w:rsid w:val="006C1DD3"/>
    <w:rsid w:val="006D1368"/>
    <w:rsid w:val="006D42A1"/>
    <w:rsid w:val="006D46EA"/>
    <w:rsid w:val="006D5DF0"/>
    <w:rsid w:val="006E09C2"/>
    <w:rsid w:val="006E7991"/>
    <w:rsid w:val="006E7F4B"/>
    <w:rsid w:val="006F3B37"/>
    <w:rsid w:val="006F4DF7"/>
    <w:rsid w:val="006F73E7"/>
    <w:rsid w:val="007012A6"/>
    <w:rsid w:val="0070411C"/>
    <w:rsid w:val="00705700"/>
    <w:rsid w:val="00705CC1"/>
    <w:rsid w:val="007107D0"/>
    <w:rsid w:val="00724109"/>
    <w:rsid w:val="0072410B"/>
    <w:rsid w:val="00726BF4"/>
    <w:rsid w:val="0072708D"/>
    <w:rsid w:val="0073001E"/>
    <w:rsid w:val="00730242"/>
    <w:rsid w:val="00730F93"/>
    <w:rsid w:val="00734BEF"/>
    <w:rsid w:val="00740612"/>
    <w:rsid w:val="007428D7"/>
    <w:rsid w:val="00742F15"/>
    <w:rsid w:val="007430B8"/>
    <w:rsid w:val="00743246"/>
    <w:rsid w:val="0074557B"/>
    <w:rsid w:val="00745836"/>
    <w:rsid w:val="00746364"/>
    <w:rsid w:val="0075037E"/>
    <w:rsid w:val="00755AF5"/>
    <w:rsid w:val="00756DBF"/>
    <w:rsid w:val="007572B7"/>
    <w:rsid w:val="007610C8"/>
    <w:rsid w:val="00762A99"/>
    <w:rsid w:val="00764B79"/>
    <w:rsid w:val="00765013"/>
    <w:rsid w:val="00766923"/>
    <w:rsid w:val="00767B05"/>
    <w:rsid w:val="0077072E"/>
    <w:rsid w:val="00771829"/>
    <w:rsid w:val="00773F86"/>
    <w:rsid w:val="007745AC"/>
    <w:rsid w:val="00774AC5"/>
    <w:rsid w:val="00777221"/>
    <w:rsid w:val="007774B9"/>
    <w:rsid w:val="007806CA"/>
    <w:rsid w:val="00780E7B"/>
    <w:rsid w:val="00783109"/>
    <w:rsid w:val="00787BDF"/>
    <w:rsid w:val="007932D7"/>
    <w:rsid w:val="00793DF3"/>
    <w:rsid w:val="007A138A"/>
    <w:rsid w:val="007A2A74"/>
    <w:rsid w:val="007A3BDB"/>
    <w:rsid w:val="007A44DD"/>
    <w:rsid w:val="007A5CC9"/>
    <w:rsid w:val="007A62CE"/>
    <w:rsid w:val="007B498E"/>
    <w:rsid w:val="007B4B92"/>
    <w:rsid w:val="007B6B21"/>
    <w:rsid w:val="007B71FE"/>
    <w:rsid w:val="007C6FA3"/>
    <w:rsid w:val="007C7E3E"/>
    <w:rsid w:val="007D2AC3"/>
    <w:rsid w:val="007D5B32"/>
    <w:rsid w:val="007D7146"/>
    <w:rsid w:val="007E3071"/>
    <w:rsid w:val="007E3517"/>
    <w:rsid w:val="007E49F9"/>
    <w:rsid w:val="007E6541"/>
    <w:rsid w:val="007F0C7F"/>
    <w:rsid w:val="007F33AF"/>
    <w:rsid w:val="007F65DC"/>
    <w:rsid w:val="007F6D96"/>
    <w:rsid w:val="00803C4C"/>
    <w:rsid w:val="00805142"/>
    <w:rsid w:val="0080599D"/>
    <w:rsid w:val="00813A2B"/>
    <w:rsid w:val="00813A42"/>
    <w:rsid w:val="00815B2F"/>
    <w:rsid w:val="008167BE"/>
    <w:rsid w:val="008174E3"/>
    <w:rsid w:val="00823387"/>
    <w:rsid w:val="00823FC1"/>
    <w:rsid w:val="008244A6"/>
    <w:rsid w:val="00825742"/>
    <w:rsid w:val="0082713C"/>
    <w:rsid w:val="00830CC9"/>
    <w:rsid w:val="008313E2"/>
    <w:rsid w:val="00831C22"/>
    <w:rsid w:val="0083557D"/>
    <w:rsid w:val="0083692D"/>
    <w:rsid w:val="00840AD2"/>
    <w:rsid w:val="0084120E"/>
    <w:rsid w:val="008419FE"/>
    <w:rsid w:val="00842036"/>
    <w:rsid w:val="008431A2"/>
    <w:rsid w:val="00844456"/>
    <w:rsid w:val="0084581A"/>
    <w:rsid w:val="0084701E"/>
    <w:rsid w:val="00857AD0"/>
    <w:rsid w:val="00860E13"/>
    <w:rsid w:val="00861207"/>
    <w:rsid w:val="0086605A"/>
    <w:rsid w:val="008707A5"/>
    <w:rsid w:val="00872EDE"/>
    <w:rsid w:val="008745FF"/>
    <w:rsid w:val="00874C67"/>
    <w:rsid w:val="0087504A"/>
    <w:rsid w:val="0088089A"/>
    <w:rsid w:val="008810A6"/>
    <w:rsid w:val="0088466F"/>
    <w:rsid w:val="00885169"/>
    <w:rsid w:val="00886E4E"/>
    <w:rsid w:val="00894AC6"/>
    <w:rsid w:val="008A000A"/>
    <w:rsid w:val="008A1DBC"/>
    <w:rsid w:val="008A298E"/>
    <w:rsid w:val="008A3BAC"/>
    <w:rsid w:val="008A552B"/>
    <w:rsid w:val="008A6F73"/>
    <w:rsid w:val="008B00F9"/>
    <w:rsid w:val="008B213C"/>
    <w:rsid w:val="008B21B7"/>
    <w:rsid w:val="008B3ECF"/>
    <w:rsid w:val="008B57B7"/>
    <w:rsid w:val="008B5865"/>
    <w:rsid w:val="008C15D1"/>
    <w:rsid w:val="008C6B7F"/>
    <w:rsid w:val="008D4E25"/>
    <w:rsid w:val="008D5D74"/>
    <w:rsid w:val="008D6F28"/>
    <w:rsid w:val="008E2C42"/>
    <w:rsid w:val="008E42F7"/>
    <w:rsid w:val="008E51D7"/>
    <w:rsid w:val="008E5295"/>
    <w:rsid w:val="008E5F06"/>
    <w:rsid w:val="008E7200"/>
    <w:rsid w:val="008F0B06"/>
    <w:rsid w:val="008F1647"/>
    <w:rsid w:val="00901F2D"/>
    <w:rsid w:val="009058BA"/>
    <w:rsid w:val="0090637D"/>
    <w:rsid w:val="00912E40"/>
    <w:rsid w:val="00913365"/>
    <w:rsid w:val="00913E47"/>
    <w:rsid w:val="009143C1"/>
    <w:rsid w:val="009157A0"/>
    <w:rsid w:val="00916461"/>
    <w:rsid w:val="009171A8"/>
    <w:rsid w:val="009178E8"/>
    <w:rsid w:val="00917D2E"/>
    <w:rsid w:val="009200AB"/>
    <w:rsid w:val="0092552D"/>
    <w:rsid w:val="009262A8"/>
    <w:rsid w:val="009264BE"/>
    <w:rsid w:val="0093054D"/>
    <w:rsid w:val="009315A5"/>
    <w:rsid w:val="00937D52"/>
    <w:rsid w:val="0094037B"/>
    <w:rsid w:val="009421A5"/>
    <w:rsid w:val="00945411"/>
    <w:rsid w:val="00952172"/>
    <w:rsid w:val="009549C5"/>
    <w:rsid w:val="009564A0"/>
    <w:rsid w:val="0096500B"/>
    <w:rsid w:val="00965401"/>
    <w:rsid w:val="00965CF5"/>
    <w:rsid w:val="00965D83"/>
    <w:rsid w:val="00966260"/>
    <w:rsid w:val="00967879"/>
    <w:rsid w:val="0097193B"/>
    <w:rsid w:val="00975762"/>
    <w:rsid w:val="00975F81"/>
    <w:rsid w:val="00980308"/>
    <w:rsid w:val="00984752"/>
    <w:rsid w:val="00984A37"/>
    <w:rsid w:val="009860F9"/>
    <w:rsid w:val="0098638F"/>
    <w:rsid w:val="00991A12"/>
    <w:rsid w:val="00992D6B"/>
    <w:rsid w:val="009932EA"/>
    <w:rsid w:val="00997AD4"/>
    <w:rsid w:val="009A034F"/>
    <w:rsid w:val="009A2324"/>
    <w:rsid w:val="009A3048"/>
    <w:rsid w:val="009A4268"/>
    <w:rsid w:val="009B1217"/>
    <w:rsid w:val="009B156F"/>
    <w:rsid w:val="009B3402"/>
    <w:rsid w:val="009B4388"/>
    <w:rsid w:val="009B63EC"/>
    <w:rsid w:val="009C0F00"/>
    <w:rsid w:val="009C151E"/>
    <w:rsid w:val="009C3874"/>
    <w:rsid w:val="009C4FA8"/>
    <w:rsid w:val="009C6A9F"/>
    <w:rsid w:val="009D0CE1"/>
    <w:rsid w:val="009D0F01"/>
    <w:rsid w:val="009D2278"/>
    <w:rsid w:val="009D2BFE"/>
    <w:rsid w:val="009D34CA"/>
    <w:rsid w:val="009D3B7C"/>
    <w:rsid w:val="009D4B94"/>
    <w:rsid w:val="009D50DA"/>
    <w:rsid w:val="009D5893"/>
    <w:rsid w:val="009D76C4"/>
    <w:rsid w:val="009D76E4"/>
    <w:rsid w:val="009E13C2"/>
    <w:rsid w:val="009E3524"/>
    <w:rsid w:val="009E3BA7"/>
    <w:rsid w:val="009E7609"/>
    <w:rsid w:val="009F028E"/>
    <w:rsid w:val="009F0E89"/>
    <w:rsid w:val="009F2D6F"/>
    <w:rsid w:val="009F7B82"/>
    <w:rsid w:val="009F7F1B"/>
    <w:rsid w:val="00A0015C"/>
    <w:rsid w:val="00A0043D"/>
    <w:rsid w:val="00A007BD"/>
    <w:rsid w:val="00A00C64"/>
    <w:rsid w:val="00A037D8"/>
    <w:rsid w:val="00A038D4"/>
    <w:rsid w:val="00A04734"/>
    <w:rsid w:val="00A057E8"/>
    <w:rsid w:val="00A05930"/>
    <w:rsid w:val="00A067D5"/>
    <w:rsid w:val="00A110B3"/>
    <w:rsid w:val="00A13D94"/>
    <w:rsid w:val="00A1460A"/>
    <w:rsid w:val="00A158AB"/>
    <w:rsid w:val="00A16FBF"/>
    <w:rsid w:val="00A2070C"/>
    <w:rsid w:val="00A23744"/>
    <w:rsid w:val="00A23D5E"/>
    <w:rsid w:val="00A24440"/>
    <w:rsid w:val="00A2591F"/>
    <w:rsid w:val="00A27E5F"/>
    <w:rsid w:val="00A3179A"/>
    <w:rsid w:val="00A3341A"/>
    <w:rsid w:val="00A3400B"/>
    <w:rsid w:val="00A40B3A"/>
    <w:rsid w:val="00A412B2"/>
    <w:rsid w:val="00A503D7"/>
    <w:rsid w:val="00A5128F"/>
    <w:rsid w:val="00A538DE"/>
    <w:rsid w:val="00A539EC"/>
    <w:rsid w:val="00A5644A"/>
    <w:rsid w:val="00A61DBD"/>
    <w:rsid w:val="00A629B3"/>
    <w:rsid w:val="00A633F1"/>
    <w:rsid w:val="00A64234"/>
    <w:rsid w:val="00A665B2"/>
    <w:rsid w:val="00A70FDF"/>
    <w:rsid w:val="00A71271"/>
    <w:rsid w:val="00A728EC"/>
    <w:rsid w:val="00A753C3"/>
    <w:rsid w:val="00A811E6"/>
    <w:rsid w:val="00A90E76"/>
    <w:rsid w:val="00A9351D"/>
    <w:rsid w:val="00A9431A"/>
    <w:rsid w:val="00A95691"/>
    <w:rsid w:val="00AA0A5C"/>
    <w:rsid w:val="00AA1527"/>
    <w:rsid w:val="00AA2230"/>
    <w:rsid w:val="00AA43C8"/>
    <w:rsid w:val="00AA6903"/>
    <w:rsid w:val="00AA729A"/>
    <w:rsid w:val="00AA7CD3"/>
    <w:rsid w:val="00AB1D2E"/>
    <w:rsid w:val="00AB43C3"/>
    <w:rsid w:val="00AB739F"/>
    <w:rsid w:val="00AC06B3"/>
    <w:rsid w:val="00AC23C1"/>
    <w:rsid w:val="00AC5277"/>
    <w:rsid w:val="00AC6A1C"/>
    <w:rsid w:val="00AC76D7"/>
    <w:rsid w:val="00AD0CD6"/>
    <w:rsid w:val="00AD155B"/>
    <w:rsid w:val="00AD2C86"/>
    <w:rsid w:val="00AD66C2"/>
    <w:rsid w:val="00AE16BD"/>
    <w:rsid w:val="00AF3A34"/>
    <w:rsid w:val="00AF4E1C"/>
    <w:rsid w:val="00AF6035"/>
    <w:rsid w:val="00AF6DB9"/>
    <w:rsid w:val="00B010C3"/>
    <w:rsid w:val="00B01896"/>
    <w:rsid w:val="00B031DB"/>
    <w:rsid w:val="00B077EE"/>
    <w:rsid w:val="00B10B97"/>
    <w:rsid w:val="00B1101A"/>
    <w:rsid w:val="00B122B2"/>
    <w:rsid w:val="00B129A4"/>
    <w:rsid w:val="00B17959"/>
    <w:rsid w:val="00B20DC3"/>
    <w:rsid w:val="00B21254"/>
    <w:rsid w:val="00B229F4"/>
    <w:rsid w:val="00B22EEA"/>
    <w:rsid w:val="00B23C22"/>
    <w:rsid w:val="00B23E14"/>
    <w:rsid w:val="00B314CF"/>
    <w:rsid w:val="00B32729"/>
    <w:rsid w:val="00B35033"/>
    <w:rsid w:val="00B35764"/>
    <w:rsid w:val="00B40E82"/>
    <w:rsid w:val="00B43547"/>
    <w:rsid w:val="00B45434"/>
    <w:rsid w:val="00B51FBC"/>
    <w:rsid w:val="00B52007"/>
    <w:rsid w:val="00B55101"/>
    <w:rsid w:val="00B569E1"/>
    <w:rsid w:val="00B626E0"/>
    <w:rsid w:val="00B644A1"/>
    <w:rsid w:val="00B64E9A"/>
    <w:rsid w:val="00B6705B"/>
    <w:rsid w:val="00B67B10"/>
    <w:rsid w:val="00B72D76"/>
    <w:rsid w:val="00B730C5"/>
    <w:rsid w:val="00B756A0"/>
    <w:rsid w:val="00B75C71"/>
    <w:rsid w:val="00B80DBB"/>
    <w:rsid w:val="00B8511B"/>
    <w:rsid w:val="00B85FE3"/>
    <w:rsid w:val="00BA0D2B"/>
    <w:rsid w:val="00BA1AE4"/>
    <w:rsid w:val="00BA2023"/>
    <w:rsid w:val="00BB297D"/>
    <w:rsid w:val="00BB3BE5"/>
    <w:rsid w:val="00BC0E2C"/>
    <w:rsid w:val="00BC4E43"/>
    <w:rsid w:val="00BC5F25"/>
    <w:rsid w:val="00BD0FCA"/>
    <w:rsid w:val="00BD17ED"/>
    <w:rsid w:val="00BD255A"/>
    <w:rsid w:val="00BD2D34"/>
    <w:rsid w:val="00BD352E"/>
    <w:rsid w:val="00BD3B61"/>
    <w:rsid w:val="00BD4126"/>
    <w:rsid w:val="00BD4C23"/>
    <w:rsid w:val="00BD7EB9"/>
    <w:rsid w:val="00BE0769"/>
    <w:rsid w:val="00BE35DA"/>
    <w:rsid w:val="00BE4904"/>
    <w:rsid w:val="00BE5BA5"/>
    <w:rsid w:val="00BE7619"/>
    <w:rsid w:val="00BF11C1"/>
    <w:rsid w:val="00BF124D"/>
    <w:rsid w:val="00BF3081"/>
    <w:rsid w:val="00BF5826"/>
    <w:rsid w:val="00BF7ADE"/>
    <w:rsid w:val="00BF7E8D"/>
    <w:rsid w:val="00C02FB3"/>
    <w:rsid w:val="00C0307B"/>
    <w:rsid w:val="00C06721"/>
    <w:rsid w:val="00C12FF2"/>
    <w:rsid w:val="00C15C36"/>
    <w:rsid w:val="00C20AF8"/>
    <w:rsid w:val="00C20FA8"/>
    <w:rsid w:val="00C21640"/>
    <w:rsid w:val="00C2294B"/>
    <w:rsid w:val="00C2458B"/>
    <w:rsid w:val="00C2466F"/>
    <w:rsid w:val="00C261B5"/>
    <w:rsid w:val="00C262A2"/>
    <w:rsid w:val="00C43B1C"/>
    <w:rsid w:val="00C47403"/>
    <w:rsid w:val="00C509CF"/>
    <w:rsid w:val="00C51A3E"/>
    <w:rsid w:val="00C55795"/>
    <w:rsid w:val="00C56518"/>
    <w:rsid w:val="00C568DA"/>
    <w:rsid w:val="00C578C1"/>
    <w:rsid w:val="00C57E70"/>
    <w:rsid w:val="00C61E26"/>
    <w:rsid w:val="00C620A2"/>
    <w:rsid w:val="00C62E25"/>
    <w:rsid w:val="00C630F3"/>
    <w:rsid w:val="00C63498"/>
    <w:rsid w:val="00C706E7"/>
    <w:rsid w:val="00C73F89"/>
    <w:rsid w:val="00C746AA"/>
    <w:rsid w:val="00C81085"/>
    <w:rsid w:val="00C81FE3"/>
    <w:rsid w:val="00C828D5"/>
    <w:rsid w:val="00C8647C"/>
    <w:rsid w:val="00C877F8"/>
    <w:rsid w:val="00C92464"/>
    <w:rsid w:val="00C924B4"/>
    <w:rsid w:val="00C9260B"/>
    <w:rsid w:val="00C94680"/>
    <w:rsid w:val="00C95250"/>
    <w:rsid w:val="00C96646"/>
    <w:rsid w:val="00C97D6E"/>
    <w:rsid w:val="00CA014F"/>
    <w:rsid w:val="00CA313B"/>
    <w:rsid w:val="00CA3984"/>
    <w:rsid w:val="00CA46BB"/>
    <w:rsid w:val="00CB3618"/>
    <w:rsid w:val="00CB4EDC"/>
    <w:rsid w:val="00CB53EF"/>
    <w:rsid w:val="00CB5551"/>
    <w:rsid w:val="00CC05C3"/>
    <w:rsid w:val="00CC1284"/>
    <w:rsid w:val="00CC27E2"/>
    <w:rsid w:val="00CC45ED"/>
    <w:rsid w:val="00CC7268"/>
    <w:rsid w:val="00CC7D1F"/>
    <w:rsid w:val="00CD53ED"/>
    <w:rsid w:val="00CE1C80"/>
    <w:rsid w:val="00CE316B"/>
    <w:rsid w:val="00CE409A"/>
    <w:rsid w:val="00CE610D"/>
    <w:rsid w:val="00CE7871"/>
    <w:rsid w:val="00CF02A1"/>
    <w:rsid w:val="00CF080D"/>
    <w:rsid w:val="00CF0D2D"/>
    <w:rsid w:val="00CF27A7"/>
    <w:rsid w:val="00CF381B"/>
    <w:rsid w:val="00CF4C90"/>
    <w:rsid w:val="00CF5064"/>
    <w:rsid w:val="00CF75E3"/>
    <w:rsid w:val="00D012C8"/>
    <w:rsid w:val="00D013C6"/>
    <w:rsid w:val="00D02D31"/>
    <w:rsid w:val="00D04226"/>
    <w:rsid w:val="00D044C0"/>
    <w:rsid w:val="00D048A8"/>
    <w:rsid w:val="00D05983"/>
    <w:rsid w:val="00D05B3B"/>
    <w:rsid w:val="00D06A37"/>
    <w:rsid w:val="00D07F06"/>
    <w:rsid w:val="00D11552"/>
    <w:rsid w:val="00D137E7"/>
    <w:rsid w:val="00D143EA"/>
    <w:rsid w:val="00D15232"/>
    <w:rsid w:val="00D1581D"/>
    <w:rsid w:val="00D22001"/>
    <w:rsid w:val="00D240A3"/>
    <w:rsid w:val="00D263AD"/>
    <w:rsid w:val="00D32BB4"/>
    <w:rsid w:val="00D35510"/>
    <w:rsid w:val="00D35B45"/>
    <w:rsid w:val="00D3602F"/>
    <w:rsid w:val="00D40076"/>
    <w:rsid w:val="00D408DE"/>
    <w:rsid w:val="00D40B18"/>
    <w:rsid w:val="00D43020"/>
    <w:rsid w:val="00D43F08"/>
    <w:rsid w:val="00D4668E"/>
    <w:rsid w:val="00D531DC"/>
    <w:rsid w:val="00D53BBC"/>
    <w:rsid w:val="00D57E50"/>
    <w:rsid w:val="00D64508"/>
    <w:rsid w:val="00D67C91"/>
    <w:rsid w:val="00D734D8"/>
    <w:rsid w:val="00D73674"/>
    <w:rsid w:val="00D74CBD"/>
    <w:rsid w:val="00D7558C"/>
    <w:rsid w:val="00D75B66"/>
    <w:rsid w:val="00D82791"/>
    <w:rsid w:val="00D85C30"/>
    <w:rsid w:val="00D8743B"/>
    <w:rsid w:val="00D911AC"/>
    <w:rsid w:val="00D92A5B"/>
    <w:rsid w:val="00D92ED5"/>
    <w:rsid w:val="00D930BB"/>
    <w:rsid w:val="00D935BF"/>
    <w:rsid w:val="00D94431"/>
    <w:rsid w:val="00D95076"/>
    <w:rsid w:val="00D9697B"/>
    <w:rsid w:val="00D97F9F"/>
    <w:rsid w:val="00DA4F43"/>
    <w:rsid w:val="00DA563F"/>
    <w:rsid w:val="00DB10AE"/>
    <w:rsid w:val="00DB41AB"/>
    <w:rsid w:val="00DB725B"/>
    <w:rsid w:val="00DC1CFA"/>
    <w:rsid w:val="00DC3561"/>
    <w:rsid w:val="00DC480D"/>
    <w:rsid w:val="00DC7843"/>
    <w:rsid w:val="00DD0277"/>
    <w:rsid w:val="00DD0B2F"/>
    <w:rsid w:val="00DD1D87"/>
    <w:rsid w:val="00DD1DF7"/>
    <w:rsid w:val="00DD1FA5"/>
    <w:rsid w:val="00DD1FA7"/>
    <w:rsid w:val="00DD2967"/>
    <w:rsid w:val="00DD32BA"/>
    <w:rsid w:val="00DD35BF"/>
    <w:rsid w:val="00DD3FF6"/>
    <w:rsid w:val="00DD49A2"/>
    <w:rsid w:val="00DD6E54"/>
    <w:rsid w:val="00DE0642"/>
    <w:rsid w:val="00DE077C"/>
    <w:rsid w:val="00DE1B43"/>
    <w:rsid w:val="00DE2B20"/>
    <w:rsid w:val="00DE2FFE"/>
    <w:rsid w:val="00DE4467"/>
    <w:rsid w:val="00DE72C7"/>
    <w:rsid w:val="00DE79E7"/>
    <w:rsid w:val="00DF70B9"/>
    <w:rsid w:val="00E00431"/>
    <w:rsid w:val="00E06BBC"/>
    <w:rsid w:val="00E1253D"/>
    <w:rsid w:val="00E233EA"/>
    <w:rsid w:val="00E267A6"/>
    <w:rsid w:val="00E2700F"/>
    <w:rsid w:val="00E2769D"/>
    <w:rsid w:val="00E336A9"/>
    <w:rsid w:val="00E33BC0"/>
    <w:rsid w:val="00E35B47"/>
    <w:rsid w:val="00E371D2"/>
    <w:rsid w:val="00E37634"/>
    <w:rsid w:val="00E37E12"/>
    <w:rsid w:val="00E4162C"/>
    <w:rsid w:val="00E47324"/>
    <w:rsid w:val="00E47522"/>
    <w:rsid w:val="00E51CE0"/>
    <w:rsid w:val="00E5595B"/>
    <w:rsid w:val="00E61E34"/>
    <w:rsid w:val="00E624B1"/>
    <w:rsid w:val="00E65851"/>
    <w:rsid w:val="00E66400"/>
    <w:rsid w:val="00E66790"/>
    <w:rsid w:val="00E66D7A"/>
    <w:rsid w:val="00E67233"/>
    <w:rsid w:val="00E679FB"/>
    <w:rsid w:val="00E70787"/>
    <w:rsid w:val="00E7540F"/>
    <w:rsid w:val="00E81A1F"/>
    <w:rsid w:val="00E86A09"/>
    <w:rsid w:val="00E86BFB"/>
    <w:rsid w:val="00E87C8D"/>
    <w:rsid w:val="00E90896"/>
    <w:rsid w:val="00E949B8"/>
    <w:rsid w:val="00EA0B82"/>
    <w:rsid w:val="00EA5A2B"/>
    <w:rsid w:val="00EA64DD"/>
    <w:rsid w:val="00EA77BD"/>
    <w:rsid w:val="00EB5D13"/>
    <w:rsid w:val="00EB65B2"/>
    <w:rsid w:val="00EC2D80"/>
    <w:rsid w:val="00EC6BDB"/>
    <w:rsid w:val="00EC73AD"/>
    <w:rsid w:val="00ED1244"/>
    <w:rsid w:val="00ED3583"/>
    <w:rsid w:val="00ED7685"/>
    <w:rsid w:val="00EE07D0"/>
    <w:rsid w:val="00EE3880"/>
    <w:rsid w:val="00EE47BC"/>
    <w:rsid w:val="00EE6CB0"/>
    <w:rsid w:val="00EE7126"/>
    <w:rsid w:val="00EE75F8"/>
    <w:rsid w:val="00EF116F"/>
    <w:rsid w:val="00EF5FD2"/>
    <w:rsid w:val="00EF7705"/>
    <w:rsid w:val="00EF7F0B"/>
    <w:rsid w:val="00F00D7F"/>
    <w:rsid w:val="00F06A9F"/>
    <w:rsid w:val="00F11DCA"/>
    <w:rsid w:val="00F14611"/>
    <w:rsid w:val="00F14EC6"/>
    <w:rsid w:val="00F16E31"/>
    <w:rsid w:val="00F2492A"/>
    <w:rsid w:val="00F25BD3"/>
    <w:rsid w:val="00F25C28"/>
    <w:rsid w:val="00F3053B"/>
    <w:rsid w:val="00F305AD"/>
    <w:rsid w:val="00F317E6"/>
    <w:rsid w:val="00F32206"/>
    <w:rsid w:val="00F34B73"/>
    <w:rsid w:val="00F37AC0"/>
    <w:rsid w:val="00F41A49"/>
    <w:rsid w:val="00F44E34"/>
    <w:rsid w:val="00F469C2"/>
    <w:rsid w:val="00F522F4"/>
    <w:rsid w:val="00F528C7"/>
    <w:rsid w:val="00F53875"/>
    <w:rsid w:val="00F53B30"/>
    <w:rsid w:val="00F54412"/>
    <w:rsid w:val="00F55FC1"/>
    <w:rsid w:val="00F62F76"/>
    <w:rsid w:val="00F65A1E"/>
    <w:rsid w:val="00F66A43"/>
    <w:rsid w:val="00F673D2"/>
    <w:rsid w:val="00F72F06"/>
    <w:rsid w:val="00F732AB"/>
    <w:rsid w:val="00F73B9A"/>
    <w:rsid w:val="00F74292"/>
    <w:rsid w:val="00F74BC4"/>
    <w:rsid w:val="00F7662C"/>
    <w:rsid w:val="00F77E51"/>
    <w:rsid w:val="00F81447"/>
    <w:rsid w:val="00F83CC4"/>
    <w:rsid w:val="00F84B9D"/>
    <w:rsid w:val="00F8743B"/>
    <w:rsid w:val="00F92A88"/>
    <w:rsid w:val="00F92C71"/>
    <w:rsid w:val="00F9314E"/>
    <w:rsid w:val="00F958D3"/>
    <w:rsid w:val="00FA00CB"/>
    <w:rsid w:val="00FA44A1"/>
    <w:rsid w:val="00FB5927"/>
    <w:rsid w:val="00FB7CF6"/>
    <w:rsid w:val="00FC146E"/>
    <w:rsid w:val="00FC19C7"/>
    <w:rsid w:val="00FC37D1"/>
    <w:rsid w:val="00FC711D"/>
    <w:rsid w:val="00FC791B"/>
    <w:rsid w:val="00FD0DDB"/>
    <w:rsid w:val="00FD1D2E"/>
    <w:rsid w:val="00FD1E47"/>
    <w:rsid w:val="00FD3853"/>
    <w:rsid w:val="00FD400E"/>
    <w:rsid w:val="00FE083B"/>
    <w:rsid w:val="00FF0377"/>
    <w:rsid w:val="00FF11BE"/>
    <w:rsid w:val="00FF1A4A"/>
    <w:rsid w:val="00FF754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3786AC"/>
  <w15:docId w15:val="{B2CE87F8-91DD-4EC6-8F27-BEBFDD912A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2967"/>
  </w:style>
  <w:style w:type="paragraph" w:styleId="Heading1">
    <w:name w:val="heading 1"/>
    <w:basedOn w:val="Normal"/>
    <w:next w:val="Normal"/>
    <w:link w:val="Heading1Char"/>
    <w:uiPriority w:val="9"/>
    <w:qFormat/>
    <w:rsid w:val="0074557B"/>
    <w:pPr>
      <w:keepNext/>
      <w:spacing w:before="240" w:after="60"/>
      <w:jc w:val="right"/>
      <w:outlineLvl w:val="0"/>
    </w:pPr>
    <w:rPr>
      <w:rFonts w:asciiTheme="majorHAnsi" w:eastAsiaTheme="majorEastAsia" w:hAnsiTheme="majorHAnsi" w:cstheme="majorBidi"/>
      <w:b/>
      <w:bCs/>
      <w:spacing w:val="20"/>
      <w:kern w:val="32"/>
      <w:sz w:val="32"/>
      <w:szCs w:val="32"/>
    </w:rPr>
  </w:style>
  <w:style w:type="paragraph" w:styleId="Heading2">
    <w:name w:val="heading 2"/>
    <w:next w:val="Default"/>
    <w:link w:val="Heading2Char"/>
    <w:uiPriority w:val="9"/>
    <w:unhideWhenUsed/>
    <w:qFormat/>
    <w:rsid w:val="00300717"/>
    <w:pPr>
      <w:outlineLvl w:val="1"/>
    </w:pPr>
    <w:rPr>
      <w:rFonts w:asciiTheme="majorHAnsi" w:eastAsiaTheme="majorEastAsia" w:hAnsiTheme="majorHAnsi" w:cstheme="majorBidi"/>
      <w:b/>
      <w:iCs/>
      <w:color w:val="4F81BD" w:themeColor="accent1"/>
      <w:spacing w:val="20"/>
      <w:kern w:val="32"/>
      <w:sz w:val="28"/>
      <w:szCs w:val="28"/>
    </w:rPr>
  </w:style>
  <w:style w:type="paragraph" w:styleId="Heading3">
    <w:name w:val="heading 3"/>
    <w:basedOn w:val="Normal"/>
    <w:next w:val="Normal"/>
    <w:link w:val="Heading3Char"/>
    <w:uiPriority w:val="9"/>
    <w:unhideWhenUsed/>
    <w:qFormat/>
    <w:rsid w:val="00300717"/>
    <w:pPr>
      <w:keepNext/>
      <w:spacing w:before="240" w:after="60"/>
      <w:outlineLvl w:val="2"/>
    </w:pPr>
    <w:rPr>
      <w:rFonts w:asciiTheme="majorHAnsi" w:eastAsiaTheme="majorEastAsia" w:hAnsiTheme="majorHAnsi" w:cstheme="majorBidi"/>
      <w:b/>
      <w:bCs/>
      <w:color w:val="4F81BD" w:themeColor="accent1"/>
      <w:sz w:val="24"/>
      <w:szCs w:val="26"/>
    </w:rPr>
  </w:style>
  <w:style w:type="paragraph" w:styleId="Heading4">
    <w:name w:val="heading 4"/>
    <w:basedOn w:val="Heading3"/>
    <w:next w:val="Heading3"/>
    <w:link w:val="Heading4Char"/>
    <w:uiPriority w:val="9"/>
    <w:unhideWhenUsed/>
    <w:qFormat/>
    <w:rsid w:val="00195637"/>
    <w:pPr>
      <w:spacing w:before="120" w:after="120"/>
      <w:outlineLvl w:val="3"/>
    </w:pPr>
    <w:rPr>
      <w:rFonts w:eastAsiaTheme="minorEastAsia" w:cstheme="minorBidi"/>
      <w:bCs w:val="0"/>
      <w:szCs w:val="28"/>
      <w:u w:val="single"/>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4557B"/>
    <w:rPr>
      <w:rFonts w:asciiTheme="majorHAnsi" w:eastAsiaTheme="majorEastAsia" w:hAnsiTheme="majorHAnsi" w:cstheme="majorBidi"/>
      <w:b/>
      <w:bCs/>
      <w:spacing w:val="20"/>
      <w:kern w:val="32"/>
      <w:sz w:val="32"/>
      <w:szCs w:val="32"/>
    </w:rPr>
  </w:style>
  <w:style w:type="character" w:customStyle="1" w:styleId="Heading2Char">
    <w:name w:val="Heading 2 Char"/>
    <w:basedOn w:val="DefaultParagraphFont"/>
    <w:link w:val="Heading2"/>
    <w:uiPriority w:val="9"/>
    <w:rsid w:val="00300717"/>
    <w:rPr>
      <w:rFonts w:asciiTheme="majorHAnsi" w:eastAsiaTheme="majorEastAsia" w:hAnsiTheme="majorHAnsi" w:cstheme="majorBidi"/>
      <w:b/>
      <w:iCs/>
      <w:color w:val="4F81BD" w:themeColor="accent1"/>
      <w:spacing w:val="20"/>
      <w:kern w:val="32"/>
      <w:sz w:val="28"/>
      <w:szCs w:val="28"/>
    </w:rPr>
  </w:style>
  <w:style w:type="character" w:customStyle="1" w:styleId="Heading3Char">
    <w:name w:val="Heading 3 Char"/>
    <w:basedOn w:val="DefaultParagraphFont"/>
    <w:link w:val="Heading3"/>
    <w:uiPriority w:val="9"/>
    <w:rsid w:val="00300717"/>
    <w:rPr>
      <w:rFonts w:asciiTheme="majorHAnsi" w:eastAsiaTheme="majorEastAsia" w:hAnsiTheme="majorHAnsi" w:cstheme="majorBidi"/>
      <w:b/>
      <w:bCs/>
      <w:color w:val="4F81BD" w:themeColor="accent1"/>
      <w:sz w:val="24"/>
      <w:szCs w:val="26"/>
    </w:rPr>
  </w:style>
  <w:style w:type="character" w:customStyle="1" w:styleId="Heading4Char">
    <w:name w:val="Heading 4 Char"/>
    <w:basedOn w:val="DefaultParagraphFont"/>
    <w:link w:val="Heading4"/>
    <w:uiPriority w:val="9"/>
    <w:rsid w:val="00195637"/>
    <w:rPr>
      <w:rFonts w:asciiTheme="majorHAnsi" w:eastAsiaTheme="minorEastAsia" w:hAnsiTheme="majorHAnsi" w:cstheme="minorBidi"/>
      <w:b/>
      <w:color w:val="4F81BD" w:themeColor="accent1"/>
      <w:szCs w:val="28"/>
      <w:u w:val="single"/>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D05B3B"/>
    <w:pPr>
      <w:tabs>
        <w:tab w:val="center" w:pos="4513"/>
        <w:tab w:val="right" w:pos="9026"/>
      </w:tabs>
    </w:pPr>
  </w:style>
  <w:style w:type="character" w:customStyle="1" w:styleId="HeaderChar">
    <w:name w:val="Header Char"/>
    <w:basedOn w:val="DefaultParagraphFont"/>
    <w:link w:val="Header"/>
    <w:uiPriority w:val="99"/>
    <w:rsid w:val="00D05B3B"/>
  </w:style>
  <w:style w:type="paragraph" w:styleId="Footer">
    <w:name w:val="footer"/>
    <w:basedOn w:val="Normal"/>
    <w:link w:val="FooterChar"/>
    <w:uiPriority w:val="99"/>
    <w:unhideWhenUsed/>
    <w:rsid w:val="00D05B3B"/>
    <w:pPr>
      <w:tabs>
        <w:tab w:val="center" w:pos="4513"/>
        <w:tab w:val="right" w:pos="9026"/>
      </w:tabs>
    </w:pPr>
  </w:style>
  <w:style w:type="character" w:customStyle="1" w:styleId="FooterChar">
    <w:name w:val="Footer Char"/>
    <w:basedOn w:val="DefaultParagraphFont"/>
    <w:link w:val="Footer"/>
    <w:uiPriority w:val="99"/>
    <w:rsid w:val="00D05B3B"/>
  </w:style>
  <w:style w:type="paragraph" w:styleId="ListParagraph">
    <w:name w:val="List Paragraph"/>
    <w:basedOn w:val="Normal"/>
    <w:uiPriority w:val="34"/>
    <w:qFormat/>
    <w:rsid w:val="00740612"/>
    <w:pPr>
      <w:ind w:left="720"/>
      <w:contextualSpacing/>
    </w:pPr>
  </w:style>
  <w:style w:type="paragraph" w:styleId="BalloonText">
    <w:name w:val="Balloon Text"/>
    <w:basedOn w:val="Normal"/>
    <w:link w:val="BalloonTextChar"/>
    <w:uiPriority w:val="99"/>
    <w:semiHidden/>
    <w:unhideWhenUsed/>
    <w:rsid w:val="00A503D7"/>
    <w:rPr>
      <w:rFonts w:ascii="Tahoma" w:hAnsi="Tahoma" w:cs="Tahoma"/>
      <w:sz w:val="16"/>
      <w:szCs w:val="16"/>
    </w:rPr>
  </w:style>
  <w:style w:type="character" w:customStyle="1" w:styleId="BalloonTextChar">
    <w:name w:val="Balloon Text Char"/>
    <w:basedOn w:val="DefaultParagraphFont"/>
    <w:link w:val="BalloonText"/>
    <w:uiPriority w:val="99"/>
    <w:semiHidden/>
    <w:rsid w:val="00A503D7"/>
    <w:rPr>
      <w:rFonts w:ascii="Tahoma" w:hAnsi="Tahoma" w:cs="Tahoma"/>
      <w:sz w:val="16"/>
      <w:szCs w:val="16"/>
    </w:rPr>
  </w:style>
  <w:style w:type="paragraph" w:styleId="TOCHeading">
    <w:name w:val="TOC Heading"/>
    <w:basedOn w:val="Heading1"/>
    <w:next w:val="Normal"/>
    <w:uiPriority w:val="39"/>
    <w:semiHidden/>
    <w:unhideWhenUsed/>
    <w:qFormat/>
    <w:rsid w:val="002203A2"/>
    <w:pPr>
      <w:keepLines/>
      <w:spacing w:before="480" w:after="0" w:line="276" w:lineRule="auto"/>
      <w:outlineLvl w:val="9"/>
    </w:pPr>
    <w:rPr>
      <w:color w:val="365F91" w:themeColor="accent1" w:themeShade="BF"/>
      <w:spacing w:val="0"/>
      <w:kern w:val="0"/>
      <w:sz w:val="28"/>
      <w:szCs w:val="28"/>
      <w:lang w:eastAsia="ja-JP"/>
    </w:rPr>
  </w:style>
  <w:style w:type="paragraph" w:styleId="TOC1">
    <w:name w:val="toc 1"/>
    <w:basedOn w:val="Normal"/>
    <w:next w:val="Normal"/>
    <w:autoRedefine/>
    <w:uiPriority w:val="39"/>
    <w:unhideWhenUsed/>
    <w:rsid w:val="000B0105"/>
    <w:pPr>
      <w:spacing w:before="120"/>
    </w:pPr>
    <w:rPr>
      <w:rFonts w:asciiTheme="minorHAnsi" w:hAnsiTheme="minorHAnsi"/>
      <w:b/>
      <w:bCs/>
      <w:i/>
      <w:iCs/>
      <w:sz w:val="24"/>
      <w:szCs w:val="24"/>
    </w:rPr>
  </w:style>
  <w:style w:type="paragraph" w:styleId="TOC2">
    <w:name w:val="toc 2"/>
    <w:basedOn w:val="Normal"/>
    <w:next w:val="Normal"/>
    <w:autoRedefine/>
    <w:uiPriority w:val="39"/>
    <w:unhideWhenUsed/>
    <w:rsid w:val="002203A2"/>
    <w:pPr>
      <w:spacing w:before="120"/>
      <w:ind w:left="200"/>
    </w:pPr>
    <w:rPr>
      <w:rFonts w:asciiTheme="minorHAnsi" w:hAnsiTheme="minorHAnsi"/>
      <w:b/>
      <w:bCs/>
      <w:sz w:val="22"/>
      <w:szCs w:val="22"/>
    </w:rPr>
  </w:style>
  <w:style w:type="character" w:styleId="Hyperlink">
    <w:name w:val="Hyperlink"/>
    <w:basedOn w:val="DefaultParagraphFont"/>
    <w:uiPriority w:val="99"/>
    <w:unhideWhenUsed/>
    <w:rsid w:val="002203A2"/>
    <w:rPr>
      <w:color w:val="0000FF" w:themeColor="hyperlink"/>
      <w:u w:val="single"/>
    </w:rPr>
  </w:style>
  <w:style w:type="character" w:styleId="FollowedHyperlink">
    <w:name w:val="FollowedHyperlink"/>
    <w:basedOn w:val="DefaultParagraphFont"/>
    <w:uiPriority w:val="99"/>
    <w:semiHidden/>
    <w:unhideWhenUsed/>
    <w:rsid w:val="00FF1A4A"/>
    <w:rPr>
      <w:color w:val="800080" w:themeColor="followedHyperlink"/>
      <w:u w:val="single"/>
    </w:rPr>
  </w:style>
  <w:style w:type="paragraph" w:styleId="TOC3">
    <w:name w:val="toc 3"/>
    <w:basedOn w:val="Normal"/>
    <w:next w:val="Normal"/>
    <w:autoRedefine/>
    <w:uiPriority w:val="39"/>
    <w:unhideWhenUsed/>
    <w:rsid w:val="002045BD"/>
    <w:pPr>
      <w:ind w:left="400"/>
    </w:pPr>
    <w:rPr>
      <w:rFonts w:asciiTheme="minorHAnsi" w:hAnsiTheme="minorHAnsi"/>
    </w:rPr>
  </w:style>
  <w:style w:type="paragraph" w:styleId="TOC4">
    <w:name w:val="toc 4"/>
    <w:basedOn w:val="Normal"/>
    <w:next w:val="Normal"/>
    <w:autoRedefine/>
    <w:uiPriority w:val="39"/>
    <w:unhideWhenUsed/>
    <w:rsid w:val="002045BD"/>
    <w:pPr>
      <w:ind w:left="600"/>
    </w:pPr>
    <w:rPr>
      <w:rFonts w:asciiTheme="minorHAnsi" w:hAnsiTheme="minorHAnsi"/>
    </w:rPr>
  </w:style>
  <w:style w:type="paragraph" w:styleId="TOC5">
    <w:name w:val="toc 5"/>
    <w:basedOn w:val="Normal"/>
    <w:next w:val="Normal"/>
    <w:autoRedefine/>
    <w:uiPriority w:val="39"/>
    <w:unhideWhenUsed/>
    <w:rsid w:val="002045BD"/>
    <w:pPr>
      <w:ind w:left="800"/>
    </w:pPr>
    <w:rPr>
      <w:rFonts w:asciiTheme="minorHAnsi" w:hAnsiTheme="minorHAnsi"/>
    </w:rPr>
  </w:style>
  <w:style w:type="paragraph" w:styleId="TOC6">
    <w:name w:val="toc 6"/>
    <w:basedOn w:val="Normal"/>
    <w:next w:val="Normal"/>
    <w:autoRedefine/>
    <w:uiPriority w:val="39"/>
    <w:unhideWhenUsed/>
    <w:rsid w:val="002045BD"/>
    <w:pPr>
      <w:ind w:left="1000"/>
    </w:pPr>
    <w:rPr>
      <w:rFonts w:asciiTheme="minorHAnsi" w:hAnsiTheme="minorHAnsi"/>
    </w:rPr>
  </w:style>
  <w:style w:type="paragraph" w:styleId="TOC7">
    <w:name w:val="toc 7"/>
    <w:basedOn w:val="Normal"/>
    <w:next w:val="Normal"/>
    <w:autoRedefine/>
    <w:uiPriority w:val="39"/>
    <w:unhideWhenUsed/>
    <w:rsid w:val="002045BD"/>
    <w:pPr>
      <w:ind w:left="1200"/>
    </w:pPr>
    <w:rPr>
      <w:rFonts w:asciiTheme="minorHAnsi" w:hAnsiTheme="minorHAnsi"/>
    </w:rPr>
  </w:style>
  <w:style w:type="paragraph" w:styleId="TOC8">
    <w:name w:val="toc 8"/>
    <w:basedOn w:val="Normal"/>
    <w:next w:val="Normal"/>
    <w:autoRedefine/>
    <w:uiPriority w:val="39"/>
    <w:unhideWhenUsed/>
    <w:rsid w:val="002045BD"/>
    <w:pPr>
      <w:ind w:left="1400"/>
    </w:pPr>
    <w:rPr>
      <w:rFonts w:asciiTheme="minorHAnsi" w:hAnsiTheme="minorHAnsi"/>
    </w:rPr>
  </w:style>
  <w:style w:type="paragraph" w:styleId="TOC9">
    <w:name w:val="toc 9"/>
    <w:basedOn w:val="Normal"/>
    <w:next w:val="Normal"/>
    <w:autoRedefine/>
    <w:uiPriority w:val="39"/>
    <w:unhideWhenUsed/>
    <w:rsid w:val="002045BD"/>
    <w:pPr>
      <w:ind w:left="1600"/>
    </w:pPr>
    <w:rPr>
      <w:rFonts w:asciiTheme="minorHAnsi" w:hAnsiTheme="minorHAnsi"/>
    </w:rPr>
  </w:style>
  <w:style w:type="paragraph" w:customStyle="1" w:styleId="Default">
    <w:name w:val="Default"/>
    <w:rsid w:val="00984752"/>
    <w:pPr>
      <w:autoSpaceDE w:val="0"/>
      <w:autoSpaceDN w:val="0"/>
      <w:adjustRightInd w:val="0"/>
    </w:pPr>
    <w:rPr>
      <w:rFonts w:ascii="Arial" w:hAnsi="Arial" w:cs="Arial"/>
      <w:color w:val="000000"/>
      <w:sz w:val="24"/>
      <w:szCs w:val="24"/>
      <w:lang w:val="en-GB"/>
    </w:rPr>
  </w:style>
  <w:style w:type="table" w:styleId="TableGrid">
    <w:name w:val="Table Grid"/>
    <w:basedOn w:val="TableNormal"/>
    <w:uiPriority w:val="59"/>
    <w:rsid w:val="00302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
    <w:name w:val="Light List"/>
    <w:basedOn w:val="TableNormal"/>
    <w:uiPriority w:val="61"/>
    <w:rsid w:val="00FA00CB"/>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Spacing">
    <w:name w:val="No Spacing"/>
    <w:basedOn w:val="Normal"/>
    <w:link w:val="NoSpacingChar"/>
    <w:uiPriority w:val="1"/>
    <w:qFormat/>
    <w:rsid w:val="00264EC2"/>
    <w:rPr>
      <w:rFonts w:ascii="Tahoma" w:hAnsi="Tahoma"/>
      <w:lang w:val="en-IE" w:eastAsia="en-IE"/>
    </w:rPr>
  </w:style>
  <w:style w:type="character" w:customStyle="1" w:styleId="NoSpacingChar">
    <w:name w:val="No Spacing Char"/>
    <w:link w:val="NoSpacing"/>
    <w:uiPriority w:val="1"/>
    <w:rsid w:val="00264EC2"/>
    <w:rPr>
      <w:rFonts w:ascii="Tahoma" w:hAnsi="Tahoma"/>
      <w:lang w:val="en-IE" w:eastAsia="en-IE"/>
    </w:rPr>
  </w:style>
  <w:style w:type="character" w:styleId="UnresolvedMention">
    <w:name w:val="Unresolved Mention"/>
    <w:basedOn w:val="DefaultParagraphFont"/>
    <w:uiPriority w:val="99"/>
    <w:semiHidden/>
    <w:unhideWhenUsed/>
    <w:rsid w:val="009A03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872982">
      <w:bodyDiv w:val="1"/>
      <w:marLeft w:val="0"/>
      <w:marRight w:val="0"/>
      <w:marTop w:val="0"/>
      <w:marBottom w:val="0"/>
      <w:divBdr>
        <w:top w:val="none" w:sz="0" w:space="0" w:color="auto"/>
        <w:left w:val="none" w:sz="0" w:space="0" w:color="auto"/>
        <w:bottom w:val="none" w:sz="0" w:space="0" w:color="auto"/>
        <w:right w:val="none" w:sz="0" w:space="0" w:color="auto"/>
      </w:divBdr>
      <w:divsChild>
        <w:div w:id="925652588">
          <w:marLeft w:val="90"/>
          <w:marRight w:val="0"/>
          <w:marTop w:val="0"/>
          <w:marBottom w:val="0"/>
          <w:divBdr>
            <w:top w:val="none" w:sz="0" w:space="0" w:color="auto"/>
            <w:left w:val="none" w:sz="0" w:space="0" w:color="auto"/>
            <w:bottom w:val="none" w:sz="0" w:space="0" w:color="auto"/>
            <w:right w:val="none" w:sz="0" w:space="0" w:color="auto"/>
          </w:divBdr>
        </w:div>
      </w:divsChild>
    </w:div>
    <w:div w:id="1130516059">
      <w:bodyDiv w:val="1"/>
      <w:marLeft w:val="0"/>
      <w:marRight w:val="0"/>
      <w:marTop w:val="0"/>
      <w:marBottom w:val="0"/>
      <w:divBdr>
        <w:top w:val="none" w:sz="0" w:space="0" w:color="auto"/>
        <w:left w:val="none" w:sz="0" w:space="0" w:color="auto"/>
        <w:bottom w:val="none" w:sz="0" w:space="0" w:color="auto"/>
        <w:right w:val="none" w:sz="0" w:space="0" w:color="auto"/>
      </w:divBdr>
    </w:div>
    <w:div w:id="1145778505">
      <w:bodyDiv w:val="1"/>
      <w:marLeft w:val="0"/>
      <w:marRight w:val="0"/>
      <w:marTop w:val="0"/>
      <w:marBottom w:val="0"/>
      <w:divBdr>
        <w:top w:val="none" w:sz="0" w:space="0" w:color="auto"/>
        <w:left w:val="none" w:sz="0" w:space="0" w:color="auto"/>
        <w:bottom w:val="none" w:sz="0" w:space="0" w:color="auto"/>
        <w:right w:val="none" w:sz="0" w:space="0" w:color="auto"/>
      </w:divBdr>
    </w:div>
    <w:div w:id="1164779466">
      <w:bodyDiv w:val="1"/>
      <w:marLeft w:val="0"/>
      <w:marRight w:val="0"/>
      <w:marTop w:val="0"/>
      <w:marBottom w:val="0"/>
      <w:divBdr>
        <w:top w:val="none" w:sz="0" w:space="0" w:color="auto"/>
        <w:left w:val="none" w:sz="0" w:space="0" w:color="auto"/>
        <w:bottom w:val="none" w:sz="0" w:space="0" w:color="auto"/>
        <w:right w:val="none" w:sz="0" w:space="0" w:color="auto"/>
      </w:divBdr>
    </w:div>
    <w:div w:id="1188761459">
      <w:bodyDiv w:val="1"/>
      <w:marLeft w:val="0"/>
      <w:marRight w:val="0"/>
      <w:marTop w:val="0"/>
      <w:marBottom w:val="0"/>
      <w:divBdr>
        <w:top w:val="none" w:sz="0" w:space="0" w:color="auto"/>
        <w:left w:val="none" w:sz="0" w:space="0" w:color="auto"/>
        <w:bottom w:val="none" w:sz="0" w:space="0" w:color="auto"/>
        <w:right w:val="none" w:sz="0" w:space="0" w:color="auto"/>
      </w:divBdr>
    </w:div>
    <w:div w:id="1702239786">
      <w:bodyDiv w:val="1"/>
      <w:marLeft w:val="0"/>
      <w:marRight w:val="0"/>
      <w:marTop w:val="0"/>
      <w:marBottom w:val="0"/>
      <w:divBdr>
        <w:top w:val="none" w:sz="0" w:space="0" w:color="auto"/>
        <w:left w:val="none" w:sz="0" w:space="0" w:color="auto"/>
        <w:bottom w:val="none" w:sz="0" w:space="0" w:color="auto"/>
        <w:right w:val="none" w:sz="0" w:space="0" w:color="auto"/>
      </w:divBdr>
    </w:div>
    <w:div w:id="18695637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en.wikipedia.org/wiki/Communications_protocol" TargetMode="External"/><Relationship Id="rId26" Type="http://schemas.openxmlformats.org/officeDocument/2006/relationships/image" Target="media/image8.jpeg"/><Relationship Id="rId39" Type="http://schemas.openxmlformats.org/officeDocument/2006/relationships/image" Target="media/image20.png"/><Relationship Id="rId21" Type="http://schemas.openxmlformats.org/officeDocument/2006/relationships/hyperlink" Target="https://en.wikipedia.org/wiki/VCR" TargetMode="External"/><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yperlink" Target="http://www.swhouse.com/support/contact_technical_support.aspx." TargetMode="External"/><Relationship Id="rId25" Type="http://schemas.openxmlformats.org/officeDocument/2006/relationships/image" Target="media/image7.jpe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yperlink" Target="https://en.wikipedia.org/wiki/Web_server" TargetMode="External"/><Relationship Id="rId29" Type="http://schemas.openxmlformats.org/officeDocument/2006/relationships/image" Target="media/image11.jpeg"/><Relationship Id="rId41" Type="http://schemas.openxmlformats.org/officeDocument/2006/relationships/image" Target="media/image22.png"/><Relationship Id="rId54" Type="http://schemas.openxmlformats.org/officeDocument/2006/relationships/image" Target="media/image3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6.jpe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4.png"/><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5.jpeg"/><Relationship Id="rId28" Type="http://schemas.openxmlformats.org/officeDocument/2006/relationships/image" Target="media/image10.jpeg"/><Relationship Id="rId36" Type="http://schemas.openxmlformats.org/officeDocument/2006/relationships/image" Target="media/image17.png"/><Relationship Id="rId49" Type="http://schemas.openxmlformats.org/officeDocument/2006/relationships/image" Target="media/image30.png"/><Relationship Id="rId57" Type="http://schemas.openxmlformats.org/officeDocument/2006/relationships/theme" Target="theme/theme1.xml"/><Relationship Id="rId10" Type="http://schemas.openxmlformats.org/officeDocument/2006/relationships/hyperlink" Target="http://www.swhouse.com/TechnicalLibrary/TechLibSW.aspx" TargetMode="External"/><Relationship Id="rId19" Type="http://schemas.openxmlformats.org/officeDocument/2006/relationships/hyperlink" Target="https://en.wikipedia.org/wiki/Streaming_media" TargetMode="External"/><Relationship Id="rId31" Type="http://schemas.openxmlformats.org/officeDocument/2006/relationships/image" Target="media/image12.png"/><Relationship Id="rId44" Type="http://schemas.openxmlformats.org/officeDocument/2006/relationships/image" Target="media/image25.png"/><Relationship Id="rId52" Type="http://schemas.openxmlformats.org/officeDocument/2006/relationships/image" Target="media/image33.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2.xml"/><Relationship Id="rId22" Type="http://schemas.openxmlformats.org/officeDocument/2006/relationships/header" Target="header3.xml"/><Relationship Id="rId27" Type="http://schemas.openxmlformats.org/officeDocument/2006/relationships/image" Target="media/image9.jpeg"/><Relationship Id="rId30" Type="http://schemas.openxmlformats.org/officeDocument/2006/relationships/header" Target="header4.xml"/><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32.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5D7C8B-1941-4D53-8E1F-E5BCDA1D40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TotalTime>
  <Pages>52</Pages>
  <Words>5946</Words>
  <Characters>33897</Characters>
  <Application>Microsoft Office Word</Application>
  <DocSecurity>0</DocSecurity>
  <Lines>282</Lines>
  <Paragraphs>79</Paragraphs>
  <ScaleCrop>false</ScaleCrop>
  <HeadingPairs>
    <vt:vector size="2" baseType="variant">
      <vt:variant>
        <vt:lpstr>Title</vt:lpstr>
      </vt:variant>
      <vt:variant>
        <vt:i4>1</vt:i4>
      </vt:variant>
    </vt:vector>
  </HeadingPairs>
  <TitlesOfParts>
    <vt:vector size="1" baseType="lpstr">
      <vt:lpstr>HID Integration Guide</vt:lpstr>
    </vt:vector>
  </TitlesOfParts>
  <Company>Tyco Security Products</Company>
  <LinksUpToDate>false</LinksUpToDate>
  <CharactersWithSpaces>39764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HID Integration Guide</dc:title>
  <dc:creator>Simon</dc:creator>
  <cp:lastModifiedBy>Thomas Slattery</cp:lastModifiedBy>
  <cp:revision>20</cp:revision>
  <cp:lastPrinted>2020-06-15T13:10:00Z</cp:lastPrinted>
  <dcterms:created xsi:type="dcterms:W3CDTF">2020-05-12T07:38:00Z</dcterms:created>
  <dcterms:modified xsi:type="dcterms:W3CDTF">2022-11-15T11:12:00Z</dcterms:modified>
</cp:coreProperties>
</file>